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1C31FAA2" w14:textId="77777777" w:rsidTr="004F2927">
        <w:trPr>
          <w:trHeight w:val="1268"/>
        </w:trPr>
        <w:tc>
          <w:tcPr>
            <w:tcW w:w="1668" w:type="dxa"/>
          </w:tcPr>
          <w:p w14:paraId="6BBD6B28" w14:textId="77777777" w:rsidR="004702FB" w:rsidRPr="006F1DA5" w:rsidRDefault="004702FB" w:rsidP="004702FB">
            <w:pPr>
              <w:pStyle w:val="Glava"/>
              <w:rPr>
                <w:rFonts w:ascii="Arial" w:hAnsi="Arial" w:cs="Arial"/>
                <w:b/>
                <w:color w:val="000000" w:themeColor="text1"/>
              </w:rPr>
            </w:pPr>
          </w:p>
        </w:tc>
        <w:tc>
          <w:tcPr>
            <w:tcW w:w="3361" w:type="dxa"/>
          </w:tcPr>
          <w:p w14:paraId="5CC4BFFC" w14:textId="77777777" w:rsidR="004702FB" w:rsidRPr="006F1DA5" w:rsidRDefault="004702FB" w:rsidP="004702FB">
            <w:pPr>
              <w:pStyle w:val="Glava"/>
              <w:rPr>
                <w:rFonts w:ascii="Arial" w:hAnsi="Arial" w:cs="Arial"/>
                <w:b/>
                <w:color w:val="000000" w:themeColor="text1"/>
              </w:rPr>
            </w:pPr>
          </w:p>
        </w:tc>
        <w:tc>
          <w:tcPr>
            <w:tcW w:w="4209" w:type="dxa"/>
          </w:tcPr>
          <w:p w14:paraId="03061A77" w14:textId="77777777" w:rsidR="004702FB" w:rsidRPr="006F1DA5" w:rsidRDefault="004702FB" w:rsidP="004702FB">
            <w:pPr>
              <w:pStyle w:val="Glava"/>
              <w:rPr>
                <w:rFonts w:ascii="Arial" w:hAnsi="Arial" w:cs="Arial"/>
                <w:b/>
                <w:color w:val="000000" w:themeColor="text1"/>
              </w:rPr>
            </w:pPr>
          </w:p>
        </w:tc>
      </w:tr>
    </w:tbl>
    <w:p w14:paraId="4468E38F" w14:textId="77777777" w:rsidR="004702FB" w:rsidRDefault="004702FB" w:rsidP="006975C6">
      <w:pPr>
        <w:pStyle w:val="Paragraf"/>
        <w:rPr>
          <w:rFonts w:ascii="Arial" w:hAnsi="Arial" w:cs="Arial"/>
        </w:rPr>
      </w:pPr>
    </w:p>
    <w:p w14:paraId="06EEB31A" w14:textId="5C1EE8E5" w:rsidR="00AF7FB0" w:rsidRPr="00553049" w:rsidRDefault="00FB3258" w:rsidP="006975C6">
      <w:pPr>
        <w:pStyle w:val="Paragraf"/>
        <w:rPr>
          <w:rFonts w:ascii="Arial" w:hAnsi="Arial" w:cs="Arial"/>
        </w:rPr>
      </w:pPr>
      <w:r w:rsidRPr="00553049">
        <w:rPr>
          <w:rFonts w:ascii="Arial" w:hAnsi="Arial" w:cs="Arial"/>
        </w:rPr>
        <w:t>Št.:</w:t>
      </w:r>
      <w:r w:rsidR="00127127" w:rsidRPr="00553049">
        <w:rPr>
          <w:rFonts w:ascii="Arial" w:hAnsi="Arial" w:cs="Arial"/>
        </w:rPr>
        <w:t xml:space="preserve"> </w:t>
      </w:r>
      <w:r w:rsidR="00E10E9E">
        <w:rPr>
          <w:rFonts w:ascii="Arial" w:hAnsi="Arial" w:cs="Arial"/>
        </w:rPr>
        <w:t>16-44/25</w:t>
      </w:r>
    </w:p>
    <w:p w14:paraId="0E59B13C" w14:textId="011AE0B8" w:rsidR="00FB3258" w:rsidRPr="00553049" w:rsidRDefault="00FB3258" w:rsidP="00FC2646">
      <w:pPr>
        <w:pStyle w:val="Paragraf"/>
        <w:tabs>
          <w:tab w:val="right" w:pos="9070"/>
        </w:tabs>
        <w:rPr>
          <w:rFonts w:ascii="Arial" w:hAnsi="Arial" w:cs="Arial"/>
        </w:rPr>
      </w:pPr>
      <w:r w:rsidRPr="00553049">
        <w:rPr>
          <w:rFonts w:ascii="Arial" w:hAnsi="Arial" w:cs="Arial"/>
        </w:rPr>
        <w:t xml:space="preserve">Datum: </w:t>
      </w:r>
      <w:r w:rsidR="00C54EF7">
        <w:rPr>
          <w:rFonts w:ascii="Arial" w:hAnsi="Arial" w:cs="Arial"/>
        </w:rPr>
        <w:t xml:space="preserve"> </w:t>
      </w:r>
      <w:r w:rsidR="00E10E9E">
        <w:rPr>
          <w:rFonts w:ascii="Arial" w:hAnsi="Arial" w:cs="Arial"/>
        </w:rPr>
        <w:t>1</w:t>
      </w:r>
      <w:r w:rsidR="006307E8">
        <w:rPr>
          <w:rFonts w:ascii="Arial" w:hAnsi="Arial" w:cs="Arial"/>
        </w:rPr>
        <w:t>9</w:t>
      </w:r>
      <w:r w:rsidR="00E10E9E">
        <w:rPr>
          <w:rFonts w:ascii="Arial" w:hAnsi="Arial" w:cs="Arial"/>
        </w:rPr>
        <w:t>.0</w:t>
      </w:r>
      <w:r w:rsidR="00476333">
        <w:rPr>
          <w:rFonts w:ascii="Arial" w:hAnsi="Arial" w:cs="Arial"/>
        </w:rPr>
        <w:t>9</w:t>
      </w:r>
      <w:r w:rsidR="00E10E9E">
        <w:rPr>
          <w:rFonts w:ascii="Arial" w:hAnsi="Arial" w:cs="Arial"/>
        </w:rPr>
        <w:t>.2025</w:t>
      </w:r>
      <w:r w:rsidR="00FC2646" w:rsidRPr="00553049">
        <w:rPr>
          <w:rFonts w:ascii="Arial" w:hAnsi="Arial" w:cs="Arial"/>
        </w:rPr>
        <w:tab/>
      </w:r>
    </w:p>
    <w:p w14:paraId="21F0F489"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757A289B"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7C3E1A0C" w14:textId="7FFAE8CE" w:rsidR="00FB3258" w:rsidRPr="006F1DA5" w:rsidRDefault="00E10E9E" w:rsidP="00A13CBC">
            <w:pPr>
              <w:pStyle w:val="Paragraf"/>
              <w:spacing w:before="0"/>
              <w:rPr>
                <w:rFonts w:ascii="Arial" w:hAnsi="Arial" w:cs="Arial"/>
                <w:sz w:val="44"/>
                <w:szCs w:val="44"/>
              </w:rPr>
            </w:pPr>
            <w:r>
              <w:rPr>
                <w:rFonts w:ascii="Arial" w:hAnsi="Arial" w:cs="Arial"/>
                <w:sz w:val="40"/>
                <w:szCs w:val="40"/>
              </w:rPr>
              <w:t xml:space="preserve">Nakup </w:t>
            </w:r>
            <w:r w:rsidR="005F2020">
              <w:rPr>
                <w:rFonts w:ascii="Arial" w:hAnsi="Arial" w:cs="Arial"/>
                <w:sz w:val="40"/>
                <w:szCs w:val="40"/>
              </w:rPr>
              <w:t>m</w:t>
            </w:r>
            <w:r w:rsidR="006F603E">
              <w:rPr>
                <w:rFonts w:ascii="Arial" w:hAnsi="Arial" w:cs="Arial"/>
                <w:sz w:val="40"/>
                <w:szCs w:val="40"/>
              </w:rPr>
              <w:t>obilnega RTG aparata</w:t>
            </w:r>
            <w:r>
              <w:rPr>
                <w:rFonts w:ascii="Arial" w:hAnsi="Arial" w:cs="Arial"/>
                <w:sz w:val="40"/>
                <w:szCs w:val="40"/>
              </w:rPr>
              <w:t xml:space="preserve"> s C lokom z vzdrževanjem</w:t>
            </w:r>
          </w:p>
        </w:tc>
      </w:tr>
    </w:tbl>
    <w:p w14:paraId="6A74B206" w14:textId="77777777" w:rsidR="00FB3258" w:rsidRPr="006F1DA5" w:rsidRDefault="00FB3258" w:rsidP="006975C6">
      <w:pPr>
        <w:pStyle w:val="Paragraf"/>
        <w:rPr>
          <w:rFonts w:ascii="Arial" w:hAnsi="Arial" w:cs="Arial"/>
        </w:rPr>
      </w:pPr>
    </w:p>
    <w:p w14:paraId="19DE89CA" w14:textId="3BDC2C06" w:rsidR="00FB3258" w:rsidRPr="006F1DA5" w:rsidRDefault="00FB3258" w:rsidP="006975C6">
      <w:pPr>
        <w:pStyle w:val="Paragraf"/>
        <w:rPr>
          <w:rFonts w:ascii="Arial" w:hAnsi="Arial" w:cs="Arial"/>
        </w:rPr>
      </w:pPr>
      <w:r w:rsidRPr="008A4D6A">
        <w:rPr>
          <w:rFonts w:ascii="Arial" w:hAnsi="Arial" w:cs="Arial"/>
        </w:rPr>
        <w:t xml:space="preserve">Zaporedna številka: </w:t>
      </w:r>
      <w:r w:rsidR="00E10E9E">
        <w:rPr>
          <w:rFonts w:ascii="Arial" w:hAnsi="Arial" w:cs="Arial"/>
        </w:rPr>
        <w:t>16-44/25</w:t>
      </w:r>
    </w:p>
    <w:p w14:paraId="3A7DF5B7" w14:textId="6C71D6F1" w:rsidR="0046681C" w:rsidRDefault="00FB3258" w:rsidP="006975C6">
      <w:pPr>
        <w:pStyle w:val="Paragraf"/>
        <w:rPr>
          <w:rFonts w:ascii="Arial" w:hAnsi="Arial" w:cs="Arial"/>
        </w:rPr>
      </w:pPr>
      <w:r w:rsidRPr="006F1DA5">
        <w:rPr>
          <w:rFonts w:ascii="Arial" w:hAnsi="Arial" w:cs="Arial"/>
        </w:rPr>
        <w:t>Vrsta postopka: odprti postopek skladno s 40. členom ZJN-3</w:t>
      </w:r>
      <w:r w:rsidR="005115A0">
        <w:rPr>
          <w:rFonts w:ascii="Arial" w:hAnsi="Arial" w:cs="Arial"/>
        </w:rPr>
        <w:t>.</w:t>
      </w:r>
    </w:p>
    <w:p w14:paraId="2624A626" w14:textId="77777777" w:rsidR="0046681C" w:rsidRPr="006F1DA5" w:rsidRDefault="0046681C" w:rsidP="006975C6">
      <w:pPr>
        <w:pStyle w:val="Paragraf"/>
        <w:rPr>
          <w:rFonts w:ascii="Arial" w:hAnsi="Arial" w:cs="Arial"/>
        </w:rPr>
      </w:pPr>
    </w:p>
    <w:tbl>
      <w:tblPr>
        <w:tblW w:w="0" w:type="auto"/>
        <w:tblLook w:val="01E0" w:firstRow="1" w:lastRow="1" w:firstColumn="1" w:lastColumn="1" w:noHBand="0" w:noVBand="0"/>
      </w:tblPr>
      <w:tblGrid>
        <w:gridCol w:w="4495"/>
        <w:gridCol w:w="4495"/>
      </w:tblGrid>
      <w:tr w:rsidR="0046681C" w:rsidRPr="0046681C" w14:paraId="533083AC" w14:textId="77777777" w:rsidTr="003D2ABD">
        <w:tc>
          <w:tcPr>
            <w:tcW w:w="4495" w:type="dxa"/>
          </w:tcPr>
          <w:p w14:paraId="7D8EECEF" w14:textId="2BB4E7DF" w:rsidR="0046681C" w:rsidRPr="0046681C" w:rsidRDefault="0046681C" w:rsidP="0046681C">
            <w:pPr>
              <w:spacing w:after="0" w:line="260" w:lineRule="exact"/>
              <w:jc w:val="both"/>
              <w:rPr>
                <w:rFonts w:ascii="Arial" w:eastAsia="Times New Roman" w:hAnsi="Arial" w:cs="Arial"/>
                <w:sz w:val="18"/>
                <w:szCs w:val="18"/>
                <w:lang w:eastAsia="sl-SI"/>
              </w:rPr>
            </w:pPr>
            <w:r w:rsidRPr="0046681C">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za</w:t>
            </w:r>
            <w:r w:rsidRPr="0046681C">
              <w:rPr>
                <w:rFonts w:ascii="Arial" w:eastAsia="Times New Roman" w:hAnsi="Arial" w:cs="Arial"/>
                <w:sz w:val="18"/>
                <w:szCs w:val="18"/>
                <w:lang w:eastAsia="sl-SI"/>
              </w:rPr>
              <w:t>:</w:t>
            </w:r>
            <w:r>
              <w:rPr>
                <w:rFonts w:ascii="Arial" w:eastAsia="Times New Roman" w:hAnsi="Arial" w:cs="Arial"/>
                <w:sz w:val="18"/>
                <w:szCs w:val="18"/>
                <w:lang w:eastAsia="sl-SI"/>
              </w:rPr>
              <w:t xml:space="preserve"> </w:t>
            </w:r>
            <w:r w:rsidR="000D637C">
              <w:rPr>
                <w:rFonts w:ascii="Arial" w:eastAsia="Times New Roman" w:hAnsi="Arial" w:cs="Arial"/>
                <w:sz w:val="18"/>
                <w:szCs w:val="18"/>
                <w:lang w:eastAsia="sl-SI"/>
              </w:rPr>
              <w:t>d</w:t>
            </w:r>
            <w:r w:rsidR="00145EB6">
              <w:rPr>
                <w:rFonts w:ascii="Arial" w:eastAsia="Times New Roman" w:hAnsi="Arial" w:cs="Arial"/>
                <w:sz w:val="18"/>
                <w:szCs w:val="18"/>
                <w:lang w:eastAsia="sl-SI"/>
              </w:rPr>
              <w:t>o</w:t>
            </w:r>
            <w:r>
              <w:rPr>
                <w:rFonts w:ascii="Arial" w:eastAsia="Times New Roman" w:hAnsi="Arial" w:cs="Arial"/>
                <w:sz w:val="18"/>
                <w:szCs w:val="18"/>
                <w:lang w:eastAsia="sl-SI"/>
              </w:rPr>
              <w:t>bav</w:t>
            </w:r>
            <w:r w:rsidR="000D637C">
              <w:rPr>
                <w:rFonts w:ascii="Arial" w:eastAsia="Times New Roman" w:hAnsi="Arial" w:cs="Arial"/>
                <w:sz w:val="18"/>
                <w:szCs w:val="18"/>
                <w:lang w:eastAsia="sl-SI"/>
              </w:rPr>
              <w:t>o in montažo</w:t>
            </w:r>
            <w:r>
              <w:rPr>
                <w:rFonts w:ascii="Arial" w:eastAsia="Times New Roman" w:hAnsi="Arial" w:cs="Arial"/>
                <w:sz w:val="18"/>
                <w:szCs w:val="18"/>
                <w:lang w:eastAsia="sl-SI"/>
              </w:rPr>
              <w:t xml:space="preserve"> opreme</w:t>
            </w:r>
            <w:r w:rsidRPr="0046681C">
              <w:rPr>
                <w:rFonts w:ascii="Arial" w:eastAsia="Times New Roman" w:hAnsi="Arial" w:cs="Arial"/>
                <w:sz w:val="18"/>
                <w:szCs w:val="18"/>
                <w:lang w:eastAsia="sl-SI"/>
              </w:rPr>
              <w:tab/>
              <w:t xml:space="preserve">                                     </w:t>
            </w:r>
          </w:p>
        </w:tc>
        <w:tc>
          <w:tcPr>
            <w:tcW w:w="4495" w:type="dxa"/>
          </w:tcPr>
          <w:p w14:paraId="48BC9750" w14:textId="77777777" w:rsidR="000D637C" w:rsidRPr="000D637C" w:rsidRDefault="000D637C" w:rsidP="000D637C">
            <w:pPr>
              <w:spacing w:after="0" w:line="260" w:lineRule="exact"/>
              <w:jc w:val="both"/>
              <w:rPr>
                <w:rFonts w:ascii="Arial" w:eastAsia="Times New Roman" w:hAnsi="Arial" w:cs="Arial"/>
                <w:sz w:val="18"/>
                <w:szCs w:val="18"/>
                <w:lang w:eastAsia="sl-SI"/>
              </w:rPr>
            </w:pPr>
            <w:r w:rsidRPr="000D637C">
              <w:rPr>
                <w:rFonts w:ascii="Arial" w:eastAsia="Times New Roman" w:hAnsi="Arial" w:cs="Arial"/>
                <w:sz w:val="18"/>
                <w:szCs w:val="18"/>
                <w:lang w:eastAsia="sl-SI"/>
              </w:rPr>
              <w:t>Urad Republike Slovenije za nadzor, kakovost in investicije v zdravstvu, Ulica Ambrožiča</w:t>
            </w:r>
          </w:p>
          <w:p w14:paraId="2425A4D0" w14:textId="3F55E272" w:rsidR="0046681C" w:rsidRPr="0046681C" w:rsidRDefault="000D637C" w:rsidP="000D637C">
            <w:pPr>
              <w:spacing w:after="0" w:line="260" w:lineRule="exact"/>
              <w:jc w:val="both"/>
              <w:rPr>
                <w:rFonts w:ascii="Arial" w:eastAsia="Times New Roman" w:hAnsi="Arial" w:cs="Arial"/>
                <w:sz w:val="18"/>
                <w:szCs w:val="18"/>
                <w:lang w:eastAsia="sl-SI"/>
              </w:rPr>
            </w:pPr>
            <w:r w:rsidRPr="000D637C">
              <w:rPr>
                <w:rFonts w:ascii="Arial" w:eastAsia="Times New Roman" w:hAnsi="Arial" w:cs="Arial"/>
                <w:sz w:val="18"/>
                <w:szCs w:val="18"/>
                <w:lang w:eastAsia="sl-SI"/>
              </w:rPr>
              <w:t>Novljana 7, 1000 Ljubljana</w:t>
            </w:r>
            <w:r>
              <w:rPr>
                <w:rFonts w:ascii="Arial" w:eastAsia="Times New Roman" w:hAnsi="Arial" w:cs="Arial"/>
                <w:sz w:val="18"/>
                <w:szCs w:val="18"/>
                <w:lang w:eastAsia="sl-SI"/>
              </w:rPr>
              <w:t xml:space="preserve"> (v nadaljevanju: UNKIZ)</w:t>
            </w:r>
          </w:p>
        </w:tc>
      </w:tr>
      <w:tr w:rsidR="0046681C" w:rsidRPr="0046681C" w14:paraId="756AD7CF" w14:textId="77777777" w:rsidTr="003D2ABD">
        <w:tc>
          <w:tcPr>
            <w:tcW w:w="4495" w:type="dxa"/>
          </w:tcPr>
          <w:p w14:paraId="269C1595" w14:textId="77777777" w:rsidR="000D637C" w:rsidRDefault="000D637C" w:rsidP="0046681C">
            <w:pPr>
              <w:spacing w:after="0" w:line="260" w:lineRule="exact"/>
              <w:jc w:val="both"/>
              <w:rPr>
                <w:rFonts w:ascii="Arial" w:eastAsia="Times New Roman" w:hAnsi="Arial" w:cs="Arial"/>
                <w:sz w:val="18"/>
                <w:szCs w:val="18"/>
                <w:lang w:eastAsia="sl-SI"/>
              </w:rPr>
            </w:pPr>
          </w:p>
          <w:p w14:paraId="07383B99" w14:textId="77B51FDD" w:rsidR="0046681C" w:rsidRPr="0046681C" w:rsidRDefault="0046681C" w:rsidP="0046681C">
            <w:pPr>
              <w:spacing w:after="0" w:line="260" w:lineRule="exact"/>
              <w:jc w:val="both"/>
              <w:rPr>
                <w:rFonts w:ascii="Arial" w:eastAsia="Times New Roman" w:hAnsi="Arial" w:cs="Arial"/>
                <w:sz w:val="18"/>
                <w:szCs w:val="18"/>
                <w:lang w:eastAsia="sl-SI"/>
              </w:rPr>
            </w:pPr>
            <w:r>
              <w:rPr>
                <w:rFonts w:ascii="Arial" w:eastAsia="Times New Roman" w:hAnsi="Arial" w:cs="Arial"/>
                <w:sz w:val="18"/>
                <w:szCs w:val="18"/>
                <w:lang w:eastAsia="sl-SI"/>
              </w:rPr>
              <w:t>Naročnik za</w:t>
            </w:r>
            <w:r w:rsidR="009B445B">
              <w:rPr>
                <w:rFonts w:ascii="Arial" w:eastAsia="Times New Roman" w:hAnsi="Arial" w:cs="Arial"/>
                <w:sz w:val="18"/>
                <w:szCs w:val="18"/>
                <w:lang w:eastAsia="sl-SI"/>
              </w:rPr>
              <w:t>:</w:t>
            </w:r>
            <w:r>
              <w:rPr>
                <w:rFonts w:ascii="Arial" w:eastAsia="Times New Roman" w:hAnsi="Arial" w:cs="Arial"/>
                <w:sz w:val="18"/>
                <w:szCs w:val="18"/>
                <w:lang w:eastAsia="sl-SI"/>
              </w:rPr>
              <w:t xml:space="preserve"> </w:t>
            </w:r>
            <w:r w:rsidR="00BE02D3">
              <w:rPr>
                <w:rFonts w:ascii="Arial" w:eastAsia="Times New Roman" w:hAnsi="Arial" w:cs="Arial"/>
                <w:sz w:val="18"/>
                <w:szCs w:val="18"/>
                <w:lang w:eastAsia="sl-SI"/>
              </w:rPr>
              <w:t>šolanje oseb uporabnika</w:t>
            </w:r>
            <w:r w:rsidR="000D637C">
              <w:rPr>
                <w:rFonts w:ascii="Arial" w:eastAsia="Times New Roman" w:hAnsi="Arial" w:cs="Arial"/>
                <w:sz w:val="18"/>
                <w:szCs w:val="18"/>
                <w:lang w:eastAsia="sl-SI"/>
              </w:rPr>
              <w:t xml:space="preserve"> </w:t>
            </w:r>
            <w:r>
              <w:rPr>
                <w:rFonts w:ascii="Arial" w:eastAsia="Times New Roman" w:hAnsi="Arial" w:cs="Arial"/>
                <w:sz w:val="18"/>
                <w:szCs w:val="18"/>
                <w:lang w:eastAsia="sl-SI"/>
              </w:rPr>
              <w:t xml:space="preserve">in </w:t>
            </w:r>
            <w:r w:rsidR="009B445B">
              <w:rPr>
                <w:rFonts w:ascii="Arial" w:eastAsia="Times New Roman" w:hAnsi="Arial" w:cs="Arial"/>
                <w:sz w:val="18"/>
                <w:szCs w:val="18"/>
                <w:lang w:eastAsia="sl-SI"/>
              </w:rPr>
              <w:t>v</w:t>
            </w:r>
            <w:r w:rsidRPr="0046681C">
              <w:rPr>
                <w:rFonts w:ascii="Arial" w:eastAsia="Times New Roman" w:hAnsi="Arial" w:cs="Arial"/>
                <w:sz w:val="18"/>
                <w:szCs w:val="18"/>
                <w:lang w:eastAsia="sl-SI"/>
              </w:rPr>
              <w:t xml:space="preserve">zdrževanje opreme za dobo </w:t>
            </w:r>
            <w:r w:rsidR="000D637C">
              <w:rPr>
                <w:rFonts w:ascii="Arial" w:eastAsia="Times New Roman" w:hAnsi="Arial" w:cs="Arial"/>
                <w:sz w:val="18"/>
                <w:szCs w:val="18"/>
                <w:lang w:eastAsia="sl-SI"/>
              </w:rPr>
              <w:t>5</w:t>
            </w:r>
            <w:r w:rsidRPr="0046681C">
              <w:rPr>
                <w:rFonts w:ascii="Arial" w:eastAsia="Times New Roman" w:hAnsi="Arial" w:cs="Arial"/>
                <w:sz w:val="18"/>
                <w:szCs w:val="18"/>
                <w:lang w:eastAsia="sl-SI"/>
              </w:rPr>
              <w:t xml:space="preserve"> let po poteku garancijske dobe</w:t>
            </w:r>
            <w:r>
              <w:rPr>
                <w:rFonts w:ascii="Arial" w:eastAsia="Times New Roman" w:hAnsi="Arial" w:cs="Arial"/>
                <w:sz w:val="18"/>
                <w:szCs w:val="18"/>
                <w:lang w:eastAsia="sl-SI"/>
              </w:rPr>
              <w:t>:</w:t>
            </w:r>
          </w:p>
        </w:tc>
        <w:tc>
          <w:tcPr>
            <w:tcW w:w="4495" w:type="dxa"/>
          </w:tcPr>
          <w:p w14:paraId="61510FD7" w14:textId="77777777" w:rsidR="000D637C" w:rsidRDefault="000D637C" w:rsidP="0046681C">
            <w:pPr>
              <w:spacing w:after="0" w:line="260" w:lineRule="exact"/>
              <w:jc w:val="both"/>
              <w:rPr>
                <w:rFonts w:ascii="Arial" w:eastAsia="Times New Roman" w:hAnsi="Arial" w:cs="Arial"/>
                <w:sz w:val="18"/>
                <w:szCs w:val="18"/>
                <w:lang w:eastAsia="sl-SI"/>
              </w:rPr>
            </w:pPr>
          </w:p>
          <w:p w14:paraId="13531575" w14:textId="6E1D564D" w:rsidR="0046681C" w:rsidRPr="0046681C" w:rsidRDefault="0046681C" w:rsidP="0046681C">
            <w:pPr>
              <w:spacing w:after="0" w:line="260" w:lineRule="exact"/>
              <w:jc w:val="both"/>
              <w:rPr>
                <w:rFonts w:ascii="Arial" w:eastAsia="Times New Roman" w:hAnsi="Arial" w:cs="Arial"/>
                <w:sz w:val="18"/>
                <w:szCs w:val="18"/>
                <w:lang w:eastAsia="sl-SI"/>
              </w:rPr>
            </w:pPr>
            <w:r>
              <w:rPr>
                <w:rFonts w:ascii="Arial" w:eastAsia="Times New Roman" w:hAnsi="Arial" w:cs="Arial"/>
                <w:sz w:val="18"/>
                <w:szCs w:val="18"/>
                <w:lang w:eastAsia="sl-SI"/>
              </w:rPr>
              <w:t>Splošna bolnišnica Novo mesto, Šmihelska cesta</w:t>
            </w:r>
            <w:r w:rsidR="009B445B">
              <w:rPr>
                <w:rFonts w:ascii="Arial" w:eastAsia="Times New Roman" w:hAnsi="Arial" w:cs="Arial"/>
                <w:sz w:val="18"/>
                <w:szCs w:val="18"/>
                <w:lang w:eastAsia="sl-SI"/>
              </w:rPr>
              <w:t xml:space="preserve"> </w:t>
            </w:r>
            <w:r>
              <w:rPr>
                <w:rFonts w:ascii="Arial" w:eastAsia="Times New Roman" w:hAnsi="Arial" w:cs="Arial"/>
                <w:sz w:val="18"/>
                <w:szCs w:val="18"/>
                <w:lang w:eastAsia="sl-SI"/>
              </w:rPr>
              <w:t>1, 8000 Novo mesto</w:t>
            </w:r>
            <w:r w:rsidR="000D637C">
              <w:rPr>
                <w:rFonts w:ascii="Arial" w:eastAsia="Times New Roman" w:hAnsi="Arial" w:cs="Arial"/>
                <w:sz w:val="18"/>
                <w:szCs w:val="18"/>
                <w:lang w:eastAsia="sl-SI"/>
              </w:rPr>
              <w:t xml:space="preserve"> (v nadaljevanju</w:t>
            </w:r>
            <w:r w:rsidR="008C0E44">
              <w:rPr>
                <w:rFonts w:ascii="Arial" w:eastAsia="Times New Roman" w:hAnsi="Arial" w:cs="Arial"/>
                <w:sz w:val="18"/>
                <w:szCs w:val="18"/>
                <w:lang w:eastAsia="sl-SI"/>
              </w:rPr>
              <w:t>:</w:t>
            </w:r>
            <w:r w:rsidR="000D637C">
              <w:rPr>
                <w:rFonts w:ascii="Arial" w:eastAsia="Times New Roman" w:hAnsi="Arial" w:cs="Arial"/>
                <w:sz w:val="18"/>
                <w:szCs w:val="18"/>
                <w:lang w:eastAsia="sl-SI"/>
              </w:rPr>
              <w:t xml:space="preserve"> SB Novo mesto)</w:t>
            </w:r>
          </w:p>
        </w:tc>
      </w:tr>
    </w:tbl>
    <w:p w14:paraId="12F6B625" w14:textId="77777777" w:rsidR="00E10E9E" w:rsidRDefault="00E10E9E" w:rsidP="000D637C">
      <w:pPr>
        <w:spacing w:after="0" w:line="240" w:lineRule="auto"/>
        <w:jc w:val="both"/>
        <w:rPr>
          <w:rFonts w:ascii="Arial" w:hAnsi="Arial" w:cs="Arial"/>
          <w:b/>
          <w:bCs/>
          <w:color w:val="0070C0"/>
          <w:sz w:val="18"/>
          <w:szCs w:val="18"/>
        </w:rPr>
      </w:pPr>
    </w:p>
    <w:p w14:paraId="4A145959" w14:textId="0F783E32" w:rsidR="000D637C" w:rsidRPr="000D637C" w:rsidRDefault="000D637C" w:rsidP="000D637C">
      <w:pPr>
        <w:spacing w:after="0" w:line="240" w:lineRule="auto"/>
        <w:jc w:val="both"/>
        <w:rPr>
          <w:rFonts w:ascii="Arial" w:hAnsi="Arial" w:cs="Arial"/>
          <w:b/>
          <w:bCs/>
          <w:color w:val="0070C0"/>
          <w:sz w:val="18"/>
          <w:szCs w:val="18"/>
        </w:rPr>
      </w:pPr>
      <w:r w:rsidRPr="000D637C">
        <w:rPr>
          <w:rFonts w:ascii="Arial" w:hAnsi="Arial" w:cs="Arial"/>
          <w:b/>
          <w:bCs/>
          <w:color w:val="0070C0"/>
          <w:sz w:val="18"/>
          <w:szCs w:val="18"/>
        </w:rPr>
        <w:t>»Nakup drage medicinske opreme za JZZ v kohezijski regiji Vzhodna Slovenija« sofinancirata Evropska unija iz Evropskega sklada za regionalni razvoj in Republika Slovenija. Projekt se izvaja v okviru Programa evropske kohezijske politike v obdobju 2021-2027: Cilj politike CP 4: Bolj socialna in vključujoča Evropa za izvajanje evropskega stebra socialnih pravic; Prednostna naloga PN 7: Dolgotrajna oskrba in zdravje ter socialna vključenost;</w:t>
      </w:r>
    </w:p>
    <w:p w14:paraId="23D75869" w14:textId="2ADFA498" w:rsidR="000D637C" w:rsidRPr="000D637C" w:rsidRDefault="000D637C" w:rsidP="000D637C">
      <w:pPr>
        <w:spacing w:after="0" w:line="240" w:lineRule="auto"/>
        <w:jc w:val="both"/>
        <w:rPr>
          <w:rFonts w:ascii="Arial" w:hAnsi="Arial" w:cs="Arial"/>
          <w:b/>
          <w:bCs/>
          <w:color w:val="0070C0"/>
          <w:sz w:val="18"/>
          <w:szCs w:val="18"/>
        </w:rPr>
      </w:pPr>
      <w:r w:rsidRPr="000D637C">
        <w:rPr>
          <w:rFonts w:ascii="Arial" w:hAnsi="Arial" w:cs="Arial"/>
          <w:b/>
          <w:bCs/>
          <w:color w:val="0070C0"/>
          <w:sz w:val="18"/>
          <w:szCs w:val="18"/>
        </w:rPr>
        <w:t>Specifični cilj RSO4.5: Zagotavljanje enakega dostopa do zdravstvenega varstva in krepitev odpornosti zdravstvenih sistemov, vključno z osnovnim zdravstvenim varstvom, ter spodbujanje prehoda z institucionalne oskrbe na oskrbo v družini in skupnosti.</w:t>
      </w:r>
    </w:p>
    <w:p w14:paraId="5D53EE84" w14:textId="77777777" w:rsidR="000D637C" w:rsidRPr="000D637C" w:rsidRDefault="000D637C" w:rsidP="000D637C">
      <w:pPr>
        <w:spacing w:after="0" w:line="240" w:lineRule="auto"/>
        <w:jc w:val="both"/>
        <w:rPr>
          <w:rFonts w:ascii="Arial" w:hAnsi="Arial" w:cs="Arial"/>
          <w:b/>
          <w:bCs/>
          <w:color w:val="0070C0"/>
          <w:sz w:val="18"/>
          <w:szCs w:val="18"/>
        </w:rPr>
      </w:pPr>
    </w:p>
    <w:p w14:paraId="7115943B" w14:textId="7A9466F4" w:rsidR="00960022" w:rsidRPr="000D637C" w:rsidRDefault="00960022" w:rsidP="000D637C">
      <w:pPr>
        <w:spacing w:after="0" w:line="240" w:lineRule="auto"/>
        <w:jc w:val="both"/>
        <w:rPr>
          <w:rFonts w:ascii="Arial" w:hAnsi="Arial" w:cs="Arial"/>
          <w:b/>
          <w:bCs/>
          <w:color w:val="0070C0"/>
          <w:sz w:val="18"/>
          <w:szCs w:val="18"/>
        </w:rPr>
        <w:sectPr w:rsidR="00960022" w:rsidRPr="000D637C"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98617A2" w14:textId="77777777" w:rsidTr="004F2927">
        <w:trPr>
          <w:trHeight w:val="1268"/>
        </w:trPr>
        <w:tc>
          <w:tcPr>
            <w:tcW w:w="1668" w:type="dxa"/>
          </w:tcPr>
          <w:p w14:paraId="63E497F6" w14:textId="77777777" w:rsidR="004702FB" w:rsidRPr="006F1DA5" w:rsidRDefault="004702FB" w:rsidP="004702FB">
            <w:pPr>
              <w:pStyle w:val="Glava"/>
              <w:rPr>
                <w:rFonts w:ascii="Arial" w:hAnsi="Arial" w:cs="Arial"/>
                <w:b/>
                <w:color w:val="000000" w:themeColor="text1"/>
              </w:rPr>
            </w:pPr>
          </w:p>
        </w:tc>
        <w:tc>
          <w:tcPr>
            <w:tcW w:w="3361" w:type="dxa"/>
          </w:tcPr>
          <w:p w14:paraId="53A6B45F" w14:textId="77777777" w:rsidR="004702FB" w:rsidRPr="006F1DA5" w:rsidRDefault="004702FB" w:rsidP="004702FB">
            <w:pPr>
              <w:pStyle w:val="Glava"/>
              <w:rPr>
                <w:rFonts w:ascii="Arial" w:hAnsi="Arial" w:cs="Arial"/>
                <w:b/>
                <w:color w:val="000000" w:themeColor="text1"/>
              </w:rPr>
            </w:pPr>
          </w:p>
        </w:tc>
        <w:tc>
          <w:tcPr>
            <w:tcW w:w="4209" w:type="dxa"/>
          </w:tcPr>
          <w:p w14:paraId="3D6291F4" w14:textId="77777777" w:rsidR="004702FB" w:rsidRPr="006F1DA5" w:rsidRDefault="004702FB" w:rsidP="004702FB">
            <w:pPr>
              <w:pStyle w:val="Glava"/>
              <w:rPr>
                <w:rFonts w:ascii="Arial" w:hAnsi="Arial" w:cs="Arial"/>
                <w:b/>
                <w:color w:val="000000" w:themeColor="text1"/>
              </w:rPr>
            </w:pPr>
          </w:p>
        </w:tc>
      </w:tr>
    </w:tbl>
    <w:p w14:paraId="78455B18" w14:textId="77777777" w:rsidR="005A526F" w:rsidRPr="002B6779" w:rsidRDefault="00C54E8D" w:rsidP="005A526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17C49F3B" w14:textId="77777777" w:rsidR="005A526F" w:rsidRPr="00D36F2E" w:rsidRDefault="00C54E8D" w:rsidP="005A526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6D1D697B" w14:textId="1D92FDF7" w:rsidR="00133B3C" w:rsidRDefault="00E10E9E" w:rsidP="00A57588">
      <w:pPr>
        <w:spacing w:before="225" w:after="225"/>
        <w:jc w:val="both"/>
        <w:rPr>
          <w:rFonts w:ascii="Arial" w:hAnsi="Arial" w:cs="Arial"/>
          <w:b/>
          <w:bCs/>
          <w:color w:val="000000"/>
          <w:sz w:val="18"/>
          <w:szCs w:val="18"/>
        </w:rPr>
      </w:pPr>
      <w:r>
        <w:rPr>
          <w:rFonts w:ascii="Arial" w:hAnsi="Arial" w:cs="Arial"/>
          <w:b/>
          <w:bCs/>
          <w:color w:val="000000"/>
          <w:sz w:val="18"/>
          <w:szCs w:val="18"/>
        </w:rPr>
        <w:t xml:space="preserve">Nakup </w:t>
      </w:r>
      <w:r w:rsidR="005F2020">
        <w:rPr>
          <w:rFonts w:ascii="Arial" w:hAnsi="Arial" w:cs="Arial"/>
          <w:b/>
          <w:bCs/>
          <w:color w:val="000000"/>
          <w:sz w:val="18"/>
          <w:szCs w:val="18"/>
        </w:rPr>
        <w:t>m</w:t>
      </w:r>
      <w:r w:rsidR="006F603E">
        <w:rPr>
          <w:rFonts w:ascii="Arial" w:hAnsi="Arial" w:cs="Arial"/>
          <w:b/>
          <w:bCs/>
          <w:color w:val="000000"/>
          <w:sz w:val="18"/>
          <w:szCs w:val="18"/>
        </w:rPr>
        <w:t>obilnega RTG aparata</w:t>
      </w:r>
      <w:r>
        <w:rPr>
          <w:rFonts w:ascii="Arial" w:hAnsi="Arial" w:cs="Arial"/>
          <w:b/>
          <w:bCs/>
          <w:color w:val="000000"/>
          <w:sz w:val="18"/>
          <w:szCs w:val="18"/>
        </w:rPr>
        <w:t xml:space="preserve"> s C lokom z vzdrževanjem</w:t>
      </w:r>
      <w:r w:rsidR="003D2ABD">
        <w:rPr>
          <w:rFonts w:ascii="Arial" w:hAnsi="Arial" w:cs="Arial"/>
          <w:b/>
          <w:bCs/>
          <w:color w:val="000000"/>
          <w:sz w:val="18"/>
          <w:szCs w:val="18"/>
        </w:rPr>
        <w:t>.</w:t>
      </w:r>
    </w:p>
    <w:p w14:paraId="6719BC2F" w14:textId="0AC3D299" w:rsidR="003D2ABD" w:rsidRPr="00CD60CA" w:rsidRDefault="003D2ABD" w:rsidP="009B445B">
      <w:pPr>
        <w:spacing w:before="225" w:after="0"/>
        <w:jc w:val="both"/>
        <w:rPr>
          <w:b/>
          <w:bCs/>
        </w:rPr>
      </w:pPr>
      <w:r>
        <w:rPr>
          <w:rFonts w:ascii="Arial" w:hAnsi="Arial" w:cs="Arial"/>
          <w:b/>
          <w:bCs/>
          <w:color w:val="000000"/>
          <w:sz w:val="18"/>
          <w:szCs w:val="18"/>
        </w:rPr>
        <w:t xml:space="preserve">Predmet naročila </w:t>
      </w:r>
      <w:r w:rsidR="008B0649">
        <w:rPr>
          <w:rFonts w:ascii="Arial" w:hAnsi="Arial" w:cs="Arial"/>
          <w:b/>
          <w:bCs/>
          <w:color w:val="000000"/>
          <w:sz w:val="18"/>
          <w:szCs w:val="18"/>
        </w:rPr>
        <w:t>obsega</w:t>
      </w:r>
      <w:r>
        <w:rPr>
          <w:rFonts w:ascii="Arial" w:hAnsi="Arial" w:cs="Arial"/>
          <w:b/>
          <w:bCs/>
          <w:color w:val="000000"/>
          <w:sz w:val="18"/>
          <w:szCs w:val="18"/>
        </w:rPr>
        <w:t xml:space="preserve">: </w:t>
      </w:r>
    </w:p>
    <w:tbl>
      <w:tblPr>
        <w:tblStyle w:val="NormalTablePHPDOCX"/>
        <w:tblW w:w="0" w:type="auto"/>
        <w:tblInd w:w="108" w:type="dxa"/>
        <w:tblLook w:val="04A0" w:firstRow="1" w:lastRow="0" w:firstColumn="1" w:lastColumn="0" w:noHBand="0" w:noVBand="1"/>
      </w:tblPr>
      <w:tblGrid>
        <w:gridCol w:w="8011"/>
      </w:tblGrid>
      <w:tr w:rsidR="00133B3C" w14:paraId="3D61D383" w14:textId="77777777">
        <w:tc>
          <w:tcPr>
            <w:tcW w:w="0" w:type="auto"/>
            <w:tcMar>
              <w:top w:w="0" w:type="auto"/>
              <w:bottom w:w="0" w:type="auto"/>
            </w:tcMar>
          </w:tcPr>
          <w:p w14:paraId="3A0B6A20" w14:textId="1F71AE96" w:rsidR="00CD60CA" w:rsidRDefault="008B0649" w:rsidP="00974740">
            <w:pPr>
              <w:numPr>
                <w:ilvl w:val="0"/>
                <w:numId w:val="35"/>
              </w:numPr>
              <w:rPr>
                <w:rFonts w:ascii="Arial" w:hAnsi="Arial" w:cs="Arial"/>
                <w:color w:val="000000"/>
                <w:sz w:val="18"/>
                <w:szCs w:val="18"/>
              </w:rPr>
            </w:pPr>
            <w:r>
              <w:rPr>
                <w:rFonts w:ascii="Arial" w:hAnsi="Arial" w:cs="Arial"/>
                <w:color w:val="000000"/>
                <w:sz w:val="18"/>
                <w:szCs w:val="18"/>
              </w:rPr>
              <w:t>1</w:t>
            </w:r>
            <w:r w:rsidR="00E10E9E">
              <w:rPr>
                <w:rFonts w:ascii="Arial" w:hAnsi="Arial" w:cs="Arial"/>
                <w:color w:val="000000"/>
                <w:sz w:val="18"/>
                <w:szCs w:val="18"/>
              </w:rPr>
              <w:t xml:space="preserve">. </w:t>
            </w:r>
            <w:r w:rsidR="00145EB6">
              <w:rPr>
                <w:rFonts w:ascii="Arial" w:hAnsi="Arial" w:cs="Arial"/>
                <w:color w:val="000000"/>
                <w:sz w:val="18"/>
                <w:szCs w:val="18"/>
              </w:rPr>
              <w:t>Dobava</w:t>
            </w:r>
            <w:r w:rsidR="00CD60CA">
              <w:rPr>
                <w:rFonts w:ascii="Arial" w:hAnsi="Arial" w:cs="Arial"/>
                <w:color w:val="000000"/>
                <w:sz w:val="18"/>
                <w:szCs w:val="18"/>
              </w:rPr>
              <w:t xml:space="preserve"> </w:t>
            </w:r>
            <w:r w:rsidR="000D637C">
              <w:rPr>
                <w:rFonts w:ascii="Arial" w:hAnsi="Arial" w:cs="Arial"/>
                <w:color w:val="000000"/>
                <w:sz w:val="18"/>
                <w:szCs w:val="18"/>
              </w:rPr>
              <w:t xml:space="preserve">in montaža </w:t>
            </w:r>
            <w:r w:rsidR="00CD60CA">
              <w:rPr>
                <w:rFonts w:ascii="Arial" w:hAnsi="Arial" w:cs="Arial"/>
                <w:color w:val="000000"/>
                <w:sz w:val="18"/>
                <w:szCs w:val="18"/>
              </w:rPr>
              <w:t>opreme</w:t>
            </w:r>
          </w:p>
          <w:p w14:paraId="51CF71D5" w14:textId="1E2F525E" w:rsidR="00BE02D3" w:rsidRDefault="00E10E9E" w:rsidP="00974740">
            <w:pPr>
              <w:numPr>
                <w:ilvl w:val="0"/>
                <w:numId w:val="35"/>
              </w:numPr>
              <w:rPr>
                <w:rFonts w:ascii="Arial" w:hAnsi="Arial" w:cs="Arial"/>
                <w:color w:val="000000"/>
                <w:sz w:val="18"/>
                <w:szCs w:val="18"/>
              </w:rPr>
            </w:pPr>
            <w:r>
              <w:rPr>
                <w:rFonts w:ascii="Arial" w:hAnsi="Arial" w:cs="Arial"/>
                <w:color w:val="000000"/>
                <w:sz w:val="18"/>
                <w:szCs w:val="18"/>
              </w:rPr>
              <w:t xml:space="preserve">2. </w:t>
            </w:r>
            <w:r w:rsidR="00BE02D3">
              <w:rPr>
                <w:rFonts w:ascii="Arial" w:hAnsi="Arial" w:cs="Arial"/>
                <w:color w:val="000000"/>
                <w:sz w:val="18"/>
                <w:szCs w:val="18"/>
              </w:rPr>
              <w:t>Šolanje osebja uporabnika</w:t>
            </w:r>
          </w:p>
          <w:p w14:paraId="60BB1AC4" w14:textId="28A68C92" w:rsidR="00CD60CA" w:rsidRPr="00CD60CA" w:rsidRDefault="00E10E9E" w:rsidP="00974740">
            <w:pPr>
              <w:numPr>
                <w:ilvl w:val="0"/>
                <w:numId w:val="35"/>
              </w:numPr>
              <w:rPr>
                <w:rFonts w:ascii="Arial" w:hAnsi="Arial" w:cs="Arial"/>
                <w:color w:val="000000"/>
                <w:sz w:val="18"/>
                <w:szCs w:val="18"/>
              </w:rPr>
            </w:pPr>
            <w:r>
              <w:rPr>
                <w:rFonts w:ascii="Arial" w:hAnsi="Arial" w:cs="Arial"/>
                <w:color w:val="000000"/>
                <w:sz w:val="18"/>
                <w:szCs w:val="18"/>
              </w:rPr>
              <w:t>3.</w:t>
            </w:r>
            <w:r w:rsidR="008B0649">
              <w:rPr>
                <w:rFonts w:ascii="Arial" w:hAnsi="Arial" w:cs="Arial"/>
                <w:color w:val="000000"/>
                <w:sz w:val="18"/>
                <w:szCs w:val="18"/>
              </w:rPr>
              <w:t xml:space="preserve"> </w:t>
            </w:r>
            <w:r w:rsidR="00CD60CA" w:rsidRPr="00CD60CA">
              <w:rPr>
                <w:rFonts w:ascii="Arial" w:hAnsi="Arial" w:cs="Arial"/>
                <w:color w:val="000000"/>
                <w:sz w:val="18"/>
                <w:szCs w:val="18"/>
              </w:rPr>
              <w:t xml:space="preserve">Vzdrževanje opreme </w:t>
            </w:r>
            <w:r w:rsidR="00081330">
              <w:rPr>
                <w:rFonts w:ascii="Arial" w:hAnsi="Arial" w:cs="Arial"/>
                <w:color w:val="000000"/>
                <w:sz w:val="18"/>
                <w:szCs w:val="18"/>
              </w:rPr>
              <w:t xml:space="preserve">po sistemu </w:t>
            </w:r>
            <w:proofErr w:type="spellStart"/>
            <w:r w:rsidR="00081330">
              <w:rPr>
                <w:rFonts w:ascii="Arial" w:hAnsi="Arial" w:cs="Arial"/>
                <w:color w:val="000000"/>
                <w:sz w:val="18"/>
                <w:szCs w:val="18"/>
              </w:rPr>
              <w:t>all</w:t>
            </w:r>
            <w:proofErr w:type="spellEnd"/>
            <w:r w:rsidR="00081330">
              <w:rPr>
                <w:rFonts w:ascii="Arial" w:hAnsi="Arial" w:cs="Arial"/>
                <w:color w:val="000000"/>
                <w:sz w:val="18"/>
                <w:szCs w:val="18"/>
              </w:rPr>
              <w:t xml:space="preserve"> </w:t>
            </w:r>
            <w:proofErr w:type="spellStart"/>
            <w:r w:rsidR="00081330">
              <w:rPr>
                <w:rFonts w:ascii="Arial" w:hAnsi="Arial" w:cs="Arial"/>
                <w:color w:val="000000"/>
                <w:sz w:val="18"/>
                <w:szCs w:val="18"/>
              </w:rPr>
              <w:t>inclusive</w:t>
            </w:r>
            <w:proofErr w:type="spellEnd"/>
            <w:r w:rsidR="00081330">
              <w:rPr>
                <w:rFonts w:ascii="Arial" w:hAnsi="Arial" w:cs="Arial"/>
                <w:color w:val="000000"/>
                <w:sz w:val="18"/>
                <w:szCs w:val="18"/>
              </w:rPr>
              <w:t xml:space="preserve"> </w:t>
            </w:r>
            <w:r w:rsidR="00CD60CA" w:rsidRPr="00CD60CA">
              <w:rPr>
                <w:rFonts w:ascii="Arial" w:hAnsi="Arial" w:cs="Arial"/>
                <w:color w:val="000000"/>
                <w:sz w:val="18"/>
                <w:szCs w:val="18"/>
              </w:rPr>
              <w:t xml:space="preserve">za dobo </w:t>
            </w:r>
            <w:r w:rsidR="000D637C">
              <w:rPr>
                <w:rFonts w:ascii="Arial" w:hAnsi="Arial" w:cs="Arial"/>
                <w:color w:val="000000"/>
                <w:sz w:val="18"/>
                <w:szCs w:val="18"/>
              </w:rPr>
              <w:t>5</w:t>
            </w:r>
            <w:r w:rsidR="00CD60CA" w:rsidRPr="00CD60CA">
              <w:rPr>
                <w:rFonts w:ascii="Arial" w:hAnsi="Arial" w:cs="Arial"/>
                <w:color w:val="000000"/>
                <w:sz w:val="18"/>
                <w:szCs w:val="18"/>
              </w:rPr>
              <w:t xml:space="preserve"> let po poteku garancijske dobe </w:t>
            </w:r>
          </w:p>
          <w:p w14:paraId="576AF5BA" w14:textId="58EE8127" w:rsidR="00133B3C" w:rsidRDefault="00133B3C" w:rsidP="00CD60CA">
            <w:pPr>
              <w:spacing w:line="276" w:lineRule="auto"/>
              <w:ind w:left="720"/>
              <w:rPr>
                <w:rFonts w:ascii="Arial" w:hAnsi="Arial" w:cs="Arial"/>
                <w:color w:val="000000"/>
                <w:sz w:val="18"/>
                <w:szCs w:val="18"/>
              </w:rPr>
            </w:pPr>
          </w:p>
        </w:tc>
      </w:tr>
    </w:tbl>
    <w:p w14:paraId="3646C528" w14:textId="4D4FBAFA" w:rsidR="00CD60CA" w:rsidRDefault="00C54E8D" w:rsidP="00CD60CA">
      <w:pPr>
        <w:spacing w:after="0" w:line="240" w:lineRule="auto"/>
        <w:jc w:val="both"/>
        <w:rPr>
          <w:rFonts w:ascii="Arial" w:hAnsi="Arial" w:cs="Arial"/>
          <w:color w:val="000000"/>
          <w:sz w:val="18"/>
          <w:szCs w:val="18"/>
        </w:rPr>
      </w:pPr>
      <w:r>
        <w:rPr>
          <w:rFonts w:ascii="Arial" w:hAnsi="Arial" w:cs="Arial"/>
          <w:color w:val="000000"/>
          <w:sz w:val="18"/>
          <w:szCs w:val="18"/>
        </w:rPr>
        <w:t>Na podlagi Zakona o javnem naročanju (</w:t>
      </w:r>
      <w:r w:rsidR="00CD60CA" w:rsidRPr="00CD60CA">
        <w:rPr>
          <w:rFonts w:ascii="Arial" w:hAnsi="Arial" w:cs="Arial"/>
          <w:color w:val="000000"/>
          <w:sz w:val="18"/>
          <w:szCs w:val="18"/>
        </w:rPr>
        <w:t xml:space="preserve">Uradni list RS, št. 91/15, 14/18, 121/21, 10/22, 74/22 – </w:t>
      </w:r>
      <w:proofErr w:type="spellStart"/>
      <w:r w:rsidR="00CD60CA" w:rsidRPr="00CD60CA">
        <w:rPr>
          <w:rFonts w:ascii="Arial" w:hAnsi="Arial" w:cs="Arial"/>
          <w:color w:val="000000"/>
          <w:sz w:val="18"/>
          <w:szCs w:val="18"/>
        </w:rPr>
        <w:t>odl</w:t>
      </w:r>
      <w:proofErr w:type="spellEnd"/>
      <w:r w:rsidR="00CD60CA" w:rsidRPr="00CD60CA">
        <w:rPr>
          <w:rFonts w:ascii="Arial" w:hAnsi="Arial" w:cs="Arial"/>
          <w:color w:val="000000"/>
          <w:sz w:val="18"/>
          <w:szCs w:val="18"/>
        </w:rPr>
        <w:t>. US, 100/22 – ZNUZSZS, 28/23 in 88/23 – ZOPNN-F; v nadaljevanju: ZJN-3</w:t>
      </w:r>
      <w:r>
        <w:rPr>
          <w:rFonts w:ascii="Arial" w:hAnsi="Arial" w:cs="Arial"/>
          <w:color w:val="000000"/>
          <w:sz w:val="18"/>
          <w:szCs w:val="18"/>
        </w:rPr>
        <w:t xml:space="preserve">, </w:t>
      </w:r>
      <w:r w:rsidR="000D637C">
        <w:rPr>
          <w:rFonts w:ascii="Arial" w:hAnsi="Arial" w:cs="Arial"/>
          <w:color w:val="000000"/>
          <w:sz w:val="18"/>
          <w:szCs w:val="18"/>
        </w:rPr>
        <w:t>UNKIZ</w:t>
      </w:r>
      <w:r>
        <w:rPr>
          <w:rFonts w:ascii="Arial" w:hAnsi="Arial" w:cs="Arial"/>
          <w:color w:val="000000"/>
          <w:sz w:val="18"/>
          <w:szCs w:val="18"/>
        </w:rPr>
        <w:t xml:space="preserve"> in </w:t>
      </w:r>
      <w:r w:rsidR="000D637C">
        <w:rPr>
          <w:rFonts w:ascii="Arial" w:hAnsi="Arial" w:cs="Arial"/>
          <w:color w:val="000000"/>
          <w:sz w:val="18"/>
          <w:szCs w:val="18"/>
        </w:rPr>
        <w:t>SB</w:t>
      </w:r>
      <w:r>
        <w:rPr>
          <w:rFonts w:ascii="Arial" w:hAnsi="Arial" w:cs="Arial"/>
          <w:color w:val="000000"/>
          <w:sz w:val="18"/>
          <w:szCs w:val="18"/>
        </w:rPr>
        <w:t xml:space="preserve"> Novo mesto (v nadaljevanju: </w:t>
      </w:r>
      <w:proofErr w:type="spellStart"/>
      <w:r w:rsidRPr="009B445B">
        <w:rPr>
          <w:rFonts w:ascii="Arial" w:hAnsi="Arial" w:cs="Arial"/>
          <w:b/>
          <w:bCs/>
          <w:sz w:val="18"/>
          <w:szCs w:val="18"/>
        </w:rPr>
        <w:t>sonaročnika</w:t>
      </w:r>
      <w:proofErr w:type="spellEnd"/>
      <w:r w:rsidRPr="009B445B">
        <w:rPr>
          <w:rFonts w:ascii="Arial" w:hAnsi="Arial" w:cs="Arial"/>
          <w:b/>
          <w:bCs/>
          <w:sz w:val="18"/>
          <w:szCs w:val="18"/>
        </w:rPr>
        <w:t>),</w:t>
      </w:r>
      <w:r w:rsidRPr="007265B6">
        <w:rPr>
          <w:rFonts w:ascii="Arial" w:hAnsi="Arial" w:cs="Arial"/>
          <w:color w:val="0070C0"/>
          <w:sz w:val="18"/>
          <w:szCs w:val="18"/>
        </w:rPr>
        <w:t xml:space="preserve"> </w:t>
      </w:r>
      <w:r>
        <w:rPr>
          <w:rFonts w:ascii="Arial" w:hAnsi="Arial" w:cs="Arial"/>
          <w:color w:val="000000"/>
          <w:sz w:val="18"/>
          <w:szCs w:val="18"/>
        </w:rPr>
        <w:t>vabita zainteresirane ponudnike, da predložijo svojo pisno ponudbo v skladu s to razpisno dokumentacijo in sodelujejo v postopku oddaje javnega naročila.</w:t>
      </w:r>
    </w:p>
    <w:p w14:paraId="133F079F" w14:textId="77777777" w:rsidR="00CD60CA" w:rsidRDefault="00CD60CA" w:rsidP="00CD60CA">
      <w:pPr>
        <w:spacing w:after="0" w:line="240" w:lineRule="auto"/>
        <w:jc w:val="both"/>
        <w:rPr>
          <w:rFonts w:ascii="Arial" w:hAnsi="Arial" w:cs="Arial"/>
          <w:color w:val="000000"/>
          <w:sz w:val="18"/>
          <w:szCs w:val="18"/>
        </w:rPr>
      </w:pPr>
    </w:p>
    <w:p w14:paraId="759152D4" w14:textId="61B02E82" w:rsidR="000D637C" w:rsidRDefault="00C54E8D" w:rsidP="009B445B">
      <w:pPr>
        <w:spacing w:after="0" w:line="240" w:lineRule="auto"/>
        <w:jc w:val="both"/>
        <w:rPr>
          <w:rFonts w:ascii="Arial" w:hAnsi="Arial" w:cs="Arial"/>
          <w:b/>
          <w:bCs/>
          <w:color w:val="000000"/>
          <w:sz w:val="18"/>
          <w:szCs w:val="18"/>
        </w:rPr>
      </w:pPr>
      <w:r>
        <w:rPr>
          <w:rFonts w:ascii="Arial" w:hAnsi="Arial" w:cs="Arial"/>
          <w:color w:val="000000"/>
          <w:sz w:val="18"/>
          <w:szCs w:val="18"/>
        </w:rPr>
        <w:t xml:space="preserve">Predmet javnega naročila je: </w:t>
      </w:r>
      <w:r w:rsidR="006F603E" w:rsidRPr="006F603E">
        <w:rPr>
          <w:rFonts w:ascii="Arial" w:hAnsi="Arial" w:cs="Arial"/>
          <w:b/>
          <w:bCs/>
          <w:color w:val="000000"/>
          <w:sz w:val="18"/>
          <w:szCs w:val="18"/>
        </w:rPr>
        <w:t xml:space="preserve">Nakup </w:t>
      </w:r>
      <w:r w:rsidR="005F2020">
        <w:rPr>
          <w:rFonts w:ascii="Arial" w:hAnsi="Arial" w:cs="Arial"/>
          <w:b/>
          <w:bCs/>
          <w:color w:val="000000"/>
          <w:sz w:val="18"/>
          <w:szCs w:val="18"/>
        </w:rPr>
        <w:t>m</w:t>
      </w:r>
      <w:r w:rsidR="006F603E" w:rsidRPr="006F603E">
        <w:rPr>
          <w:rFonts w:ascii="Arial" w:hAnsi="Arial" w:cs="Arial"/>
          <w:b/>
          <w:bCs/>
          <w:color w:val="000000"/>
          <w:sz w:val="18"/>
          <w:szCs w:val="18"/>
        </w:rPr>
        <w:t>obilnega RTG aparata s C lokom z vzdrževanjem</w:t>
      </w:r>
    </w:p>
    <w:p w14:paraId="624C165A" w14:textId="77777777" w:rsidR="000D637C" w:rsidRDefault="000D637C" w:rsidP="009B445B">
      <w:pPr>
        <w:spacing w:after="0" w:line="240" w:lineRule="auto"/>
        <w:jc w:val="both"/>
        <w:rPr>
          <w:rFonts w:ascii="Arial" w:hAnsi="Arial" w:cs="Arial"/>
          <w:b/>
          <w:bCs/>
          <w:color w:val="000000"/>
          <w:sz w:val="18"/>
          <w:szCs w:val="18"/>
        </w:rPr>
      </w:pPr>
    </w:p>
    <w:p w14:paraId="6EB3658F" w14:textId="632374FE" w:rsidR="00553049" w:rsidRPr="000D637C" w:rsidRDefault="004B1330" w:rsidP="009B445B">
      <w:pPr>
        <w:spacing w:after="0" w:line="240" w:lineRule="auto"/>
        <w:jc w:val="both"/>
      </w:pPr>
      <w:r w:rsidRPr="000D637C">
        <w:rPr>
          <w:rFonts w:ascii="Arial" w:hAnsi="Arial" w:cs="Arial"/>
          <w:color w:val="000000"/>
          <w:sz w:val="18"/>
          <w:szCs w:val="18"/>
        </w:rPr>
        <w:t>Predmet naročila je enovit</w:t>
      </w:r>
      <w:r w:rsidR="000D637C" w:rsidRPr="000D637C">
        <w:rPr>
          <w:rFonts w:ascii="Arial" w:hAnsi="Arial" w:cs="Arial"/>
          <w:color w:val="000000"/>
          <w:sz w:val="18"/>
          <w:szCs w:val="18"/>
        </w:rPr>
        <w:t xml:space="preserve"> in se oddaja kot celota.  </w:t>
      </w:r>
    </w:p>
    <w:p w14:paraId="1AD6F2A8" w14:textId="77777777" w:rsidR="005A526F" w:rsidRPr="008806CE" w:rsidRDefault="00C54E8D" w:rsidP="005A526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1A4E6196" w14:textId="59BB6493" w:rsidR="0046681C" w:rsidRDefault="0046681C" w:rsidP="0046681C">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004B1330">
        <w:rPr>
          <w:rFonts w:ascii="Arial" w:hAnsi="Arial" w:cs="Arial"/>
          <w:b/>
          <w:sz w:val="18"/>
          <w:szCs w:val="18"/>
        </w:rPr>
        <w:t xml:space="preserve">, kot je določen na Portalu javnih naročil in v sistemu </w:t>
      </w:r>
      <w:proofErr w:type="spellStart"/>
      <w:r w:rsidR="004B1330">
        <w:rPr>
          <w:rFonts w:ascii="Arial" w:hAnsi="Arial" w:cs="Arial"/>
          <w:b/>
          <w:sz w:val="18"/>
          <w:szCs w:val="18"/>
        </w:rPr>
        <w:t>eJN</w:t>
      </w:r>
      <w:proofErr w:type="spellEnd"/>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46681C" w14:paraId="151ECEA3" w14:textId="77777777" w:rsidTr="003D2ABD">
        <w:tc>
          <w:tcPr>
            <w:tcW w:w="0" w:type="auto"/>
            <w:tcMar>
              <w:top w:w="0" w:type="auto"/>
              <w:bottom w:w="0" w:type="auto"/>
            </w:tcMar>
          </w:tcPr>
          <w:p w14:paraId="4C0273BC" w14:textId="77777777" w:rsidR="0046681C" w:rsidRDefault="0046681C" w:rsidP="00974740">
            <w:pPr>
              <w:numPr>
                <w:ilvl w:val="0"/>
                <w:numId w:val="19"/>
              </w:numPr>
              <w:rPr>
                <w:rFonts w:ascii="Arial" w:hAnsi="Arial" w:cs="Arial"/>
                <w:color w:val="000000"/>
                <w:sz w:val="18"/>
                <w:szCs w:val="18"/>
              </w:rPr>
            </w:pPr>
            <w:r>
              <w:rPr>
                <w:rFonts w:ascii="Arial" w:hAnsi="Arial" w:cs="Arial"/>
                <w:color w:val="000000"/>
                <w:sz w:val="18"/>
                <w:szCs w:val="18"/>
              </w:rPr>
              <w:t>elektronska oddaja na URL: https://ejn.gov.si</w:t>
            </w:r>
          </w:p>
        </w:tc>
      </w:tr>
    </w:tbl>
    <w:p w14:paraId="59EA06CD" w14:textId="77777777" w:rsidR="0046681C" w:rsidRDefault="0046681C" w:rsidP="0046681C">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0213BA2C" w14:textId="77777777" w:rsidR="0046681C" w:rsidRDefault="0046681C" w:rsidP="0046681C">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49D9D957" w14:textId="77777777" w:rsidR="0046681C" w:rsidRDefault="0046681C" w:rsidP="0046681C">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4573B0A7" w14:textId="77777777" w:rsidR="0046681C" w:rsidRDefault="0046681C" w:rsidP="0046681C">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024CE38B" w14:textId="77777777" w:rsidR="0046681C" w:rsidRDefault="0046681C" w:rsidP="0046681C">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BDC38DA" w14:textId="77777777" w:rsidR="0046681C" w:rsidRDefault="0046681C" w:rsidP="0046681C">
      <w:pPr>
        <w:spacing w:before="225" w:after="225" w:line="240" w:lineRule="auto"/>
        <w:jc w:val="both"/>
      </w:pPr>
      <w:r>
        <w:rPr>
          <w:rFonts w:ascii="Arial" w:hAnsi="Arial" w:cs="Arial"/>
          <w:color w:val="000000"/>
          <w:sz w:val="18"/>
          <w:szCs w:val="18"/>
        </w:rPr>
        <w:t>Po preteku roka za predložitev ponudb ponudbe ne bo več mogoče oddati.</w:t>
      </w:r>
    </w:p>
    <w:p w14:paraId="1A7DB759" w14:textId="77777777" w:rsidR="0046681C" w:rsidRPr="008806CE" w:rsidRDefault="0046681C" w:rsidP="0046681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1330F434" w14:textId="77777777" w:rsidR="00476333" w:rsidRPr="00445A62" w:rsidRDefault="0046681C" w:rsidP="00476333">
      <w:pPr>
        <w:spacing w:before="120" w:after="120"/>
        <w:jc w:val="both"/>
        <w:rPr>
          <w:rFonts w:ascii="Arial" w:hAnsi="Arial" w:cs="Arial"/>
          <w:sz w:val="18"/>
          <w:szCs w:val="18"/>
        </w:rPr>
      </w:pPr>
      <w:r>
        <w:rPr>
          <w:rFonts w:ascii="Arial" w:hAnsi="Arial" w:cs="Arial"/>
          <w:sz w:val="18"/>
          <w:szCs w:val="18"/>
        </w:rPr>
        <w:t>Odpiranje ponudb je javno in bo</w:t>
      </w:r>
      <w:r w:rsidR="004B1330">
        <w:rPr>
          <w:rFonts w:ascii="Arial" w:hAnsi="Arial" w:cs="Arial"/>
          <w:sz w:val="18"/>
          <w:szCs w:val="18"/>
        </w:rPr>
        <w:t xml:space="preserve"> na dan in ob uri, določeni na Portalu javnih naročil in v sistemu </w:t>
      </w:r>
      <w:proofErr w:type="spellStart"/>
      <w:r w:rsidR="004B1330">
        <w:rPr>
          <w:rFonts w:ascii="Arial" w:hAnsi="Arial" w:cs="Arial"/>
          <w:sz w:val="18"/>
          <w:szCs w:val="18"/>
        </w:rPr>
        <w:t>eJN</w:t>
      </w:r>
      <w:proofErr w:type="spellEnd"/>
      <w:r w:rsidR="004B1330">
        <w:rPr>
          <w:rFonts w:ascii="Arial" w:hAnsi="Arial" w:cs="Arial"/>
          <w:sz w:val="18"/>
          <w:szCs w:val="18"/>
        </w:rPr>
        <w:t xml:space="preserve"> ter bo</w:t>
      </w:r>
      <w:r>
        <w:rPr>
          <w:rFonts w:ascii="Arial" w:hAnsi="Arial" w:cs="Arial"/>
          <w:sz w:val="18"/>
          <w:szCs w:val="18"/>
        </w:rPr>
        <w:t xml:space="preserve"> potekalo na naslovu</w:t>
      </w:r>
      <w:r w:rsidR="00476333">
        <w:rPr>
          <w:rFonts w:ascii="Arial" w:hAnsi="Arial" w:cs="Arial"/>
          <w:sz w:val="18"/>
          <w:szCs w:val="18"/>
        </w:rPr>
        <w:t xml:space="preserve"> </w:t>
      </w:r>
      <w:r>
        <w:rPr>
          <w:rFonts w:ascii="Arial" w:hAnsi="Arial" w:cs="Arial"/>
          <w:b/>
          <w:sz w:val="18"/>
          <w:szCs w:val="18"/>
        </w:rPr>
        <w:t>Spletna aplikacija e-JN</w:t>
      </w:r>
      <w:r w:rsidR="00476333">
        <w:rPr>
          <w:rFonts w:ascii="Arial" w:hAnsi="Arial" w:cs="Arial"/>
          <w:b/>
          <w:sz w:val="18"/>
          <w:szCs w:val="18"/>
        </w:rPr>
        <w:t xml:space="preserve">: </w:t>
      </w:r>
      <w:hyperlink r:id="rId10" w:history="1">
        <w:r w:rsidR="00476333" w:rsidRPr="00044C7B">
          <w:rPr>
            <w:rStyle w:val="Hiperpovezava"/>
            <w:rFonts w:ascii="Arial" w:hAnsi="Arial" w:cs="Arial"/>
            <w:sz w:val="18"/>
            <w:szCs w:val="18"/>
          </w:rPr>
          <w:t>https://ejn.gov.si/ponudba/pages/aktualno/aktualna_javna_narocila.xhtml</w:t>
        </w:r>
      </w:hyperlink>
      <w:r w:rsidR="00476333">
        <w:rPr>
          <w:rFonts w:ascii="Arial" w:hAnsi="Arial" w:cs="Arial"/>
          <w:sz w:val="18"/>
          <w:szCs w:val="18"/>
        </w:rPr>
        <w:t xml:space="preserve"> </w:t>
      </w:r>
    </w:p>
    <w:p w14:paraId="7933AEEF" w14:textId="58152237" w:rsidR="0046681C" w:rsidRPr="00445A62" w:rsidRDefault="0046681C" w:rsidP="0046681C">
      <w:pPr>
        <w:spacing w:before="120" w:after="120"/>
        <w:jc w:val="both"/>
        <w:rPr>
          <w:rFonts w:ascii="Arial" w:hAnsi="Arial" w:cs="Arial"/>
          <w:b/>
          <w:sz w:val="18"/>
          <w:szCs w:val="18"/>
        </w:rPr>
      </w:pPr>
    </w:p>
    <w:p w14:paraId="4ECAFEC9" w14:textId="680183F3" w:rsidR="0046681C" w:rsidRDefault="0046681C" w:rsidP="0046681C">
      <w:pPr>
        <w:spacing w:before="225" w:after="225" w:line="240" w:lineRule="auto"/>
        <w:jc w:val="both"/>
      </w:pPr>
      <w:r>
        <w:rPr>
          <w:rFonts w:ascii="Arial" w:hAnsi="Arial" w:cs="Arial"/>
          <w:color w:val="000000"/>
          <w:sz w:val="18"/>
          <w:szCs w:val="18"/>
        </w:rPr>
        <w:lastRenderedPageBreak/>
        <w:t>Odpiranje poteka tako, da informacijski sistem e-JN samod</w:t>
      </w:r>
      <w:r w:rsidR="009B445B">
        <w:rPr>
          <w:rFonts w:ascii="Arial" w:hAnsi="Arial" w:cs="Arial"/>
          <w:color w:val="000000"/>
          <w:sz w:val="18"/>
          <w:szCs w:val="18"/>
        </w:rPr>
        <w:t>ej</w:t>
      </w:r>
      <w:r>
        <w:rPr>
          <w:rFonts w:ascii="Arial" w:hAnsi="Arial" w:cs="Arial"/>
          <w:color w:val="000000"/>
          <w:sz w:val="18"/>
          <w:szCs w:val="18"/>
        </w:rPr>
        <w:t xml:space="preserve">no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Ponudniki, ki so oddali ponudbe, imajo te podatke v informacijskem sistemu e-JN na razpolago v razdelku »Zapisnik o odpiranju ponudb«.</w:t>
      </w:r>
    </w:p>
    <w:p w14:paraId="5C9D3784" w14:textId="77777777" w:rsidR="0046681C" w:rsidRPr="008806CE" w:rsidRDefault="0046681C" w:rsidP="0046681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524EA48A" w14:textId="77777777" w:rsidR="00476333" w:rsidRPr="00445A62" w:rsidRDefault="00476333" w:rsidP="00476333">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Pr>
          <w:rFonts w:ascii="Arial" w:hAnsi="Arial" w:cs="Arial"/>
          <w:b/>
          <w:sz w:val="18"/>
          <w:szCs w:val="18"/>
        </w:rPr>
        <w:t>do 31. 12. 2025</w:t>
      </w:r>
      <w:r w:rsidRPr="00445A62">
        <w:rPr>
          <w:rFonts w:ascii="Arial" w:hAnsi="Arial" w:cs="Arial"/>
          <w:b/>
          <w:sz w:val="18"/>
          <w:szCs w:val="18"/>
        </w:rPr>
        <w:t>.</w:t>
      </w:r>
    </w:p>
    <w:p w14:paraId="2B4FDFE6" w14:textId="36B5C71C" w:rsidR="000C693F" w:rsidRDefault="000C693F" w:rsidP="0046681C">
      <w:pPr>
        <w:spacing w:before="225" w:after="225" w:line="240" w:lineRule="auto"/>
        <w:jc w:val="both"/>
        <w:rPr>
          <w:rFonts w:ascii="Arial" w:hAnsi="Arial" w:cs="Arial"/>
          <w:color w:val="000000"/>
          <w:sz w:val="18"/>
          <w:szCs w:val="18"/>
        </w:rPr>
      </w:pPr>
      <w:r w:rsidRPr="000C693F">
        <w:rPr>
          <w:rFonts w:ascii="Arial" w:hAnsi="Arial" w:cs="Arial"/>
          <w:color w:val="000000"/>
          <w:sz w:val="18"/>
          <w:szCs w:val="18"/>
        </w:rPr>
        <w:t>Naročnik lahko zahteva, da ponudniki podaljšajo čas veljavnosti ponudb za določeno dodatno obdobje. Ponudnik lahko zavrne zahtevo za podaljšanje ponudbe.</w:t>
      </w:r>
    </w:p>
    <w:p w14:paraId="5A78A206" w14:textId="77777777" w:rsidR="0046681C" w:rsidRPr="008806CE" w:rsidRDefault="0046681C" w:rsidP="0046681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60ECB225" w14:textId="079FD322" w:rsidR="0046681C" w:rsidRPr="00445A62" w:rsidRDefault="0046681C" w:rsidP="0046681C">
      <w:pPr>
        <w:pStyle w:val="Paragraf"/>
        <w:jc w:val="both"/>
        <w:rPr>
          <w:rFonts w:ascii="Arial" w:hAnsi="Arial" w:cs="Arial"/>
        </w:rPr>
      </w:pPr>
      <w:r w:rsidRPr="00445A62">
        <w:rPr>
          <w:rFonts w:ascii="Arial" w:hAnsi="Arial" w:cs="Arial"/>
        </w:rPr>
        <w:t xml:space="preserve">Razpisna dokumentacija </w:t>
      </w:r>
      <w:r w:rsidRPr="000C693F">
        <w:rPr>
          <w:rFonts w:ascii="Arial" w:hAnsi="Arial" w:cs="Arial"/>
          <w:bCs/>
        </w:rPr>
        <w:t>je brezplačn</w:t>
      </w:r>
      <w:r w:rsidR="000C693F" w:rsidRPr="000C693F">
        <w:rPr>
          <w:rFonts w:ascii="Arial" w:hAnsi="Arial" w:cs="Arial"/>
          <w:bCs/>
        </w:rPr>
        <w:t>o</w:t>
      </w:r>
      <w:r w:rsidR="000C693F">
        <w:rPr>
          <w:rFonts w:ascii="Arial" w:hAnsi="Arial" w:cs="Arial"/>
          <w:b/>
        </w:rPr>
        <w:t xml:space="preserve"> </w:t>
      </w:r>
      <w:r w:rsidR="000C693F" w:rsidRPr="009006DD">
        <w:rPr>
          <w:rFonts w:ascii="Arial" w:hAnsi="Arial" w:cs="Arial"/>
          <w:bCs/>
        </w:rPr>
        <w:t>na voljo na portalu javnih naročil.</w:t>
      </w:r>
    </w:p>
    <w:p w14:paraId="737B19D8" w14:textId="77777777" w:rsidR="0046681C" w:rsidRDefault="0046681C" w:rsidP="0046681C">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549B5C98" w14:textId="77777777" w:rsidR="0046681C" w:rsidRPr="008806CE" w:rsidRDefault="0046681C" w:rsidP="0046681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673C0710" w14:textId="77777777" w:rsidR="0046681C" w:rsidRDefault="0046681C" w:rsidP="0046681C">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46681C" w14:paraId="4CCEC966" w14:textId="77777777" w:rsidTr="003D2ABD">
        <w:tc>
          <w:tcPr>
            <w:tcW w:w="0" w:type="auto"/>
            <w:tcMar>
              <w:top w:w="0" w:type="auto"/>
              <w:bottom w:w="0" w:type="auto"/>
            </w:tcMar>
          </w:tcPr>
          <w:p w14:paraId="04E7D479" w14:textId="77777777" w:rsidR="0046681C" w:rsidRDefault="0046681C" w:rsidP="00974740">
            <w:pPr>
              <w:numPr>
                <w:ilvl w:val="0"/>
                <w:numId w:val="20"/>
              </w:numPr>
              <w:rPr>
                <w:rFonts w:ascii="Arial" w:hAnsi="Arial" w:cs="Arial"/>
                <w:color w:val="000000"/>
                <w:sz w:val="18"/>
                <w:szCs w:val="18"/>
              </w:rPr>
            </w:pPr>
            <w:r>
              <w:rPr>
                <w:rFonts w:ascii="Arial" w:hAnsi="Arial" w:cs="Arial"/>
                <w:color w:val="000000"/>
                <w:sz w:val="18"/>
                <w:szCs w:val="18"/>
              </w:rPr>
              <w:t>Portal javnih naročil</w:t>
            </w:r>
          </w:p>
        </w:tc>
      </w:tr>
    </w:tbl>
    <w:p w14:paraId="341124AC" w14:textId="77777777" w:rsidR="0046681C" w:rsidRDefault="0046681C" w:rsidP="0046681C">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10B8B36D" w14:textId="77777777" w:rsidR="0046681C" w:rsidRDefault="0046681C" w:rsidP="0046681C">
      <w:pPr>
        <w:spacing w:before="225" w:after="225" w:line="240" w:lineRule="auto"/>
        <w:jc w:val="both"/>
        <w:rPr>
          <w:rFonts w:ascii="Arial" w:hAnsi="Arial" w:cs="Arial"/>
          <w:color w:val="000000"/>
          <w:sz w:val="18"/>
          <w:szCs w:val="18"/>
        </w:rPr>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3E1B16FB" w14:textId="1902C259" w:rsidR="008A4D6A" w:rsidRDefault="00C54E8D">
      <w:pPr>
        <w:spacing w:after="0" w:line="240" w:lineRule="auto"/>
        <w:rPr>
          <w:rFonts w:ascii="Arial" w:hAnsi="Arial" w:cs="Arial"/>
          <w:color w:val="000000"/>
          <w:sz w:val="18"/>
          <w:szCs w:val="18"/>
        </w:rPr>
      </w:pPr>
      <w:r>
        <w:rPr>
          <w:rFonts w:ascii="Arial" w:hAnsi="Arial" w:cs="Arial"/>
          <w:color w:val="000000"/>
          <w:sz w:val="18"/>
          <w:szCs w:val="18"/>
        </w:rPr>
        <w:br/>
      </w:r>
    </w:p>
    <w:p w14:paraId="304D62AB" w14:textId="77777777" w:rsidR="00133B3C" w:rsidRDefault="00C54E8D">
      <w:pPr>
        <w:spacing w:after="0" w:line="240" w:lineRule="auto"/>
        <w:rPr>
          <w:rFonts w:ascii="Arial" w:hAnsi="Arial" w:cs="Arial"/>
          <w:color w:val="000000"/>
          <w:sz w:val="18"/>
          <w:szCs w:val="18"/>
        </w:rPr>
      </w:pPr>
      <w:r>
        <w:rPr>
          <w:rFonts w:ascii="Arial" w:hAnsi="Arial" w:cs="Arial"/>
          <w:color w:val="000000"/>
          <w:sz w:val="18"/>
          <w:szCs w:val="18"/>
        </w:rPr>
        <w:t>Kraj: Novo mesto</w:t>
      </w:r>
    </w:p>
    <w:p w14:paraId="23CEF88A" w14:textId="77777777" w:rsidR="00A9666A" w:rsidRDefault="00A9666A">
      <w:pPr>
        <w:spacing w:after="0" w:line="240" w:lineRule="auto"/>
        <w:rPr>
          <w:rFonts w:ascii="Arial" w:hAnsi="Arial" w:cs="Arial"/>
          <w:color w:val="000000"/>
          <w:sz w:val="18"/>
          <w:szCs w:val="18"/>
        </w:rPr>
      </w:pPr>
    </w:p>
    <w:p w14:paraId="5621855F" w14:textId="77777777" w:rsidR="00A9666A" w:rsidRDefault="00A9666A">
      <w:pPr>
        <w:spacing w:after="0" w:line="240" w:lineRule="auto"/>
        <w:rPr>
          <w:rFonts w:ascii="Arial" w:hAnsi="Arial" w:cs="Arial"/>
          <w:color w:val="000000"/>
          <w:sz w:val="18"/>
          <w:szCs w:val="18"/>
        </w:rPr>
      </w:pPr>
    </w:p>
    <w:p w14:paraId="5F06730A" w14:textId="77777777" w:rsidR="00A9666A" w:rsidRDefault="00A9666A">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46681C" w14:paraId="1BBA6FFE" w14:textId="77777777">
        <w:trPr>
          <w:cantSplit/>
        </w:trPr>
        <w:tc>
          <w:tcPr>
            <w:tcW w:w="0" w:type="auto"/>
            <w:tcMar>
              <w:top w:w="135" w:type="dxa"/>
              <w:bottom w:w="135" w:type="dxa"/>
            </w:tcMar>
            <w:vAlign w:val="center"/>
          </w:tcPr>
          <w:p w14:paraId="15782532" w14:textId="35364ADD" w:rsidR="0046681C" w:rsidRDefault="0046681C" w:rsidP="0046681C">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3D37AB7B" w14:textId="5EBD1BF8" w:rsidR="0046681C" w:rsidRDefault="0046681C" w:rsidP="0046681C">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5A6722BD" w14:textId="77777777" w:rsidR="00133B3C" w:rsidRDefault="00133B3C">
      <w:pPr>
        <w:sectPr w:rsidR="00133B3C" w:rsidSect="005A526F">
          <w:headerReference w:type="default" r:id="rId11"/>
          <w:footerReference w:type="default" r:id="rId12"/>
          <w:pgSz w:w="11906" w:h="16838"/>
          <w:pgMar w:top="1418" w:right="1418" w:bottom="1418" w:left="1418" w:header="567" w:footer="596" w:gutter="0"/>
          <w:cols w:space="708"/>
          <w:docGrid w:linePitch="360"/>
        </w:sectPr>
      </w:pPr>
    </w:p>
    <w:p w14:paraId="41AC80BB" w14:textId="77777777" w:rsidR="005A526F" w:rsidRPr="00EF740C" w:rsidRDefault="00C54E8D" w:rsidP="005A526F">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11D35822" w14:textId="77777777" w:rsidR="005A526F" w:rsidRDefault="005A526F" w:rsidP="005A526F">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133B3C" w14:paraId="452BBC7D" w14:textId="77777777">
        <w:tc>
          <w:tcPr>
            <w:tcW w:w="0" w:type="auto"/>
            <w:shd w:val="clear" w:color="auto" w:fill="000000"/>
            <w:tcMar>
              <w:top w:w="150" w:type="dxa"/>
              <w:bottom w:w="150" w:type="dxa"/>
            </w:tcMar>
            <w:vAlign w:val="center"/>
          </w:tcPr>
          <w:p w14:paraId="73E8CDCA" w14:textId="23ACAA99" w:rsidR="00133B3C" w:rsidRDefault="00C54E8D">
            <w:r>
              <w:rPr>
                <w:rFonts w:ascii="Arial" w:hAnsi="Arial" w:cs="Arial"/>
                <w:b/>
                <w:bCs/>
                <w:color w:val="FFFFFF"/>
                <w:position w:val="-2"/>
                <w:sz w:val="18"/>
                <w:szCs w:val="18"/>
                <w:shd w:val="clear" w:color="auto" w:fill="000000"/>
              </w:rPr>
              <w:t>1. Podatki o naročnikih</w:t>
            </w:r>
            <w:r w:rsidR="005115A0">
              <w:rPr>
                <w:rFonts w:ascii="Arial" w:hAnsi="Arial" w:cs="Arial"/>
                <w:b/>
                <w:bCs/>
                <w:color w:val="FFFFFF"/>
                <w:position w:val="-2"/>
                <w:sz w:val="18"/>
                <w:szCs w:val="18"/>
                <w:shd w:val="clear" w:color="auto" w:fill="000000"/>
              </w:rPr>
              <w:t xml:space="preserve"> in virih financiranja</w:t>
            </w:r>
          </w:p>
        </w:tc>
      </w:tr>
    </w:tbl>
    <w:p w14:paraId="2896E5B3" w14:textId="77777777" w:rsidR="00553049" w:rsidRDefault="00553049" w:rsidP="0001164F">
      <w:pPr>
        <w:spacing w:after="0" w:line="240" w:lineRule="auto"/>
        <w:jc w:val="both"/>
        <w:rPr>
          <w:rFonts w:ascii="Arial" w:hAnsi="Arial" w:cs="Arial"/>
          <w:color w:val="FF0000"/>
          <w:sz w:val="18"/>
          <w:szCs w:val="18"/>
        </w:rPr>
      </w:pPr>
    </w:p>
    <w:p w14:paraId="5656CC8D" w14:textId="77777777" w:rsidR="008D0FBB" w:rsidRPr="008D0FBB" w:rsidRDefault="008D0FBB" w:rsidP="008D0FBB">
      <w:pPr>
        <w:spacing w:after="0" w:line="240" w:lineRule="auto"/>
        <w:jc w:val="both"/>
        <w:rPr>
          <w:rFonts w:ascii="Arial" w:hAnsi="Arial" w:cs="Arial"/>
          <w:color w:val="0070C0"/>
          <w:sz w:val="18"/>
          <w:szCs w:val="18"/>
        </w:rPr>
      </w:pPr>
      <w:r w:rsidRPr="008D0FBB">
        <w:rPr>
          <w:rFonts w:ascii="Arial" w:hAnsi="Arial" w:cs="Arial"/>
          <w:color w:val="0070C0"/>
          <w:sz w:val="18"/>
          <w:szCs w:val="18"/>
        </w:rPr>
        <w:t>»Nakup drage medicinske opreme za JZZ v kohezijski regiji Vzhodna Slovenija« sofinancirata Evropska unija iz Evropskega sklada za regionalni razvoj in Republika Slovenija. Projekt se izvaja v okviru Programa evropske kohezijske politike v obdobju 2021-2027: Cilj politike CP 4: Bolj socialna in vključujoča Evropa za izvajanje evropskega stebra socialnih pravic; Prednostna naloga PN 7: Dolgotrajna oskrba in zdravje ter socialna vključenost;</w:t>
      </w:r>
    </w:p>
    <w:p w14:paraId="5AF21749" w14:textId="77777777" w:rsidR="008D0FBB" w:rsidRPr="008D0FBB" w:rsidRDefault="008D0FBB" w:rsidP="008D0FBB">
      <w:pPr>
        <w:spacing w:after="0" w:line="240" w:lineRule="auto"/>
        <w:jc w:val="both"/>
        <w:rPr>
          <w:rFonts w:ascii="Arial" w:hAnsi="Arial" w:cs="Arial"/>
          <w:color w:val="0070C0"/>
          <w:sz w:val="18"/>
          <w:szCs w:val="18"/>
        </w:rPr>
      </w:pPr>
      <w:r w:rsidRPr="008D0FBB">
        <w:rPr>
          <w:rFonts w:ascii="Arial" w:hAnsi="Arial" w:cs="Arial"/>
          <w:color w:val="0070C0"/>
          <w:sz w:val="18"/>
          <w:szCs w:val="18"/>
        </w:rPr>
        <w:t>Specifični cilj RSO4.5: Zagotavljanje enakega dostopa do zdravstvenega varstva in krepitev odpornosti zdravstvenih sistemov, vključno z osnovnim zdravstvenim varstvom, ter spodbujanje prehoda z institucionalne oskrbe na oskrbo v družini in skupnosti.</w:t>
      </w:r>
    </w:p>
    <w:p w14:paraId="14743219" w14:textId="77777777" w:rsidR="008D0FBB" w:rsidRPr="008D0FBB" w:rsidRDefault="008D0FBB" w:rsidP="008D0FBB">
      <w:pPr>
        <w:spacing w:after="0" w:line="240" w:lineRule="auto"/>
        <w:jc w:val="both"/>
        <w:rPr>
          <w:rFonts w:ascii="Arial" w:hAnsi="Arial" w:cs="Arial"/>
          <w:color w:val="0070C0"/>
          <w:sz w:val="18"/>
          <w:szCs w:val="18"/>
        </w:rPr>
      </w:pPr>
    </w:p>
    <w:p w14:paraId="39EAD5DC" w14:textId="7B3D23B7" w:rsidR="00133B3C" w:rsidRPr="003C3AD1" w:rsidRDefault="008D0FBB" w:rsidP="00FF65D7">
      <w:pPr>
        <w:spacing w:before="225" w:after="225"/>
        <w:jc w:val="both"/>
      </w:pPr>
      <w:r>
        <w:rPr>
          <w:rFonts w:ascii="Arial" w:hAnsi="Arial" w:cs="Arial"/>
          <w:sz w:val="18"/>
          <w:szCs w:val="18"/>
        </w:rPr>
        <w:t>UNKIZ</w:t>
      </w:r>
      <w:r w:rsidR="00C54E8D" w:rsidRPr="00D242AD">
        <w:rPr>
          <w:rFonts w:ascii="Arial" w:hAnsi="Arial" w:cs="Arial"/>
          <w:sz w:val="18"/>
          <w:szCs w:val="18"/>
        </w:rPr>
        <w:t xml:space="preserve"> in </w:t>
      </w:r>
      <w:r>
        <w:rPr>
          <w:rFonts w:ascii="Arial" w:hAnsi="Arial" w:cs="Arial"/>
          <w:sz w:val="18"/>
          <w:szCs w:val="18"/>
        </w:rPr>
        <w:t>SB</w:t>
      </w:r>
      <w:r w:rsidR="00C54E8D" w:rsidRPr="00D242AD">
        <w:rPr>
          <w:rFonts w:ascii="Arial" w:hAnsi="Arial" w:cs="Arial"/>
          <w:sz w:val="18"/>
          <w:szCs w:val="18"/>
        </w:rPr>
        <w:t xml:space="preserve"> Novo mesto izvajata postopek oddaje predmetnega javnega naročila kot </w:t>
      </w:r>
      <w:proofErr w:type="spellStart"/>
      <w:r w:rsidR="00C54E8D" w:rsidRPr="00D242AD">
        <w:rPr>
          <w:rFonts w:ascii="Arial" w:hAnsi="Arial" w:cs="Arial"/>
          <w:sz w:val="18"/>
          <w:szCs w:val="18"/>
        </w:rPr>
        <w:t>sonaročnika</w:t>
      </w:r>
      <w:proofErr w:type="spellEnd"/>
      <w:r w:rsidR="00C54E8D" w:rsidRPr="00D242AD">
        <w:rPr>
          <w:rFonts w:ascii="Arial" w:hAnsi="Arial" w:cs="Arial"/>
          <w:sz w:val="18"/>
          <w:szCs w:val="18"/>
        </w:rPr>
        <w:t xml:space="preserve">, in sicer nastopa </w:t>
      </w:r>
      <w:r>
        <w:rPr>
          <w:rFonts w:ascii="Arial" w:hAnsi="Arial" w:cs="Arial"/>
          <w:sz w:val="18"/>
          <w:szCs w:val="18"/>
        </w:rPr>
        <w:t>UNKIZ</w:t>
      </w:r>
      <w:r w:rsidR="00C54E8D" w:rsidRPr="00D242AD">
        <w:rPr>
          <w:rFonts w:ascii="Arial" w:hAnsi="Arial" w:cs="Arial"/>
          <w:sz w:val="18"/>
          <w:szCs w:val="18"/>
        </w:rPr>
        <w:t xml:space="preserve"> kot naročnik v delu, ki se nanaša na nabavo opreme</w:t>
      </w:r>
      <w:r>
        <w:rPr>
          <w:rFonts w:ascii="Arial" w:hAnsi="Arial" w:cs="Arial"/>
          <w:sz w:val="18"/>
          <w:szCs w:val="18"/>
        </w:rPr>
        <w:t xml:space="preserve"> (dobava in montaža opreme)</w:t>
      </w:r>
      <w:r w:rsidR="00C54E8D" w:rsidRPr="00D242AD">
        <w:rPr>
          <w:rFonts w:ascii="Arial" w:hAnsi="Arial" w:cs="Arial"/>
          <w:sz w:val="18"/>
          <w:szCs w:val="18"/>
        </w:rPr>
        <w:t xml:space="preserve">, </w:t>
      </w:r>
      <w:r>
        <w:rPr>
          <w:rFonts w:ascii="Arial" w:hAnsi="Arial" w:cs="Arial"/>
          <w:sz w:val="18"/>
          <w:szCs w:val="18"/>
        </w:rPr>
        <w:t xml:space="preserve">SB </w:t>
      </w:r>
      <w:r w:rsidR="00C54E8D" w:rsidRPr="003C3AD1">
        <w:rPr>
          <w:rFonts w:ascii="Arial" w:hAnsi="Arial" w:cs="Arial"/>
          <w:sz w:val="18"/>
          <w:szCs w:val="18"/>
        </w:rPr>
        <w:t>Novo mesto pa nastopa kot naročnik v delu, ki se nanaša </w:t>
      </w:r>
      <w:r w:rsidR="00E10E9E">
        <w:rPr>
          <w:rFonts w:ascii="Arial" w:hAnsi="Arial" w:cs="Arial"/>
          <w:sz w:val="18"/>
          <w:szCs w:val="18"/>
        </w:rPr>
        <w:t>šolanje osebja uporabnika</w:t>
      </w:r>
      <w:r w:rsidR="0046681C" w:rsidRPr="003C3AD1">
        <w:rPr>
          <w:rFonts w:ascii="Arial" w:hAnsi="Arial" w:cs="Arial"/>
          <w:sz w:val="18"/>
          <w:szCs w:val="18"/>
        </w:rPr>
        <w:t xml:space="preserve"> </w:t>
      </w:r>
      <w:r w:rsidR="00C54E8D" w:rsidRPr="003C3AD1">
        <w:rPr>
          <w:rFonts w:ascii="Arial" w:hAnsi="Arial" w:cs="Arial"/>
          <w:sz w:val="18"/>
          <w:szCs w:val="18"/>
        </w:rPr>
        <w:t>in vzdrževanje opreme</w:t>
      </w:r>
      <w:r w:rsidR="0046681C" w:rsidRPr="003C3AD1">
        <w:rPr>
          <w:rFonts w:ascii="Arial" w:hAnsi="Arial" w:cs="Arial"/>
          <w:sz w:val="18"/>
          <w:szCs w:val="18"/>
        </w:rPr>
        <w:t>.</w:t>
      </w:r>
    </w:p>
    <w:p w14:paraId="011B3995" w14:textId="2BF0D6A1" w:rsidR="00133B3C" w:rsidRPr="00D242AD" w:rsidRDefault="008D0FBB" w:rsidP="00FF65D7">
      <w:pPr>
        <w:spacing w:before="225" w:after="225"/>
        <w:jc w:val="both"/>
      </w:pPr>
      <w:r>
        <w:rPr>
          <w:rFonts w:ascii="Arial" w:hAnsi="Arial" w:cs="Arial"/>
          <w:sz w:val="18"/>
          <w:szCs w:val="18"/>
        </w:rPr>
        <w:t>UNKIZ</w:t>
      </w:r>
      <w:r w:rsidR="00C54E8D" w:rsidRPr="003C3AD1">
        <w:rPr>
          <w:rFonts w:ascii="Arial" w:hAnsi="Arial" w:cs="Arial"/>
          <w:sz w:val="18"/>
          <w:szCs w:val="18"/>
        </w:rPr>
        <w:t xml:space="preserve"> je s sklepom št. </w:t>
      </w:r>
      <w:r w:rsidRPr="008D0FBB">
        <w:rPr>
          <w:rFonts w:ascii="Arial" w:hAnsi="Arial" w:cs="Arial"/>
          <w:sz w:val="18"/>
          <w:szCs w:val="18"/>
        </w:rPr>
        <w:t>430-11/2025-2718-1</w:t>
      </w:r>
      <w:r>
        <w:rPr>
          <w:rFonts w:ascii="Arial" w:hAnsi="Arial" w:cs="Arial"/>
          <w:sz w:val="18"/>
          <w:szCs w:val="18"/>
        </w:rPr>
        <w:t xml:space="preserve"> </w:t>
      </w:r>
      <w:r w:rsidR="0046681C" w:rsidRPr="003C3AD1">
        <w:rPr>
          <w:rFonts w:ascii="Arial" w:hAnsi="Arial" w:cs="Arial"/>
          <w:sz w:val="18"/>
          <w:szCs w:val="18"/>
        </w:rPr>
        <w:t xml:space="preserve">z dne </w:t>
      </w:r>
      <w:r>
        <w:rPr>
          <w:rFonts w:ascii="Arial" w:hAnsi="Arial" w:cs="Arial"/>
          <w:sz w:val="18"/>
          <w:szCs w:val="18"/>
        </w:rPr>
        <w:t>01</w:t>
      </w:r>
      <w:r w:rsidR="003C3AD1" w:rsidRPr="003C3AD1">
        <w:rPr>
          <w:rFonts w:ascii="Arial" w:hAnsi="Arial" w:cs="Arial"/>
          <w:sz w:val="18"/>
          <w:szCs w:val="18"/>
        </w:rPr>
        <w:t>.</w:t>
      </w:r>
      <w:r>
        <w:rPr>
          <w:rFonts w:ascii="Arial" w:hAnsi="Arial" w:cs="Arial"/>
          <w:sz w:val="18"/>
          <w:szCs w:val="18"/>
        </w:rPr>
        <w:t>08</w:t>
      </w:r>
      <w:r w:rsidR="003C3AD1" w:rsidRPr="003C3AD1">
        <w:rPr>
          <w:rFonts w:ascii="Arial" w:hAnsi="Arial" w:cs="Arial"/>
          <w:sz w:val="18"/>
          <w:szCs w:val="18"/>
        </w:rPr>
        <w:t>.2025</w:t>
      </w:r>
      <w:r w:rsidR="00C54E8D" w:rsidRPr="003C3AD1">
        <w:rPr>
          <w:rFonts w:ascii="Arial" w:hAnsi="Arial" w:cs="Arial"/>
          <w:sz w:val="18"/>
          <w:szCs w:val="18"/>
        </w:rPr>
        <w:t xml:space="preserve"> pooblastil </w:t>
      </w:r>
      <w:r>
        <w:rPr>
          <w:rFonts w:ascii="Arial" w:hAnsi="Arial" w:cs="Arial"/>
          <w:sz w:val="18"/>
          <w:szCs w:val="18"/>
        </w:rPr>
        <w:t xml:space="preserve">SB </w:t>
      </w:r>
      <w:r w:rsidR="00C54E8D" w:rsidRPr="00D242AD">
        <w:rPr>
          <w:rFonts w:ascii="Arial" w:hAnsi="Arial" w:cs="Arial"/>
          <w:sz w:val="18"/>
          <w:szCs w:val="18"/>
        </w:rPr>
        <w:t xml:space="preserve">Novo mesto, da izvede postopek oddaje javnega naročila za celoten predmet javnega naročila do sprejema odločitve. Odločitev o oddaji naročila bosta oba </w:t>
      </w:r>
      <w:proofErr w:type="spellStart"/>
      <w:r w:rsidR="00C54E8D" w:rsidRPr="00D242AD">
        <w:rPr>
          <w:rFonts w:ascii="Arial" w:hAnsi="Arial" w:cs="Arial"/>
          <w:sz w:val="18"/>
          <w:szCs w:val="18"/>
        </w:rPr>
        <w:t>sonaročnika</w:t>
      </w:r>
      <w:proofErr w:type="spellEnd"/>
      <w:r w:rsidR="00C54E8D" w:rsidRPr="00D242AD">
        <w:rPr>
          <w:rFonts w:ascii="Arial" w:hAnsi="Arial" w:cs="Arial"/>
          <w:sz w:val="18"/>
          <w:szCs w:val="18"/>
        </w:rPr>
        <w:t xml:space="preserve">: </w:t>
      </w:r>
      <w:r>
        <w:rPr>
          <w:rFonts w:ascii="Arial" w:hAnsi="Arial" w:cs="Arial"/>
          <w:sz w:val="18"/>
          <w:szCs w:val="18"/>
        </w:rPr>
        <w:t>UNKIZ</w:t>
      </w:r>
      <w:r w:rsidR="00C54E8D" w:rsidRPr="00D242AD">
        <w:rPr>
          <w:rFonts w:ascii="Arial" w:hAnsi="Arial" w:cs="Arial"/>
          <w:sz w:val="18"/>
          <w:szCs w:val="18"/>
        </w:rPr>
        <w:t xml:space="preserve"> in </w:t>
      </w:r>
      <w:r>
        <w:rPr>
          <w:rFonts w:ascii="Arial" w:hAnsi="Arial" w:cs="Arial"/>
          <w:sz w:val="18"/>
          <w:szCs w:val="18"/>
        </w:rPr>
        <w:t>SB</w:t>
      </w:r>
      <w:r w:rsidR="00C54E8D" w:rsidRPr="00D242AD">
        <w:rPr>
          <w:rFonts w:ascii="Arial" w:hAnsi="Arial" w:cs="Arial"/>
          <w:sz w:val="18"/>
          <w:szCs w:val="18"/>
        </w:rPr>
        <w:t xml:space="preserve"> Novo mesto, sprejela skupno.</w:t>
      </w:r>
    </w:p>
    <w:p w14:paraId="0C7CC8BF" w14:textId="77777777" w:rsidR="00133B3C" w:rsidRPr="00D242AD" w:rsidRDefault="00C54E8D" w:rsidP="00FF65D7">
      <w:pPr>
        <w:spacing w:before="225" w:after="225"/>
        <w:jc w:val="both"/>
      </w:pPr>
      <w:r w:rsidRPr="00D242AD">
        <w:rPr>
          <w:rFonts w:ascii="Arial" w:hAnsi="Arial" w:cs="Arial"/>
          <w:sz w:val="18"/>
          <w:szCs w:val="18"/>
        </w:rPr>
        <w:t>Glede na navedeno velja:</w:t>
      </w:r>
    </w:p>
    <w:tbl>
      <w:tblPr>
        <w:tblStyle w:val="NormalTablePHPDOCX"/>
        <w:tblW w:w="0" w:type="auto"/>
        <w:tblLook w:val="04A0" w:firstRow="1" w:lastRow="0" w:firstColumn="1" w:lastColumn="0" w:noHBand="0" w:noVBand="1"/>
      </w:tblPr>
      <w:tblGrid>
        <w:gridCol w:w="9070"/>
      </w:tblGrid>
      <w:tr w:rsidR="00D242AD" w:rsidRPr="00D242AD" w14:paraId="1EA96289" w14:textId="77777777" w:rsidTr="00115F61">
        <w:tc>
          <w:tcPr>
            <w:tcW w:w="9070" w:type="dxa"/>
            <w:tcMar>
              <w:top w:w="0" w:type="auto"/>
              <w:bottom w:w="0" w:type="auto"/>
            </w:tcMar>
          </w:tcPr>
          <w:p w14:paraId="2A2E0308" w14:textId="45E159E2" w:rsidR="00A9666A" w:rsidRPr="00D242AD" w:rsidRDefault="00A9666A" w:rsidP="00F97A30">
            <w:pPr>
              <w:numPr>
                <w:ilvl w:val="0"/>
                <w:numId w:val="1"/>
              </w:numPr>
              <w:spacing w:line="276" w:lineRule="auto"/>
              <w:jc w:val="both"/>
              <w:rPr>
                <w:rFonts w:ascii="Arial" w:hAnsi="Arial" w:cs="Arial"/>
                <w:sz w:val="18"/>
                <w:szCs w:val="18"/>
              </w:rPr>
            </w:pPr>
            <w:r w:rsidRPr="00D242AD">
              <w:rPr>
                <w:rFonts w:ascii="Arial" w:hAnsi="Arial" w:cs="Arial"/>
                <w:sz w:val="18"/>
                <w:szCs w:val="18"/>
              </w:rPr>
              <w:t>Naročnik</w:t>
            </w:r>
            <w:r w:rsidR="005115A0" w:rsidRPr="00D242AD">
              <w:rPr>
                <w:rFonts w:ascii="Arial" w:hAnsi="Arial" w:cs="Arial"/>
                <w:sz w:val="18"/>
                <w:szCs w:val="18"/>
              </w:rPr>
              <w:t xml:space="preserve"> 1</w:t>
            </w:r>
            <w:r w:rsidRPr="00D242AD">
              <w:rPr>
                <w:rFonts w:ascii="Arial" w:hAnsi="Arial" w:cs="Arial"/>
                <w:sz w:val="18"/>
                <w:szCs w:val="18"/>
              </w:rPr>
              <w:t xml:space="preserve"> </w:t>
            </w:r>
            <w:r w:rsidR="005E3FE9" w:rsidRPr="00D242AD">
              <w:rPr>
                <w:rFonts w:ascii="Arial" w:hAnsi="Arial" w:cs="Arial"/>
                <w:sz w:val="18"/>
                <w:szCs w:val="18"/>
              </w:rPr>
              <w:t xml:space="preserve">za </w:t>
            </w:r>
            <w:r w:rsidR="00417C64">
              <w:rPr>
                <w:rFonts w:ascii="Arial" w:hAnsi="Arial" w:cs="Arial"/>
                <w:sz w:val="18"/>
                <w:szCs w:val="18"/>
              </w:rPr>
              <w:t>dobavo</w:t>
            </w:r>
            <w:r w:rsidR="005E3FE9" w:rsidRPr="00D242AD">
              <w:rPr>
                <w:rFonts w:ascii="Arial" w:hAnsi="Arial" w:cs="Arial"/>
                <w:sz w:val="18"/>
                <w:szCs w:val="18"/>
              </w:rPr>
              <w:t xml:space="preserve"> </w:t>
            </w:r>
            <w:r w:rsidR="00E10E9E">
              <w:rPr>
                <w:rFonts w:ascii="Arial" w:hAnsi="Arial" w:cs="Arial"/>
                <w:sz w:val="18"/>
                <w:szCs w:val="18"/>
              </w:rPr>
              <w:t xml:space="preserve">in montažo </w:t>
            </w:r>
            <w:r w:rsidRPr="00D242AD">
              <w:rPr>
                <w:rFonts w:ascii="Arial" w:hAnsi="Arial" w:cs="Arial"/>
                <w:sz w:val="18"/>
                <w:szCs w:val="18"/>
              </w:rPr>
              <w:t xml:space="preserve">opreme je </w:t>
            </w:r>
            <w:r w:rsidR="008D0FBB">
              <w:rPr>
                <w:rFonts w:ascii="Arial" w:hAnsi="Arial" w:cs="Arial"/>
                <w:sz w:val="18"/>
                <w:szCs w:val="18"/>
              </w:rPr>
              <w:t>UNKIZ</w:t>
            </w:r>
            <w:r w:rsidRPr="00D242AD">
              <w:rPr>
                <w:rFonts w:ascii="Arial" w:hAnsi="Arial" w:cs="Arial"/>
                <w:sz w:val="18"/>
                <w:szCs w:val="18"/>
              </w:rPr>
              <w:t>;</w:t>
            </w:r>
          </w:p>
          <w:p w14:paraId="42371F5D" w14:textId="3A3F9B4A" w:rsidR="00A9666A" w:rsidRPr="00D242AD" w:rsidRDefault="00A9666A" w:rsidP="00F97A30">
            <w:pPr>
              <w:numPr>
                <w:ilvl w:val="0"/>
                <w:numId w:val="1"/>
              </w:numPr>
              <w:jc w:val="both"/>
              <w:rPr>
                <w:rFonts w:ascii="Arial" w:hAnsi="Arial" w:cs="Arial"/>
                <w:sz w:val="18"/>
                <w:szCs w:val="18"/>
              </w:rPr>
            </w:pPr>
            <w:r w:rsidRPr="00D242AD">
              <w:rPr>
                <w:rFonts w:ascii="Arial" w:hAnsi="Arial" w:cs="Arial"/>
                <w:sz w:val="18"/>
                <w:szCs w:val="18"/>
              </w:rPr>
              <w:t>Naročnik</w:t>
            </w:r>
            <w:r w:rsidR="005115A0" w:rsidRPr="00D242AD">
              <w:rPr>
                <w:rFonts w:ascii="Arial" w:hAnsi="Arial" w:cs="Arial"/>
                <w:sz w:val="18"/>
                <w:szCs w:val="18"/>
              </w:rPr>
              <w:t xml:space="preserve"> 2 </w:t>
            </w:r>
            <w:r w:rsidR="00417C64">
              <w:rPr>
                <w:rFonts w:ascii="Arial" w:hAnsi="Arial" w:cs="Arial"/>
                <w:sz w:val="18"/>
                <w:szCs w:val="18"/>
              </w:rPr>
              <w:t xml:space="preserve">za </w:t>
            </w:r>
            <w:r w:rsidR="00BE02D3">
              <w:rPr>
                <w:rFonts w:ascii="Arial" w:hAnsi="Arial" w:cs="Arial"/>
                <w:sz w:val="18"/>
                <w:szCs w:val="18"/>
              </w:rPr>
              <w:t>šolanje osebja uporabnika</w:t>
            </w:r>
            <w:r w:rsidR="00BE02D3" w:rsidRPr="00D242AD">
              <w:rPr>
                <w:rFonts w:ascii="Arial" w:hAnsi="Arial" w:cs="Arial"/>
                <w:sz w:val="18"/>
                <w:szCs w:val="18"/>
              </w:rPr>
              <w:t xml:space="preserve"> </w:t>
            </w:r>
            <w:r w:rsidR="005E3FE9" w:rsidRPr="00D242AD">
              <w:rPr>
                <w:rFonts w:ascii="Arial" w:hAnsi="Arial" w:cs="Arial"/>
                <w:sz w:val="18"/>
                <w:szCs w:val="18"/>
              </w:rPr>
              <w:t xml:space="preserve">in </w:t>
            </w:r>
            <w:r w:rsidR="00417C64">
              <w:rPr>
                <w:rFonts w:ascii="Arial" w:hAnsi="Arial" w:cs="Arial"/>
                <w:sz w:val="18"/>
                <w:szCs w:val="18"/>
              </w:rPr>
              <w:t>v</w:t>
            </w:r>
            <w:r w:rsidR="005E3FE9" w:rsidRPr="00D242AD">
              <w:rPr>
                <w:rFonts w:ascii="Arial" w:hAnsi="Arial" w:cs="Arial"/>
                <w:sz w:val="18"/>
                <w:szCs w:val="18"/>
              </w:rPr>
              <w:t xml:space="preserve">zdrževanje opreme za dobo </w:t>
            </w:r>
            <w:r w:rsidR="000D637C">
              <w:rPr>
                <w:rFonts w:ascii="Arial" w:hAnsi="Arial" w:cs="Arial"/>
                <w:sz w:val="18"/>
                <w:szCs w:val="18"/>
              </w:rPr>
              <w:t>5 let</w:t>
            </w:r>
            <w:r w:rsidR="005E3FE9" w:rsidRPr="00D242AD">
              <w:rPr>
                <w:rFonts w:ascii="Arial" w:hAnsi="Arial" w:cs="Arial"/>
                <w:sz w:val="18"/>
                <w:szCs w:val="18"/>
              </w:rPr>
              <w:t xml:space="preserve"> po poteku garancijske dobe </w:t>
            </w:r>
            <w:r w:rsidRPr="00D242AD">
              <w:rPr>
                <w:rFonts w:ascii="Arial" w:hAnsi="Arial" w:cs="Arial"/>
                <w:sz w:val="18"/>
                <w:szCs w:val="18"/>
              </w:rPr>
              <w:t xml:space="preserve">je </w:t>
            </w:r>
            <w:r w:rsidR="008D0FBB">
              <w:rPr>
                <w:rFonts w:ascii="Arial" w:hAnsi="Arial" w:cs="Arial"/>
                <w:sz w:val="18"/>
                <w:szCs w:val="18"/>
              </w:rPr>
              <w:t>SB</w:t>
            </w:r>
            <w:r w:rsidRPr="00D242AD">
              <w:rPr>
                <w:rFonts w:ascii="Arial" w:hAnsi="Arial" w:cs="Arial"/>
                <w:sz w:val="18"/>
                <w:szCs w:val="18"/>
              </w:rPr>
              <w:t xml:space="preserve"> Novo mesto;</w:t>
            </w:r>
          </w:p>
          <w:p w14:paraId="57BAFF9F" w14:textId="16C23624" w:rsidR="00A9666A" w:rsidRPr="00D242AD" w:rsidRDefault="00A9666A" w:rsidP="00F97A30">
            <w:pPr>
              <w:numPr>
                <w:ilvl w:val="0"/>
                <w:numId w:val="1"/>
              </w:numPr>
              <w:spacing w:line="276" w:lineRule="auto"/>
              <w:jc w:val="both"/>
              <w:rPr>
                <w:rFonts w:ascii="Arial" w:hAnsi="Arial" w:cs="Arial"/>
                <w:sz w:val="18"/>
                <w:szCs w:val="18"/>
              </w:rPr>
            </w:pPr>
            <w:r w:rsidRPr="00D242AD">
              <w:rPr>
                <w:rFonts w:ascii="Arial" w:hAnsi="Arial" w:cs="Arial"/>
                <w:sz w:val="18"/>
                <w:szCs w:val="18"/>
              </w:rPr>
              <w:t xml:space="preserve">V dokumentaciji se za </w:t>
            </w:r>
            <w:r w:rsidR="008D0FBB">
              <w:rPr>
                <w:rFonts w:ascii="Arial" w:hAnsi="Arial" w:cs="Arial"/>
                <w:sz w:val="18"/>
                <w:szCs w:val="18"/>
              </w:rPr>
              <w:t>UNKIZ</w:t>
            </w:r>
            <w:r w:rsidRPr="00D242AD">
              <w:rPr>
                <w:rFonts w:ascii="Arial" w:hAnsi="Arial" w:cs="Arial"/>
                <w:sz w:val="18"/>
                <w:szCs w:val="18"/>
              </w:rPr>
              <w:t xml:space="preserve"> in </w:t>
            </w:r>
            <w:r w:rsidR="008D0FBB">
              <w:rPr>
                <w:rFonts w:ascii="Arial" w:hAnsi="Arial" w:cs="Arial"/>
                <w:sz w:val="18"/>
                <w:szCs w:val="18"/>
              </w:rPr>
              <w:t xml:space="preserve">SB </w:t>
            </w:r>
            <w:r w:rsidRPr="00D242AD">
              <w:rPr>
                <w:rFonts w:ascii="Arial" w:hAnsi="Arial" w:cs="Arial"/>
                <w:sz w:val="18"/>
                <w:szCs w:val="18"/>
              </w:rPr>
              <w:t xml:space="preserve">Novo mesto (mestoma tudi uporabnik) uporablja enoten pojem naročnik, saj imata skupno vlogo - vlogo </w:t>
            </w:r>
            <w:r w:rsidR="00E10E9E" w:rsidRPr="00D242AD">
              <w:rPr>
                <w:rFonts w:ascii="Arial" w:hAnsi="Arial" w:cs="Arial"/>
                <w:sz w:val="18"/>
                <w:szCs w:val="18"/>
              </w:rPr>
              <w:t>so naročnika</w:t>
            </w:r>
            <w:r w:rsidRPr="00D242AD">
              <w:rPr>
                <w:rFonts w:ascii="Arial" w:hAnsi="Arial" w:cs="Arial"/>
                <w:sz w:val="18"/>
                <w:szCs w:val="18"/>
              </w:rPr>
              <w:t xml:space="preserve"> in sta v tej vlogi povezana.</w:t>
            </w:r>
          </w:p>
          <w:p w14:paraId="0B35D3CE" w14:textId="77777777" w:rsidR="005115A0" w:rsidRPr="00D242AD" w:rsidRDefault="005115A0" w:rsidP="005115A0">
            <w:pPr>
              <w:spacing w:line="276" w:lineRule="auto"/>
              <w:jc w:val="both"/>
              <w:rPr>
                <w:rFonts w:ascii="Arial" w:hAnsi="Arial" w:cs="Arial"/>
                <w:sz w:val="18"/>
                <w:szCs w:val="18"/>
              </w:rPr>
            </w:pPr>
          </w:p>
          <w:p w14:paraId="3BED6E33" w14:textId="77777777" w:rsidR="00133B3C" w:rsidRPr="00D242AD" w:rsidRDefault="00133B3C" w:rsidP="00FF65D7">
            <w:pPr>
              <w:spacing w:line="276" w:lineRule="auto"/>
              <w:ind w:left="720"/>
              <w:rPr>
                <w:rFonts w:ascii="Arial" w:hAnsi="Arial" w:cs="Arial"/>
                <w:sz w:val="18"/>
                <w:szCs w:val="18"/>
              </w:rPr>
            </w:pPr>
          </w:p>
        </w:tc>
      </w:tr>
      <w:tr w:rsidR="00133B3C" w14:paraId="2675DEB4" w14:textId="77777777" w:rsidTr="00115F61">
        <w:tc>
          <w:tcPr>
            <w:tcW w:w="9070" w:type="dxa"/>
            <w:shd w:val="clear" w:color="auto" w:fill="000000"/>
            <w:tcMar>
              <w:top w:w="150" w:type="dxa"/>
              <w:bottom w:w="150" w:type="dxa"/>
            </w:tcMar>
            <w:vAlign w:val="center"/>
          </w:tcPr>
          <w:p w14:paraId="6335EA99" w14:textId="77777777" w:rsidR="00133B3C" w:rsidRDefault="00C54E8D">
            <w:r>
              <w:rPr>
                <w:rFonts w:ascii="Arial" w:hAnsi="Arial" w:cs="Arial"/>
                <w:b/>
                <w:bCs/>
                <w:color w:val="FFFFFF"/>
                <w:position w:val="-2"/>
                <w:sz w:val="18"/>
                <w:szCs w:val="18"/>
                <w:shd w:val="clear" w:color="auto" w:fill="000000"/>
              </w:rPr>
              <w:t>2. Splošna navodila</w:t>
            </w:r>
          </w:p>
        </w:tc>
      </w:tr>
    </w:tbl>
    <w:p w14:paraId="2C73E650" w14:textId="77777777" w:rsidR="005E3FE9" w:rsidRDefault="005E3FE9" w:rsidP="003D2ABD">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75575B4F" w14:textId="77777777" w:rsidR="005E3FE9" w:rsidRDefault="005E3FE9" w:rsidP="003D2ABD">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3356D425" w14:textId="042DC2E7" w:rsidR="005E3FE9" w:rsidRDefault="005E3FE9" w:rsidP="003D2ABD">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w:t>
      </w:r>
      <w:r w:rsidR="0059589A">
        <w:rPr>
          <w:rFonts w:ascii="Arial" w:hAnsi="Arial" w:cs="Arial"/>
          <w:color w:val="000000"/>
          <w:sz w:val="18"/>
          <w:szCs w:val="18"/>
        </w:rPr>
        <w:t xml:space="preserve"> in</w:t>
      </w:r>
      <w:r>
        <w:rPr>
          <w:rFonts w:ascii="Arial" w:hAnsi="Arial" w:cs="Arial"/>
          <w:color w:val="000000"/>
          <w:sz w:val="18"/>
          <w:szCs w:val="18"/>
        </w:rPr>
        <w:t xml:space="preserve"> podpisani s strani ponudnika (zakonitega zastopnika ali pooblaščene osebe s priloženim pooblastilom), razen dokumentov, ki jih izpolnijo, podpišejo in žigosajo samo tisti ponudniki, ki nastopajo s podizvajalci.</w:t>
      </w:r>
    </w:p>
    <w:p w14:paraId="25155F64" w14:textId="77777777" w:rsidR="005E3FE9" w:rsidRDefault="005E3FE9" w:rsidP="003D2ABD">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3FF951E6" w14:textId="601F4BF7" w:rsidR="005E3FE9" w:rsidRDefault="005E3FE9" w:rsidP="003D2ABD">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Pr>
          <w:rFonts w:ascii="Arial" w:hAnsi="Arial" w:cs="Arial"/>
          <w:color w:val="000000"/>
          <w:sz w:val="18"/>
          <w:szCs w:val="18"/>
        </w:rPr>
        <w:t>sken</w:t>
      </w:r>
      <w:proofErr w:type="spellEnd"/>
      <w:r>
        <w:rPr>
          <w:rFonts w:ascii="Arial" w:hAnsi="Arial" w:cs="Arial"/>
          <w:color w:val="000000"/>
          <w:sz w:val="18"/>
          <w:szCs w:val="18"/>
        </w:rPr>
        <w:t xml:space="preserve">«) lastnoročno podpisanih </w:t>
      </w:r>
      <w:r w:rsidR="0059589A">
        <w:rPr>
          <w:rFonts w:ascii="Arial" w:hAnsi="Arial" w:cs="Arial"/>
          <w:color w:val="000000"/>
          <w:sz w:val="18"/>
          <w:szCs w:val="18"/>
        </w:rPr>
        <w:t xml:space="preserve">in žigosanih </w:t>
      </w:r>
      <w:r>
        <w:rPr>
          <w:rFonts w:ascii="Arial" w:hAnsi="Arial" w:cs="Arial"/>
          <w:color w:val="000000"/>
          <w:sz w:val="18"/>
          <w:szCs w:val="18"/>
        </w:rPr>
        <w:t xml:space="preserve">ponudbenih </w:t>
      </w:r>
      <w:r w:rsidRPr="00FB69F7">
        <w:rPr>
          <w:rFonts w:ascii="Arial" w:hAnsi="Arial" w:cs="Arial"/>
          <w:sz w:val="18"/>
          <w:szCs w:val="18"/>
        </w:rPr>
        <w:t>obrazcev</w:t>
      </w:r>
      <w:r w:rsidR="0059589A" w:rsidRPr="00FB69F7">
        <w:rPr>
          <w:rFonts w:ascii="Arial" w:hAnsi="Arial" w:cs="Arial"/>
          <w:sz w:val="18"/>
          <w:szCs w:val="18"/>
        </w:rPr>
        <w:t xml:space="preserve"> (razen v primeru, ko subjekt ne posluje z žigom)</w:t>
      </w:r>
      <w:r w:rsidRPr="00FB69F7">
        <w:rPr>
          <w:rFonts w:ascii="Arial" w:hAnsi="Arial" w:cs="Arial"/>
          <w:sz w:val="18"/>
          <w:szCs w:val="18"/>
        </w:rPr>
        <w:t xml:space="preserve">. V tem primeru </w:t>
      </w:r>
      <w:r>
        <w:rPr>
          <w:rFonts w:ascii="Arial" w:hAnsi="Arial" w:cs="Arial"/>
          <w:color w:val="000000"/>
          <w:sz w:val="18"/>
          <w:szCs w:val="18"/>
        </w:rPr>
        <w:t xml:space="preserve">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Pr>
          <w:rFonts w:ascii="Arial" w:hAnsi="Arial" w:cs="Arial"/>
          <w:color w:val="000000"/>
          <w:sz w:val="18"/>
          <w:szCs w:val="18"/>
        </w:rPr>
        <w:t>eIDAS</w:t>
      </w:r>
      <w:proofErr w:type="spellEnd"/>
      <w:r>
        <w:rPr>
          <w:rFonts w:ascii="Arial" w:hAnsi="Arial" w:cs="Arial"/>
          <w:color w:val="000000"/>
          <w:sz w:val="18"/>
          <w:szCs w:val="18"/>
        </w:rPr>
        <w:t>.</w:t>
      </w:r>
    </w:p>
    <w:p w14:paraId="5AC7C4D6" w14:textId="77777777" w:rsidR="005E3FE9" w:rsidRDefault="005E3FE9" w:rsidP="003D2ABD">
      <w:pPr>
        <w:spacing w:before="225" w:after="225" w:line="240" w:lineRule="auto"/>
        <w:jc w:val="both"/>
      </w:pPr>
      <w:r>
        <w:rPr>
          <w:rFonts w:ascii="Arial" w:hAnsi="Arial" w:cs="Arial"/>
          <w:color w:val="000000"/>
          <w:sz w:val="18"/>
          <w:szCs w:val="18"/>
        </w:rPr>
        <w:lastRenderedPageBreak/>
        <w:t>Ponudba ne sme vsebovati nobenih sprememb in dodatkov, ki niso v skladu z razpisno dokumentacijo. Popravljene napake morajo biti označene s parafo osebe, ki podpiše ponudbo.</w:t>
      </w:r>
    </w:p>
    <w:p w14:paraId="5E7B8E1A" w14:textId="1C96B095" w:rsidR="005E3FE9" w:rsidRPr="005E3FE9" w:rsidRDefault="005E3FE9" w:rsidP="005E3FE9">
      <w:pPr>
        <w:spacing w:before="225" w:after="225" w:line="240" w:lineRule="auto"/>
        <w:jc w:val="both"/>
        <w:rPr>
          <w:rFonts w:ascii="Arial" w:hAnsi="Arial" w:cs="Arial"/>
          <w:color w:val="000000"/>
          <w:sz w:val="18"/>
          <w:szCs w:val="18"/>
        </w:rPr>
      </w:pPr>
      <w:r>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535"/>
      </w:tblGrid>
      <w:tr w:rsidR="00133B3C" w14:paraId="2225DD6E" w14:textId="77777777">
        <w:tc>
          <w:tcPr>
            <w:tcW w:w="0" w:type="auto"/>
            <w:shd w:val="clear" w:color="auto" w:fill="000000"/>
            <w:tcMar>
              <w:top w:w="150" w:type="dxa"/>
              <w:bottom w:w="150" w:type="dxa"/>
            </w:tcMar>
            <w:vAlign w:val="center"/>
          </w:tcPr>
          <w:p w14:paraId="611C9FA8" w14:textId="77777777" w:rsidR="00133B3C" w:rsidRDefault="00C54E8D">
            <w:r>
              <w:rPr>
                <w:rFonts w:ascii="Arial" w:hAnsi="Arial" w:cs="Arial"/>
                <w:b/>
                <w:bCs/>
                <w:color w:val="FFFFFF"/>
                <w:position w:val="-2"/>
                <w:sz w:val="18"/>
                <w:szCs w:val="18"/>
                <w:shd w:val="clear" w:color="auto" w:fill="000000"/>
              </w:rPr>
              <w:t>3. Zakoni in predpisi</w:t>
            </w:r>
          </w:p>
        </w:tc>
      </w:tr>
    </w:tbl>
    <w:p w14:paraId="69C3D5C8" w14:textId="77777777" w:rsidR="005E3FE9" w:rsidRDefault="005E3FE9" w:rsidP="003D2ABD">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5E3FE9" w14:paraId="3340FBFA" w14:textId="77777777" w:rsidTr="003D2ABD">
        <w:tc>
          <w:tcPr>
            <w:tcW w:w="0" w:type="auto"/>
            <w:tcMar>
              <w:top w:w="0" w:type="auto"/>
              <w:bottom w:w="0" w:type="auto"/>
            </w:tcMar>
          </w:tcPr>
          <w:p w14:paraId="1ACB45EC" w14:textId="77777777" w:rsidR="000C693F" w:rsidRDefault="000C693F" w:rsidP="000C693F">
            <w:pPr>
              <w:numPr>
                <w:ilvl w:val="0"/>
                <w:numId w:val="22"/>
              </w:numPr>
              <w:jc w:val="both"/>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w:t>
            </w:r>
          </w:p>
          <w:p w14:paraId="03461D1E" w14:textId="77777777" w:rsidR="000C693F" w:rsidRDefault="000C693F" w:rsidP="000C693F">
            <w:pPr>
              <w:numPr>
                <w:ilvl w:val="0"/>
                <w:numId w:val="22"/>
              </w:numPr>
              <w:jc w:val="both"/>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33D7CC16" w14:textId="77777777" w:rsidR="000C693F" w:rsidRDefault="000C693F" w:rsidP="000C693F">
            <w:pPr>
              <w:numPr>
                <w:ilvl w:val="0"/>
                <w:numId w:val="22"/>
              </w:numPr>
              <w:jc w:val="both"/>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18/23 – ZDU-1O , 76/23, 24/25 – ZfisP-1 in 39/25)</w:t>
            </w:r>
          </w:p>
          <w:p w14:paraId="78BD26B5" w14:textId="77777777" w:rsidR="000C693F" w:rsidRDefault="000C693F" w:rsidP="000C693F">
            <w:pPr>
              <w:numPr>
                <w:ilvl w:val="0"/>
                <w:numId w:val="22"/>
              </w:numPr>
              <w:jc w:val="both"/>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0B82DFE0" w14:textId="77777777" w:rsidR="000C693F" w:rsidRDefault="000C693F" w:rsidP="000C693F">
            <w:pPr>
              <w:numPr>
                <w:ilvl w:val="0"/>
                <w:numId w:val="22"/>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36D33A11" w14:textId="77777777" w:rsidR="000C693F" w:rsidRDefault="000C693F" w:rsidP="000C693F">
            <w:pPr>
              <w:numPr>
                <w:ilvl w:val="0"/>
                <w:numId w:val="22"/>
              </w:numPr>
              <w:jc w:val="both"/>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1E40B3DE" w14:textId="60675FA9" w:rsidR="005E3FE9" w:rsidRDefault="000C693F" w:rsidP="000C693F">
            <w:pPr>
              <w:numPr>
                <w:ilvl w:val="0"/>
                <w:numId w:val="22"/>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5F0F85BA" w14:textId="77777777" w:rsidR="005E3FE9" w:rsidRDefault="005E3FE9" w:rsidP="003D2ABD">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718A1D97" w14:textId="77777777" w:rsidR="005E3FE9" w:rsidRDefault="005E3FE9" w:rsidP="003D2ABD">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podajo podatke o:</w:t>
      </w:r>
    </w:p>
    <w:tbl>
      <w:tblPr>
        <w:tblStyle w:val="NormalTablePHPDOCX"/>
        <w:tblW w:w="0" w:type="auto"/>
        <w:tblInd w:w="108" w:type="dxa"/>
        <w:tblLook w:val="04A0" w:firstRow="1" w:lastRow="0" w:firstColumn="1" w:lastColumn="0" w:noHBand="0" w:noVBand="1"/>
      </w:tblPr>
      <w:tblGrid>
        <w:gridCol w:w="8962"/>
      </w:tblGrid>
      <w:tr w:rsidR="005E3FE9" w14:paraId="32E26B4D" w14:textId="77777777" w:rsidTr="003D2ABD">
        <w:tc>
          <w:tcPr>
            <w:tcW w:w="0" w:type="auto"/>
            <w:tcMar>
              <w:top w:w="0" w:type="auto"/>
              <w:bottom w:w="0" w:type="auto"/>
            </w:tcMar>
          </w:tcPr>
          <w:p w14:paraId="5A9E0EB5" w14:textId="77777777" w:rsidR="005E3FE9" w:rsidRDefault="005E3FE9" w:rsidP="00974740">
            <w:pPr>
              <w:numPr>
                <w:ilvl w:val="0"/>
                <w:numId w:val="23"/>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7CA72279" w14:textId="77777777" w:rsidR="005E3FE9" w:rsidRDefault="005E3FE9" w:rsidP="00974740">
            <w:pPr>
              <w:numPr>
                <w:ilvl w:val="0"/>
                <w:numId w:val="23"/>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333B3FD1" w14:textId="77777777" w:rsidR="005E3FE9" w:rsidRDefault="005E3FE9" w:rsidP="003D2ABD">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030BFC69" w14:textId="6B8241D8" w:rsidR="005E3FE9" w:rsidRDefault="005E3FE9" w:rsidP="003D2ABD">
      <w:pPr>
        <w:spacing w:before="225" w:after="225" w:line="240" w:lineRule="auto"/>
        <w:jc w:val="both"/>
      </w:pPr>
      <w:r>
        <w:rPr>
          <w:rFonts w:ascii="Arial" w:hAnsi="Arial" w:cs="Arial"/>
          <w:color w:val="000000"/>
          <w:sz w:val="18"/>
          <w:szCs w:val="18"/>
        </w:rPr>
        <w:t xml:space="preserve">V času javnega </w:t>
      </w:r>
      <w:r w:rsidR="000C693F">
        <w:rPr>
          <w:rFonts w:ascii="Arial" w:hAnsi="Arial" w:cs="Arial"/>
          <w:color w:val="000000"/>
          <w:sz w:val="18"/>
          <w:szCs w:val="18"/>
        </w:rPr>
        <w:t>naročila</w:t>
      </w:r>
      <w:r>
        <w:rPr>
          <w:rFonts w:ascii="Arial" w:hAnsi="Arial" w:cs="Arial"/>
          <w:color w:val="000000"/>
          <w:sz w:val="18"/>
          <w:szCs w:val="18"/>
        </w:rPr>
        <w:t xml:space="preserve">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12A52151" w14:textId="63FBDF10" w:rsidR="005E3FE9" w:rsidRDefault="005E3FE9" w:rsidP="005E3FE9">
      <w:pPr>
        <w:spacing w:before="225" w:after="225" w:line="240" w:lineRule="auto"/>
        <w:jc w:val="both"/>
        <w:rPr>
          <w:rFonts w:ascii="Arial" w:hAnsi="Arial" w:cs="Arial"/>
          <w:color w:val="000000"/>
          <w:sz w:val="18"/>
          <w:szCs w:val="18"/>
        </w:rPr>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14:paraId="33A0CF5D" w14:textId="77777777" w:rsidR="008D0FBB" w:rsidRDefault="008D0FBB" w:rsidP="005E3FE9">
      <w:pPr>
        <w:spacing w:before="225" w:after="225" w:line="240" w:lineRule="auto"/>
        <w:jc w:val="both"/>
        <w:rPr>
          <w:rFonts w:ascii="Arial" w:hAnsi="Arial" w:cs="Arial"/>
          <w:color w:val="000000"/>
          <w:sz w:val="18"/>
          <w:szCs w:val="18"/>
        </w:rPr>
      </w:pPr>
    </w:p>
    <w:p w14:paraId="42333519" w14:textId="77777777" w:rsidR="00FB69F7" w:rsidRPr="005E3FE9" w:rsidRDefault="00FB69F7" w:rsidP="005E3FE9">
      <w:pPr>
        <w:spacing w:before="225" w:after="225" w:line="240" w:lineRule="auto"/>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133B3C" w14:paraId="3442A05F" w14:textId="77777777">
        <w:tc>
          <w:tcPr>
            <w:tcW w:w="0" w:type="auto"/>
            <w:shd w:val="clear" w:color="auto" w:fill="000000"/>
            <w:tcMar>
              <w:top w:w="150" w:type="dxa"/>
              <w:bottom w:w="150" w:type="dxa"/>
            </w:tcMar>
            <w:vAlign w:val="center"/>
          </w:tcPr>
          <w:p w14:paraId="5377C162" w14:textId="77777777" w:rsidR="00133B3C" w:rsidRDefault="00C54E8D">
            <w:r>
              <w:rPr>
                <w:rFonts w:ascii="Arial" w:hAnsi="Arial" w:cs="Arial"/>
                <w:b/>
                <w:bCs/>
                <w:color w:val="FFFFFF"/>
                <w:position w:val="-2"/>
                <w:sz w:val="18"/>
                <w:szCs w:val="18"/>
                <w:shd w:val="clear" w:color="auto" w:fill="000000"/>
              </w:rPr>
              <w:lastRenderedPageBreak/>
              <w:t>4. Navodilo za oddajo elektronske ponudbe</w:t>
            </w:r>
          </w:p>
        </w:tc>
      </w:tr>
    </w:tbl>
    <w:p w14:paraId="5C00F74E" w14:textId="77777777" w:rsidR="005E3FE9" w:rsidRDefault="005E3FE9" w:rsidP="000C693F">
      <w:pPr>
        <w:spacing w:before="225" w:after="225" w:line="240" w:lineRule="auto"/>
        <w:jc w:val="both"/>
      </w:pPr>
      <w:r>
        <w:rPr>
          <w:rFonts w:ascii="Arial" w:hAnsi="Arial" w:cs="Arial"/>
          <w:color w:val="000000"/>
          <w:sz w:val="18"/>
          <w:szCs w:val="18"/>
        </w:rPr>
        <w:t>Ponudnik dodatne informacije vezane na elektronsko oddajo ponudb dobi na spletni strani Direktorata za javno naročanje:  http://www.djn.mju.gov.si/elektronska-oddaja-ponudb-informacije-za-ponudnike</w:t>
      </w:r>
    </w:p>
    <w:tbl>
      <w:tblPr>
        <w:tblStyle w:val="NormalTablePHPDOCX"/>
        <w:tblW w:w="0" w:type="auto"/>
        <w:tblInd w:w="108" w:type="dxa"/>
        <w:tblLook w:val="04A0" w:firstRow="1" w:lastRow="0" w:firstColumn="1" w:lastColumn="0" w:noHBand="0" w:noVBand="1"/>
      </w:tblPr>
      <w:tblGrid>
        <w:gridCol w:w="8962"/>
      </w:tblGrid>
      <w:tr w:rsidR="005E3FE9" w14:paraId="2C4D25C4" w14:textId="77777777" w:rsidTr="003D2ABD">
        <w:tc>
          <w:tcPr>
            <w:tcW w:w="0" w:type="auto"/>
            <w:tcMar>
              <w:top w:w="0" w:type="auto"/>
              <w:bottom w:w="0" w:type="auto"/>
            </w:tcMar>
          </w:tcPr>
          <w:p w14:paraId="2C1C4780" w14:textId="77777777" w:rsidR="005E3FE9" w:rsidRDefault="005E3FE9" w:rsidP="000C693F">
            <w:pPr>
              <w:numPr>
                <w:ilvl w:val="0"/>
                <w:numId w:val="21"/>
              </w:numPr>
              <w:jc w:val="both"/>
              <w:rPr>
                <w:rFonts w:ascii="Arial" w:hAnsi="Arial" w:cs="Arial"/>
                <w:color w:val="000000"/>
                <w:sz w:val="18"/>
                <w:szCs w:val="18"/>
              </w:rPr>
            </w:pPr>
            <w:r>
              <w:rPr>
                <w:rFonts w:ascii="Arial" w:hAnsi="Arial" w:cs="Arial"/>
                <w:color w:val="000000"/>
                <w:sz w:val="18"/>
                <w:szCs w:val="18"/>
              </w:rPr>
              <w:t>Ponudnik vnese osnovne podatke o ponudbi;</w:t>
            </w:r>
          </w:p>
          <w:p w14:paraId="53EFBD02" w14:textId="77777777" w:rsidR="005E3FE9" w:rsidRDefault="005E3FE9" w:rsidP="000C693F">
            <w:pPr>
              <w:numPr>
                <w:ilvl w:val="0"/>
                <w:numId w:val="21"/>
              </w:numPr>
              <w:jc w:val="both"/>
              <w:rPr>
                <w:rFonts w:ascii="Arial" w:hAnsi="Arial" w:cs="Arial"/>
                <w:color w:val="000000"/>
                <w:sz w:val="18"/>
                <w:szCs w:val="18"/>
              </w:rPr>
            </w:pPr>
            <w:r>
              <w:rPr>
                <w:rFonts w:ascii="Arial" w:hAnsi="Arial" w:cs="Arial"/>
                <w:color w:val="000000"/>
                <w:sz w:val="18"/>
                <w:szCs w:val="18"/>
              </w:rPr>
              <w:t>Ponudnik v razdelek Predračun naloži scan natisa izpolnjenega obrazca 1 Ponudba.</w:t>
            </w:r>
          </w:p>
          <w:p w14:paraId="2F32E8D1" w14:textId="77777777" w:rsidR="005E3FE9" w:rsidRDefault="005E3FE9" w:rsidP="000C693F">
            <w:pPr>
              <w:numPr>
                <w:ilvl w:val="0"/>
                <w:numId w:val="21"/>
              </w:numPr>
              <w:jc w:val="both"/>
              <w:rPr>
                <w:rFonts w:ascii="Arial" w:hAnsi="Arial" w:cs="Arial"/>
                <w:color w:val="000000"/>
                <w:sz w:val="18"/>
                <w:szCs w:val="18"/>
              </w:rPr>
            </w:pPr>
            <w:r>
              <w:rPr>
                <w:rFonts w:ascii="Arial" w:hAnsi="Arial" w:cs="Arial"/>
                <w:color w:val="000000"/>
                <w:sz w:val="18"/>
                <w:szCs w:val="18"/>
              </w:rPr>
              <w:t xml:space="preserve">Ponudnik v razdelek ESPD naloži ESPD obrazec ponudnika (v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ali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dat.).</w:t>
            </w:r>
          </w:p>
          <w:p w14:paraId="4F1A73C4" w14:textId="77777777" w:rsidR="005E3FE9" w:rsidRDefault="005E3FE9" w:rsidP="000C693F">
            <w:pPr>
              <w:numPr>
                <w:ilvl w:val="0"/>
                <w:numId w:val="21"/>
              </w:numPr>
              <w:jc w:val="both"/>
              <w:rPr>
                <w:rFonts w:ascii="Arial" w:hAnsi="Arial" w:cs="Arial"/>
                <w:color w:val="000000"/>
                <w:sz w:val="18"/>
                <w:szCs w:val="18"/>
              </w:rPr>
            </w:pPr>
            <w:r>
              <w:rPr>
                <w:rFonts w:ascii="Arial" w:hAnsi="Arial" w:cs="Arial"/>
                <w:color w:val="000000"/>
                <w:sz w:val="18"/>
                <w:szCs w:val="18"/>
              </w:rPr>
              <w:t>Ponudnik v razdelek Druge priloge naloži ostale dele ponudbe, in sicer: scan celotne ponudbene dokumentacije - vse izjave, priloge, vzorec pogodb, izjav,…</w:t>
            </w:r>
          </w:p>
          <w:p w14:paraId="44D7F7E0" w14:textId="77777777" w:rsidR="005E3FE9" w:rsidRDefault="005E3FE9" w:rsidP="000C693F">
            <w:pPr>
              <w:numPr>
                <w:ilvl w:val="0"/>
                <w:numId w:val="21"/>
              </w:numPr>
              <w:jc w:val="both"/>
              <w:rPr>
                <w:rFonts w:ascii="Arial" w:hAnsi="Arial" w:cs="Arial"/>
                <w:color w:val="000000"/>
                <w:sz w:val="18"/>
                <w:szCs w:val="18"/>
              </w:rPr>
            </w:pPr>
            <w:r>
              <w:rPr>
                <w:rFonts w:ascii="Arial" w:hAnsi="Arial" w:cs="Arial"/>
                <w:color w:val="000000"/>
                <w:sz w:val="18"/>
                <w:szCs w:val="18"/>
              </w:rPr>
              <w:t>Ponudnik razdelek »Sodelujoči« izpolni in naloži dokumentacijo samo v primeru skupne ponudbe, uporabe zmogljivosti drugih subjektov in/ali podizvajalcev. ESPD obrazce vseh sodelujočih (partnerjev in/ali podizvajalcev) ponudnik naloži kot scan izpisanega dokumenta, ročno podpisanega s strani zakonitega zastopnika posameznega sodelujočega partnerja/podizvajalca/subjekta. Enako velja za vse zahtevane obrazce za partnerje/podizvajalce.</w:t>
            </w:r>
          </w:p>
        </w:tc>
      </w:tr>
    </w:tbl>
    <w:p w14:paraId="5F4913DE" w14:textId="77777777" w:rsidR="00133B3C" w:rsidRDefault="00133B3C"/>
    <w:tbl>
      <w:tblPr>
        <w:tblStyle w:val="NormalTablePHPDOCX"/>
        <w:tblW w:w="2500" w:type="pct"/>
        <w:tblInd w:w="108" w:type="dxa"/>
        <w:tblLook w:val="04A0" w:firstRow="1" w:lastRow="0" w:firstColumn="1" w:lastColumn="0" w:noHBand="0" w:noVBand="1"/>
      </w:tblPr>
      <w:tblGrid>
        <w:gridCol w:w="4535"/>
      </w:tblGrid>
      <w:tr w:rsidR="00133B3C" w14:paraId="448774E6" w14:textId="77777777">
        <w:tc>
          <w:tcPr>
            <w:tcW w:w="0" w:type="auto"/>
            <w:shd w:val="clear" w:color="auto" w:fill="000000"/>
            <w:tcMar>
              <w:top w:w="150" w:type="dxa"/>
              <w:bottom w:w="150" w:type="dxa"/>
            </w:tcMar>
            <w:vAlign w:val="center"/>
          </w:tcPr>
          <w:p w14:paraId="118C0ACF" w14:textId="77777777" w:rsidR="00133B3C" w:rsidRDefault="00C54E8D">
            <w:r>
              <w:rPr>
                <w:rFonts w:ascii="Arial" w:hAnsi="Arial" w:cs="Arial"/>
                <w:b/>
                <w:bCs/>
                <w:color w:val="FFFFFF"/>
                <w:position w:val="-2"/>
                <w:sz w:val="18"/>
                <w:szCs w:val="18"/>
                <w:shd w:val="clear" w:color="auto" w:fill="000000"/>
              </w:rPr>
              <w:t>5. Jezik razpisne dokumentacije in ponudbe ter oblika</w:t>
            </w:r>
          </w:p>
        </w:tc>
      </w:tr>
    </w:tbl>
    <w:p w14:paraId="6177A545" w14:textId="77777777" w:rsidR="005E3FE9" w:rsidRDefault="005E3FE9" w:rsidP="003D2ABD">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460C2281" w14:textId="1DDDA2F0" w:rsidR="005E3FE9" w:rsidRDefault="005E3FE9" w:rsidP="003D2ABD">
      <w:pPr>
        <w:spacing w:before="225" w:after="225" w:line="240" w:lineRule="auto"/>
        <w:jc w:val="both"/>
      </w:pPr>
      <w:r>
        <w:rPr>
          <w:rFonts w:ascii="Arial" w:hAnsi="Arial" w:cs="Arial"/>
          <w:color w:val="000000"/>
          <w:sz w:val="18"/>
          <w:szCs w:val="18"/>
        </w:rPr>
        <w:t xml:space="preserve">Ponudba je lahko v delu, ki se nanaša na tehnične značilnosti, kakovost in tehnično dokumentacijo, kot so na primer prospekti, propagandni ter tehnični material in drugo, predložena v </w:t>
      </w:r>
      <w:r w:rsidR="0059589A">
        <w:rPr>
          <w:rFonts w:ascii="Arial" w:hAnsi="Arial" w:cs="Arial"/>
          <w:color w:val="000000"/>
          <w:sz w:val="18"/>
          <w:szCs w:val="18"/>
        </w:rPr>
        <w:t>angleškem</w:t>
      </w:r>
      <w:r>
        <w:rPr>
          <w:rFonts w:ascii="Arial" w:hAnsi="Arial" w:cs="Arial"/>
          <w:color w:val="000000"/>
          <w:sz w:val="18"/>
          <w:szCs w:val="18"/>
        </w:rPr>
        <w:t xml:space="preserve"> jeziku. </w:t>
      </w:r>
    </w:p>
    <w:p w14:paraId="5A9491EB" w14:textId="77777777" w:rsidR="005E3FE9" w:rsidRDefault="005E3FE9" w:rsidP="003D2ABD">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10AEC329" w14:textId="77777777" w:rsidR="005E3FE9" w:rsidRDefault="005E3FE9" w:rsidP="003D2ABD">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5DD2D799" w14:textId="1D34F290" w:rsidR="005E3FE9" w:rsidRPr="008D0FBB" w:rsidRDefault="005E3FE9" w:rsidP="005E3FE9">
      <w:pPr>
        <w:spacing w:before="225" w:after="225" w:line="240" w:lineRule="auto"/>
        <w:jc w:val="both"/>
        <w:rPr>
          <w:rFonts w:ascii="Arial" w:hAnsi="Arial" w:cs="Arial"/>
          <w:color w:val="000000"/>
          <w:sz w:val="18"/>
          <w:szCs w:val="18"/>
        </w:rPr>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133B3C" w14:paraId="68F46BAE" w14:textId="77777777">
        <w:tc>
          <w:tcPr>
            <w:tcW w:w="0" w:type="auto"/>
            <w:shd w:val="clear" w:color="auto" w:fill="000000"/>
            <w:tcMar>
              <w:top w:w="150" w:type="dxa"/>
              <w:bottom w:w="150" w:type="dxa"/>
            </w:tcMar>
            <w:vAlign w:val="center"/>
          </w:tcPr>
          <w:p w14:paraId="14F72934" w14:textId="77777777" w:rsidR="00133B3C" w:rsidRDefault="00C54E8D">
            <w:r>
              <w:rPr>
                <w:rFonts w:ascii="Arial" w:hAnsi="Arial" w:cs="Arial"/>
                <w:b/>
                <w:bCs/>
                <w:color w:val="FFFFFF"/>
                <w:position w:val="-2"/>
                <w:sz w:val="18"/>
                <w:szCs w:val="18"/>
                <w:shd w:val="clear" w:color="auto" w:fill="000000"/>
              </w:rPr>
              <w:t>6. Skupna ponudba</w:t>
            </w:r>
          </w:p>
        </w:tc>
      </w:tr>
    </w:tbl>
    <w:p w14:paraId="7E51653E" w14:textId="77777777" w:rsidR="005E3FE9" w:rsidRDefault="005E3FE9" w:rsidP="005E3FE9">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5E3FE9" w14:paraId="59DC1B80" w14:textId="77777777" w:rsidTr="003D2ABD">
        <w:tc>
          <w:tcPr>
            <w:tcW w:w="0" w:type="auto"/>
            <w:tcMar>
              <w:top w:w="0" w:type="auto"/>
              <w:bottom w:w="0" w:type="auto"/>
            </w:tcMar>
          </w:tcPr>
          <w:p w14:paraId="13A608EB" w14:textId="77777777" w:rsidR="005E3FE9" w:rsidRDefault="005E3FE9" w:rsidP="00974740">
            <w:pPr>
              <w:numPr>
                <w:ilvl w:val="0"/>
                <w:numId w:val="24"/>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63B0C98E" w14:textId="77777777" w:rsidR="005E3FE9" w:rsidRDefault="005E3FE9" w:rsidP="00974740">
            <w:pPr>
              <w:numPr>
                <w:ilvl w:val="0"/>
                <w:numId w:val="24"/>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1031308B" w14:textId="77777777" w:rsidR="005E3FE9" w:rsidRDefault="005E3FE9" w:rsidP="00974740">
            <w:pPr>
              <w:numPr>
                <w:ilvl w:val="0"/>
                <w:numId w:val="24"/>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4A2003CF" w14:textId="77777777" w:rsidR="005E3FE9" w:rsidRDefault="005E3FE9" w:rsidP="00974740">
            <w:pPr>
              <w:numPr>
                <w:ilvl w:val="0"/>
                <w:numId w:val="2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493F08B2" w14:textId="77777777" w:rsidR="005E3FE9" w:rsidRDefault="005E3FE9" w:rsidP="00974740">
            <w:pPr>
              <w:numPr>
                <w:ilvl w:val="0"/>
                <w:numId w:val="2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123D6F1B" w14:textId="77777777" w:rsidR="005E3FE9" w:rsidRDefault="005E3FE9" w:rsidP="00974740">
            <w:pPr>
              <w:numPr>
                <w:ilvl w:val="0"/>
                <w:numId w:val="24"/>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6C17DC48" w14:textId="77777777" w:rsidR="005E3FE9" w:rsidRDefault="005E3FE9" w:rsidP="005E3FE9">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1C9C4CF8" w14:textId="13F8D5BD" w:rsidR="00133B3C" w:rsidRPr="008D0FBB" w:rsidRDefault="005E3FE9" w:rsidP="005E3FE9">
      <w:pPr>
        <w:spacing w:before="225" w:after="225"/>
        <w:jc w:val="both"/>
        <w:rPr>
          <w:rFonts w:ascii="Arial" w:hAnsi="Arial" w:cs="Arial"/>
          <w:color w:val="000000"/>
          <w:sz w:val="18"/>
          <w:szCs w:val="18"/>
        </w:rPr>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w:t>
      </w:r>
    </w:p>
    <w:tbl>
      <w:tblPr>
        <w:tblStyle w:val="NormalTablePHPDOCX"/>
        <w:tblW w:w="2500" w:type="pct"/>
        <w:tblInd w:w="108" w:type="dxa"/>
        <w:tblLook w:val="04A0" w:firstRow="1" w:lastRow="0" w:firstColumn="1" w:lastColumn="0" w:noHBand="0" w:noVBand="1"/>
      </w:tblPr>
      <w:tblGrid>
        <w:gridCol w:w="4535"/>
      </w:tblGrid>
      <w:tr w:rsidR="00133B3C" w14:paraId="72ADBE87" w14:textId="77777777">
        <w:tc>
          <w:tcPr>
            <w:tcW w:w="0" w:type="auto"/>
            <w:shd w:val="clear" w:color="auto" w:fill="000000"/>
            <w:tcMar>
              <w:top w:w="150" w:type="dxa"/>
              <w:bottom w:w="150" w:type="dxa"/>
            </w:tcMar>
            <w:vAlign w:val="center"/>
          </w:tcPr>
          <w:p w14:paraId="33417EE4" w14:textId="77777777" w:rsidR="00133B3C" w:rsidRDefault="00C54E8D">
            <w:r>
              <w:rPr>
                <w:rFonts w:ascii="Arial" w:hAnsi="Arial" w:cs="Arial"/>
                <w:b/>
                <w:bCs/>
                <w:color w:val="FFFFFF"/>
                <w:position w:val="-2"/>
                <w:sz w:val="18"/>
                <w:szCs w:val="18"/>
                <w:shd w:val="clear" w:color="auto" w:fill="000000"/>
              </w:rPr>
              <w:t>7. ESPD</w:t>
            </w:r>
          </w:p>
        </w:tc>
      </w:tr>
    </w:tbl>
    <w:p w14:paraId="6A00BB7E" w14:textId="77777777" w:rsidR="005E3FE9" w:rsidRDefault="005E3FE9" w:rsidP="005E3FE9">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3622B7E0" w14:textId="4C2C6A82" w:rsidR="005E3FE9" w:rsidRDefault="005E3FE9" w:rsidP="005E3FE9">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133B3C" w14:paraId="2DD947AD" w14:textId="77777777">
        <w:tc>
          <w:tcPr>
            <w:tcW w:w="0" w:type="auto"/>
            <w:shd w:val="clear" w:color="auto" w:fill="000000"/>
            <w:tcMar>
              <w:top w:w="150" w:type="dxa"/>
              <w:bottom w:w="150" w:type="dxa"/>
            </w:tcMar>
            <w:vAlign w:val="center"/>
          </w:tcPr>
          <w:p w14:paraId="528E0817" w14:textId="77777777" w:rsidR="00133B3C" w:rsidRDefault="00C54E8D">
            <w:r>
              <w:rPr>
                <w:rFonts w:ascii="Arial" w:hAnsi="Arial" w:cs="Arial"/>
                <w:b/>
                <w:bCs/>
                <w:color w:val="FFFFFF"/>
                <w:position w:val="-2"/>
                <w:sz w:val="18"/>
                <w:szCs w:val="18"/>
                <w:shd w:val="clear" w:color="auto" w:fill="000000"/>
              </w:rPr>
              <w:t>8. Ponudba s podizvajalci</w:t>
            </w:r>
          </w:p>
        </w:tc>
      </w:tr>
    </w:tbl>
    <w:p w14:paraId="4F263231" w14:textId="3A9E61B4" w:rsidR="00FE1FAC" w:rsidRPr="008D0FBB" w:rsidRDefault="00FE1FAC" w:rsidP="005E3FE9">
      <w:pPr>
        <w:spacing w:before="225" w:after="225" w:line="240" w:lineRule="auto"/>
        <w:jc w:val="both"/>
        <w:rPr>
          <w:rFonts w:ascii="Arial" w:hAnsi="Arial" w:cs="Arial"/>
          <w:b/>
          <w:bCs/>
          <w:color w:val="000000"/>
          <w:sz w:val="18"/>
          <w:szCs w:val="18"/>
        </w:rPr>
      </w:pPr>
      <w:r w:rsidRPr="008D0FBB">
        <w:rPr>
          <w:rFonts w:ascii="Arial" w:hAnsi="Arial" w:cs="Arial"/>
          <w:b/>
          <w:bCs/>
          <w:color w:val="000000"/>
          <w:sz w:val="18"/>
          <w:szCs w:val="18"/>
        </w:rPr>
        <w:t>V kolikor bo ponudnik nastopal s podizvajalcem, ga mora nominirat</w:t>
      </w:r>
      <w:r w:rsidR="00DE54FF" w:rsidRPr="008D0FBB">
        <w:rPr>
          <w:rFonts w:ascii="Arial" w:hAnsi="Arial" w:cs="Arial"/>
          <w:b/>
          <w:bCs/>
          <w:color w:val="000000"/>
          <w:sz w:val="18"/>
          <w:szCs w:val="18"/>
        </w:rPr>
        <w:t>i</w:t>
      </w:r>
      <w:r w:rsidRPr="008D0FBB">
        <w:rPr>
          <w:rFonts w:ascii="Arial" w:hAnsi="Arial" w:cs="Arial"/>
          <w:b/>
          <w:bCs/>
          <w:color w:val="000000"/>
          <w:sz w:val="18"/>
          <w:szCs w:val="18"/>
        </w:rPr>
        <w:t xml:space="preserve"> v ponudbi. </w:t>
      </w:r>
    </w:p>
    <w:p w14:paraId="48658D67" w14:textId="3FA59A88" w:rsidR="005E3FE9" w:rsidRDefault="005E3FE9" w:rsidP="005E3FE9">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w:t>
      </w:r>
      <w:r w:rsidRPr="008D0FBB">
        <w:rPr>
          <w:rFonts w:ascii="Arial" w:hAnsi="Arial" w:cs="Arial"/>
          <w:color w:val="000000"/>
          <w:sz w:val="18"/>
          <w:szCs w:val="18"/>
        </w:rPr>
        <w:t>oziroma gradnjo</w:t>
      </w:r>
      <w:r>
        <w:rPr>
          <w:rFonts w:ascii="Arial" w:hAnsi="Arial" w:cs="Arial"/>
          <w:color w:val="000000"/>
          <w:sz w:val="18"/>
          <w:szCs w:val="18"/>
        </w:rPr>
        <w:t>, ki je neposredno povezana s predmetom javnega naročila. V razmerju do naročnika ponudnik kot glavni ponudnik v celoti odgovarja za izvedbo prevzetega naročila ne glede na število podizvajalcev.</w:t>
      </w:r>
    </w:p>
    <w:p w14:paraId="219DD048" w14:textId="1F34B8B6" w:rsidR="005C6A17" w:rsidRDefault="005C6A17" w:rsidP="005E3FE9">
      <w:pPr>
        <w:spacing w:before="225" w:after="225" w:line="240" w:lineRule="auto"/>
        <w:jc w:val="both"/>
        <w:rPr>
          <w:rFonts w:ascii="Arial" w:hAnsi="Arial" w:cs="Arial"/>
          <w:sz w:val="18"/>
          <w:szCs w:val="18"/>
        </w:rPr>
      </w:pPr>
    </w:p>
    <w:p w14:paraId="251A7329" w14:textId="77777777" w:rsidR="00A55396" w:rsidRDefault="00615881" w:rsidP="001F5705">
      <w:pPr>
        <w:spacing w:before="225" w:after="225" w:line="240" w:lineRule="auto"/>
        <w:jc w:val="both"/>
        <w:rPr>
          <w:rFonts w:ascii="Arial" w:hAnsi="Arial" w:cs="Arial"/>
          <w:b/>
          <w:sz w:val="18"/>
          <w:szCs w:val="18"/>
        </w:rPr>
      </w:pPr>
      <w:r w:rsidRPr="007448E2">
        <w:rPr>
          <w:rFonts w:ascii="Arial" w:hAnsi="Arial" w:cs="Arial"/>
          <w:b/>
          <w:sz w:val="18"/>
          <w:szCs w:val="18"/>
        </w:rPr>
        <w:t>Naročnik izpostavlja, da ima tudi fizična oseba</w:t>
      </w:r>
      <w:r>
        <w:rPr>
          <w:rFonts w:ascii="Arial" w:hAnsi="Arial" w:cs="Arial"/>
          <w:b/>
          <w:sz w:val="18"/>
          <w:szCs w:val="18"/>
        </w:rPr>
        <w:t xml:space="preserve"> (</w:t>
      </w:r>
      <w:proofErr w:type="spellStart"/>
      <w:r w:rsidR="00DF077E">
        <w:rPr>
          <w:rFonts w:ascii="Arial" w:hAnsi="Arial" w:cs="Arial"/>
          <w:b/>
          <w:sz w:val="18"/>
          <w:szCs w:val="18"/>
        </w:rPr>
        <w:t>s.p</w:t>
      </w:r>
      <w:proofErr w:type="spellEnd"/>
      <w:r w:rsidR="00DF077E">
        <w:rPr>
          <w:rFonts w:ascii="Arial" w:hAnsi="Arial" w:cs="Arial"/>
          <w:b/>
          <w:sz w:val="18"/>
          <w:szCs w:val="18"/>
        </w:rPr>
        <w:t>.)</w:t>
      </w:r>
      <w:r w:rsidRPr="007448E2">
        <w:rPr>
          <w:rFonts w:ascii="Arial" w:hAnsi="Arial" w:cs="Arial"/>
          <w:b/>
          <w:sz w:val="18"/>
          <w:szCs w:val="18"/>
        </w:rPr>
        <w:t>, ki povzema del storitev in ni zaposlena pri ponudniku, partnerju ali podizvajalcu, položaj gospodarskega subjekta in mora biti v ponudbi nominirana bodisi kot partner ali podizvajalec.</w:t>
      </w:r>
    </w:p>
    <w:p w14:paraId="164B0DE4" w14:textId="33324513" w:rsidR="001F5705" w:rsidRPr="00115F61" w:rsidRDefault="001F5705" w:rsidP="001F5705">
      <w:pPr>
        <w:spacing w:before="225" w:after="225" w:line="240" w:lineRule="auto"/>
        <w:jc w:val="both"/>
        <w:rPr>
          <w:rFonts w:ascii="Arial" w:hAnsi="Arial" w:cs="Arial"/>
          <w:sz w:val="18"/>
          <w:szCs w:val="18"/>
        </w:rPr>
      </w:pPr>
      <w:r w:rsidRPr="00115F61">
        <w:rPr>
          <w:rFonts w:ascii="Arial" w:hAnsi="Arial" w:cs="Arial"/>
          <w:sz w:val="18"/>
          <w:szCs w:val="18"/>
        </w:rPr>
        <w:t>V kolikor ponudnik nastopa s  podizvajalcem, mora to navesti v ESDP obrazcu</w:t>
      </w:r>
      <w:r w:rsidR="00A55396">
        <w:rPr>
          <w:rFonts w:ascii="Arial" w:hAnsi="Arial" w:cs="Arial"/>
          <w:sz w:val="18"/>
          <w:szCs w:val="18"/>
        </w:rPr>
        <w:t xml:space="preserve"> i</w:t>
      </w:r>
      <w:r w:rsidR="00C54EF7">
        <w:rPr>
          <w:rFonts w:ascii="Arial" w:hAnsi="Arial" w:cs="Arial"/>
          <w:sz w:val="18"/>
          <w:szCs w:val="18"/>
        </w:rPr>
        <w:t xml:space="preserve">n na obrazcu 1 Ponudba. </w:t>
      </w:r>
      <w:r w:rsidRPr="00115F61">
        <w:rPr>
          <w:rFonts w:ascii="Arial" w:hAnsi="Arial" w:cs="Arial"/>
          <w:sz w:val="18"/>
          <w:szCs w:val="18"/>
        </w:rPr>
        <w:t xml:space="preserve"> Prijavljeni podizvajalci morajo izpolniti obrazec ESDP obrazec </w:t>
      </w:r>
      <w:r w:rsidR="00C54EF7">
        <w:rPr>
          <w:rFonts w:ascii="Arial" w:hAnsi="Arial" w:cs="Arial"/>
          <w:sz w:val="18"/>
          <w:szCs w:val="18"/>
        </w:rPr>
        <w:t>in ostale obrazce, ki so zahtevani za podizvajalce</w:t>
      </w:r>
      <w:r w:rsidR="0074381D">
        <w:rPr>
          <w:rFonts w:ascii="Arial" w:hAnsi="Arial" w:cs="Arial"/>
          <w:sz w:val="18"/>
          <w:szCs w:val="18"/>
        </w:rPr>
        <w:t xml:space="preserve"> </w:t>
      </w:r>
      <w:r w:rsidR="00A55396" w:rsidRPr="00A55396">
        <w:rPr>
          <w:rFonts w:ascii="Arial" w:hAnsi="Arial" w:cs="Arial"/>
          <w:sz w:val="18"/>
          <w:szCs w:val="18"/>
        </w:rPr>
        <w:t>ter</w:t>
      </w:r>
      <w:r w:rsidRPr="00115F61">
        <w:rPr>
          <w:rFonts w:ascii="Arial" w:hAnsi="Arial" w:cs="Arial"/>
          <w:strike/>
          <w:sz w:val="18"/>
          <w:szCs w:val="18"/>
        </w:rPr>
        <w:t xml:space="preserve"> </w:t>
      </w:r>
      <w:r w:rsidRPr="00115F61">
        <w:rPr>
          <w:rFonts w:ascii="Arial" w:hAnsi="Arial" w:cs="Arial"/>
          <w:sz w:val="18"/>
          <w:szCs w:val="18"/>
        </w:rPr>
        <w:t>izpolnjevati pogoje, ki so v poglavju Pogoji za sodelovanje določeni za podizvajalce, kar izkažejo s podpisom ESDP obrazca</w:t>
      </w:r>
      <w:r w:rsidR="0074381D">
        <w:rPr>
          <w:rFonts w:ascii="Arial" w:hAnsi="Arial" w:cs="Arial"/>
          <w:sz w:val="18"/>
          <w:szCs w:val="18"/>
        </w:rPr>
        <w:t xml:space="preserve"> in obrazca Izjava zakonitega zastopnika podizvajalca o izpolnjevanju pogojev</w:t>
      </w:r>
      <w:r w:rsidRPr="00115F61">
        <w:rPr>
          <w:rFonts w:ascii="Arial" w:hAnsi="Arial" w:cs="Arial"/>
          <w:sz w:val="18"/>
          <w:szCs w:val="18"/>
        </w:rPr>
        <w:t>. V kolikor bo nominirani podizvajalec zahteval neposredno plačilo od naročnika mora predložiti zahtevo za neposredno plačilo, katerega mora podpisati tudi ponudnik oziroma vodilni partner v primeru skupne ponudbe.</w:t>
      </w:r>
    </w:p>
    <w:p w14:paraId="58609ECC" w14:textId="77777777" w:rsidR="001F5705" w:rsidRPr="00115F61" w:rsidRDefault="001F5705" w:rsidP="00A55396">
      <w:pPr>
        <w:spacing w:after="0" w:line="240" w:lineRule="auto"/>
        <w:jc w:val="both"/>
        <w:rPr>
          <w:rFonts w:ascii="Arial" w:hAnsi="Arial" w:cs="Arial"/>
          <w:sz w:val="18"/>
          <w:szCs w:val="18"/>
        </w:rPr>
      </w:pPr>
      <w:r w:rsidRPr="00115F61">
        <w:rPr>
          <w:rFonts w:ascii="Arial" w:hAnsi="Arial" w:cs="Arial"/>
          <w:sz w:val="18"/>
          <w:szCs w:val="18"/>
        </w:rPr>
        <w:t xml:space="preserve">Kadar namerava ponudnik izvesti javno naročilo s podizvajalci, mora v ponudbi:  </w:t>
      </w:r>
    </w:p>
    <w:p w14:paraId="0DB8D014" w14:textId="2E203C1B" w:rsidR="001F5705" w:rsidRPr="00115F61" w:rsidRDefault="001F5705" w:rsidP="00A55396">
      <w:pPr>
        <w:spacing w:after="0" w:line="240" w:lineRule="auto"/>
        <w:ind w:left="567"/>
        <w:jc w:val="both"/>
        <w:rPr>
          <w:rFonts w:ascii="Arial" w:hAnsi="Arial" w:cs="Arial"/>
          <w:sz w:val="18"/>
          <w:szCs w:val="18"/>
        </w:rPr>
      </w:pPr>
      <w:r w:rsidRPr="00115F61">
        <w:rPr>
          <w:rFonts w:ascii="Arial" w:hAnsi="Arial" w:cs="Arial"/>
          <w:sz w:val="18"/>
          <w:szCs w:val="18"/>
        </w:rPr>
        <w:t>-</w:t>
      </w:r>
      <w:r w:rsidRPr="00115F61">
        <w:rPr>
          <w:rFonts w:ascii="Arial" w:hAnsi="Arial" w:cs="Arial"/>
          <w:sz w:val="18"/>
          <w:szCs w:val="18"/>
        </w:rPr>
        <w:tab/>
        <w:t xml:space="preserve">navesti vse podizvajalce ter vsak del javnega naročila, ki ga namerava oddati v </w:t>
      </w:r>
      <w:proofErr w:type="spellStart"/>
      <w:r w:rsidRPr="00115F61">
        <w:rPr>
          <w:rFonts w:ascii="Arial" w:hAnsi="Arial" w:cs="Arial"/>
          <w:sz w:val="18"/>
          <w:szCs w:val="18"/>
        </w:rPr>
        <w:t>podizvajanje</w:t>
      </w:r>
      <w:proofErr w:type="spellEnd"/>
      <w:r w:rsidR="00DE54FF">
        <w:rPr>
          <w:rFonts w:ascii="Arial" w:hAnsi="Arial" w:cs="Arial"/>
          <w:sz w:val="18"/>
          <w:szCs w:val="18"/>
        </w:rPr>
        <w:t xml:space="preserve"> (na obrazcu 6</w:t>
      </w:r>
      <w:r w:rsidR="00A55396">
        <w:rPr>
          <w:rFonts w:ascii="Arial" w:hAnsi="Arial" w:cs="Arial"/>
          <w:sz w:val="18"/>
          <w:szCs w:val="18"/>
        </w:rPr>
        <w:t xml:space="preserve"> :</w:t>
      </w:r>
      <w:r w:rsidR="00DE54FF" w:rsidRPr="00DE54FF">
        <w:t xml:space="preserve"> </w:t>
      </w:r>
      <w:r w:rsidR="00DE54FF" w:rsidRPr="00DE54FF">
        <w:rPr>
          <w:rFonts w:ascii="Arial" w:hAnsi="Arial" w:cs="Arial"/>
          <w:sz w:val="18"/>
          <w:szCs w:val="18"/>
        </w:rPr>
        <w:t>Izjava o nastopu s podizvajalci</w:t>
      </w:r>
      <w:r w:rsidR="00DE54FF">
        <w:rPr>
          <w:rFonts w:ascii="Arial" w:hAnsi="Arial" w:cs="Arial"/>
          <w:sz w:val="18"/>
          <w:szCs w:val="18"/>
        </w:rPr>
        <w:t>)</w:t>
      </w:r>
      <w:r w:rsidRPr="00115F61">
        <w:rPr>
          <w:rFonts w:ascii="Arial" w:hAnsi="Arial" w:cs="Arial"/>
          <w:sz w:val="18"/>
          <w:szCs w:val="18"/>
        </w:rPr>
        <w:t xml:space="preserve">, </w:t>
      </w:r>
    </w:p>
    <w:p w14:paraId="06134C30" w14:textId="194D743A" w:rsidR="001F5705" w:rsidRPr="00115F61" w:rsidRDefault="001F5705" w:rsidP="00A55396">
      <w:pPr>
        <w:spacing w:after="0" w:line="240" w:lineRule="auto"/>
        <w:ind w:left="567"/>
        <w:jc w:val="both"/>
        <w:rPr>
          <w:rFonts w:ascii="Arial" w:hAnsi="Arial" w:cs="Arial"/>
          <w:sz w:val="18"/>
          <w:szCs w:val="18"/>
        </w:rPr>
      </w:pPr>
      <w:r w:rsidRPr="00115F61">
        <w:rPr>
          <w:rFonts w:ascii="Arial" w:hAnsi="Arial" w:cs="Arial"/>
          <w:sz w:val="18"/>
          <w:szCs w:val="18"/>
        </w:rPr>
        <w:t>-</w:t>
      </w:r>
      <w:r w:rsidRPr="00115F61">
        <w:rPr>
          <w:rFonts w:ascii="Arial" w:hAnsi="Arial" w:cs="Arial"/>
          <w:sz w:val="18"/>
          <w:szCs w:val="18"/>
        </w:rPr>
        <w:tab/>
        <w:t>kontaktne podatke in zakonite zastopnike predlaganih podizvajalcev</w:t>
      </w:r>
      <w:r w:rsidR="00DE54FF">
        <w:rPr>
          <w:rFonts w:ascii="Arial" w:hAnsi="Arial" w:cs="Arial"/>
          <w:sz w:val="18"/>
          <w:szCs w:val="18"/>
        </w:rPr>
        <w:t xml:space="preserve"> (na obrazcu</w:t>
      </w:r>
      <w:r w:rsidR="00DE54FF" w:rsidRPr="00DE54FF">
        <w:t xml:space="preserve"> </w:t>
      </w:r>
      <w:r w:rsidR="00DE54FF" w:rsidRPr="00DE54FF">
        <w:rPr>
          <w:rFonts w:ascii="Arial" w:hAnsi="Arial" w:cs="Arial"/>
          <w:sz w:val="18"/>
          <w:szCs w:val="18"/>
        </w:rPr>
        <w:t>Seznam članov organov in zastopnikov gospodarskega subjekta</w:t>
      </w:r>
      <w:r w:rsidR="00DE54FF">
        <w:rPr>
          <w:rFonts w:ascii="Arial" w:hAnsi="Arial" w:cs="Arial"/>
          <w:sz w:val="18"/>
          <w:szCs w:val="18"/>
        </w:rPr>
        <w:t>)</w:t>
      </w:r>
      <w:r w:rsidRPr="00115F61">
        <w:rPr>
          <w:rFonts w:ascii="Arial" w:hAnsi="Arial" w:cs="Arial"/>
          <w:sz w:val="18"/>
          <w:szCs w:val="18"/>
        </w:rPr>
        <w:t xml:space="preserve">, </w:t>
      </w:r>
    </w:p>
    <w:p w14:paraId="2D5E7467" w14:textId="4B708181" w:rsidR="001F5705" w:rsidRPr="00115F61" w:rsidRDefault="001F5705" w:rsidP="00A55396">
      <w:pPr>
        <w:spacing w:after="0" w:line="240" w:lineRule="auto"/>
        <w:ind w:left="567"/>
        <w:jc w:val="both"/>
        <w:rPr>
          <w:rFonts w:ascii="Arial" w:hAnsi="Arial" w:cs="Arial"/>
          <w:sz w:val="18"/>
          <w:szCs w:val="18"/>
        </w:rPr>
      </w:pPr>
      <w:r w:rsidRPr="00115F61">
        <w:rPr>
          <w:rFonts w:ascii="Arial" w:hAnsi="Arial" w:cs="Arial"/>
          <w:sz w:val="18"/>
          <w:szCs w:val="18"/>
        </w:rPr>
        <w:t>-</w:t>
      </w:r>
      <w:r w:rsidRPr="00115F61">
        <w:rPr>
          <w:rFonts w:ascii="Arial" w:hAnsi="Arial" w:cs="Arial"/>
          <w:sz w:val="18"/>
          <w:szCs w:val="18"/>
        </w:rPr>
        <w:tab/>
        <w:t xml:space="preserve">izpolnjene ESPD </w:t>
      </w:r>
      <w:r w:rsidR="0074381D">
        <w:rPr>
          <w:rFonts w:ascii="Arial" w:hAnsi="Arial" w:cs="Arial"/>
          <w:sz w:val="18"/>
          <w:szCs w:val="18"/>
        </w:rPr>
        <w:t>in Izjave zakonitih zastopnikov podizvajalcev o izpolnjevanju pogojev</w:t>
      </w:r>
      <w:r w:rsidR="00A55396">
        <w:rPr>
          <w:rFonts w:ascii="Arial" w:hAnsi="Arial" w:cs="Arial"/>
          <w:sz w:val="18"/>
          <w:szCs w:val="18"/>
        </w:rPr>
        <w:t>,</w:t>
      </w:r>
    </w:p>
    <w:p w14:paraId="1BA45848" w14:textId="0A879725" w:rsidR="001F5705" w:rsidRPr="00115F61" w:rsidRDefault="001F5705" w:rsidP="00A55396">
      <w:pPr>
        <w:spacing w:after="0" w:line="240" w:lineRule="auto"/>
        <w:ind w:left="567"/>
        <w:jc w:val="both"/>
        <w:rPr>
          <w:rFonts w:ascii="Arial" w:hAnsi="Arial" w:cs="Arial"/>
          <w:sz w:val="18"/>
          <w:szCs w:val="18"/>
        </w:rPr>
      </w:pPr>
      <w:r w:rsidRPr="00115F61">
        <w:rPr>
          <w:rFonts w:ascii="Arial" w:hAnsi="Arial" w:cs="Arial"/>
          <w:sz w:val="18"/>
          <w:szCs w:val="18"/>
        </w:rPr>
        <w:t>-</w:t>
      </w:r>
      <w:r w:rsidRPr="00115F61">
        <w:rPr>
          <w:rFonts w:ascii="Arial" w:hAnsi="Arial" w:cs="Arial"/>
          <w:sz w:val="18"/>
          <w:szCs w:val="18"/>
        </w:rPr>
        <w:tab/>
      </w:r>
      <w:r w:rsidR="00DE54FF">
        <w:rPr>
          <w:rFonts w:ascii="Arial" w:hAnsi="Arial" w:cs="Arial"/>
          <w:sz w:val="18"/>
          <w:szCs w:val="18"/>
        </w:rPr>
        <w:t>i</w:t>
      </w:r>
      <w:r w:rsidR="0074381D">
        <w:rPr>
          <w:rFonts w:ascii="Arial" w:hAnsi="Arial" w:cs="Arial"/>
          <w:sz w:val="18"/>
          <w:szCs w:val="18"/>
        </w:rPr>
        <w:t>zjavo podizvajalca glede neposrednih plačil</w:t>
      </w:r>
      <w:r w:rsidR="00DE54FF">
        <w:rPr>
          <w:rFonts w:ascii="Arial" w:hAnsi="Arial" w:cs="Arial"/>
          <w:sz w:val="18"/>
          <w:szCs w:val="18"/>
        </w:rPr>
        <w:t xml:space="preserve"> (na obrazcu Izjava podizvajalca)</w:t>
      </w:r>
      <w:r w:rsidRPr="00115F61">
        <w:rPr>
          <w:rFonts w:ascii="Arial" w:hAnsi="Arial" w:cs="Arial"/>
          <w:sz w:val="18"/>
          <w:szCs w:val="18"/>
        </w:rPr>
        <w:t>.</w:t>
      </w:r>
    </w:p>
    <w:p w14:paraId="11E39916" w14:textId="364D083B" w:rsidR="00FE1FAC" w:rsidRDefault="001F5705" w:rsidP="005E3FE9">
      <w:pPr>
        <w:spacing w:before="225" w:after="225" w:line="240" w:lineRule="auto"/>
        <w:jc w:val="both"/>
        <w:rPr>
          <w:rFonts w:ascii="Arial" w:hAnsi="Arial" w:cs="Arial"/>
          <w:sz w:val="18"/>
          <w:szCs w:val="18"/>
        </w:rPr>
      </w:pPr>
      <w:r w:rsidRPr="00115F61">
        <w:rPr>
          <w:rFonts w:ascii="Arial" w:hAnsi="Arial" w:cs="Arial"/>
          <w:sz w:val="18"/>
          <w:szCs w:val="18"/>
        </w:rPr>
        <w:t xml:space="preserve">Naročnik bo skladno z določilom četrtega odstavka 94. člena ZJN-3 zavrnil podizvajalca, ki izpolnjuje obvezne in neobvezne razloge za izključitev. </w:t>
      </w:r>
    </w:p>
    <w:p w14:paraId="3DE1B069" w14:textId="77777777" w:rsidR="008D0FBB" w:rsidRDefault="008D0FBB" w:rsidP="005E3FE9">
      <w:pPr>
        <w:spacing w:before="225" w:after="225" w:line="240" w:lineRule="auto"/>
        <w:jc w:val="both"/>
        <w:rPr>
          <w:rFonts w:ascii="Arial" w:hAnsi="Arial" w:cs="Arial"/>
          <w:strike/>
          <w:sz w:val="18"/>
          <w:szCs w:val="18"/>
        </w:rPr>
      </w:pPr>
    </w:p>
    <w:p w14:paraId="34FBC712" w14:textId="77777777" w:rsidR="008D0FBB" w:rsidRPr="00A55396" w:rsidRDefault="008D0FBB" w:rsidP="005E3FE9">
      <w:pPr>
        <w:spacing w:before="225" w:after="225" w:line="240" w:lineRule="auto"/>
        <w:jc w:val="both"/>
        <w:rPr>
          <w:rFonts w:ascii="Arial" w:hAnsi="Arial" w:cs="Arial"/>
          <w:strike/>
          <w:sz w:val="18"/>
          <w:szCs w:val="18"/>
        </w:rPr>
      </w:pPr>
    </w:p>
    <w:tbl>
      <w:tblPr>
        <w:tblStyle w:val="NormalTablePHPDOCX"/>
        <w:tblW w:w="2500" w:type="pct"/>
        <w:tblInd w:w="108" w:type="dxa"/>
        <w:tblLook w:val="04A0" w:firstRow="1" w:lastRow="0" w:firstColumn="1" w:lastColumn="0" w:noHBand="0" w:noVBand="1"/>
      </w:tblPr>
      <w:tblGrid>
        <w:gridCol w:w="4535"/>
      </w:tblGrid>
      <w:tr w:rsidR="00133B3C" w14:paraId="089C7B8B" w14:textId="77777777">
        <w:tc>
          <w:tcPr>
            <w:tcW w:w="0" w:type="auto"/>
            <w:shd w:val="clear" w:color="auto" w:fill="000000"/>
            <w:tcMar>
              <w:top w:w="150" w:type="dxa"/>
              <w:bottom w:w="150" w:type="dxa"/>
            </w:tcMar>
            <w:vAlign w:val="center"/>
          </w:tcPr>
          <w:p w14:paraId="3E4C1A5F" w14:textId="77777777" w:rsidR="00133B3C" w:rsidRDefault="00C54E8D">
            <w:r>
              <w:rPr>
                <w:rFonts w:ascii="Arial" w:hAnsi="Arial" w:cs="Arial"/>
                <w:b/>
                <w:bCs/>
                <w:color w:val="FFFFFF"/>
                <w:position w:val="-2"/>
                <w:sz w:val="18"/>
                <w:szCs w:val="18"/>
                <w:shd w:val="clear" w:color="auto" w:fill="000000"/>
              </w:rPr>
              <w:lastRenderedPageBreak/>
              <w:t>9. Ustavitev postopka, zavrnitev vseh ponudb, odstop od izvedbe javnega naročila</w:t>
            </w:r>
          </w:p>
        </w:tc>
      </w:tr>
    </w:tbl>
    <w:p w14:paraId="65739349" w14:textId="1DE63BA0" w:rsidR="0059589A" w:rsidRPr="0059589A" w:rsidRDefault="00C54E8D" w:rsidP="00DE3024">
      <w:pPr>
        <w:spacing w:before="225" w:after="225"/>
        <w:jc w:val="both"/>
        <w:rPr>
          <w:rFonts w:ascii="Arial" w:hAnsi="Arial" w:cs="Arial"/>
          <w:color w:val="000000"/>
          <w:sz w:val="18"/>
          <w:szCs w:val="18"/>
        </w:rPr>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133B3C" w14:paraId="60F09FE1" w14:textId="77777777">
        <w:tc>
          <w:tcPr>
            <w:tcW w:w="0" w:type="auto"/>
            <w:shd w:val="clear" w:color="auto" w:fill="000000"/>
            <w:tcMar>
              <w:top w:w="150" w:type="dxa"/>
              <w:bottom w:w="150" w:type="dxa"/>
            </w:tcMar>
            <w:vAlign w:val="center"/>
          </w:tcPr>
          <w:p w14:paraId="7EAA28EA" w14:textId="6554E521" w:rsidR="00133B3C" w:rsidRDefault="00C54E8D">
            <w:r>
              <w:rPr>
                <w:rFonts w:ascii="Arial" w:hAnsi="Arial" w:cs="Arial"/>
                <w:b/>
                <w:bCs/>
                <w:color w:val="FFFFFF"/>
                <w:position w:val="-2"/>
                <w:sz w:val="18"/>
                <w:szCs w:val="18"/>
                <w:shd w:val="clear" w:color="auto" w:fill="000000"/>
              </w:rPr>
              <w:t>1</w:t>
            </w:r>
            <w:r w:rsidR="0059589A">
              <w:rPr>
                <w:rFonts w:ascii="Arial" w:hAnsi="Arial" w:cs="Arial"/>
                <w:b/>
                <w:bCs/>
                <w:color w:val="FFFFFF"/>
                <w:position w:val="-2"/>
                <w:sz w:val="18"/>
                <w:szCs w:val="18"/>
                <w:shd w:val="clear" w:color="auto" w:fill="000000"/>
              </w:rPr>
              <w:t>0</w:t>
            </w:r>
            <w:r>
              <w:rPr>
                <w:rFonts w:ascii="Arial" w:hAnsi="Arial" w:cs="Arial"/>
                <w:b/>
                <w:bCs/>
                <w:color w:val="FFFFFF"/>
                <w:position w:val="-2"/>
                <w:sz w:val="18"/>
                <w:szCs w:val="18"/>
                <w:shd w:val="clear" w:color="auto" w:fill="000000"/>
              </w:rPr>
              <w:t>. Dopolnjevanje, spreminjanje ter pojasnjevanje ponudb</w:t>
            </w:r>
          </w:p>
        </w:tc>
      </w:tr>
    </w:tbl>
    <w:p w14:paraId="35752D3A" w14:textId="77777777" w:rsidR="0077232A" w:rsidRDefault="0077232A" w:rsidP="003D2ABD">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6B54CCFB" w14:textId="77777777" w:rsidR="0077232A" w:rsidRDefault="0077232A" w:rsidP="003D2ABD">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2F489AE4" w14:textId="77777777" w:rsidR="0077232A" w:rsidRDefault="0077232A" w:rsidP="003D2ABD">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0F6AF147" w14:textId="77777777" w:rsidR="0077232A" w:rsidRDefault="0077232A" w:rsidP="003D2ABD">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14B6D91B" w14:textId="77777777" w:rsidR="0077232A" w:rsidRDefault="0077232A" w:rsidP="003D2ABD">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229E88A0" w14:textId="04E6FE2E" w:rsidR="00BE02D3" w:rsidRPr="0059589A" w:rsidRDefault="0077232A" w:rsidP="0077232A">
      <w:pPr>
        <w:spacing w:before="225" w:after="225" w:line="240" w:lineRule="auto"/>
        <w:jc w:val="both"/>
        <w:rPr>
          <w:rFonts w:ascii="Arial" w:hAnsi="Arial" w:cs="Arial"/>
          <w:color w:val="000000"/>
          <w:sz w:val="18"/>
          <w:szCs w:val="18"/>
        </w:rPr>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133B3C" w14:paraId="21E12921" w14:textId="77777777">
        <w:tc>
          <w:tcPr>
            <w:tcW w:w="0" w:type="auto"/>
            <w:shd w:val="clear" w:color="auto" w:fill="000000"/>
            <w:tcMar>
              <w:top w:w="150" w:type="dxa"/>
              <w:bottom w:w="150" w:type="dxa"/>
            </w:tcMar>
            <w:vAlign w:val="center"/>
          </w:tcPr>
          <w:p w14:paraId="28A01F65" w14:textId="3EF9055C" w:rsidR="00133B3C" w:rsidRDefault="00C54E8D">
            <w:r>
              <w:rPr>
                <w:rFonts w:ascii="Arial" w:hAnsi="Arial" w:cs="Arial"/>
                <w:b/>
                <w:bCs/>
                <w:color w:val="FFFFFF"/>
                <w:position w:val="-2"/>
                <w:sz w:val="18"/>
                <w:szCs w:val="18"/>
                <w:shd w:val="clear" w:color="auto" w:fill="000000"/>
              </w:rPr>
              <w:t>1</w:t>
            </w:r>
            <w:r w:rsidR="0059589A">
              <w:rPr>
                <w:rFonts w:ascii="Arial" w:hAnsi="Arial" w:cs="Arial"/>
                <w:b/>
                <w:bCs/>
                <w:color w:val="FFFFFF"/>
                <w:position w:val="-2"/>
                <w:sz w:val="18"/>
                <w:szCs w:val="18"/>
                <w:shd w:val="clear" w:color="auto" w:fill="000000"/>
              </w:rPr>
              <w:t>1</w:t>
            </w:r>
            <w:r>
              <w:rPr>
                <w:rFonts w:ascii="Arial" w:hAnsi="Arial" w:cs="Arial"/>
                <w:b/>
                <w:bCs/>
                <w:color w:val="FFFFFF"/>
                <w:position w:val="-2"/>
                <w:sz w:val="18"/>
                <w:szCs w:val="18"/>
                <w:shd w:val="clear" w:color="auto" w:fill="000000"/>
              </w:rPr>
              <w:t>. Obvestilo o oddaji naročila</w:t>
            </w:r>
          </w:p>
        </w:tc>
      </w:tr>
    </w:tbl>
    <w:p w14:paraId="55F39CBF" w14:textId="7F24EA36" w:rsidR="00133B3C" w:rsidRDefault="00C54E8D" w:rsidP="00DE3024">
      <w:pPr>
        <w:spacing w:before="225" w:after="225"/>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20ED597A" w14:textId="7D9DBE1B" w:rsidR="00133B3C" w:rsidRDefault="00C54E8D" w:rsidP="00DE3024">
      <w:pPr>
        <w:spacing w:before="225" w:after="225"/>
        <w:jc w:val="both"/>
        <w:rPr>
          <w:rFonts w:ascii="Arial" w:hAnsi="Arial" w:cs="Arial"/>
          <w:b/>
          <w:bCs/>
          <w:color w:val="000000"/>
          <w:sz w:val="18"/>
          <w:szCs w:val="18"/>
        </w:rPr>
      </w:pPr>
      <w:r>
        <w:rPr>
          <w:rFonts w:ascii="Arial" w:hAnsi="Arial" w:cs="Arial"/>
          <w:b/>
          <w:bCs/>
          <w:color w:val="000000"/>
          <w:sz w:val="18"/>
          <w:szCs w:val="18"/>
        </w:rPr>
        <w:t>Ponudnike opozarjamo, da so sami dolžni spremljati objave odločitev na portalu javnih naročil.</w:t>
      </w:r>
    </w:p>
    <w:p w14:paraId="3C112DE7" w14:textId="77777777" w:rsidR="00FB69F7" w:rsidRDefault="00FB69F7" w:rsidP="00DE3024">
      <w:pPr>
        <w:spacing w:before="225" w:after="225"/>
        <w:jc w:val="both"/>
      </w:pPr>
    </w:p>
    <w:tbl>
      <w:tblPr>
        <w:tblStyle w:val="NormalTablePHPDOCX"/>
        <w:tblW w:w="2500" w:type="pct"/>
        <w:tblInd w:w="108" w:type="dxa"/>
        <w:tblLook w:val="04A0" w:firstRow="1" w:lastRow="0" w:firstColumn="1" w:lastColumn="0" w:noHBand="0" w:noVBand="1"/>
      </w:tblPr>
      <w:tblGrid>
        <w:gridCol w:w="4535"/>
      </w:tblGrid>
      <w:tr w:rsidR="00133B3C" w14:paraId="0D22B83D" w14:textId="77777777">
        <w:tc>
          <w:tcPr>
            <w:tcW w:w="0" w:type="auto"/>
            <w:shd w:val="clear" w:color="auto" w:fill="000000"/>
            <w:tcMar>
              <w:top w:w="150" w:type="dxa"/>
              <w:bottom w:w="150" w:type="dxa"/>
            </w:tcMar>
            <w:vAlign w:val="center"/>
          </w:tcPr>
          <w:p w14:paraId="4C8E60C1" w14:textId="6C71286A" w:rsidR="00133B3C" w:rsidRDefault="00C54E8D">
            <w:r>
              <w:rPr>
                <w:rFonts w:ascii="Arial" w:hAnsi="Arial" w:cs="Arial"/>
                <w:b/>
                <w:bCs/>
                <w:color w:val="FFFFFF"/>
                <w:position w:val="-2"/>
                <w:sz w:val="18"/>
                <w:szCs w:val="18"/>
                <w:shd w:val="clear" w:color="auto" w:fill="000000"/>
              </w:rPr>
              <w:lastRenderedPageBreak/>
              <w:t>1</w:t>
            </w:r>
            <w:r w:rsidR="0059589A">
              <w:rPr>
                <w:rFonts w:ascii="Arial" w:hAnsi="Arial" w:cs="Arial"/>
                <w:b/>
                <w:bCs/>
                <w:color w:val="FFFFFF"/>
                <w:position w:val="-2"/>
                <w:sz w:val="18"/>
                <w:szCs w:val="18"/>
                <w:shd w:val="clear" w:color="auto" w:fill="000000"/>
              </w:rPr>
              <w:t>2</w:t>
            </w:r>
            <w:r>
              <w:rPr>
                <w:rFonts w:ascii="Arial" w:hAnsi="Arial" w:cs="Arial"/>
                <w:b/>
                <w:bCs/>
                <w:color w:val="FFFFFF"/>
                <w:position w:val="-2"/>
                <w:sz w:val="18"/>
                <w:szCs w:val="18"/>
                <w:shd w:val="clear" w:color="auto" w:fill="000000"/>
              </w:rPr>
              <w:t>. Zaupnost ponudbene dokumentacije</w:t>
            </w:r>
          </w:p>
        </w:tc>
      </w:tr>
    </w:tbl>
    <w:p w14:paraId="0802B3C3" w14:textId="77777777" w:rsidR="00133B3C" w:rsidRDefault="00C54E8D" w:rsidP="00DE3024">
      <w:pPr>
        <w:spacing w:before="225" w:after="225"/>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6AB6EAC5" w14:textId="77777777" w:rsidR="00133B3C" w:rsidRDefault="00C54E8D" w:rsidP="00DE3024">
      <w:pPr>
        <w:spacing w:before="225" w:after="225"/>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06598AD8" w14:textId="3DEB32D9" w:rsidR="00133B3C" w:rsidRDefault="00C54E8D" w:rsidP="00DE3024">
      <w:pPr>
        <w:spacing w:before="225" w:after="225"/>
        <w:jc w:val="both"/>
      </w:pPr>
      <w:r>
        <w:rPr>
          <w:rFonts w:ascii="Arial" w:hAnsi="Arial" w:cs="Arial"/>
          <w:color w:val="000000"/>
          <w:sz w:val="18"/>
          <w:szCs w:val="18"/>
        </w:rPr>
        <w:t xml:space="preserve">Na podlagi drugega odstavka 35. člena ZJN-3 so javni podatki specifikacije ponujenega blaga, storitve ali gradnje (naziv, proizvajalec/izvajalec in </w:t>
      </w:r>
      <w:proofErr w:type="spellStart"/>
      <w:r>
        <w:rPr>
          <w:rFonts w:ascii="Arial" w:hAnsi="Arial" w:cs="Arial"/>
          <w:color w:val="000000"/>
          <w:sz w:val="18"/>
          <w:szCs w:val="18"/>
        </w:rPr>
        <w:t>kat.št</w:t>
      </w:r>
      <w:proofErr w:type="spellEnd"/>
      <w:r>
        <w:rPr>
          <w:rFonts w:ascii="Arial" w:hAnsi="Arial" w:cs="Arial"/>
          <w:color w:val="000000"/>
          <w:sz w:val="18"/>
          <w:szCs w:val="18"/>
        </w:rPr>
        <w:t xml:space="preserve">. ter podatki iz dokazil, ki izkazujejo izpolnjevanje </w:t>
      </w:r>
      <w:r w:rsidR="00526B65">
        <w:rPr>
          <w:rFonts w:ascii="Arial" w:hAnsi="Arial" w:cs="Arial"/>
          <w:color w:val="000000"/>
          <w:sz w:val="18"/>
          <w:szCs w:val="18"/>
        </w:rPr>
        <w:t>naročnikovih</w:t>
      </w:r>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w:t>
      </w:r>
    </w:p>
    <w:p w14:paraId="34303CF0" w14:textId="439B7ADF" w:rsidR="00133B3C" w:rsidRDefault="00C54E8D" w:rsidP="00DE3024">
      <w:pPr>
        <w:spacing w:before="225" w:after="225"/>
        <w:jc w:val="both"/>
      </w:pPr>
      <w:r>
        <w:rPr>
          <w:rFonts w:ascii="Arial" w:hAnsi="Arial" w:cs="Arial"/>
          <w:color w:val="000000"/>
          <w:sz w:val="18"/>
          <w:szCs w:val="18"/>
        </w:rPr>
        <w:t>Kot poslovno skrivnost lahko ponudnik označi dokumente,</w:t>
      </w:r>
      <w:r w:rsidR="00526B65">
        <w:rPr>
          <w:rFonts w:ascii="Arial" w:hAnsi="Arial" w:cs="Arial"/>
          <w:color w:val="000000"/>
          <w:sz w:val="18"/>
          <w:szCs w:val="18"/>
        </w:rPr>
        <w:t xml:space="preserve"> </w:t>
      </w:r>
      <w:r w:rsidR="00AF58D3">
        <w:rPr>
          <w:rFonts w:ascii="Arial" w:hAnsi="Arial" w:cs="Arial"/>
          <w:color w:val="000000"/>
          <w:sz w:val="18"/>
          <w:szCs w:val="18"/>
        </w:rPr>
        <w:t xml:space="preserve">ki imajo skladno z Zakonom o poslovni skrivnosti status poslovne skrivnosti. </w:t>
      </w:r>
      <w:r>
        <w:rPr>
          <w:rFonts w:ascii="Arial" w:hAnsi="Arial" w:cs="Arial"/>
          <w:color w:val="000000"/>
          <w:sz w:val="18"/>
          <w:szCs w:val="18"/>
        </w:rPr>
        <w:t>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133B3C" w14:paraId="1296A2C4" w14:textId="77777777">
        <w:tc>
          <w:tcPr>
            <w:tcW w:w="0" w:type="auto"/>
            <w:shd w:val="clear" w:color="auto" w:fill="000000"/>
            <w:tcMar>
              <w:top w:w="150" w:type="dxa"/>
              <w:bottom w:w="150" w:type="dxa"/>
            </w:tcMar>
            <w:vAlign w:val="center"/>
          </w:tcPr>
          <w:p w14:paraId="399E8D11" w14:textId="456A5BAD" w:rsidR="00133B3C" w:rsidRDefault="00C54E8D">
            <w:r>
              <w:rPr>
                <w:rFonts w:ascii="Arial" w:hAnsi="Arial" w:cs="Arial"/>
                <w:b/>
                <w:bCs/>
                <w:color w:val="FFFFFF"/>
                <w:position w:val="-2"/>
                <w:sz w:val="18"/>
                <w:szCs w:val="18"/>
                <w:shd w:val="clear" w:color="auto" w:fill="000000"/>
              </w:rPr>
              <w:t>1</w:t>
            </w:r>
            <w:r w:rsidR="0059589A">
              <w:rPr>
                <w:rFonts w:ascii="Arial" w:hAnsi="Arial" w:cs="Arial"/>
                <w:b/>
                <w:bCs/>
                <w:color w:val="FFFFFF"/>
                <w:position w:val="-2"/>
                <w:sz w:val="18"/>
                <w:szCs w:val="18"/>
                <w:shd w:val="clear" w:color="auto" w:fill="000000"/>
              </w:rPr>
              <w:t>3</w:t>
            </w:r>
            <w:r>
              <w:rPr>
                <w:rFonts w:ascii="Arial" w:hAnsi="Arial" w:cs="Arial"/>
                <w:b/>
                <w:bCs/>
                <w:color w:val="FFFFFF"/>
                <w:position w:val="-2"/>
                <w:sz w:val="18"/>
                <w:szCs w:val="18"/>
                <w:shd w:val="clear" w:color="auto" w:fill="000000"/>
              </w:rPr>
              <w:t>. Način predložitve dokumentov v ponudbi</w:t>
            </w:r>
          </w:p>
        </w:tc>
      </w:tr>
    </w:tbl>
    <w:p w14:paraId="54F0B91E" w14:textId="77777777" w:rsidR="0077232A" w:rsidRDefault="0077232A" w:rsidP="003D2ABD">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31FA9C6D" w14:textId="77777777" w:rsidR="0077232A" w:rsidRDefault="0077232A" w:rsidP="003D2ABD">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64FC3FB" w14:textId="77777777" w:rsidR="0077232A" w:rsidRDefault="0077232A" w:rsidP="003D2ABD">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6D1E71D6" w14:textId="77777777" w:rsidR="0077232A" w:rsidRDefault="0077232A" w:rsidP="003D2ABD">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285285FF" w14:textId="78833051" w:rsidR="00133B3C" w:rsidRDefault="0077232A" w:rsidP="0059589A">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0059589A">
        <w:t>.</w:t>
      </w:r>
    </w:p>
    <w:p w14:paraId="72427730" w14:textId="77777777" w:rsidR="0059589A" w:rsidRDefault="0059589A" w:rsidP="0059589A">
      <w:pPr>
        <w:spacing w:before="225" w:after="225" w:line="240" w:lineRule="auto"/>
        <w:jc w:val="both"/>
      </w:pPr>
    </w:p>
    <w:p w14:paraId="737C607D" w14:textId="77777777" w:rsidR="00FB69F7" w:rsidRDefault="00FB69F7" w:rsidP="0059589A">
      <w:pPr>
        <w:spacing w:before="225" w:after="225" w:line="240" w:lineRule="auto"/>
        <w:jc w:val="both"/>
      </w:pPr>
    </w:p>
    <w:p w14:paraId="49063E07" w14:textId="77777777" w:rsidR="00FB69F7" w:rsidRDefault="00FB69F7" w:rsidP="0059589A">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133B3C" w14:paraId="5B9AF575" w14:textId="77777777">
        <w:tc>
          <w:tcPr>
            <w:tcW w:w="0" w:type="auto"/>
            <w:shd w:val="clear" w:color="auto" w:fill="000000"/>
            <w:tcMar>
              <w:top w:w="150" w:type="dxa"/>
              <w:bottom w:w="150" w:type="dxa"/>
            </w:tcMar>
            <w:vAlign w:val="center"/>
          </w:tcPr>
          <w:p w14:paraId="00EB3D4A" w14:textId="7E3C6A65" w:rsidR="00133B3C" w:rsidRDefault="00C54E8D">
            <w:r>
              <w:rPr>
                <w:rFonts w:ascii="Arial" w:hAnsi="Arial" w:cs="Arial"/>
                <w:b/>
                <w:bCs/>
                <w:color w:val="FFFFFF"/>
                <w:position w:val="-2"/>
                <w:sz w:val="18"/>
                <w:szCs w:val="18"/>
                <w:shd w:val="clear" w:color="auto" w:fill="000000"/>
              </w:rPr>
              <w:lastRenderedPageBreak/>
              <w:t>1</w:t>
            </w:r>
            <w:r w:rsidR="0059589A">
              <w:rPr>
                <w:rFonts w:ascii="Arial" w:hAnsi="Arial" w:cs="Arial"/>
                <w:b/>
                <w:bCs/>
                <w:color w:val="FFFFFF"/>
                <w:position w:val="-2"/>
                <w:sz w:val="18"/>
                <w:szCs w:val="18"/>
                <w:shd w:val="clear" w:color="auto" w:fill="000000"/>
              </w:rPr>
              <w:t>4</w:t>
            </w:r>
            <w:r>
              <w:rPr>
                <w:rFonts w:ascii="Arial" w:hAnsi="Arial" w:cs="Arial"/>
                <w:b/>
                <w:bCs/>
                <w:color w:val="FFFFFF"/>
                <w:position w:val="-2"/>
                <w:sz w:val="18"/>
                <w:szCs w:val="18"/>
                <w:shd w:val="clear" w:color="auto" w:fill="000000"/>
              </w:rPr>
              <w:t>. Pravno varstvo</w:t>
            </w:r>
          </w:p>
        </w:tc>
      </w:tr>
    </w:tbl>
    <w:p w14:paraId="226998D1" w14:textId="77777777" w:rsidR="0077232A" w:rsidRDefault="0077232A" w:rsidP="003D2ABD">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8185215" w14:textId="77777777" w:rsidR="0077232A" w:rsidRDefault="0077232A" w:rsidP="003D2ABD">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811C665" w14:textId="77777777" w:rsidR="0077232A" w:rsidRDefault="0077232A" w:rsidP="003D2ABD">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0CF4F792" w14:textId="77777777" w:rsidR="0077232A" w:rsidRDefault="0077232A" w:rsidP="003D2ABD">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CCA5E94" w14:textId="77777777" w:rsidR="0077232A" w:rsidRDefault="0077232A" w:rsidP="003D2ABD">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6A9B12A1" w14:textId="77777777" w:rsidR="0077232A" w:rsidRDefault="0077232A" w:rsidP="003D2ABD">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5A269389" w14:textId="77777777" w:rsidR="0077232A" w:rsidRDefault="0077232A" w:rsidP="003D2ABD">
      <w:pPr>
        <w:spacing w:before="225" w:after="225" w:line="240" w:lineRule="auto"/>
        <w:jc w:val="both"/>
      </w:pPr>
      <w:r>
        <w:rPr>
          <w:rFonts w:ascii="Arial" w:hAnsi="Arial" w:cs="Arial"/>
          <w:color w:val="000000"/>
          <w:sz w:val="18"/>
          <w:szCs w:val="18"/>
        </w:rPr>
        <w:t>https://ejn.gov.si/sistem/pravno-varstvo.html</w:t>
      </w:r>
    </w:p>
    <w:p w14:paraId="14F6E1F0" w14:textId="2F584A00" w:rsidR="0077232A" w:rsidRDefault="0077232A" w:rsidP="003D2ABD">
      <w:pPr>
        <w:spacing w:before="225" w:after="225" w:line="240" w:lineRule="auto"/>
        <w:jc w:val="both"/>
      </w:pPr>
      <w:r>
        <w:rPr>
          <w:rFonts w:ascii="Arial" w:hAnsi="Arial" w:cs="Arial"/>
          <w:b/>
          <w:bCs/>
          <w:color w:val="000000"/>
          <w:sz w:val="18"/>
          <w:szCs w:val="18"/>
        </w:rPr>
        <w:t xml:space="preserve">Zahtevek za revizijo </w:t>
      </w:r>
      <w:r w:rsidR="008C0E44">
        <w:rPr>
          <w:rFonts w:ascii="Arial" w:hAnsi="Arial" w:cs="Arial"/>
          <w:b/>
          <w:bCs/>
          <w:color w:val="000000"/>
          <w:sz w:val="18"/>
          <w:szCs w:val="18"/>
        </w:rPr>
        <w:t xml:space="preserve">se </w:t>
      </w:r>
      <w:r>
        <w:rPr>
          <w:rFonts w:ascii="Arial" w:hAnsi="Arial" w:cs="Arial"/>
          <w:b/>
          <w:bCs/>
          <w:color w:val="000000"/>
          <w:sz w:val="18"/>
          <w:szCs w:val="18"/>
        </w:rPr>
        <w:t xml:space="preserve">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4F0F0A67" w14:textId="77777777" w:rsidR="0077232A" w:rsidRDefault="0077232A" w:rsidP="00526B65">
      <w:pPr>
        <w:spacing w:after="0" w:line="240" w:lineRule="auto"/>
        <w:jc w:val="both"/>
        <w:rPr>
          <w:rFonts w:ascii="Arial" w:hAnsi="Arial" w:cs="Arial"/>
          <w:color w:val="000000"/>
          <w:sz w:val="18"/>
          <w:szCs w:val="18"/>
        </w:rPr>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7AE4BBB2" w14:textId="77777777" w:rsidR="00F97A30" w:rsidRDefault="00F97A30" w:rsidP="00526B65">
      <w:pPr>
        <w:spacing w:after="0" w:line="240" w:lineRule="auto"/>
        <w:jc w:val="both"/>
        <w:rPr>
          <w:rFonts w:ascii="Arial" w:hAnsi="Arial" w:cs="Arial"/>
          <w:color w:val="000000"/>
          <w:sz w:val="18"/>
          <w:szCs w:val="18"/>
        </w:rPr>
      </w:pPr>
    </w:p>
    <w:p w14:paraId="3A4FE1A5" w14:textId="77777777" w:rsidR="00F97A30" w:rsidRDefault="00F97A30" w:rsidP="00526B65">
      <w:pPr>
        <w:spacing w:after="0" w:line="240" w:lineRule="auto"/>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133B3C" w14:paraId="19148364" w14:textId="77777777">
        <w:tc>
          <w:tcPr>
            <w:tcW w:w="0" w:type="auto"/>
            <w:shd w:val="clear" w:color="auto" w:fill="000000"/>
            <w:tcMar>
              <w:top w:w="150" w:type="dxa"/>
              <w:bottom w:w="150" w:type="dxa"/>
            </w:tcMar>
            <w:vAlign w:val="center"/>
          </w:tcPr>
          <w:p w14:paraId="024B2D46" w14:textId="6BBADE40" w:rsidR="00133B3C" w:rsidRDefault="00C54E8D">
            <w:r>
              <w:rPr>
                <w:rFonts w:ascii="Arial" w:hAnsi="Arial" w:cs="Arial"/>
                <w:b/>
                <w:bCs/>
                <w:color w:val="FFFFFF"/>
                <w:position w:val="-2"/>
                <w:sz w:val="18"/>
                <w:szCs w:val="18"/>
                <w:shd w:val="clear" w:color="auto" w:fill="000000"/>
              </w:rPr>
              <w:t>1</w:t>
            </w:r>
            <w:r w:rsidR="0059589A">
              <w:rPr>
                <w:rFonts w:ascii="Arial" w:hAnsi="Arial" w:cs="Arial"/>
                <w:b/>
                <w:bCs/>
                <w:color w:val="FFFFFF"/>
                <w:position w:val="-2"/>
                <w:sz w:val="18"/>
                <w:szCs w:val="18"/>
                <w:shd w:val="clear" w:color="auto" w:fill="000000"/>
              </w:rPr>
              <w:t>5</w:t>
            </w:r>
            <w:r>
              <w:rPr>
                <w:rFonts w:ascii="Arial" w:hAnsi="Arial" w:cs="Arial"/>
                <w:b/>
                <w:bCs/>
                <w:color w:val="FFFFFF"/>
                <w:position w:val="-2"/>
                <w:sz w:val="18"/>
                <w:szCs w:val="18"/>
                <w:shd w:val="clear" w:color="auto" w:fill="000000"/>
              </w:rPr>
              <w:t>. Sklenitev pogodb</w:t>
            </w:r>
          </w:p>
        </w:tc>
      </w:tr>
    </w:tbl>
    <w:p w14:paraId="480CEA6E" w14:textId="77777777" w:rsidR="00526B65" w:rsidRDefault="00526B65" w:rsidP="00526B65">
      <w:pPr>
        <w:spacing w:after="0"/>
        <w:jc w:val="both"/>
        <w:rPr>
          <w:rFonts w:ascii="Arial" w:hAnsi="Arial" w:cs="Arial"/>
          <w:color w:val="000000"/>
          <w:sz w:val="18"/>
          <w:szCs w:val="18"/>
        </w:rPr>
      </w:pPr>
    </w:p>
    <w:p w14:paraId="66F5C2B6" w14:textId="25474193" w:rsidR="009A626C" w:rsidRPr="002604E3" w:rsidRDefault="00C54E8D" w:rsidP="009A626C">
      <w:pPr>
        <w:jc w:val="both"/>
        <w:rPr>
          <w:rFonts w:ascii="Arial" w:hAnsi="Arial" w:cs="Arial"/>
          <w:sz w:val="18"/>
          <w:szCs w:val="18"/>
        </w:rPr>
      </w:pPr>
      <w:r w:rsidRPr="002604E3">
        <w:rPr>
          <w:rFonts w:ascii="Arial" w:hAnsi="Arial" w:cs="Arial"/>
          <w:sz w:val="18"/>
          <w:szCs w:val="18"/>
        </w:rPr>
        <w:t xml:space="preserve">Izbrani ponudnik bo pozvan k </w:t>
      </w:r>
      <w:r w:rsidR="000C693F">
        <w:rPr>
          <w:rFonts w:ascii="Arial" w:hAnsi="Arial" w:cs="Arial"/>
          <w:sz w:val="18"/>
          <w:szCs w:val="18"/>
        </w:rPr>
        <w:t>sklenitvi</w:t>
      </w:r>
      <w:r w:rsidRPr="002604E3">
        <w:rPr>
          <w:rFonts w:ascii="Arial" w:hAnsi="Arial" w:cs="Arial"/>
          <w:sz w:val="18"/>
          <w:szCs w:val="18"/>
        </w:rPr>
        <w:t xml:space="preserve"> pogodb. </w:t>
      </w:r>
    </w:p>
    <w:p w14:paraId="22EF368C" w14:textId="7E99E9AA" w:rsidR="00133B3C" w:rsidRDefault="00C54E8D" w:rsidP="00DE3024">
      <w:pPr>
        <w:spacing w:before="225" w:after="225"/>
        <w:jc w:val="both"/>
      </w:pPr>
      <w:r>
        <w:rPr>
          <w:rFonts w:ascii="Arial" w:hAnsi="Arial" w:cs="Arial"/>
          <w:color w:val="000000"/>
          <w:sz w:val="18"/>
          <w:szCs w:val="18"/>
        </w:rPr>
        <w:t>Če se ponudnik v petih (5) delovnih dneh po pozivu k podpisu pogodbe</w:t>
      </w:r>
      <w:r w:rsidR="0081166F">
        <w:rPr>
          <w:rFonts w:ascii="Arial" w:hAnsi="Arial" w:cs="Arial"/>
          <w:color w:val="000000"/>
          <w:sz w:val="18"/>
          <w:szCs w:val="18"/>
        </w:rPr>
        <w:t xml:space="preserve"> na način, da bo posredoval z njegove strani podpisano pogodbo,</w:t>
      </w:r>
      <w:r>
        <w:rPr>
          <w:rFonts w:ascii="Arial" w:hAnsi="Arial" w:cs="Arial"/>
          <w:color w:val="000000"/>
          <w:sz w:val="18"/>
          <w:szCs w:val="18"/>
        </w:rPr>
        <w:t xml:space="preserve"> ne bo odzval, lahko naročnik šteje, da je odstopil od ponudbe.</w:t>
      </w:r>
    </w:p>
    <w:p w14:paraId="6CA4D945" w14:textId="733A00F3" w:rsidR="0077232A" w:rsidRDefault="006C1866" w:rsidP="00DE3024">
      <w:pPr>
        <w:spacing w:before="225" w:after="225"/>
        <w:jc w:val="both"/>
        <w:rPr>
          <w:rFonts w:ascii="Arial" w:hAnsi="Arial" w:cs="Arial"/>
          <w:color w:val="000000"/>
          <w:sz w:val="18"/>
          <w:szCs w:val="18"/>
        </w:rPr>
      </w:pPr>
      <w:r>
        <w:rPr>
          <w:rFonts w:ascii="Arial" w:hAnsi="Arial" w:cs="Arial"/>
          <w:color w:val="000000"/>
          <w:sz w:val="18"/>
          <w:szCs w:val="18"/>
        </w:rPr>
        <w:t>N</w:t>
      </w:r>
      <w:r w:rsidR="00C54E8D">
        <w:rPr>
          <w:rFonts w:ascii="Arial" w:hAnsi="Arial" w:cs="Arial"/>
          <w:color w:val="000000"/>
          <w:sz w:val="18"/>
          <w:szCs w:val="18"/>
        </w:rPr>
        <w:t xml:space="preserve">aročnik </w:t>
      </w:r>
      <w:r>
        <w:rPr>
          <w:rFonts w:ascii="Arial" w:hAnsi="Arial" w:cs="Arial"/>
          <w:color w:val="000000"/>
          <w:sz w:val="18"/>
          <w:szCs w:val="18"/>
        </w:rPr>
        <w:t xml:space="preserve">lahko </w:t>
      </w:r>
      <w:r w:rsidR="00C54E8D">
        <w:rPr>
          <w:rFonts w:ascii="Arial" w:hAnsi="Arial" w:cs="Arial"/>
          <w:color w:val="000000"/>
          <w:sz w:val="18"/>
          <w:szCs w:val="18"/>
        </w:rPr>
        <w:t xml:space="preserve">od takšnega ponudnika zahteva povračilo vse morebitno dodatno nastale škode zaradi takšnega ravnanja izbranega ponudnika. </w:t>
      </w:r>
    </w:p>
    <w:p w14:paraId="795E6844" w14:textId="77777777" w:rsidR="0059589A" w:rsidRPr="00526B65" w:rsidRDefault="0059589A" w:rsidP="00DE3024">
      <w:pPr>
        <w:spacing w:before="225" w:after="225"/>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0E73A6" w:rsidRPr="004C73F6" w14:paraId="733DF8BE" w14:textId="77777777" w:rsidTr="00355794">
        <w:tc>
          <w:tcPr>
            <w:tcW w:w="0" w:type="auto"/>
            <w:shd w:val="clear" w:color="auto" w:fill="000000"/>
            <w:tcMar>
              <w:top w:w="150" w:type="dxa"/>
              <w:bottom w:w="150" w:type="dxa"/>
            </w:tcMar>
            <w:vAlign w:val="center"/>
          </w:tcPr>
          <w:p w14:paraId="2819722D" w14:textId="777BC6DB" w:rsidR="00A13CBC" w:rsidRPr="004C73F6" w:rsidRDefault="00A13CBC" w:rsidP="00A13CBC">
            <w:r w:rsidRPr="004C73F6">
              <w:rPr>
                <w:rFonts w:ascii="Arial" w:hAnsi="Arial" w:cs="Arial"/>
                <w:b/>
                <w:bCs/>
                <w:position w:val="-2"/>
                <w:sz w:val="18"/>
                <w:szCs w:val="18"/>
                <w:shd w:val="clear" w:color="auto" w:fill="000000"/>
              </w:rPr>
              <w:lastRenderedPageBreak/>
              <w:t>1</w:t>
            </w:r>
            <w:r w:rsidR="0059589A">
              <w:rPr>
                <w:rFonts w:ascii="Arial" w:hAnsi="Arial" w:cs="Arial"/>
                <w:b/>
                <w:bCs/>
                <w:position w:val="-2"/>
                <w:sz w:val="18"/>
                <w:szCs w:val="18"/>
                <w:shd w:val="clear" w:color="auto" w:fill="000000"/>
              </w:rPr>
              <w:t>6</w:t>
            </w:r>
            <w:r w:rsidRPr="004C73F6">
              <w:rPr>
                <w:rFonts w:ascii="Arial" w:hAnsi="Arial" w:cs="Arial"/>
                <w:b/>
                <w:bCs/>
                <w:position w:val="-2"/>
                <w:sz w:val="18"/>
                <w:szCs w:val="18"/>
                <w:shd w:val="clear" w:color="auto" w:fill="000000"/>
              </w:rPr>
              <w:t>. POMEMBNA OPOZORILA PONUDNIKOM ZA PRIPRAVO PONUDB</w:t>
            </w:r>
            <w:r w:rsidR="00920FAF" w:rsidRPr="004C73F6">
              <w:rPr>
                <w:rFonts w:ascii="Arial" w:hAnsi="Arial" w:cs="Arial"/>
                <w:b/>
                <w:bCs/>
                <w:position w:val="-2"/>
                <w:sz w:val="18"/>
                <w:szCs w:val="18"/>
                <w:shd w:val="clear" w:color="auto" w:fill="000000"/>
              </w:rPr>
              <w:t>E</w:t>
            </w:r>
          </w:p>
        </w:tc>
      </w:tr>
    </w:tbl>
    <w:p w14:paraId="2B7C8D68" w14:textId="77777777" w:rsidR="00A13CBC" w:rsidRPr="004C73F6" w:rsidRDefault="00A13CBC"/>
    <w:p w14:paraId="2AE843E5" w14:textId="14786083" w:rsidR="00830C53" w:rsidRDefault="00920FAF" w:rsidP="00522B0C">
      <w:pPr>
        <w:jc w:val="both"/>
        <w:rPr>
          <w:rFonts w:ascii="Arial" w:hAnsi="Arial" w:cs="Arial"/>
          <w:sz w:val="18"/>
          <w:szCs w:val="18"/>
        </w:rPr>
      </w:pPr>
      <w:r w:rsidRPr="007265B6">
        <w:rPr>
          <w:rFonts w:ascii="Arial" w:hAnsi="Arial" w:cs="Arial"/>
          <w:sz w:val="18"/>
          <w:szCs w:val="18"/>
        </w:rPr>
        <w:t>Gospodarski subjekt (ponudnik) lahko naročnikove zahteve glede izobrazbe in strokovne usposobljenosti nominiranih kadrov izkaže z uporabo zmogljivosti drugih subjektov, vendar pa morajo ti drugi subjekti pri izvedbi javnega naročila izvesti gradnje ali storitve, za katere so bile zahtevane te zmogljivosti. To pomeni, da morajo biti ti drugi subjekti vključeni v ponudbo in sodelovati pri izvedbi naročila. Javno naročilo izvede (izbrani) ponudnik (oziroma skupina ponudnikov) sam</w:t>
      </w:r>
      <w:r w:rsidR="00830C53">
        <w:rPr>
          <w:rFonts w:ascii="Arial" w:hAnsi="Arial" w:cs="Arial"/>
          <w:sz w:val="18"/>
          <w:szCs w:val="18"/>
        </w:rPr>
        <w:t xml:space="preserve"> ali v konzorciju</w:t>
      </w:r>
      <w:r w:rsidRPr="007265B6">
        <w:rPr>
          <w:rFonts w:ascii="Arial" w:hAnsi="Arial" w:cs="Arial"/>
          <w:sz w:val="18"/>
          <w:szCs w:val="18"/>
        </w:rPr>
        <w:t xml:space="preserve"> (prim. 1. točko prvega odstavka 2. člena ZJN-3) ali pa ga ponudnik izvede s podizvajalci (le ti namreč za ponudnika dobavijo blago ali izvedejo storitev, ki je neposredno povezana s predmetom javnega naročila, prim. prvi odstavek 94. člena ZJN-3). </w:t>
      </w:r>
    </w:p>
    <w:p w14:paraId="5AA7373C" w14:textId="0F865ED3" w:rsidR="00830C53" w:rsidRDefault="00830C53" w:rsidP="00522B0C">
      <w:pPr>
        <w:jc w:val="both"/>
        <w:rPr>
          <w:rFonts w:ascii="Arial" w:hAnsi="Arial" w:cs="Arial"/>
          <w:sz w:val="18"/>
          <w:szCs w:val="18"/>
        </w:rPr>
      </w:pPr>
      <w:r>
        <w:rPr>
          <w:rFonts w:ascii="Arial" w:hAnsi="Arial" w:cs="Arial"/>
          <w:sz w:val="18"/>
          <w:szCs w:val="18"/>
        </w:rPr>
        <w:t>Subjekti, na čigar kapacitete</w:t>
      </w:r>
      <w:r w:rsidR="008C0E44">
        <w:rPr>
          <w:rFonts w:ascii="Arial" w:hAnsi="Arial" w:cs="Arial"/>
          <w:sz w:val="18"/>
          <w:szCs w:val="18"/>
        </w:rPr>
        <w:t xml:space="preserve"> ali</w:t>
      </w:r>
      <w:r>
        <w:rPr>
          <w:rFonts w:ascii="Arial" w:hAnsi="Arial" w:cs="Arial"/>
          <w:sz w:val="18"/>
          <w:szCs w:val="18"/>
        </w:rPr>
        <w:t xml:space="preserve"> </w:t>
      </w:r>
      <w:r w:rsidRPr="007265B6">
        <w:rPr>
          <w:rFonts w:ascii="Arial" w:hAnsi="Arial" w:cs="Arial"/>
          <w:bCs/>
          <w:sz w:val="18"/>
          <w:szCs w:val="18"/>
        </w:rPr>
        <w:t>pogoje v zvezi z izobrazbo in strokovno usposobljenostjo</w:t>
      </w:r>
      <w:r>
        <w:rPr>
          <w:rFonts w:ascii="Arial" w:hAnsi="Arial" w:cs="Arial"/>
          <w:bCs/>
          <w:sz w:val="18"/>
          <w:szCs w:val="18"/>
        </w:rPr>
        <w:t xml:space="preserve"> </w:t>
      </w:r>
      <w:r w:rsidR="008C0E44">
        <w:rPr>
          <w:rFonts w:ascii="Arial" w:hAnsi="Arial" w:cs="Arial"/>
          <w:sz w:val="18"/>
          <w:szCs w:val="18"/>
        </w:rPr>
        <w:t>se ponudnik sklicuje,</w:t>
      </w:r>
      <w:r w:rsidR="008C0E44">
        <w:rPr>
          <w:rFonts w:ascii="Arial" w:hAnsi="Arial" w:cs="Arial"/>
          <w:bCs/>
          <w:sz w:val="18"/>
          <w:szCs w:val="18"/>
        </w:rPr>
        <w:t xml:space="preserve"> </w:t>
      </w:r>
      <w:r>
        <w:rPr>
          <w:rFonts w:ascii="Arial" w:hAnsi="Arial" w:cs="Arial"/>
          <w:bCs/>
          <w:sz w:val="18"/>
          <w:szCs w:val="18"/>
        </w:rPr>
        <w:t xml:space="preserve">morajo biti nominirani v ponudbi. Naročnik izpostavlja, da </w:t>
      </w:r>
      <w:r w:rsidR="001954B3" w:rsidRPr="001954B3">
        <w:rPr>
          <w:rFonts w:ascii="Arial" w:hAnsi="Arial" w:cs="Arial"/>
          <w:bCs/>
          <w:sz w:val="18"/>
          <w:szCs w:val="18"/>
        </w:rPr>
        <w:t>ima tudi fizična oseba, ki povzema del storitev in ni zaposlena pri ponudniku, partnerju ali podizvajalcu, položaj gospodarskega subjekta in mora biti v ponudbi nominirana bodisi kot partner ali podizvajalec.</w:t>
      </w:r>
    </w:p>
    <w:p w14:paraId="21AA4D4F" w14:textId="6785384A" w:rsidR="009952BA" w:rsidRDefault="00E9708C" w:rsidP="00522B0C">
      <w:pPr>
        <w:jc w:val="both"/>
        <w:rPr>
          <w:rFonts w:ascii="Arial" w:eastAsia="Calibri" w:hAnsi="Arial" w:cs="Arial"/>
          <w:bCs/>
          <w:sz w:val="18"/>
          <w:szCs w:val="18"/>
          <w:shd w:val="clear" w:color="auto" w:fill="FFFFFF"/>
        </w:rPr>
      </w:pPr>
      <w:r w:rsidRPr="007265B6">
        <w:rPr>
          <w:rFonts w:ascii="Arial" w:eastAsia="Calibri" w:hAnsi="Arial" w:cs="Arial"/>
          <w:bCs/>
          <w:sz w:val="18"/>
          <w:szCs w:val="18"/>
          <w:shd w:val="clear" w:color="auto" w:fill="FFFFFF"/>
        </w:rPr>
        <w:t>Ponudniki naj ponudbeno dokumentacijo pripravijo z največjo skrbnostjo</w:t>
      </w:r>
      <w:r w:rsidR="00A92865" w:rsidRPr="007265B6">
        <w:rPr>
          <w:rFonts w:ascii="Arial" w:eastAsia="Calibri" w:hAnsi="Arial" w:cs="Arial"/>
          <w:bCs/>
          <w:sz w:val="18"/>
          <w:szCs w:val="18"/>
          <w:shd w:val="clear" w:color="auto" w:fill="FFFFFF"/>
        </w:rPr>
        <w:t xml:space="preserve"> v skladu z zahtevami naročnika in pravno prakso </w:t>
      </w:r>
      <w:proofErr w:type="spellStart"/>
      <w:r w:rsidR="00A92865" w:rsidRPr="007265B6">
        <w:rPr>
          <w:rFonts w:ascii="Arial" w:eastAsia="Calibri" w:hAnsi="Arial" w:cs="Arial"/>
          <w:bCs/>
          <w:sz w:val="18"/>
          <w:szCs w:val="18"/>
          <w:shd w:val="clear" w:color="auto" w:fill="FFFFFF"/>
        </w:rPr>
        <w:t>DKom</w:t>
      </w:r>
      <w:proofErr w:type="spellEnd"/>
      <w:r w:rsidR="00A92865" w:rsidRPr="007265B6">
        <w:rPr>
          <w:rFonts w:ascii="Arial" w:eastAsia="Calibri" w:hAnsi="Arial" w:cs="Arial"/>
          <w:bCs/>
          <w:sz w:val="18"/>
          <w:szCs w:val="18"/>
          <w:shd w:val="clear" w:color="auto" w:fill="FFFFFF"/>
        </w:rPr>
        <w:t xml:space="preserve"> zlasti na področju </w:t>
      </w:r>
      <w:proofErr w:type="spellStart"/>
      <w:r w:rsidR="00A92865" w:rsidRPr="007265B6">
        <w:rPr>
          <w:rFonts w:ascii="Arial" w:eastAsia="Calibri" w:hAnsi="Arial" w:cs="Arial"/>
          <w:bCs/>
          <w:sz w:val="18"/>
          <w:szCs w:val="18"/>
          <w:shd w:val="clear" w:color="auto" w:fill="FFFFFF"/>
        </w:rPr>
        <w:t>podizvajalstv</w:t>
      </w:r>
      <w:r w:rsidR="0077232A" w:rsidRPr="007265B6">
        <w:rPr>
          <w:rFonts w:ascii="Arial" w:eastAsia="Calibri" w:hAnsi="Arial" w:cs="Arial"/>
          <w:bCs/>
          <w:sz w:val="18"/>
          <w:szCs w:val="18"/>
          <w:shd w:val="clear" w:color="auto" w:fill="FFFFFF"/>
        </w:rPr>
        <w:t>a</w:t>
      </w:r>
      <w:proofErr w:type="spellEnd"/>
      <w:r w:rsidR="0077232A" w:rsidRPr="007265B6">
        <w:rPr>
          <w:rFonts w:ascii="Arial" w:eastAsia="Calibri" w:hAnsi="Arial" w:cs="Arial"/>
          <w:bCs/>
          <w:sz w:val="18"/>
          <w:szCs w:val="18"/>
          <w:shd w:val="clear" w:color="auto" w:fill="FFFFFF"/>
        </w:rPr>
        <w:t>.</w:t>
      </w:r>
    </w:p>
    <w:p w14:paraId="20AFD89A" w14:textId="00C5E80D" w:rsidR="0071612E" w:rsidRPr="007265B6" w:rsidRDefault="0059589A" w:rsidP="00522B0C">
      <w:pPr>
        <w:jc w:val="both"/>
        <w:rPr>
          <w:rFonts w:ascii="Arial" w:hAnsi="Arial" w:cs="Arial"/>
          <w:bCs/>
          <w:sz w:val="18"/>
          <w:szCs w:val="18"/>
        </w:rPr>
      </w:pPr>
      <w:r w:rsidRPr="0059589A">
        <w:rPr>
          <w:rFonts w:ascii="Arial" w:hAnsi="Arial" w:cs="Arial"/>
          <w:b/>
          <w:sz w:val="18"/>
          <w:szCs w:val="18"/>
        </w:rPr>
        <w:t>Ponudnik v ponudbi na lastnih obrazcih in dokumentih, ki bi jih prilagal ne sme podajati nobenih dodatnih pogojev poslovanja, zahtev, ipd. (npr. "Splošnih pogojev poslovanja"), kljub morebitnim pripisom, da veljajo le za področja, ki jih naročnikova dokumentacija ne ureja ipd.. V nobenem pogoju pa zapisi na takšnih obrazcih ne smejo biti neskladni z naročnikovimi zahtevami in pogoji. V kolikor kakšna navedba v razpisni dokumentaciji po mnenju ponudnika ni dovolj jasno opredeljena oz. določena zadeva sploh ni opredeljena, pa bi po mnenju ponudnika morala biti, mora na to naročnika opozoriti preko vprašanj na Portalu javnih naročil.</w:t>
      </w:r>
    </w:p>
    <w:p w14:paraId="35EC1AB6" w14:textId="77777777" w:rsidR="0001164F" w:rsidRDefault="0001164F" w:rsidP="00522B0C">
      <w:pPr>
        <w:jc w:val="both"/>
        <w:rPr>
          <w:rFonts w:ascii="Arial" w:hAnsi="Arial" w:cs="Arial"/>
          <w:sz w:val="18"/>
          <w:szCs w:val="18"/>
        </w:rPr>
      </w:pPr>
    </w:p>
    <w:p w14:paraId="13B9219D" w14:textId="77777777" w:rsidR="00FB69F7" w:rsidRDefault="00FB69F7" w:rsidP="00522B0C">
      <w:pPr>
        <w:jc w:val="both"/>
        <w:rPr>
          <w:rFonts w:ascii="Arial" w:hAnsi="Arial" w:cs="Arial"/>
          <w:sz w:val="18"/>
          <w:szCs w:val="18"/>
        </w:rPr>
      </w:pPr>
    </w:p>
    <w:p w14:paraId="2035F2EB" w14:textId="77777777" w:rsidR="00FB69F7" w:rsidRDefault="00FB69F7" w:rsidP="00522B0C">
      <w:pPr>
        <w:jc w:val="both"/>
        <w:rPr>
          <w:rFonts w:ascii="Arial" w:hAnsi="Arial" w:cs="Arial"/>
          <w:sz w:val="18"/>
          <w:szCs w:val="18"/>
        </w:rPr>
      </w:pPr>
    </w:p>
    <w:p w14:paraId="076688B4" w14:textId="395D4814" w:rsidR="00270757" w:rsidRPr="000A5B77" w:rsidRDefault="00270757" w:rsidP="00270757">
      <w:pPr>
        <w:keepNext/>
        <w:keepLines/>
        <w:pBdr>
          <w:top w:val="single" w:sz="24" w:space="1" w:color="548DD4"/>
          <w:left w:val="single" w:sz="24" w:space="4" w:color="548DD4"/>
          <w:bottom w:val="single" w:sz="24" w:space="1" w:color="548DD4"/>
          <w:right w:val="single" w:sz="24" w:space="4" w:color="548DD4"/>
        </w:pBdr>
        <w:shd w:val="clear" w:color="auto" w:fill="548DD4"/>
        <w:spacing w:before="360" w:after="0"/>
        <w:ind w:left="1985"/>
        <w:outlineLvl w:val="0"/>
        <w:rPr>
          <w:rFonts w:ascii="Arial" w:eastAsia="Times New Roman" w:hAnsi="Arial" w:cs="Arial"/>
          <w:b/>
          <w:bCs/>
          <w:color w:val="FFFFFF"/>
          <w:sz w:val="26"/>
          <w:szCs w:val="28"/>
        </w:rPr>
      </w:pPr>
      <w:r w:rsidRPr="000A5B77">
        <w:rPr>
          <w:rFonts w:ascii="Arial" w:eastAsia="Times New Roman" w:hAnsi="Arial" w:cs="Arial"/>
          <w:b/>
          <w:bCs/>
          <w:color w:val="FFFFFF"/>
          <w:sz w:val="26"/>
          <w:szCs w:val="28"/>
        </w:rPr>
        <w:t>Merila</w:t>
      </w:r>
      <w:r>
        <w:rPr>
          <w:rFonts w:ascii="Arial" w:eastAsia="Times New Roman" w:hAnsi="Arial" w:cs="Arial"/>
          <w:b/>
          <w:bCs/>
          <w:color w:val="FFFFFF"/>
          <w:sz w:val="26"/>
          <w:szCs w:val="28"/>
        </w:rPr>
        <w:t xml:space="preserve"> </w:t>
      </w:r>
    </w:p>
    <w:p w14:paraId="03971DA3" w14:textId="77777777" w:rsidR="00270757" w:rsidRPr="000A5B77" w:rsidRDefault="00270757" w:rsidP="00270757">
      <w:pPr>
        <w:rPr>
          <w:rFonts w:ascii="Arial" w:eastAsia="Calibri" w:hAnsi="Arial" w:cs="Arial"/>
          <w:sz w:val="18"/>
          <w:szCs w:val="18"/>
        </w:rPr>
      </w:pPr>
    </w:p>
    <w:p w14:paraId="109314F5" w14:textId="5C2A0990" w:rsidR="000C693F" w:rsidRPr="000A5B77" w:rsidRDefault="000C693F" w:rsidP="000C693F">
      <w:pPr>
        <w:spacing w:before="225" w:after="225" w:line="240" w:lineRule="auto"/>
        <w:jc w:val="both"/>
        <w:rPr>
          <w:rFonts w:eastAsia="Calibri" w:cs="Times New Roman"/>
        </w:rPr>
      </w:pPr>
      <w:r w:rsidRPr="000A5B77">
        <w:rPr>
          <w:rFonts w:ascii="Arial" w:eastAsia="Calibri" w:hAnsi="Arial" w:cs="Arial"/>
          <w:color w:val="000000"/>
          <w:sz w:val="18"/>
          <w:szCs w:val="18"/>
        </w:rPr>
        <w:t xml:space="preserve">Izbira ponudb bo potekala po naslednjem kriteriju: </w:t>
      </w:r>
      <w:r w:rsidRPr="000A5B77">
        <w:rPr>
          <w:rFonts w:ascii="Arial" w:eastAsia="Calibri" w:hAnsi="Arial" w:cs="Arial"/>
          <w:b/>
          <w:bCs/>
          <w:color w:val="000000"/>
          <w:sz w:val="18"/>
          <w:szCs w:val="18"/>
        </w:rPr>
        <w:t> ekonomsko najugodnejša ponudba</w:t>
      </w:r>
      <w:r w:rsidRPr="009006DD">
        <w:rPr>
          <w:rFonts w:ascii="Arial" w:eastAsia="Calibri" w:hAnsi="Arial" w:cs="Arial"/>
          <w:color w:val="000000"/>
          <w:sz w:val="18"/>
          <w:szCs w:val="18"/>
        </w:rPr>
        <w:t>, pri čemer je</w:t>
      </w:r>
      <w:r>
        <w:rPr>
          <w:rFonts w:ascii="Arial" w:eastAsia="Calibri" w:hAnsi="Arial" w:cs="Arial"/>
          <w:b/>
          <w:bCs/>
          <w:color w:val="000000"/>
          <w:sz w:val="18"/>
          <w:szCs w:val="18"/>
        </w:rPr>
        <w:t xml:space="preserve"> najnižja cena</w:t>
      </w:r>
      <w:r w:rsidRPr="009006DD">
        <w:rPr>
          <w:rFonts w:ascii="Arial" w:eastAsia="Calibri" w:hAnsi="Arial" w:cs="Arial"/>
          <w:color w:val="000000"/>
          <w:sz w:val="18"/>
          <w:szCs w:val="18"/>
        </w:rPr>
        <w:t xml:space="preserve"> </w:t>
      </w:r>
      <w:r>
        <w:rPr>
          <w:rFonts w:ascii="Arial" w:eastAsia="Calibri" w:hAnsi="Arial" w:cs="Arial"/>
          <w:color w:val="000000"/>
          <w:sz w:val="18"/>
          <w:szCs w:val="18"/>
        </w:rPr>
        <w:t>(vsota postavk dobava in montaža opreme</w:t>
      </w:r>
      <w:r w:rsidR="00E325E3">
        <w:rPr>
          <w:rFonts w:ascii="Arial" w:eastAsia="Calibri" w:hAnsi="Arial" w:cs="Arial"/>
          <w:color w:val="000000"/>
          <w:sz w:val="18"/>
          <w:szCs w:val="18"/>
        </w:rPr>
        <w:t>,</w:t>
      </w:r>
      <w:r>
        <w:rPr>
          <w:rFonts w:ascii="Arial" w:eastAsia="Calibri" w:hAnsi="Arial" w:cs="Arial"/>
          <w:color w:val="000000"/>
          <w:sz w:val="18"/>
          <w:szCs w:val="18"/>
        </w:rPr>
        <w:t xml:space="preserve"> šolanje</w:t>
      </w:r>
      <w:r w:rsidR="00E325E3">
        <w:rPr>
          <w:rFonts w:ascii="Arial" w:eastAsia="Calibri" w:hAnsi="Arial" w:cs="Arial"/>
          <w:color w:val="000000"/>
          <w:sz w:val="18"/>
          <w:szCs w:val="18"/>
        </w:rPr>
        <w:t xml:space="preserve"> in </w:t>
      </w:r>
      <w:proofErr w:type="spellStart"/>
      <w:r w:rsidR="00E325E3">
        <w:rPr>
          <w:rFonts w:ascii="Arial" w:eastAsia="Calibri" w:hAnsi="Arial" w:cs="Arial"/>
          <w:color w:val="000000"/>
          <w:sz w:val="18"/>
          <w:szCs w:val="18"/>
        </w:rPr>
        <w:t>pogarancijsko</w:t>
      </w:r>
      <w:proofErr w:type="spellEnd"/>
      <w:r w:rsidR="00E325E3">
        <w:rPr>
          <w:rFonts w:ascii="Arial" w:eastAsia="Calibri" w:hAnsi="Arial" w:cs="Arial"/>
          <w:color w:val="000000"/>
          <w:sz w:val="18"/>
          <w:szCs w:val="18"/>
        </w:rPr>
        <w:t xml:space="preserve"> vzdrževanje</w:t>
      </w:r>
      <w:r>
        <w:rPr>
          <w:rFonts w:ascii="Arial" w:eastAsia="Calibri" w:hAnsi="Arial" w:cs="Arial"/>
          <w:color w:val="000000"/>
          <w:sz w:val="18"/>
          <w:szCs w:val="18"/>
        </w:rPr>
        <w:t xml:space="preserve">) </w:t>
      </w:r>
      <w:r w:rsidRPr="009006DD">
        <w:rPr>
          <w:rFonts w:ascii="Arial" w:eastAsia="Calibri" w:hAnsi="Arial" w:cs="Arial"/>
          <w:color w:val="000000"/>
          <w:sz w:val="18"/>
          <w:szCs w:val="18"/>
        </w:rPr>
        <w:t>edino merilo.</w:t>
      </w:r>
    </w:p>
    <w:p w14:paraId="4EE28577" w14:textId="77777777" w:rsidR="00E10E9E" w:rsidRDefault="00E10E9E" w:rsidP="00A5635B">
      <w:pPr>
        <w:spacing w:after="0"/>
        <w:jc w:val="both"/>
        <w:rPr>
          <w:rFonts w:ascii="Arial" w:eastAsia="Calibri" w:hAnsi="Arial" w:cs="Arial"/>
          <w:sz w:val="18"/>
          <w:szCs w:val="18"/>
        </w:rPr>
      </w:pPr>
    </w:p>
    <w:p w14:paraId="66EBBF4C" w14:textId="14834C69" w:rsidR="000C693F" w:rsidRPr="00115F61" w:rsidRDefault="000C693F" w:rsidP="000C693F">
      <w:pPr>
        <w:spacing w:after="0"/>
        <w:jc w:val="both"/>
        <w:rPr>
          <w:rFonts w:ascii="Arial" w:hAnsi="Arial" w:cs="Arial"/>
          <w:sz w:val="18"/>
          <w:szCs w:val="18"/>
        </w:rPr>
      </w:pPr>
      <w:r w:rsidRPr="00A5635B">
        <w:rPr>
          <w:rFonts w:ascii="Arial" w:eastAsia="Calibri" w:hAnsi="Arial" w:cs="Arial"/>
          <w:sz w:val="18"/>
          <w:szCs w:val="18"/>
        </w:rPr>
        <w:t xml:space="preserve">V primeru, da več ponudb doseže enako </w:t>
      </w:r>
      <w:r>
        <w:rPr>
          <w:rFonts w:ascii="Arial" w:eastAsia="Calibri" w:hAnsi="Arial" w:cs="Arial"/>
          <w:sz w:val="18"/>
          <w:szCs w:val="18"/>
        </w:rPr>
        <w:t>najnižjo skupno ponudbeno ceno,</w:t>
      </w:r>
      <w:r w:rsidRPr="00A5635B">
        <w:rPr>
          <w:rFonts w:ascii="Arial" w:eastAsia="Calibri" w:hAnsi="Arial" w:cs="Arial"/>
          <w:sz w:val="18"/>
          <w:szCs w:val="18"/>
        </w:rPr>
        <w:t xml:space="preserve"> se </w:t>
      </w:r>
      <w:r>
        <w:rPr>
          <w:rFonts w:ascii="Arial" w:eastAsia="Calibri" w:hAnsi="Arial" w:cs="Arial"/>
          <w:sz w:val="18"/>
          <w:szCs w:val="18"/>
        </w:rPr>
        <w:t xml:space="preserve">med njimi </w:t>
      </w:r>
      <w:r w:rsidRPr="00A5635B">
        <w:rPr>
          <w:rFonts w:ascii="Arial" w:eastAsia="Calibri" w:hAnsi="Arial" w:cs="Arial"/>
          <w:sz w:val="18"/>
          <w:szCs w:val="18"/>
        </w:rPr>
        <w:t>izvede javni žreb.</w:t>
      </w:r>
      <w:r w:rsidRPr="00A5635B">
        <w:rPr>
          <w:rFonts w:asciiTheme="minorHAnsi" w:hAnsiTheme="minorHAnsi" w:cstheme="minorHAnsi"/>
          <w:sz w:val="20"/>
          <w:szCs w:val="20"/>
        </w:rPr>
        <w:t xml:space="preserve"> </w:t>
      </w:r>
      <w:r w:rsidRPr="00A5635B">
        <w:rPr>
          <w:rFonts w:ascii="Arial" w:hAnsi="Arial" w:cs="Arial"/>
          <w:sz w:val="18"/>
          <w:szCs w:val="18"/>
        </w:rPr>
        <w:t>Ponudnike bo naročnik pisno obvestil o žrebu in jim omogočil prisotnost na žrebu. Žreb bo potekal v prostorih naročnika</w:t>
      </w:r>
      <w:r w:rsidR="001016EB">
        <w:rPr>
          <w:rFonts w:ascii="Arial" w:hAnsi="Arial" w:cs="Arial"/>
          <w:sz w:val="18"/>
          <w:szCs w:val="18"/>
        </w:rPr>
        <w:t>/uporabnika</w:t>
      </w:r>
      <w:r w:rsidRPr="00A5635B">
        <w:rPr>
          <w:rFonts w:ascii="Arial" w:hAnsi="Arial" w:cs="Arial"/>
          <w:sz w:val="18"/>
          <w:szCs w:val="18"/>
        </w:rPr>
        <w:t xml:space="preserve">. Žreb se izvede samo med ponudniki, ki so </w:t>
      </w:r>
      <w:r>
        <w:rPr>
          <w:rFonts w:ascii="Arial" w:hAnsi="Arial" w:cs="Arial"/>
          <w:sz w:val="18"/>
          <w:szCs w:val="18"/>
        </w:rPr>
        <w:t xml:space="preserve">predložili enako najnižjo skupno ponudbeno ceno. Izbran bo ponudnik, </w:t>
      </w:r>
      <w:r w:rsidRPr="00115F61">
        <w:rPr>
          <w:rFonts w:ascii="Arial" w:hAnsi="Arial" w:cs="Arial"/>
          <w:sz w:val="18"/>
          <w:szCs w:val="18"/>
        </w:rPr>
        <w:t>ki bo</w:t>
      </w:r>
      <w:r>
        <w:rPr>
          <w:rFonts w:ascii="Arial" w:hAnsi="Arial" w:cs="Arial"/>
          <w:sz w:val="18"/>
          <w:szCs w:val="18"/>
        </w:rPr>
        <w:t xml:space="preserve"> prvi</w:t>
      </w:r>
      <w:r w:rsidRPr="00115F61">
        <w:rPr>
          <w:rFonts w:ascii="Arial" w:hAnsi="Arial" w:cs="Arial"/>
          <w:sz w:val="18"/>
          <w:szCs w:val="18"/>
        </w:rPr>
        <w:t xml:space="preserve"> izžreban</w:t>
      </w:r>
      <w:r>
        <w:rPr>
          <w:rFonts w:ascii="Arial" w:hAnsi="Arial" w:cs="Arial"/>
          <w:sz w:val="18"/>
          <w:szCs w:val="18"/>
        </w:rPr>
        <w:t xml:space="preserve">. </w:t>
      </w:r>
      <w:r w:rsidRPr="00115F61">
        <w:rPr>
          <w:rFonts w:ascii="Arial" w:hAnsi="Arial" w:cs="Arial"/>
          <w:sz w:val="18"/>
          <w:szCs w:val="18"/>
        </w:rPr>
        <w:t>Ponudnikom, za</w:t>
      </w:r>
      <w:r>
        <w:rPr>
          <w:rFonts w:ascii="Arial" w:hAnsi="Arial" w:cs="Arial"/>
          <w:sz w:val="18"/>
          <w:szCs w:val="18"/>
        </w:rPr>
        <w:t xml:space="preserve"> </w:t>
      </w:r>
      <w:r w:rsidRPr="00115F61">
        <w:rPr>
          <w:rFonts w:ascii="Arial" w:hAnsi="Arial" w:cs="Arial"/>
          <w:sz w:val="18"/>
          <w:szCs w:val="18"/>
        </w:rPr>
        <w:t>katere se izvede žreb, in ne bodo prisotni na žrebu, bo naročnik posredoval zapisnik žrebanja.</w:t>
      </w:r>
    </w:p>
    <w:p w14:paraId="28E0EA73" w14:textId="4596DECE" w:rsidR="00270757" w:rsidRPr="009815E2" w:rsidRDefault="00270757" w:rsidP="00270757">
      <w:pPr>
        <w:spacing w:before="225" w:after="225" w:line="240" w:lineRule="auto"/>
        <w:jc w:val="both"/>
        <w:rPr>
          <w:color w:val="00B050"/>
        </w:rPr>
      </w:pPr>
    </w:p>
    <w:p w14:paraId="5280163E" w14:textId="77777777" w:rsidR="00525739" w:rsidRDefault="00525739">
      <w:pPr>
        <w:spacing w:before="225" w:after="225" w:line="240" w:lineRule="auto"/>
        <w:jc w:val="both"/>
        <w:rPr>
          <w:rFonts w:ascii="Arial" w:hAnsi="Arial" w:cs="Arial"/>
          <w:color w:val="C00000"/>
          <w:sz w:val="18"/>
          <w:szCs w:val="18"/>
        </w:rPr>
      </w:pPr>
    </w:p>
    <w:p w14:paraId="1704E57F" w14:textId="77777777" w:rsidR="00E10E9E" w:rsidRDefault="00E10E9E">
      <w:pPr>
        <w:spacing w:before="225" w:after="225" w:line="240" w:lineRule="auto"/>
        <w:jc w:val="both"/>
        <w:rPr>
          <w:rFonts w:ascii="Arial" w:hAnsi="Arial" w:cs="Arial"/>
          <w:color w:val="C00000"/>
          <w:sz w:val="18"/>
          <w:szCs w:val="18"/>
        </w:rPr>
      </w:pPr>
    </w:p>
    <w:p w14:paraId="379AE618" w14:textId="77777777" w:rsidR="00E10E9E" w:rsidRDefault="00E10E9E">
      <w:pPr>
        <w:spacing w:before="225" w:after="225" w:line="240" w:lineRule="auto"/>
        <w:jc w:val="both"/>
        <w:rPr>
          <w:rFonts w:ascii="Arial" w:hAnsi="Arial" w:cs="Arial"/>
          <w:color w:val="C00000"/>
          <w:sz w:val="18"/>
          <w:szCs w:val="18"/>
        </w:rPr>
      </w:pPr>
    </w:p>
    <w:p w14:paraId="165AB8F8" w14:textId="77777777" w:rsidR="006975C6" w:rsidRPr="00563971" w:rsidRDefault="00C54E8D" w:rsidP="005A526F">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0010CFCE" w14:textId="77777777" w:rsidR="00F116AC" w:rsidRPr="00F116AC" w:rsidRDefault="00F116AC" w:rsidP="00F116AC">
      <w:pPr>
        <w:spacing w:after="0" w:line="260" w:lineRule="exact"/>
        <w:jc w:val="both"/>
        <w:rPr>
          <w:rFonts w:ascii="Arial" w:eastAsia="Times New Roman" w:hAnsi="Arial" w:cs="Arial"/>
          <w:color w:val="EE0000"/>
          <w:sz w:val="18"/>
          <w:szCs w:val="18"/>
          <w:lang w:eastAsia="sl-SI"/>
        </w:rPr>
      </w:pPr>
    </w:p>
    <w:tbl>
      <w:tblPr>
        <w:tblStyle w:val="NormalTablePHPDOCX"/>
        <w:tblW w:w="2500" w:type="pct"/>
        <w:tblInd w:w="108" w:type="dxa"/>
        <w:tblLook w:val="04A0" w:firstRow="1" w:lastRow="0" w:firstColumn="1" w:lastColumn="0" w:noHBand="0" w:noVBand="1"/>
      </w:tblPr>
      <w:tblGrid>
        <w:gridCol w:w="4504"/>
      </w:tblGrid>
      <w:tr w:rsidR="00133B3C" w14:paraId="3EA86A2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4B0CA1CF" w14:textId="77777777" w:rsidR="00133B3C" w:rsidRDefault="00C54E8D">
            <w:r>
              <w:rPr>
                <w:rFonts w:ascii="Arial" w:hAnsi="Arial" w:cs="Arial"/>
                <w:color w:val="FFFFFF"/>
                <w:position w:val="-2"/>
                <w:sz w:val="18"/>
                <w:szCs w:val="18"/>
              </w:rPr>
              <w:t>Razlogi za izključitev</w:t>
            </w:r>
          </w:p>
        </w:tc>
      </w:tr>
    </w:tbl>
    <w:p w14:paraId="2B137635"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E702F5" w14:paraId="0EE81D3D" w14:textId="77777777" w:rsidTr="003D2ABD">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4AA8D12" w14:textId="77777777" w:rsidR="00E702F5" w:rsidRDefault="00E702F5" w:rsidP="003D2ABD">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F2BFC2" w14:textId="5457BBC7" w:rsidR="00E702F5" w:rsidRDefault="00E702F5" w:rsidP="003D2ABD">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xml:space="preserve">., 54/15, 38/16, 27/17, 23/20, 91/20, 95/21, 186/21 in 105/22 – </w:t>
            </w:r>
            <w:r w:rsidR="000C693F">
              <w:rPr>
                <w:rFonts w:ascii="Arial" w:hAnsi="Arial" w:cs="Arial"/>
                <w:color w:val="000000"/>
                <w:position w:val="-2"/>
                <w:sz w:val="18"/>
                <w:szCs w:val="18"/>
              </w:rPr>
              <w:t xml:space="preserve">ZZNŠPP, 16/23 in 107/24 – </w:t>
            </w:r>
            <w:proofErr w:type="spellStart"/>
            <w:r w:rsidR="000C693F">
              <w:rPr>
                <w:rFonts w:ascii="Arial" w:hAnsi="Arial" w:cs="Arial"/>
                <w:color w:val="000000"/>
                <w:position w:val="-2"/>
                <w:sz w:val="18"/>
                <w:szCs w:val="18"/>
              </w:rPr>
              <w:t>odl</w:t>
            </w:r>
            <w:proofErr w:type="spellEnd"/>
            <w:r w:rsidR="000C693F">
              <w:rPr>
                <w:rFonts w:ascii="Arial" w:hAnsi="Arial" w:cs="Arial"/>
                <w:color w:val="000000"/>
                <w:position w:val="-2"/>
                <w:sz w:val="18"/>
                <w:szCs w:val="18"/>
              </w:rPr>
              <w:t>. US</w:t>
            </w:r>
            <w:r>
              <w:rPr>
                <w:rFonts w:ascii="Arial" w:hAnsi="Arial" w:cs="Arial"/>
                <w:color w:val="000000"/>
                <w:position w:val="-2"/>
                <w:sz w:val="18"/>
                <w:szCs w:val="18"/>
              </w:rPr>
              <w:t>; v nadaljnjem besedilu: KZ-1) ali za primerljiva kazniva dejanja, ki so jih izrekla tuja sodišča, in so taksativno našteta v prvem odstavku 75. člena ZJN-3.</w:t>
            </w:r>
          </w:p>
          <w:p w14:paraId="24B3559D" w14:textId="77777777" w:rsidR="00E702F5" w:rsidRDefault="00E702F5" w:rsidP="003D2AB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702F5" w14:paraId="4137D322"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B65F49" w14:textId="77777777" w:rsidR="00E702F5" w:rsidRDefault="00E702F5" w:rsidP="003D2AB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726136" w14:textId="77777777" w:rsidR="00E702F5" w:rsidRPr="00B33808" w:rsidRDefault="00E702F5" w:rsidP="00084A18">
            <w:pPr>
              <w:jc w:val="both"/>
              <w:textAlignment w:val="center"/>
              <w:rPr>
                <w:rFonts w:ascii="Arial" w:hAnsi="Arial" w:cs="Arial"/>
                <w:sz w:val="18"/>
                <w:szCs w:val="18"/>
              </w:rPr>
            </w:pPr>
            <w:r w:rsidRPr="00B33808">
              <w:rPr>
                <w:rFonts w:ascii="Arial" w:hAnsi="Arial" w:cs="Arial"/>
                <w:position w:val="-2"/>
                <w:sz w:val="18"/>
                <w:szCs w:val="18"/>
              </w:rPr>
              <w:t>Izjava zakonitega zastopnika gospodarskega subjekta (Krovna izjava in obrazec ESPD) v zvezi s kaznivimi dejanji iz prvega odstavka 75. člena ZJN-3 in seznam članov organov in zastopnikov gospodarskega subjekta.</w:t>
            </w:r>
          </w:p>
          <w:p w14:paraId="7EA5FB10" w14:textId="3B2EDCA4" w:rsidR="00E702F5" w:rsidRPr="00B33808" w:rsidRDefault="00E702F5" w:rsidP="00084A18">
            <w:pPr>
              <w:jc w:val="both"/>
              <w:textAlignment w:val="center"/>
              <w:rPr>
                <w:rFonts w:ascii="Arial" w:hAnsi="Arial" w:cs="Arial"/>
                <w:position w:val="-2"/>
                <w:sz w:val="18"/>
                <w:szCs w:val="18"/>
              </w:rPr>
            </w:pPr>
            <w:r w:rsidRPr="00B33808">
              <w:rPr>
                <w:rFonts w:ascii="Arial" w:hAnsi="Arial" w:cs="Arial"/>
                <w:position w:val="-2"/>
                <w:sz w:val="18"/>
                <w:szCs w:val="18"/>
              </w:rPr>
              <w:t>Preverbo izpolnjevanja pogojev bo naročnik izvedel sam. Naročnik si pridržuje pravico, da v sklopu preverjanj</w:t>
            </w:r>
            <w:r w:rsidR="001016EB">
              <w:rPr>
                <w:rFonts w:ascii="Arial" w:hAnsi="Arial" w:cs="Arial"/>
                <w:position w:val="-2"/>
                <w:sz w:val="18"/>
                <w:szCs w:val="18"/>
              </w:rPr>
              <w:t>a</w:t>
            </w:r>
            <w:r w:rsidRPr="00B33808">
              <w:rPr>
                <w:rFonts w:ascii="Arial" w:hAnsi="Arial" w:cs="Arial"/>
                <w:position w:val="-2"/>
                <w:sz w:val="18"/>
                <w:szCs w:val="18"/>
              </w:rPr>
              <w:t xml:space="preserve"> ponudbe, zahteva dopolnitev ponudbe z overjeno izjavo gospodarskega subjekta in fizičnih oseb, da je pogoj izpolnjen na dan </w:t>
            </w:r>
            <w:r w:rsidR="000C693F">
              <w:rPr>
                <w:rFonts w:ascii="Arial" w:hAnsi="Arial" w:cs="Arial"/>
                <w:position w:val="-2"/>
                <w:sz w:val="18"/>
                <w:szCs w:val="18"/>
              </w:rPr>
              <w:t xml:space="preserve">roka </w:t>
            </w:r>
            <w:r w:rsidRPr="00B33808">
              <w:rPr>
                <w:rFonts w:ascii="Arial" w:hAnsi="Arial" w:cs="Arial"/>
                <w:position w:val="-2"/>
                <w:sz w:val="18"/>
                <w:szCs w:val="18"/>
              </w:rPr>
              <w:t>oddaje ponudbe oziroma pooblastilo za pridobitev podatkov iz Kazenske evidence, če bo navedeno potrebno (npr. zaradi nedelovanja sistema e-Dosje).</w:t>
            </w:r>
          </w:p>
          <w:p w14:paraId="7038876B" w14:textId="77777777" w:rsidR="00084A18" w:rsidRPr="00B33808" w:rsidRDefault="00084A18" w:rsidP="00084A18">
            <w:pPr>
              <w:jc w:val="both"/>
              <w:textAlignment w:val="center"/>
              <w:rPr>
                <w:rFonts w:ascii="Arial" w:hAnsi="Arial" w:cs="Arial"/>
                <w:sz w:val="18"/>
                <w:szCs w:val="18"/>
              </w:rPr>
            </w:pPr>
          </w:p>
          <w:p w14:paraId="75D35262"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V obrazcu ESPD (za vse gospodarske subjekte v ponudbi) </w:t>
            </w:r>
          </w:p>
          <w:p w14:paraId="581E126F" w14:textId="470C73E2" w:rsidR="00084A18" w:rsidRPr="00B33808" w:rsidRDefault="00084A18" w:rsidP="00974740">
            <w:pPr>
              <w:pStyle w:val="Odstavekseznama"/>
              <w:numPr>
                <w:ilvl w:val="0"/>
                <w:numId w:val="32"/>
              </w:numPr>
              <w:jc w:val="both"/>
              <w:textAlignment w:val="center"/>
              <w:rPr>
                <w:rFonts w:ascii="Arial" w:hAnsi="Arial" w:cs="Arial"/>
                <w:sz w:val="18"/>
                <w:szCs w:val="18"/>
              </w:rPr>
            </w:pPr>
            <w:r w:rsidRPr="00B33808">
              <w:rPr>
                <w:rFonts w:ascii="Arial" w:hAnsi="Arial" w:cs="Arial"/>
                <w:sz w:val="18"/>
                <w:szCs w:val="18"/>
              </w:rPr>
              <w:t>v »Del III: Razlogi za izključitev, Oddelek A: Razlogi, povezani s kazenskimi obsodbami«),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B33808">
              <w:rPr>
                <w:rFonts w:ascii="Arial" w:hAnsi="Arial" w:cs="Arial"/>
                <w:sz w:val="18"/>
                <w:szCs w:val="18"/>
              </w:rPr>
              <w:t>samočiščenje</w:t>
            </w:r>
            <w:proofErr w:type="spellEnd"/>
            <w:r w:rsidRPr="00B33808">
              <w:rPr>
                <w:rFonts w:ascii="Arial" w:hAnsi="Arial" w:cs="Arial"/>
                <w:sz w:val="18"/>
                <w:szCs w:val="18"/>
              </w:rPr>
              <w:t>")?« v polje »Prosimo opišite jih*« napišete kršitve in ukrepe, s katerimi lahko dokažete svojo zanesljivost kljub obstoju razlogov za izključitev.</w:t>
            </w:r>
          </w:p>
          <w:p w14:paraId="37252233" w14:textId="7476FB1A" w:rsidR="00084A18" w:rsidRDefault="00084A18" w:rsidP="00974740">
            <w:pPr>
              <w:pStyle w:val="Odstavekseznama"/>
              <w:numPr>
                <w:ilvl w:val="0"/>
                <w:numId w:val="32"/>
              </w:numPr>
              <w:jc w:val="both"/>
              <w:textAlignment w:val="center"/>
              <w:rPr>
                <w:rFonts w:ascii="Arial" w:hAnsi="Arial" w:cs="Arial"/>
                <w:sz w:val="18"/>
                <w:szCs w:val="18"/>
              </w:rPr>
            </w:pPr>
            <w:r w:rsidRPr="00B33808">
              <w:rPr>
                <w:rFonts w:ascii="Arial" w:hAnsi="Arial" w:cs="Arial"/>
                <w:sz w:val="18"/>
                <w:szCs w:val="18"/>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57D46B62" w14:textId="77777777" w:rsidR="00084A18" w:rsidRPr="00B33808" w:rsidRDefault="00084A18" w:rsidP="00084A18">
            <w:pPr>
              <w:jc w:val="both"/>
              <w:textAlignment w:val="center"/>
              <w:rPr>
                <w:rFonts w:ascii="Arial" w:hAnsi="Arial" w:cs="Arial"/>
                <w:sz w:val="18"/>
                <w:szCs w:val="18"/>
              </w:rPr>
            </w:pPr>
          </w:p>
          <w:p w14:paraId="7516492D"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Ponudnik lahko potrdila iz Kazenske evidence priloži sam. Tako predložena potrdila ne </w:t>
            </w:r>
          </w:p>
          <w:p w14:paraId="2AAA98BA" w14:textId="77777777" w:rsidR="00AF2DEF" w:rsidRDefault="00084A18" w:rsidP="00084A18">
            <w:pPr>
              <w:jc w:val="both"/>
              <w:textAlignment w:val="center"/>
              <w:rPr>
                <w:rFonts w:ascii="Arial" w:hAnsi="Arial" w:cs="Arial"/>
                <w:sz w:val="18"/>
                <w:szCs w:val="18"/>
              </w:rPr>
            </w:pPr>
            <w:r w:rsidRPr="00B33808">
              <w:rPr>
                <w:rFonts w:ascii="Arial" w:hAnsi="Arial" w:cs="Arial"/>
                <w:sz w:val="18"/>
                <w:szCs w:val="18"/>
              </w:rPr>
              <w:t>smejo biti starejša od 4 mesecev od roka za oddajo ponudbe.</w:t>
            </w:r>
          </w:p>
          <w:p w14:paraId="130851D3" w14:textId="269D7426" w:rsidR="005A1552" w:rsidRPr="00115F61" w:rsidRDefault="005A1552" w:rsidP="00084A18">
            <w:pPr>
              <w:jc w:val="both"/>
              <w:textAlignment w:val="center"/>
              <w:rPr>
                <w:rFonts w:ascii="Arial" w:hAnsi="Arial" w:cs="Arial"/>
                <w:b/>
                <w:bCs/>
                <w:sz w:val="18"/>
                <w:szCs w:val="18"/>
              </w:rPr>
            </w:pPr>
          </w:p>
        </w:tc>
      </w:tr>
      <w:tr w:rsidR="00E702F5" w14:paraId="7A6CCA71"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ABA422" w14:textId="77777777" w:rsidR="00E702F5" w:rsidRDefault="00E702F5" w:rsidP="003D2AB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46B97" w14:textId="77777777" w:rsidR="00E702F5" w:rsidRPr="00B33808" w:rsidRDefault="00E702F5" w:rsidP="003D2ABD">
            <w:pPr>
              <w:spacing w:before="135" w:after="135"/>
              <w:jc w:val="both"/>
              <w:textAlignment w:val="center"/>
            </w:pPr>
            <w:r w:rsidRPr="00B33808">
              <w:rPr>
                <w:rFonts w:ascii="Arial" w:hAnsi="Arial" w:cs="Arial"/>
                <w:position w:val="-2"/>
                <w:sz w:val="18"/>
                <w:szCs w:val="18"/>
                <w:u w:val="single"/>
              </w:rPr>
              <w:t>Gospodarski subjekti, ki nimajo sedeža v Republiki Sloveniji:</w:t>
            </w:r>
          </w:p>
          <w:p w14:paraId="2E606562" w14:textId="77777777" w:rsidR="00E702F5" w:rsidRPr="00B33808" w:rsidRDefault="00E702F5" w:rsidP="003D2ABD">
            <w:pPr>
              <w:spacing w:before="135" w:after="135"/>
              <w:jc w:val="both"/>
              <w:textAlignment w:val="center"/>
            </w:pPr>
            <w:r w:rsidRPr="00B33808">
              <w:rPr>
                <w:rFonts w:ascii="Arial" w:hAnsi="Arial" w:cs="Arial"/>
                <w:position w:val="-2"/>
                <w:sz w:val="18"/>
                <w:szCs w:val="18"/>
              </w:rPr>
              <w:t>Izpis iz sodnega ali drugega ustreznega registra v državi sedeža, iz katerega je razvidno, da ne obstajajo razlogi za izključitev.</w:t>
            </w:r>
          </w:p>
          <w:p w14:paraId="4C9004AC" w14:textId="77777777" w:rsidR="00E702F5" w:rsidRPr="00B33808" w:rsidRDefault="00E702F5" w:rsidP="003D2ABD">
            <w:pPr>
              <w:spacing w:before="135" w:after="135"/>
              <w:jc w:val="both"/>
              <w:textAlignment w:val="center"/>
              <w:rPr>
                <w:rFonts w:ascii="Arial" w:hAnsi="Arial" w:cs="Arial"/>
                <w:position w:val="-2"/>
                <w:sz w:val="18"/>
                <w:szCs w:val="18"/>
              </w:rPr>
            </w:pPr>
            <w:r w:rsidRPr="00B33808">
              <w:rPr>
                <w:rFonts w:ascii="Arial" w:hAnsi="Arial" w:cs="Arial"/>
                <w:position w:val="-2"/>
                <w:sz w:val="18"/>
                <w:szCs w:val="18"/>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w:t>
            </w:r>
            <w:r w:rsidRPr="00B33808">
              <w:rPr>
                <w:rFonts w:ascii="Arial" w:hAnsi="Arial" w:cs="Arial"/>
                <w:position w:val="-2"/>
                <w:sz w:val="18"/>
                <w:szCs w:val="18"/>
              </w:rPr>
              <w:lastRenderedPageBreak/>
              <w:t>pred pristojnim sodnim ali upravnim organom, notarjem ali pred pristojno organizacijo v matični državi te osebe ali v državi, v kateri ima sedež gospodarski subjekt.</w:t>
            </w:r>
          </w:p>
          <w:p w14:paraId="4C10135A"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Če v državi, v kateri ima gospodarski subjekt sedež, kazenske evidence iz zgornjih dveh </w:t>
            </w:r>
          </w:p>
          <w:p w14:paraId="1FC33E83"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alinej ni, je dokazilo namesto potrdila iz kazenske evidence enakovreden dokument, ki </w:t>
            </w:r>
          </w:p>
          <w:p w14:paraId="2041E0C3"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ga izda pristojni sodni ali upravni organ v državi, v kateri ima sedež gospodarski subjekt, </w:t>
            </w:r>
          </w:p>
          <w:p w14:paraId="1A586305"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in iz katerega je razvidno, da ne obstajajo razlogi za izključitev iz te točke. Tak dokument </w:t>
            </w:r>
          </w:p>
          <w:p w14:paraId="431E3F3C" w14:textId="40469A58"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ne sme biti starejši od 4 mesecev od roka za oddajo ponudb.</w:t>
            </w:r>
          </w:p>
        </w:tc>
      </w:tr>
      <w:tr w:rsidR="00E702F5" w14:paraId="24E82F86"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9F5599" w14:textId="77777777" w:rsidR="00E702F5" w:rsidRDefault="00E702F5" w:rsidP="003D2ABD">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3B4DD" w14:textId="77777777" w:rsidR="00E702F5" w:rsidRDefault="00E702F5" w:rsidP="003D2ABD">
            <w:pPr>
              <w:spacing w:before="135" w:after="135"/>
              <w:jc w:val="both"/>
              <w:textAlignment w:val="center"/>
            </w:pPr>
            <w:r>
              <w:rPr>
                <w:rFonts w:ascii="Arial" w:hAnsi="Arial" w:cs="Arial"/>
                <w:color w:val="000000"/>
                <w:position w:val="-2"/>
                <w:sz w:val="18"/>
                <w:szCs w:val="18"/>
              </w:rPr>
              <w:t>MORAJO izpolnjevati pogoj</w:t>
            </w:r>
          </w:p>
          <w:p w14:paraId="5C5E3370" w14:textId="77777777" w:rsidR="00E702F5" w:rsidRDefault="00E702F5" w:rsidP="003D2ABD">
            <w:pPr>
              <w:spacing w:before="135" w:after="135"/>
              <w:jc w:val="both"/>
              <w:textAlignment w:val="center"/>
            </w:pPr>
            <w:r>
              <w:rPr>
                <w:rFonts w:ascii="Arial" w:hAnsi="Arial" w:cs="Arial"/>
                <w:color w:val="000000"/>
                <w:position w:val="-2"/>
                <w:sz w:val="18"/>
                <w:szCs w:val="18"/>
              </w:rPr>
              <w:t>Velja enako kot za vodilnega partnerja.</w:t>
            </w:r>
          </w:p>
        </w:tc>
      </w:tr>
      <w:tr w:rsidR="00E702F5" w14:paraId="092822FE"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73E75E" w14:textId="77777777" w:rsidR="00E702F5" w:rsidRDefault="00E702F5" w:rsidP="003D2AB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7FEA1F" w14:textId="77777777" w:rsidR="00E702F5" w:rsidRDefault="00E702F5" w:rsidP="003D2ABD">
            <w:pPr>
              <w:spacing w:before="135" w:after="135"/>
              <w:jc w:val="both"/>
              <w:textAlignment w:val="center"/>
            </w:pPr>
            <w:r>
              <w:rPr>
                <w:rFonts w:ascii="Arial" w:hAnsi="Arial" w:cs="Arial"/>
                <w:color w:val="000000"/>
                <w:position w:val="-2"/>
                <w:sz w:val="18"/>
                <w:szCs w:val="18"/>
              </w:rPr>
              <w:t>MORAJO izpolnjevati pogoj</w:t>
            </w:r>
          </w:p>
          <w:p w14:paraId="05459389" w14:textId="77777777" w:rsidR="00E702F5" w:rsidRDefault="00E702F5" w:rsidP="003D2ABD">
            <w:pPr>
              <w:spacing w:before="135" w:after="135"/>
              <w:jc w:val="both"/>
              <w:textAlignment w:val="center"/>
            </w:pPr>
            <w:r>
              <w:rPr>
                <w:rFonts w:ascii="Arial" w:hAnsi="Arial" w:cs="Arial"/>
                <w:color w:val="000000"/>
                <w:position w:val="-2"/>
                <w:sz w:val="18"/>
                <w:szCs w:val="18"/>
              </w:rPr>
              <w:t>Velja enako kot za ponudnika. </w:t>
            </w:r>
          </w:p>
          <w:p w14:paraId="5939B44D" w14:textId="77777777" w:rsidR="00E702F5" w:rsidRDefault="00E702F5" w:rsidP="003D2ABD">
            <w:pPr>
              <w:spacing w:before="135" w:after="135"/>
              <w:jc w:val="both"/>
              <w:textAlignment w:val="center"/>
            </w:pPr>
            <w:r>
              <w:rPr>
                <w:rFonts w:ascii="Arial" w:hAnsi="Arial" w:cs="Arial"/>
                <w:color w:val="000000"/>
                <w:position w:val="-2"/>
                <w:sz w:val="18"/>
                <w:szCs w:val="18"/>
              </w:rPr>
              <w:t>Izjava zakonitega zastopnika podizvajalca o izpolnjevanju pogojev in obrazec ESPD.</w:t>
            </w:r>
          </w:p>
          <w:p w14:paraId="15C6DD65" w14:textId="77777777" w:rsidR="00E702F5" w:rsidRDefault="00E702F5" w:rsidP="003D2AB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63D31FB2"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E702F5" w14:paraId="54FDB80A" w14:textId="77777777" w:rsidTr="003D2ABD">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573DD0F" w14:textId="77777777" w:rsidR="00E702F5" w:rsidRDefault="00E702F5" w:rsidP="003D2ABD">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F469C8" w14:textId="77777777" w:rsidR="00E702F5" w:rsidRDefault="00E702F5" w:rsidP="003D2ABD">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38AF5A0" w14:textId="77777777" w:rsidR="00E702F5" w:rsidRDefault="00E702F5" w:rsidP="003D2AB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702F5" w14:paraId="41709FDD"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8A4B53" w14:textId="77777777" w:rsidR="00E702F5" w:rsidRDefault="00E702F5" w:rsidP="003D2AB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787402" w14:textId="07C6FF06" w:rsidR="00E702F5" w:rsidRDefault="00E702F5" w:rsidP="003D2ABD">
            <w:pPr>
              <w:spacing w:before="135" w:after="135"/>
              <w:jc w:val="both"/>
              <w:textAlignment w:val="center"/>
            </w:pPr>
            <w:r>
              <w:rPr>
                <w:rFonts w:ascii="Arial" w:hAnsi="Arial" w:cs="Arial"/>
                <w:color w:val="000000"/>
                <w:position w:val="-2"/>
                <w:sz w:val="18"/>
                <w:szCs w:val="18"/>
              </w:rPr>
              <w:t xml:space="preserve">Izpolnjen in podpisan </w:t>
            </w:r>
            <w:r w:rsidR="007E7BA0">
              <w:rPr>
                <w:rFonts w:ascii="Arial" w:hAnsi="Arial" w:cs="Arial"/>
                <w:color w:val="000000"/>
                <w:position w:val="-2"/>
                <w:sz w:val="18"/>
                <w:szCs w:val="18"/>
              </w:rPr>
              <w:t xml:space="preserve">in žigosan </w:t>
            </w:r>
            <w:r w:rsidR="007E7BA0" w:rsidRPr="003C48BB">
              <w:rPr>
                <w:rFonts w:ascii="Arial" w:hAnsi="Arial" w:cs="Arial"/>
                <w:color w:val="000000"/>
                <w:position w:val="-2"/>
                <w:sz w:val="18"/>
                <w:szCs w:val="18"/>
              </w:rPr>
              <w:t>(v kolikor ta žig uporablja ali niso 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Obrazec  KROVNA IZJAVA in ESPD.</w:t>
            </w:r>
          </w:p>
          <w:p w14:paraId="6819D0EA" w14:textId="11D5FBAF" w:rsidR="00E702F5" w:rsidRDefault="00E702F5" w:rsidP="003D2ABD">
            <w:pPr>
              <w:spacing w:before="135" w:after="135"/>
              <w:jc w:val="both"/>
              <w:textAlignment w:val="center"/>
            </w:pPr>
          </w:p>
        </w:tc>
      </w:tr>
      <w:tr w:rsidR="00E702F5" w14:paraId="3895814B"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B1A89F" w14:textId="77777777" w:rsidR="00E702F5" w:rsidRDefault="00E702F5" w:rsidP="003D2AB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9E8C3D" w14:textId="77777777" w:rsidR="00E702F5" w:rsidRDefault="00E702F5" w:rsidP="003D2ABD">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776EE01" w14:textId="77777777" w:rsidR="00E702F5" w:rsidRDefault="00E702F5" w:rsidP="003D2ABD">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E702F5" w14:paraId="0A653DC4"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8DE76C" w14:textId="77777777" w:rsidR="00E702F5" w:rsidRDefault="00E702F5" w:rsidP="003D2ABD">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F3F786" w14:textId="77777777" w:rsidR="00E702F5" w:rsidRDefault="00E702F5" w:rsidP="003D2ABD">
            <w:pPr>
              <w:spacing w:before="135" w:after="135"/>
              <w:jc w:val="both"/>
              <w:textAlignment w:val="center"/>
            </w:pPr>
            <w:r>
              <w:rPr>
                <w:rFonts w:ascii="Arial" w:hAnsi="Arial" w:cs="Arial"/>
                <w:color w:val="000000"/>
                <w:position w:val="-2"/>
                <w:sz w:val="18"/>
                <w:szCs w:val="18"/>
              </w:rPr>
              <w:t>MORAJO izpolnjevati pogoj</w:t>
            </w:r>
          </w:p>
          <w:p w14:paraId="7A6B889F" w14:textId="7C7A3D12" w:rsidR="00E702F5" w:rsidRDefault="00E702F5" w:rsidP="003D2ABD">
            <w:pPr>
              <w:spacing w:before="135" w:after="135"/>
              <w:jc w:val="both"/>
              <w:textAlignment w:val="center"/>
            </w:pPr>
            <w:r>
              <w:rPr>
                <w:rFonts w:ascii="Arial" w:hAnsi="Arial" w:cs="Arial"/>
                <w:color w:val="000000"/>
                <w:position w:val="-2"/>
                <w:sz w:val="18"/>
                <w:szCs w:val="18"/>
              </w:rPr>
              <w:t xml:space="preserve">Veljajo enake zahteve kot za vodilnega partnerja. Izpolnjen in podpisan </w:t>
            </w:r>
            <w:r w:rsidR="007E7BA0">
              <w:rPr>
                <w:rFonts w:ascii="Arial" w:hAnsi="Arial" w:cs="Arial"/>
                <w:color w:val="000000"/>
                <w:position w:val="-2"/>
                <w:sz w:val="18"/>
                <w:szCs w:val="18"/>
              </w:rPr>
              <w:t xml:space="preserve">in žigosan </w:t>
            </w:r>
            <w:r w:rsidR="007E7BA0" w:rsidRPr="003C48BB">
              <w:rPr>
                <w:rFonts w:ascii="Arial" w:hAnsi="Arial" w:cs="Arial"/>
                <w:color w:val="000000"/>
                <w:position w:val="-2"/>
                <w:sz w:val="18"/>
                <w:szCs w:val="18"/>
              </w:rPr>
              <w:t>(v kolikor ta žig uporablja ali niso 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Obrazec  KROVNA IZJAVA in ESPD.</w:t>
            </w:r>
          </w:p>
        </w:tc>
      </w:tr>
      <w:tr w:rsidR="00E702F5" w14:paraId="1E36F9CC"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F415F" w14:textId="77777777" w:rsidR="00E702F5" w:rsidRDefault="00E702F5" w:rsidP="003D2AB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7BCA0E" w14:textId="77777777" w:rsidR="00E702F5" w:rsidRDefault="00E702F5" w:rsidP="003D2ABD">
            <w:pPr>
              <w:spacing w:before="135" w:after="135"/>
              <w:jc w:val="both"/>
              <w:textAlignment w:val="center"/>
            </w:pPr>
            <w:r>
              <w:rPr>
                <w:rFonts w:ascii="Arial" w:hAnsi="Arial" w:cs="Arial"/>
                <w:color w:val="000000"/>
                <w:position w:val="-2"/>
                <w:sz w:val="18"/>
                <w:szCs w:val="18"/>
              </w:rPr>
              <w:t>MORAJO izpolnjevati pogoj</w:t>
            </w:r>
          </w:p>
          <w:p w14:paraId="5F034E2E" w14:textId="1FB3D07C" w:rsidR="00E702F5" w:rsidRDefault="00E702F5" w:rsidP="003D2ABD">
            <w:pPr>
              <w:spacing w:before="135" w:after="135"/>
              <w:jc w:val="both"/>
              <w:textAlignment w:val="center"/>
            </w:pPr>
            <w:r>
              <w:rPr>
                <w:rFonts w:ascii="Arial" w:hAnsi="Arial" w:cs="Arial"/>
                <w:color w:val="000000"/>
                <w:position w:val="-2"/>
                <w:sz w:val="18"/>
                <w:szCs w:val="18"/>
              </w:rPr>
              <w:t xml:space="preserve">Izpolnjen in podpisan </w:t>
            </w:r>
            <w:r w:rsidR="007E7BA0">
              <w:rPr>
                <w:rFonts w:ascii="Arial" w:hAnsi="Arial" w:cs="Arial"/>
                <w:color w:val="000000"/>
                <w:position w:val="-2"/>
                <w:sz w:val="18"/>
                <w:szCs w:val="18"/>
              </w:rPr>
              <w:t xml:space="preserve">in žigosan </w:t>
            </w:r>
            <w:r w:rsidR="007E7BA0" w:rsidRPr="003C48BB">
              <w:rPr>
                <w:rFonts w:ascii="Arial" w:hAnsi="Arial" w:cs="Arial"/>
                <w:color w:val="000000"/>
                <w:position w:val="-2"/>
                <w:sz w:val="18"/>
                <w:szCs w:val="18"/>
              </w:rPr>
              <w:t>(v kolikor ta žig uporablja ali niso 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 xml:space="preserve">Obrazec </w:t>
            </w:r>
            <w:r w:rsidRPr="00BA0082">
              <w:rPr>
                <w:rFonts w:ascii="Arial" w:hAnsi="Arial" w:cs="Arial"/>
                <w:color w:val="000000"/>
                <w:position w:val="-2"/>
                <w:sz w:val="18"/>
                <w:szCs w:val="18"/>
              </w:rPr>
              <w:t xml:space="preserve">Izjava </w:t>
            </w:r>
            <w:r w:rsidR="005823C0" w:rsidRPr="00BA0082">
              <w:rPr>
                <w:rFonts w:ascii="Arial" w:hAnsi="Arial" w:cs="Arial"/>
                <w:color w:val="000000"/>
                <w:position w:val="-2"/>
                <w:sz w:val="18"/>
                <w:szCs w:val="18"/>
              </w:rPr>
              <w:t xml:space="preserve">zakonitega zastopnika </w:t>
            </w:r>
            <w:r w:rsidRPr="00BA0082">
              <w:rPr>
                <w:rFonts w:ascii="Arial" w:hAnsi="Arial" w:cs="Arial"/>
                <w:color w:val="000000"/>
                <w:position w:val="-2"/>
                <w:sz w:val="18"/>
                <w:szCs w:val="18"/>
              </w:rPr>
              <w:t>podizvajalca v zvezi z izpolnjevanjem obveznih pogojev za podizvajalce in ESPD.</w:t>
            </w:r>
          </w:p>
          <w:p w14:paraId="1CDB2569" w14:textId="77777777" w:rsidR="00E702F5" w:rsidRDefault="00E702F5" w:rsidP="003D2AB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3E19D9FB"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E702F5" w14:paraId="3468883C" w14:textId="77777777" w:rsidTr="003D2ABD">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0CC47FB" w14:textId="77777777" w:rsidR="00E702F5" w:rsidRDefault="00E702F5" w:rsidP="003D2ABD">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F21AD6" w14:textId="09AE9A9E" w:rsidR="00E702F5" w:rsidRDefault="00E702F5" w:rsidP="003D2ABD">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5DFC557D" w14:textId="77777777" w:rsidR="00E702F5" w:rsidRDefault="00E702F5" w:rsidP="003D2AB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702F5" w14:paraId="0FFA8183"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3F27E3" w14:textId="77777777" w:rsidR="00E702F5" w:rsidRDefault="00E702F5" w:rsidP="003D2AB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E9EAE1" w14:textId="6A2BAA1B" w:rsidR="00E702F5" w:rsidRDefault="00E702F5" w:rsidP="003D2ABD">
            <w:pPr>
              <w:spacing w:before="135" w:after="135"/>
              <w:jc w:val="both"/>
              <w:textAlignment w:val="center"/>
            </w:pPr>
            <w:r>
              <w:rPr>
                <w:rFonts w:ascii="Arial" w:hAnsi="Arial" w:cs="Arial"/>
                <w:color w:val="000000"/>
                <w:position w:val="-2"/>
                <w:sz w:val="18"/>
                <w:szCs w:val="18"/>
              </w:rPr>
              <w:t>Izpolnjen in podpisan</w:t>
            </w:r>
            <w:r w:rsidR="007E7BA0">
              <w:rPr>
                <w:rFonts w:ascii="Arial" w:hAnsi="Arial" w:cs="Arial"/>
                <w:color w:val="000000"/>
                <w:position w:val="-2"/>
                <w:sz w:val="18"/>
                <w:szCs w:val="18"/>
              </w:rPr>
              <w:t xml:space="preserve"> in žigosan </w:t>
            </w:r>
            <w:r w:rsidR="007E7BA0" w:rsidRPr="003C48BB">
              <w:rPr>
                <w:rFonts w:ascii="Arial" w:hAnsi="Arial" w:cs="Arial"/>
                <w:color w:val="000000"/>
                <w:position w:val="-2"/>
                <w:sz w:val="18"/>
                <w:szCs w:val="18"/>
              </w:rPr>
              <w:t>(v kolikor ta žig uporablja ali niso 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 xml:space="preserve"> Obrazec  KROVNA IZJAVA in ESPD.</w:t>
            </w:r>
          </w:p>
          <w:p w14:paraId="06E4BB85" w14:textId="77777777" w:rsidR="00E702F5" w:rsidRDefault="00E702F5" w:rsidP="003D2ABD">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E702F5" w14:paraId="3ADA9227"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4727CE" w14:textId="77777777" w:rsidR="00E702F5" w:rsidRDefault="00E702F5" w:rsidP="003D2AB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CEB990" w14:textId="77777777" w:rsidR="00E702F5" w:rsidRDefault="00E702F5" w:rsidP="003D2ABD">
            <w:pPr>
              <w:jc w:val="both"/>
              <w:textAlignment w:val="center"/>
            </w:pPr>
            <w:r>
              <w:rPr>
                <w:rFonts w:ascii="Arial" w:hAnsi="Arial" w:cs="Arial"/>
                <w:color w:val="000000"/>
                <w:position w:val="-2"/>
                <w:sz w:val="18"/>
                <w:szCs w:val="18"/>
              </w:rPr>
              <w:t> </w:t>
            </w:r>
          </w:p>
          <w:p w14:paraId="21B1BE34" w14:textId="77777777" w:rsidR="00E702F5" w:rsidRDefault="00E702F5" w:rsidP="003D2ABD">
            <w:r>
              <w:rPr>
                <w:rFonts w:ascii="Arial" w:hAnsi="Arial" w:cs="Arial"/>
                <w:color w:val="000000"/>
                <w:position w:val="-2"/>
                <w:sz w:val="18"/>
                <w:szCs w:val="18"/>
              </w:rPr>
              <w:t xml:space="preserve"> /</w:t>
            </w:r>
          </w:p>
        </w:tc>
      </w:tr>
      <w:tr w:rsidR="00E702F5" w14:paraId="6659DD34"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25C406" w14:textId="77777777" w:rsidR="00E702F5" w:rsidRDefault="00E702F5" w:rsidP="003D2AB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DDFC90" w14:textId="77777777" w:rsidR="00E702F5" w:rsidRDefault="00E702F5" w:rsidP="003D2ABD">
            <w:pPr>
              <w:spacing w:before="135" w:after="135"/>
              <w:jc w:val="both"/>
              <w:textAlignment w:val="center"/>
            </w:pPr>
            <w:r>
              <w:rPr>
                <w:rFonts w:ascii="Arial" w:hAnsi="Arial" w:cs="Arial"/>
                <w:color w:val="000000"/>
                <w:position w:val="-2"/>
                <w:sz w:val="18"/>
                <w:szCs w:val="18"/>
              </w:rPr>
              <w:t>MORAJO izpolnjevati pogoj</w:t>
            </w:r>
          </w:p>
          <w:p w14:paraId="142EE6D3" w14:textId="771989A3" w:rsidR="00E702F5" w:rsidRDefault="00E702F5" w:rsidP="003D2ABD">
            <w:pPr>
              <w:spacing w:before="135" w:after="135"/>
              <w:jc w:val="both"/>
              <w:textAlignment w:val="center"/>
            </w:pPr>
            <w:r>
              <w:rPr>
                <w:rFonts w:ascii="Arial" w:hAnsi="Arial" w:cs="Arial"/>
                <w:color w:val="000000"/>
                <w:position w:val="-2"/>
                <w:sz w:val="18"/>
                <w:szCs w:val="18"/>
              </w:rPr>
              <w:t xml:space="preserve">Izpolnjen in podpisan </w:t>
            </w:r>
            <w:r w:rsidR="007E7BA0">
              <w:rPr>
                <w:rFonts w:ascii="Arial" w:hAnsi="Arial" w:cs="Arial"/>
                <w:color w:val="000000"/>
                <w:position w:val="-2"/>
                <w:sz w:val="18"/>
                <w:szCs w:val="18"/>
              </w:rPr>
              <w:t xml:space="preserve">in žigosan </w:t>
            </w:r>
            <w:r w:rsidR="007E7BA0" w:rsidRPr="003C48BB">
              <w:rPr>
                <w:rFonts w:ascii="Arial" w:hAnsi="Arial" w:cs="Arial"/>
                <w:color w:val="000000"/>
                <w:position w:val="-2"/>
                <w:sz w:val="18"/>
                <w:szCs w:val="18"/>
              </w:rPr>
              <w:t>(v kolikor ta žig uporablja ali niso 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Obrazec  KROVNA IZJAVA in ESPD.</w:t>
            </w:r>
          </w:p>
        </w:tc>
      </w:tr>
      <w:tr w:rsidR="00E702F5" w14:paraId="4F027E34"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8808B5" w14:textId="77777777" w:rsidR="00E702F5" w:rsidRDefault="00E702F5" w:rsidP="003D2AB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C2C20D" w14:textId="77777777" w:rsidR="00E702F5" w:rsidRDefault="00E702F5" w:rsidP="003D2ABD">
            <w:pPr>
              <w:spacing w:before="135" w:after="135"/>
              <w:jc w:val="both"/>
              <w:textAlignment w:val="center"/>
            </w:pPr>
            <w:r>
              <w:rPr>
                <w:rFonts w:ascii="Arial" w:hAnsi="Arial" w:cs="Arial"/>
                <w:color w:val="000000"/>
                <w:position w:val="-2"/>
                <w:sz w:val="18"/>
                <w:szCs w:val="18"/>
              </w:rPr>
              <w:t>MORAJO izpolnjevati pogoj</w:t>
            </w:r>
          </w:p>
          <w:p w14:paraId="539B2C56" w14:textId="6470DFB5" w:rsidR="00E702F5" w:rsidRDefault="00E702F5" w:rsidP="003D2ABD">
            <w:pPr>
              <w:spacing w:before="135" w:after="135"/>
              <w:jc w:val="both"/>
              <w:textAlignment w:val="center"/>
            </w:pPr>
            <w:r>
              <w:rPr>
                <w:rFonts w:ascii="Arial" w:hAnsi="Arial" w:cs="Arial"/>
                <w:color w:val="000000"/>
                <w:position w:val="-2"/>
                <w:sz w:val="18"/>
                <w:szCs w:val="18"/>
              </w:rPr>
              <w:t xml:space="preserve">Izpolnjen in podpisan </w:t>
            </w:r>
            <w:r w:rsidR="002A66CF">
              <w:rPr>
                <w:rFonts w:ascii="Arial" w:hAnsi="Arial" w:cs="Arial"/>
                <w:color w:val="000000"/>
                <w:position w:val="-2"/>
                <w:sz w:val="18"/>
                <w:szCs w:val="18"/>
              </w:rPr>
              <w:t xml:space="preserve">in žigosan </w:t>
            </w:r>
            <w:r w:rsidR="002A66CF" w:rsidRPr="003C48BB">
              <w:rPr>
                <w:rFonts w:ascii="Arial" w:hAnsi="Arial" w:cs="Arial"/>
                <w:color w:val="000000"/>
                <w:position w:val="-2"/>
                <w:sz w:val="18"/>
                <w:szCs w:val="18"/>
              </w:rPr>
              <w:t>(v kolikor ta žig uporablja ali niso podpisani elektronsko)</w:t>
            </w:r>
            <w:r w:rsidR="002A66CF">
              <w:rPr>
                <w:rFonts w:ascii="Arial" w:hAnsi="Arial" w:cs="Arial"/>
                <w:color w:val="000000"/>
                <w:position w:val="-2"/>
                <w:sz w:val="18"/>
                <w:szCs w:val="18"/>
              </w:rPr>
              <w:t xml:space="preserve"> </w:t>
            </w:r>
            <w:r>
              <w:rPr>
                <w:rFonts w:ascii="Arial" w:hAnsi="Arial" w:cs="Arial"/>
                <w:color w:val="000000"/>
                <w:position w:val="-2"/>
                <w:sz w:val="18"/>
                <w:szCs w:val="18"/>
              </w:rPr>
              <w:t xml:space="preserve">Obrazec Izjava </w:t>
            </w:r>
            <w:r w:rsidR="002D4251">
              <w:rPr>
                <w:rFonts w:ascii="Arial" w:hAnsi="Arial" w:cs="Arial"/>
                <w:color w:val="000000"/>
                <w:position w:val="-2"/>
                <w:sz w:val="18"/>
                <w:szCs w:val="18"/>
              </w:rPr>
              <w:t xml:space="preserve">zakonitega zastopnika </w:t>
            </w:r>
            <w:r>
              <w:rPr>
                <w:rFonts w:ascii="Arial" w:hAnsi="Arial" w:cs="Arial"/>
                <w:color w:val="000000"/>
                <w:position w:val="-2"/>
                <w:sz w:val="18"/>
                <w:szCs w:val="18"/>
              </w:rPr>
              <w:t>podizvajalca v zvezi z izpolnjevanjem obveznih pogojev za podizvajalce in ESPD</w:t>
            </w:r>
          </w:p>
          <w:p w14:paraId="0300C141" w14:textId="77777777" w:rsidR="00E702F5" w:rsidRDefault="00E702F5" w:rsidP="003D2AB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2DB07573"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E702F5" w14:paraId="4D892A62" w14:textId="77777777" w:rsidTr="003D2ABD">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5967E1D" w14:textId="77777777" w:rsidR="00E702F5" w:rsidRDefault="00E702F5" w:rsidP="003D2ABD">
            <w:pPr>
              <w:jc w:val="center"/>
            </w:pPr>
            <w:r>
              <w:rPr>
                <w:rFonts w:ascii="Arial" w:hAnsi="Arial" w:cs="Arial"/>
                <w:b/>
                <w:bCs/>
                <w:color w:val="FFFFFF"/>
                <w:position w:val="-2"/>
                <w:sz w:val="18"/>
                <w:szCs w:val="18"/>
              </w:rPr>
              <w:lastRenderedPageBreak/>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71075C" w14:textId="32BBAEC3" w:rsidR="00E702F5" w:rsidRDefault="00E702F5" w:rsidP="003D2ABD">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03432AE" w14:textId="77777777" w:rsidR="00E702F5" w:rsidRDefault="00E702F5" w:rsidP="003D2AB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702F5" w14:paraId="41195CE8"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2BBE08" w14:textId="77777777" w:rsidR="00E702F5" w:rsidRDefault="00E702F5" w:rsidP="003D2AB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25F6E0" w14:textId="37924D54" w:rsidR="00E702F5" w:rsidRDefault="00E702F5" w:rsidP="003D2ABD">
            <w:pPr>
              <w:spacing w:before="135" w:after="135"/>
              <w:jc w:val="both"/>
              <w:textAlignment w:val="center"/>
            </w:pPr>
            <w:r>
              <w:rPr>
                <w:rFonts w:ascii="Arial" w:hAnsi="Arial" w:cs="Arial"/>
                <w:color w:val="000000"/>
                <w:position w:val="-2"/>
                <w:sz w:val="18"/>
                <w:szCs w:val="18"/>
              </w:rPr>
              <w:t xml:space="preserve">Izpolnjen in podpisan </w:t>
            </w:r>
            <w:r w:rsidR="002A66CF">
              <w:rPr>
                <w:rFonts w:ascii="Arial" w:hAnsi="Arial" w:cs="Arial"/>
                <w:color w:val="000000"/>
                <w:position w:val="-2"/>
                <w:sz w:val="18"/>
                <w:szCs w:val="18"/>
              </w:rPr>
              <w:t xml:space="preserve">in žigosan </w:t>
            </w:r>
            <w:r w:rsidR="002A66CF" w:rsidRPr="003C48BB">
              <w:rPr>
                <w:rFonts w:ascii="Arial" w:hAnsi="Arial" w:cs="Arial"/>
                <w:color w:val="000000"/>
                <w:position w:val="-2"/>
                <w:sz w:val="18"/>
                <w:szCs w:val="18"/>
              </w:rPr>
              <w:t xml:space="preserve">(v kolikor </w:t>
            </w:r>
            <w:r w:rsidR="00FB69F7">
              <w:rPr>
                <w:rFonts w:ascii="Arial" w:hAnsi="Arial" w:cs="Arial"/>
                <w:color w:val="000000"/>
                <w:position w:val="-2"/>
                <w:sz w:val="18"/>
                <w:szCs w:val="18"/>
              </w:rPr>
              <w:t>subjekt</w:t>
            </w:r>
            <w:r w:rsidR="002A66CF" w:rsidRPr="003C48BB">
              <w:rPr>
                <w:rFonts w:ascii="Arial" w:hAnsi="Arial" w:cs="Arial"/>
                <w:color w:val="000000"/>
                <w:position w:val="-2"/>
                <w:sz w:val="18"/>
                <w:szCs w:val="18"/>
              </w:rPr>
              <w:t xml:space="preserve"> žig uporablja ali niso podpisani elektronsko)</w:t>
            </w:r>
            <w:r w:rsidR="002A66CF">
              <w:rPr>
                <w:rFonts w:ascii="Arial" w:hAnsi="Arial" w:cs="Arial"/>
                <w:color w:val="000000"/>
                <w:position w:val="-2"/>
                <w:sz w:val="18"/>
                <w:szCs w:val="18"/>
              </w:rPr>
              <w:t xml:space="preserve"> </w:t>
            </w:r>
            <w:r>
              <w:rPr>
                <w:rFonts w:ascii="Arial" w:hAnsi="Arial" w:cs="Arial"/>
                <w:color w:val="000000"/>
                <w:position w:val="-2"/>
                <w:sz w:val="18"/>
                <w:szCs w:val="18"/>
              </w:rPr>
              <w:t>Obrazec  KROVNA IZJAVA in ESPD.</w:t>
            </w:r>
          </w:p>
          <w:p w14:paraId="3B2C2BA1" w14:textId="77777777" w:rsidR="00084A18" w:rsidRPr="00B33808" w:rsidRDefault="00084A18" w:rsidP="00084A18">
            <w:pPr>
              <w:jc w:val="both"/>
              <w:textAlignment w:val="center"/>
              <w:rPr>
                <w:rFonts w:ascii="Arial" w:hAnsi="Arial" w:cs="Arial"/>
                <w:position w:val="-2"/>
                <w:sz w:val="18"/>
                <w:szCs w:val="18"/>
              </w:rPr>
            </w:pPr>
            <w:r w:rsidRPr="00B33808">
              <w:rPr>
                <w:rFonts w:ascii="Arial" w:hAnsi="Arial" w:cs="Arial"/>
                <w:position w:val="-2"/>
                <w:sz w:val="18"/>
                <w:szCs w:val="18"/>
              </w:rPr>
              <w:t>Izpolnjen obrazec ESPD (za vse gospodarske subjekte v ponudbi).</w:t>
            </w:r>
          </w:p>
          <w:p w14:paraId="63E11E7B" w14:textId="22E32445" w:rsidR="00084A18" w:rsidRPr="00B33808" w:rsidRDefault="00084A18" w:rsidP="00974740">
            <w:pPr>
              <w:pStyle w:val="Odstavekseznama"/>
              <w:numPr>
                <w:ilvl w:val="0"/>
                <w:numId w:val="33"/>
              </w:numPr>
              <w:jc w:val="both"/>
              <w:textAlignment w:val="center"/>
              <w:rPr>
                <w:rFonts w:ascii="Arial" w:hAnsi="Arial" w:cs="Arial"/>
                <w:position w:val="-2"/>
                <w:sz w:val="18"/>
                <w:szCs w:val="18"/>
              </w:rPr>
            </w:pPr>
            <w:r w:rsidRPr="00B33808">
              <w:rPr>
                <w:rFonts w:ascii="Arial" w:hAnsi="Arial" w:cs="Arial"/>
                <w:position w:val="-2"/>
                <w:sz w:val="18"/>
                <w:szCs w:val="18"/>
              </w:rPr>
              <w:t>v »Del III: Razlogi za izključitev, Oddelek D: Nacionalni razlogi za izključitev«). Opomba: V kolikor je vaš odgovor v tem primeru DA in uveljavljate popravni mehanizem, v polje »Opišite jih« napišete kršitve in ukrepe, s katerimi lahko dokažete svojo zanesljivost kljub obstoju razlogov za izključitev.</w:t>
            </w:r>
          </w:p>
          <w:p w14:paraId="1E089A57" w14:textId="77777777" w:rsidR="00084A18" w:rsidRDefault="00084A18" w:rsidP="00084A18">
            <w:pPr>
              <w:jc w:val="both"/>
              <w:textAlignment w:val="center"/>
              <w:rPr>
                <w:rFonts w:ascii="Arial" w:hAnsi="Arial" w:cs="Arial"/>
                <w:color w:val="000000"/>
                <w:position w:val="-2"/>
                <w:sz w:val="18"/>
                <w:szCs w:val="18"/>
              </w:rPr>
            </w:pPr>
          </w:p>
          <w:p w14:paraId="63BF6883" w14:textId="77777777" w:rsidR="00E702F5" w:rsidRDefault="00E702F5" w:rsidP="00084A18">
            <w:pPr>
              <w:jc w:val="both"/>
              <w:textAlignment w:val="center"/>
            </w:pPr>
            <w:r>
              <w:rPr>
                <w:rFonts w:ascii="Arial" w:hAnsi="Arial" w:cs="Arial"/>
                <w:color w:val="000000"/>
                <w:position w:val="-2"/>
                <w:sz w:val="18"/>
                <w:szCs w:val="18"/>
              </w:rPr>
              <w:t>V kolikor bo gospodarski subjekt predložil zgolj Obrazec KROVNA IZJAVA in ESPD, lahko naročnik potrdilo pridobi sam.</w:t>
            </w:r>
          </w:p>
        </w:tc>
      </w:tr>
      <w:tr w:rsidR="00E702F5" w14:paraId="755E01B0"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0DF8AA" w14:textId="77777777" w:rsidR="00E702F5" w:rsidRDefault="00E702F5" w:rsidP="003D2AB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6A66" w14:textId="77777777" w:rsidR="00E702F5" w:rsidRDefault="00E702F5" w:rsidP="003D2AB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4095712" w14:textId="5376B151" w:rsidR="00084A18" w:rsidRDefault="00084A18" w:rsidP="00084A18">
            <w:pPr>
              <w:jc w:val="both"/>
              <w:textAlignment w:val="center"/>
            </w:pPr>
            <w:r w:rsidRPr="00B33808">
              <w:rPr>
                <w:rFonts w:ascii="Arial" w:hAnsi="Arial" w:cs="Arial"/>
                <w:sz w:val="18"/>
                <w:szCs w:val="18"/>
              </w:rPr>
              <w:t>Če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tc>
      </w:tr>
      <w:tr w:rsidR="00E702F5" w14:paraId="70E9BB2C"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73A6F6" w14:textId="77777777" w:rsidR="00E702F5" w:rsidRDefault="00E702F5" w:rsidP="003D2AB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D9061C" w14:textId="77777777" w:rsidR="00E702F5" w:rsidRDefault="00E702F5" w:rsidP="003D2ABD">
            <w:pPr>
              <w:spacing w:before="135" w:after="135"/>
              <w:jc w:val="both"/>
              <w:textAlignment w:val="center"/>
            </w:pPr>
            <w:r>
              <w:rPr>
                <w:rFonts w:ascii="Arial" w:hAnsi="Arial" w:cs="Arial"/>
                <w:color w:val="000000"/>
                <w:position w:val="-2"/>
                <w:sz w:val="18"/>
                <w:szCs w:val="18"/>
              </w:rPr>
              <w:t>MORAJO izpolnjevati pogoj</w:t>
            </w:r>
          </w:p>
          <w:p w14:paraId="35CC1260" w14:textId="6F6934CA" w:rsidR="00E702F5" w:rsidRDefault="00E702F5" w:rsidP="003D2ABD">
            <w:pPr>
              <w:spacing w:before="135" w:after="135"/>
              <w:jc w:val="both"/>
              <w:textAlignment w:val="center"/>
            </w:pPr>
            <w:r>
              <w:rPr>
                <w:rFonts w:ascii="Arial" w:hAnsi="Arial" w:cs="Arial"/>
                <w:color w:val="000000"/>
                <w:position w:val="-2"/>
                <w:sz w:val="18"/>
                <w:szCs w:val="18"/>
              </w:rPr>
              <w:t xml:space="preserve">Izpolnjen in podpisan </w:t>
            </w:r>
            <w:r w:rsidR="002A66CF">
              <w:rPr>
                <w:rFonts w:ascii="Arial" w:hAnsi="Arial" w:cs="Arial"/>
                <w:color w:val="000000"/>
                <w:position w:val="-2"/>
                <w:sz w:val="18"/>
                <w:szCs w:val="18"/>
              </w:rPr>
              <w:t xml:space="preserve">in žigosan </w:t>
            </w:r>
            <w:r w:rsidR="002A66CF" w:rsidRPr="003C48BB">
              <w:rPr>
                <w:rFonts w:ascii="Arial" w:hAnsi="Arial" w:cs="Arial"/>
                <w:color w:val="000000"/>
                <w:position w:val="-2"/>
                <w:sz w:val="18"/>
                <w:szCs w:val="18"/>
              </w:rPr>
              <w:t>(v kolikor ta žig uporablja ali niso podpisani elektronsko)</w:t>
            </w:r>
            <w:r w:rsidR="002A66CF">
              <w:rPr>
                <w:rFonts w:ascii="Arial" w:hAnsi="Arial" w:cs="Arial"/>
                <w:color w:val="000000"/>
                <w:position w:val="-2"/>
                <w:sz w:val="18"/>
                <w:szCs w:val="18"/>
              </w:rPr>
              <w:t xml:space="preserve"> </w:t>
            </w:r>
            <w:r>
              <w:rPr>
                <w:rFonts w:ascii="Arial" w:hAnsi="Arial" w:cs="Arial"/>
                <w:color w:val="000000"/>
                <w:position w:val="-2"/>
                <w:sz w:val="18"/>
                <w:szCs w:val="18"/>
              </w:rPr>
              <w:t>Obrazec  KROVNA IZJAVA in ESPD.</w:t>
            </w:r>
          </w:p>
        </w:tc>
      </w:tr>
      <w:tr w:rsidR="00E702F5" w14:paraId="0D9510D6"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BE8011" w14:textId="77777777" w:rsidR="00E702F5" w:rsidRDefault="00E702F5" w:rsidP="003D2AB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43FA66" w14:textId="77777777" w:rsidR="00E702F5" w:rsidRDefault="00E702F5" w:rsidP="003D2ABD">
            <w:pPr>
              <w:spacing w:before="135" w:after="135"/>
              <w:jc w:val="both"/>
              <w:textAlignment w:val="center"/>
            </w:pPr>
            <w:r>
              <w:rPr>
                <w:rFonts w:ascii="Arial" w:hAnsi="Arial" w:cs="Arial"/>
                <w:color w:val="000000"/>
                <w:position w:val="-2"/>
                <w:sz w:val="18"/>
                <w:szCs w:val="18"/>
              </w:rPr>
              <w:t>MORAJO izpolnjevati pogoj</w:t>
            </w:r>
          </w:p>
          <w:p w14:paraId="0EE9D5F4" w14:textId="77777777" w:rsidR="00E702F5" w:rsidRDefault="00E702F5" w:rsidP="003D2AB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3BC19C47" w14:textId="5C504A80" w:rsidR="00E702F5" w:rsidRDefault="00E702F5" w:rsidP="003D2ABD">
            <w:pPr>
              <w:spacing w:before="135" w:after="135"/>
              <w:jc w:val="both"/>
              <w:textAlignment w:val="center"/>
            </w:pPr>
            <w:r>
              <w:rPr>
                <w:rFonts w:ascii="Arial" w:hAnsi="Arial" w:cs="Arial"/>
                <w:color w:val="000000"/>
                <w:position w:val="-2"/>
                <w:sz w:val="18"/>
                <w:szCs w:val="18"/>
              </w:rPr>
              <w:t xml:space="preserve">Izpolnjen in podpisan </w:t>
            </w:r>
            <w:r w:rsidR="002A66CF">
              <w:rPr>
                <w:rFonts w:ascii="Arial" w:hAnsi="Arial" w:cs="Arial"/>
                <w:color w:val="000000"/>
                <w:position w:val="-2"/>
                <w:sz w:val="18"/>
                <w:szCs w:val="18"/>
              </w:rPr>
              <w:t xml:space="preserve">in žigosan </w:t>
            </w:r>
            <w:r w:rsidR="002A66CF" w:rsidRPr="003C48BB">
              <w:rPr>
                <w:rFonts w:ascii="Arial" w:hAnsi="Arial" w:cs="Arial"/>
                <w:color w:val="000000"/>
                <w:position w:val="-2"/>
                <w:sz w:val="18"/>
                <w:szCs w:val="18"/>
              </w:rPr>
              <w:t>(v kolikor ta žig uporablja ali niso podpisani elektronsko)</w:t>
            </w:r>
            <w:r w:rsidR="002A66CF">
              <w:rPr>
                <w:rFonts w:ascii="Arial" w:hAnsi="Arial" w:cs="Arial"/>
                <w:color w:val="000000"/>
                <w:position w:val="-2"/>
                <w:sz w:val="18"/>
                <w:szCs w:val="18"/>
              </w:rPr>
              <w:t xml:space="preserve"> </w:t>
            </w:r>
            <w:r>
              <w:rPr>
                <w:rFonts w:ascii="Arial" w:hAnsi="Arial" w:cs="Arial"/>
                <w:color w:val="000000"/>
                <w:position w:val="-2"/>
                <w:sz w:val="18"/>
                <w:szCs w:val="18"/>
              </w:rPr>
              <w:t xml:space="preserve">Obrazec Izjava </w:t>
            </w:r>
            <w:r w:rsidR="002D4251">
              <w:rPr>
                <w:rFonts w:ascii="Arial" w:hAnsi="Arial" w:cs="Arial"/>
                <w:color w:val="000000"/>
                <w:position w:val="-2"/>
                <w:sz w:val="18"/>
                <w:szCs w:val="18"/>
              </w:rPr>
              <w:t xml:space="preserve">zakonitega zastopnika </w:t>
            </w:r>
            <w:r>
              <w:rPr>
                <w:rFonts w:ascii="Arial" w:hAnsi="Arial" w:cs="Arial"/>
                <w:color w:val="000000"/>
                <w:position w:val="-2"/>
                <w:sz w:val="18"/>
                <w:szCs w:val="18"/>
              </w:rPr>
              <w:t>podizvajalca v zvezi z izpolnjevanjem obveznih pogojev za podizvajalca in ESPD.</w:t>
            </w:r>
          </w:p>
        </w:tc>
      </w:tr>
    </w:tbl>
    <w:p w14:paraId="2AB38855"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084A18" w14:paraId="23A51B73" w14:textId="77777777" w:rsidTr="003D2ABD">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A88D9EB" w14:textId="2C6911E5" w:rsidR="00084A18" w:rsidRDefault="00084A18" w:rsidP="003D2ABD">
            <w:pPr>
              <w:jc w:val="center"/>
            </w:pPr>
            <w:r w:rsidRPr="00B33808">
              <w:rPr>
                <w:rFonts w:ascii="Arial" w:hAnsi="Arial" w:cs="Arial"/>
                <w:b/>
                <w:bCs/>
                <w:color w:val="FFFFFF" w:themeColor="background1"/>
                <w:position w:val="-2"/>
                <w:sz w:val="18"/>
                <w:szCs w:val="18"/>
              </w:rPr>
              <w:t>POGOJ 5</w:t>
            </w:r>
            <w:r w:rsidRPr="00B33808">
              <w:rPr>
                <w:rFonts w:ascii="Arial" w:hAnsi="Arial" w:cs="Arial"/>
                <w:b/>
                <w:bCs/>
                <w:color w:val="FFFFFF" w:themeColor="background1"/>
                <w:position w:val="-2"/>
                <w:sz w:val="18"/>
                <w:szCs w:val="18"/>
              </w:rPr>
              <w:br/>
            </w:r>
            <w:r w:rsidR="00667162" w:rsidRPr="00B33808">
              <w:rPr>
                <w:rFonts w:ascii="Arial" w:hAnsi="Arial" w:cs="Arial"/>
                <w:b/>
                <w:bCs/>
                <w:color w:val="FFFFFF" w:themeColor="background1"/>
                <w:position w:val="-2"/>
                <w:sz w:val="18"/>
                <w:szCs w:val="18"/>
              </w:rPr>
              <w:t>glede</w:t>
            </w:r>
            <w:r w:rsidRPr="00B33808">
              <w:rPr>
                <w:rFonts w:ascii="Arial" w:hAnsi="Arial" w:cs="Arial"/>
                <w:b/>
                <w:bCs/>
                <w:color w:val="FFFFFF" w:themeColor="background1"/>
                <w:position w:val="-2"/>
                <w:sz w:val="18"/>
                <w:szCs w:val="18"/>
              </w:rPr>
              <w:t xml:space="preserve"> omejevalnih ukrep</w:t>
            </w:r>
            <w:r w:rsidR="00667162" w:rsidRPr="00B33808">
              <w:rPr>
                <w:rFonts w:ascii="Arial" w:hAnsi="Arial" w:cs="Arial"/>
                <w:b/>
                <w:bCs/>
                <w:color w:val="FFFFFF" w:themeColor="background1"/>
                <w:position w:val="-2"/>
                <w:sz w:val="18"/>
                <w:szCs w:val="18"/>
              </w:rPr>
              <w:t>ov</w:t>
            </w:r>
            <w:r w:rsidRPr="00B33808">
              <w:rPr>
                <w:rFonts w:ascii="Arial" w:hAnsi="Arial" w:cs="Arial"/>
                <w:b/>
                <w:bCs/>
                <w:color w:val="FFFFFF" w:themeColor="background1"/>
                <w:position w:val="-2"/>
                <w:sz w:val="18"/>
                <w:szCs w:val="18"/>
              </w:rPr>
              <w:t xml:space="preserve"> zaradi delovanja Rusije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BCFDAB" w14:textId="0C250343"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V skladu z določilom prvega odstavka 5k člena UREDBE SVETA (EU) 2022/576 z dne 8. aprila 2022 o spremembi Uredbe (EU) št. 833/2014 o omejevalnih ukrepih zaradi delovanja Rusije,</w:t>
            </w:r>
            <w:r w:rsidR="001016EB">
              <w:rPr>
                <w:rFonts w:ascii="Arial" w:hAnsi="Arial" w:cs="Arial"/>
                <w:position w:val="-2"/>
                <w:sz w:val="18"/>
                <w:szCs w:val="18"/>
              </w:rPr>
              <w:t xml:space="preserve"> </w:t>
            </w:r>
            <w:r w:rsidRPr="00B33808">
              <w:rPr>
                <w:rFonts w:ascii="Arial" w:hAnsi="Arial" w:cs="Arial"/>
                <w:position w:val="-2"/>
                <w:sz w:val="18"/>
                <w:szCs w:val="18"/>
              </w:rPr>
              <w:t>ki povzroča destabilizacijo razmer v Ukrajini, je prepovedano dodeljevanje ali nadaljnje izvajanje kakršnih koli javnih naročil ali koncesijskih pogodb:</w:t>
            </w:r>
          </w:p>
          <w:p w14:paraId="1E5C8295" w14:textId="77777777"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lastRenderedPageBreak/>
              <w:t xml:space="preserve">a) ruskim državljanom ali fizičnim ali pravnim osebam, subjektom ali organom s sedežem </w:t>
            </w:r>
          </w:p>
          <w:p w14:paraId="5E0A5276" w14:textId="77777777"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v Rusiji;</w:t>
            </w:r>
          </w:p>
          <w:p w14:paraId="23D98FF9" w14:textId="77777777"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 xml:space="preserve">b) pravnim osebam, subjektom ali organom, katerih več kot 50-odstotni delež je v </w:t>
            </w:r>
          </w:p>
          <w:p w14:paraId="6C75193F" w14:textId="77777777"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neposredni ali posredni lasti subjekta iz točke (a) tega odstavka, ali</w:t>
            </w:r>
          </w:p>
          <w:p w14:paraId="63568543" w14:textId="77777777"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 xml:space="preserve">c) fizičnim ali pravnim osebam, subjektom ali organom, ki delujejo v imenu ali po navodilih </w:t>
            </w:r>
          </w:p>
          <w:p w14:paraId="09435374" w14:textId="77777777"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subjekta iz točke (a) ali (b) tega odstavka,</w:t>
            </w:r>
          </w:p>
          <w:p w14:paraId="76E54322" w14:textId="16F27530" w:rsidR="00667162" w:rsidRPr="00756833"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 xml:space="preserve">vključno s </w:t>
            </w:r>
            <w:r w:rsidRPr="00756833">
              <w:rPr>
                <w:rFonts w:ascii="Arial" w:hAnsi="Arial" w:cs="Arial"/>
                <w:position w:val="-2"/>
                <w:sz w:val="18"/>
                <w:szCs w:val="18"/>
              </w:rPr>
              <w:t xml:space="preserve">podizvajalci, dobavitelji ali subjekti, katerih zmogljivosti se uporabljajo v </w:t>
            </w:r>
          </w:p>
          <w:p w14:paraId="45929684" w14:textId="66927406" w:rsidR="00084A18" w:rsidRDefault="00667162" w:rsidP="00667162">
            <w:pPr>
              <w:jc w:val="both"/>
              <w:textAlignment w:val="center"/>
            </w:pPr>
            <w:r w:rsidRPr="004203B1">
              <w:rPr>
                <w:rFonts w:ascii="Arial" w:hAnsi="Arial" w:cs="Arial"/>
                <w:position w:val="-2"/>
                <w:sz w:val="18"/>
                <w:szCs w:val="18"/>
              </w:rPr>
              <w:t xml:space="preserve">smislu direktiv o javnem </w:t>
            </w:r>
            <w:r w:rsidRPr="00C10650">
              <w:rPr>
                <w:rFonts w:ascii="Arial" w:hAnsi="Arial" w:cs="Arial"/>
                <w:position w:val="-2"/>
                <w:sz w:val="18"/>
                <w:szCs w:val="18"/>
              </w:rPr>
              <w:t>naročanju, če predstavljajo več kot 10 % vrednosti naročila</w:t>
            </w:r>
            <w:r w:rsidRPr="00756833">
              <w:rPr>
                <w:rFonts w:ascii="Arial" w:hAnsi="Arial" w:cs="Arial"/>
                <w:position w:val="-2"/>
                <w:sz w:val="18"/>
                <w:szCs w:val="18"/>
              </w:rPr>
              <w:t>.</w:t>
            </w:r>
          </w:p>
        </w:tc>
      </w:tr>
      <w:tr w:rsidR="00084A18" w14:paraId="14F0A5FE"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1AC7EC" w14:textId="77777777" w:rsidR="00084A18" w:rsidRPr="00B33808" w:rsidRDefault="00084A18" w:rsidP="003D2ABD">
            <w:pPr>
              <w:jc w:val="center"/>
            </w:pPr>
            <w:r w:rsidRPr="00B33808">
              <w:rPr>
                <w:rFonts w:ascii="Arial" w:hAnsi="Arial" w:cs="Arial"/>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95939" w14:textId="387BCFB2" w:rsidR="00084A18" w:rsidRPr="00B33808" w:rsidRDefault="00084A18" w:rsidP="00667162">
            <w:pPr>
              <w:spacing w:before="135" w:after="135"/>
              <w:jc w:val="both"/>
              <w:textAlignment w:val="center"/>
            </w:pPr>
            <w:r w:rsidRPr="00B33808">
              <w:rPr>
                <w:rFonts w:ascii="Arial" w:hAnsi="Arial" w:cs="Arial"/>
                <w:position w:val="-2"/>
                <w:sz w:val="18"/>
                <w:szCs w:val="18"/>
              </w:rPr>
              <w:t xml:space="preserve">Izpolnjen in podpisan </w:t>
            </w:r>
            <w:r w:rsidR="002A66CF">
              <w:rPr>
                <w:rFonts w:ascii="Arial" w:hAnsi="Arial" w:cs="Arial"/>
                <w:position w:val="-2"/>
                <w:sz w:val="18"/>
                <w:szCs w:val="18"/>
              </w:rPr>
              <w:t xml:space="preserve">in žigosan </w:t>
            </w:r>
            <w:r w:rsidR="002A66CF" w:rsidRPr="003C48BB">
              <w:rPr>
                <w:rFonts w:ascii="Arial" w:hAnsi="Arial" w:cs="Arial"/>
                <w:color w:val="000000"/>
                <w:position w:val="-2"/>
                <w:sz w:val="18"/>
                <w:szCs w:val="18"/>
              </w:rPr>
              <w:t>(v kolikor ta žig uporablja ali niso podpisani elektronsko)</w:t>
            </w:r>
            <w:r w:rsidR="002A66CF">
              <w:rPr>
                <w:rFonts w:ascii="Arial" w:hAnsi="Arial" w:cs="Arial"/>
                <w:color w:val="000000"/>
                <w:position w:val="-2"/>
                <w:sz w:val="18"/>
                <w:szCs w:val="18"/>
              </w:rPr>
              <w:t xml:space="preserve"> </w:t>
            </w:r>
            <w:r w:rsidRPr="00B33808">
              <w:rPr>
                <w:rFonts w:ascii="Arial" w:hAnsi="Arial" w:cs="Arial"/>
                <w:position w:val="-2"/>
                <w:sz w:val="18"/>
                <w:szCs w:val="18"/>
              </w:rPr>
              <w:t>Obrazec  KROVNA IZJAVA in ESPD.</w:t>
            </w:r>
          </w:p>
        </w:tc>
      </w:tr>
      <w:tr w:rsidR="00084A18" w14:paraId="69078AAF"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1CC348" w14:textId="77777777" w:rsidR="00084A18" w:rsidRPr="00B33808" w:rsidRDefault="00084A18" w:rsidP="003D2ABD">
            <w:pPr>
              <w:jc w:val="center"/>
            </w:pPr>
            <w:r w:rsidRPr="00B33808">
              <w:rPr>
                <w:rFonts w:ascii="Arial" w:hAnsi="Arial" w:cs="Arial"/>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6C7669" w14:textId="23145BDE" w:rsidR="00084A18" w:rsidRPr="00B33808" w:rsidRDefault="00084A18" w:rsidP="00667162">
            <w:pPr>
              <w:spacing w:before="135" w:after="135"/>
              <w:jc w:val="both"/>
              <w:textAlignment w:val="center"/>
              <w:rPr>
                <w:rFonts w:ascii="Arial" w:hAnsi="Arial" w:cs="Arial"/>
                <w:position w:val="-2"/>
                <w:sz w:val="18"/>
                <w:szCs w:val="18"/>
              </w:rPr>
            </w:pPr>
            <w:r w:rsidRPr="00B33808">
              <w:rPr>
                <w:rFonts w:ascii="Arial" w:hAnsi="Arial" w:cs="Arial"/>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084A18" w14:paraId="5B8BECA4"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60552E" w14:textId="77777777" w:rsidR="00084A18" w:rsidRPr="00B33808" w:rsidRDefault="00084A18" w:rsidP="003D2ABD">
            <w:pPr>
              <w:jc w:val="center"/>
            </w:pPr>
            <w:r w:rsidRPr="00B33808">
              <w:rPr>
                <w:rFonts w:ascii="Arial" w:hAnsi="Arial" w:cs="Arial"/>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0BE58" w14:textId="77777777" w:rsidR="00084A18" w:rsidRPr="00B33808" w:rsidRDefault="00084A18" w:rsidP="003D2ABD">
            <w:pPr>
              <w:spacing w:before="135" w:after="135"/>
              <w:jc w:val="both"/>
              <w:textAlignment w:val="center"/>
            </w:pPr>
            <w:r w:rsidRPr="00B33808">
              <w:rPr>
                <w:rFonts w:ascii="Arial" w:hAnsi="Arial" w:cs="Arial"/>
                <w:position w:val="-2"/>
                <w:sz w:val="18"/>
                <w:szCs w:val="18"/>
              </w:rPr>
              <w:t>MORAJO izpolnjevati pogoj</w:t>
            </w:r>
          </w:p>
          <w:p w14:paraId="628320BD" w14:textId="561C569E" w:rsidR="00084A18" w:rsidRPr="00B33808" w:rsidRDefault="00084A18" w:rsidP="003D2ABD">
            <w:pPr>
              <w:spacing w:before="135" w:after="135"/>
              <w:jc w:val="both"/>
              <w:textAlignment w:val="center"/>
            </w:pPr>
            <w:r w:rsidRPr="00B33808">
              <w:rPr>
                <w:rFonts w:ascii="Arial" w:hAnsi="Arial" w:cs="Arial"/>
                <w:position w:val="-2"/>
                <w:sz w:val="18"/>
                <w:szCs w:val="18"/>
              </w:rPr>
              <w:t>Izpolnjen in podpisan</w:t>
            </w:r>
            <w:r w:rsidR="002A66CF">
              <w:rPr>
                <w:rFonts w:ascii="Arial" w:hAnsi="Arial" w:cs="Arial"/>
                <w:position w:val="-2"/>
                <w:sz w:val="18"/>
                <w:szCs w:val="18"/>
              </w:rPr>
              <w:t xml:space="preserve"> in žigosan </w:t>
            </w:r>
            <w:r w:rsidR="002A66CF" w:rsidRPr="003C48BB">
              <w:rPr>
                <w:rFonts w:ascii="Arial" w:hAnsi="Arial" w:cs="Arial"/>
                <w:color w:val="000000"/>
                <w:position w:val="-2"/>
                <w:sz w:val="18"/>
                <w:szCs w:val="18"/>
              </w:rPr>
              <w:t>(v kolikor ta žig uporablja ali niso podpisani elektronsko)</w:t>
            </w:r>
            <w:r w:rsidRPr="00B33808">
              <w:rPr>
                <w:rFonts w:ascii="Arial" w:hAnsi="Arial" w:cs="Arial"/>
                <w:position w:val="-2"/>
                <w:sz w:val="18"/>
                <w:szCs w:val="18"/>
              </w:rPr>
              <w:t xml:space="preserve"> Obrazec  KROVNA IZJAVA in ESPD.</w:t>
            </w:r>
          </w:p>
        </w:tc>
      </w:tr>
      <w:tr w:rsidR="00084A18" w14:paraId="1A54665F"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0244B1" w14:textId="77777777" w:rsidR="00084A18" w:rsidRPr="00B33808" w:rsidRDefault="00084A18" w:rsidP="003D2ABD">
            <w:pPr>
              <w:jc w:val="center"/>
            </w:pPr>
            <w:r w:rsidRPr="00B33808">
              <w:rPr>
                <w:rFonts w:ascii="Arial" w:hAnsi="Arial" w:cs="Arial"/>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121078" w14:textId="4AB33077" w:rsidR="00084A18" w:rsidRPr="00BA0082" w:rsidRDefault="00084A18" w:rsidP="00BA0082">
            <w:pPr>
              <w:rPr>
                <w:rFonts w:ascii="Arial" w:hAnsi="Arial" w:cs="Arial"/>
                <w:sz w:val="18"/>
                <w:szCs w:val="18"/>
              </w:rPr>
            </w:pPr>
            <w:r w:rsidRPr="00BA0082">
              <w:rPr>
                <w:rFonts w:ascii="Arial" w:hAnsi="Arial" w:cs="Arial"/>
                <w:sz w:val="18"/>
                <w:szCs w:val="18"/>
              </w:rPr>
              <w:t>MORAJO izpolnjevati pogoj</w:t>
            </w:r>
            <w:r w:rsidR="00E136AF" w:rsidRPr="00BA0082">
              <w:rPr>
                <w:rFonts w:ascii="Arial" w:hAnsi="Arial" w:cs="Arial"/>
                <w:sz w:val="18"/>
                <w:szCs w:val="18"/>
              </w:rPr>
              <w:t>,</w:t>
            </w:r>
            <w:r w:rsidR="003B255A" w:rsidRPr="00BA0082">
              <w:rPr>
                <w:rFonts w:ascii="Arial" w:hAnsi="Arial" w:cs="Arial"/>
                <w:sz w:val="18"/>
                <w:szCs w:val="18"/>
              </w:rPr>
              <w:t xml:space="preserve"> če prevzamejo v izvedbo več kot 10 % vrednosti naročila.</w:t>
            </w:r>
          </w:p>
          <w:p w14:paraId="58A22909" w14:textId="304BA20A" w:rsidR="00084A18" w:rsidRPr="00B33808" w:rsidRDefault="00084A18" w:rsidP="003D2ABD">
            <w:pPr>
              <w:spacing w:before="135" w:after="135"/>
              <w:jc w:val="both"/>
              <w:textAlignment w:val="center"/>
              <w:rPr>
                <w:rFonts w:ascii="Arial" w:hAnsi="Arial" w:cs="Arial"/>
                <w:position w:val="-2"/>
                <w:sz w:val="18"/>
                <w:szCs w:val="18"/>
              </w:rPr>
            </w:pPr>
            <w:r w:rsidRPr="00B33808">
              <w:rPr>
                <w:rFonts w:ascii="Arial" w:hAnsi="Arial" w:cs="Arial"/>
                <w:position w:val="-2"/>
                <w:sz w:val="18"/>
                <w:szCs w:val="18"/>
              </w:rPr>
              <w:t xml:space="preserve">Izpolnjen in podpisan </w:t>
            </w:r>
            <w:r w:rsidR="002A66CF">
              <w:rPr>
                <w:rFonts w:ascii="Arial" w:hAnsi="Arial" w:cs="Arial"/>
                <w:position w:val="-2"/>
                <w:sz w:val="18"/>
                <w:szCs w:val="18"/>
              </w:rPr>
              <w:t xml:space="preserve">in žigosan </w:t>
            </w:r>
            <w:r w:rsidR="002A66CF" w:rsidRPr="003C48BB">
              <w:rPr>
                <w:rFonts w:ascii="Arial" w:hAnsi="Arial" w:cs="Arial"/>
                <w:color w:val="000000"/>
                <w:position w:val="-2"/>
                <w:sz w:val="18"/>
                <w:szCs w:val="18"/>
              </w:rPr>
              <w:t>(v kolikor ta žig uporablja ali niso podpisani elektronsko)</w:t>
            </w:r>
            <w:r w:rsidR="002A66CF">
              <w:rPr>
                <w:rFonts w:ascii="Arial" w:hAnsi="Arial" w:cs="Arial"/>
                <w:color w:val="000000"/>
                <w:position w:val="-2"/>
                <w:sz w:val="18"/>
                <w:szCs w:val="18"/>
              </w:rPr>
              <w:t xml:space="preserve"> </w:t>
            </w:r>
            <w:r w:rsidRPr="00B33808">
              <w:rPr>
                <w:rFonts w:ascii="Arial" w:hAnsi="Arial" w:cs="Arial"/>
                <w:position w:val="-2"/>
                <w:sz w:val="18"/>
                <w:szCs w:val="18"/>
              </w:rPr>
              <w:t xml:space="preserve">Obrazec Izjava </w:t>
            </w:r>
            <w:r w:rsidR="002D4251" w:rsidRPr="002D4251">
              <w:rPr>
                <w:rFonts w:ascii="Arial" w:hAnsi="Arial" w:cs="Arial"/>
                <w:position w:val="-2"/>
                <w:sz w:val="18"/>
                <w:szCs w:val="18"/>
              </w:rPr>
              <w:t>zakonitega zastopnika</w:t>
            </w:r>
            <w:r w:rsidR="002D4251">
              <w:rPr>
                <w:rFonts w:ascii="Arial" w:hAnsi="Arial" w:cs="Arial"/>
                <w:position w:val="-2"/>
                <w:sz w:val="18"/>
                <w:szCs w:val="18"/>
              </w:rPr>
              <w:t xml:space="preserve"> </w:t>
            </w:r>
            <w:r w:rsidRPr="00B33808">
              <w:rPr>
                <w:rFonts w:ascii="Arial" w:hAnsi="Arial" w:cs="Arial"/>
                <w:position w:val="-2"/>
                <w:sz w:val="18"/>
                <w:szCs w:val="18"/>
              </w:rPr>
              <w:t>podizvajalca v zvezi z izpolnjevanjem obveznih pogojev za podizvajalca in ESPD.</w:t>
            </w:r>
          </w:p>
          <w:p w14:paraId="0846AC80" w14:textId="7217D3B2" w:rsidR="00667162" w:rsidRPr="00B33808" w:rsidRDefault="00667162" w:rsidP="003D2ABD">
            <w:pPr>
              <w:spacing w:before="135" w:after="135"/>
              <w:jc w:val="both"/>
              <w:textAlignment w:val="center"/>
            </w:pPr>
            <w:r w:rsidRPr="00B33808">
              <w:rPr>
                <w:rFonts w:ascii="Arial" w:hAnsi="Arial" w:cs="Arial"/>
                <w:position w:val="-2"/>
                <w:sz w:val="18"/>
                <w:szCs w:val="18"/>
              </w:rPr>
              <w:t>Naročnik bo zavrnil vsakega podizvajalca, če zanj obstajajo razlogi za izključitev četrtega odstavka 75. člena ZJN-3.</w:t>
            </w:r>
          </w:p>
        </w:tc>
      </w:tr>
    </w:tbl>
    <w:p w14:paraId="4D73F470" w14:textId="77777777" w:rsidR="00084A18" w:rsidRDefault="00084A18" w:rsidP="00E702F5"/>
    <w:tbl>
      <w:tblPr>
        <w:tblStyle w:val="NormalTablePHPDOCX"/>
        <w:tblW w:w="2500" w:type="pct"/>
        <w:tblInd w:w="108" w:type="dxa"/>
        <w:tblLook w:val="04A0" w:firstRow="1" w:lastRow="0" w:firstColumn="1" w:lastColumn="0" w:noHBand="0" w:noVBand="1"/>
      </w:tblPr>
      <w:tblGrid>
        <w:gridCol w:w="4504"/>
      </w:tblGrid>
      <w:tr w:rsidR="00E702F5" w14:paraId="4777E8A6" w14:textId="77777777" w:rsidTr="003D2ABD">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481ED42" w14:textId="77777777" w:rsidR="00E702F5" w:rsidRDefault="00E702F5" w:rsidP="003D2ABD">
            <w:r>
              <w:rPr>
                <w:rFonts w:ascii="Arial" w:hAnsi="Arial" w:cs="Arial"/>
                <w:color w:val="FFFFFF"/>
                <w:position w:val="-2"/>
                <w:sz w:val="18"/>
                <w:szCs w:val="18"/>
              </w:rPr>
              <w:t>Poslovna in finančna sposobnost</w:t>
            </w:r>
          </w:p>
        </w:tc>
      </w:tr>
    </w:tbl>
    <w:p w14:paraId="37780DB3" w14:textId="77777777" w:rsidR="00723803" w:rsidRDefault="00723803" w:rsidP="00E702F5"/>
    <w:tbl>
      <w:tblPr>
        <w:tblStyle w:val="NormalTablePHPDOCX"/>
        <w:tblW w:w="9300" w:type="dxa"/>
        <w:tblInd w:w="108" w:type="dxa"/>
        <w:tblLook w:val="04A0" w:firstRow="1" w:lastRow="0" w:firstColumn="1" w:lastColumn="0" w:noHBand="0" w:noVBand="1"/>
      </w:tblPr>
      <w:tblGrid>
        <w:gridCol w:w="1860"/>
        <w:gridCol w:w="7440"/>
      </w:tblGrid>
      <w:tr w:rsidR="00E702F5" w14:paraId="0503C97A" w14:textId="77777777" w:rsidTr="003D2ABD">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99DAE13" w14:textId="15877A8B" w:rsidR="00E702F5" w:rsidRDefault="00E702F5" w:rsidP="003D2ABD">
            <w:pPr>
              <w:jc w:val="center"/>
            </w:pPr>
            <w:r>
              <w:rPr>
                <w:rFonts w:ascii="Arial" w:hAnsi="Arial" w:cs="Arial"/>
                <w:b/>
                <w:bCs/>
                <w:color w:val="FFFFFF"/>
                <w:position w:val="-2"/>
                <w:sz w:val="18"/>
                <w:szCs w:val="18"/>
              </w:rPr>
              <w:t xml:space="preserve">POGOJ </w:t>
            </w:r>
            <w:r w:rsidR="00B52DE0">
              <w:rPr>
                <w:rFonts w:ascii="Arial" w:hAnsi="Arial" w:cs="Arial"/>
                <w:b/>
                <w:bCs/>
                <w:color w:val="FFFFFF"/>
                <w:position w:val="-2"/>
                <w:sz w:val="18"/>
                <w:szCs w:val="18"/>
              </w:rPr>
              <w:t>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F26022" w14:textId="77777777" w:rsidR="0059589A" w:rsidRPr="0059589A" w:rsidRDefault="0059589A" w:rsidP="0059589A">
            <w:pPr>
              <w:spacing w:before="135" w:after="135"/>
              <w:jc w:val="both"/>
              <w:textAlignment w:val="center"/>
              <w:rPr>
                <w:rFonts w:ascii="Arial" w:hAnsi="Arial" w:cs="Arial"/>
                <w:color w:val="000000"/>
                <w:position w:val="-2"/>
                <w:sz w:val="18"/>
                <w:szCs w:val="18"/>
              </w:rPr>
            </w:pPr>
            <w:r w:rsidRPr="0059589A">
              <w:rPr>
                <w:rFonts w:ascii="Arial" w:hAnsi="Arial" w:cs="Arial"/>
                <w:color w:val="000000"/>
                <w:position w:val="-2"/>
                <w:sz w:val="18"/>
                <w:szCs w:val="18"/>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012BB678" w14:textId="3E0F6A3D" w:rsidR="00262EBD" w:rsidRPr="00046979" w:rsidRDefault="0059589A" w:rsidP="0059589A">
            <w:pPr>
              <w:spacing w:before="135" w:after="135"/>
              <w:jc w:val="both"/>
              <w:textAlignment w:val="center"/>
              <w:rPr>
                <w:rFonts w:ascii="Arial" w:hAnsi="Arial" w:cs="Arial"/>
                <w:color w:val="000000"/>
                <w:position w:val="-2"/>
                <w:sz w:val="18"/>
                <w:szCs w:val="18"/>
              </w:rPr>
            </w:pPr>
            <w:r w:rsidRPr="0059589A">
              <w:rPr>
                <w:rFonts w:ascii="Arial" w:hAnsi="Arial" w:cs="Arial"/>
                <w:color w:val="000000"/>
                <w:position w:val="-2"/>
                <w:sz w:val="18"/>
                <w:szCs w:val="18"/>
              </w:rPr>
              <w:t>Če morajo imeti gospodarski subjekti določeno dovoljenje ali biti člani določene organizacije, da lahko v svoji matični državi opravljajo določeno storitev, morajo predložiti dokazilo o tem dovoljenju ali članstvu.</w:t>
            </w:r>
          </w:p>
        </w:tc>
      </w:tr>
      <w:tr w:rsidR="00046979" w14:paraId="7560741B"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55036B" w14:textId="77777777" w:rsidR="00046979" w:rsidRDefault="00046979" w:rsidP="0004697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2FD9D1" w14:textId="2DA8C34B" w:rsidR="00046979" w:rsidRPr="00B65234" w:rsidRDefault="00046979" w:rsidP="00046979">
            <w:pPr>
              <w:spacing w:before="135" w:after="135" w:line="276" w:lineRule="auto"/>
              <w:jc w:val="both"/>
              <w:textAlignment w:val="center"/>
              <w:rPr>
                <w:rFonts w:ascii="Arial" w:hAnsi="Arial" w:cs="Arial"/>
                <w:position w:val="-2"/>
                <w:sz w:val="18"/>
                <w:szCs w:val="18"/>
              </w:rPr>
            </w:pPr>
            <w:r w:rsidRPr="00B65234">
              <w:rPr>
                <w:rFonts w:ascii="Arial" w:hAnsi="Arial" w:cs="Arial"/>
                <w:position w:val="-2"/>
                <w:sz w:val="18"/>
                <w:szCs w:val="18"/>
              </w:rPr>
              <w:t>Izpolnjen in podpisan</w:t>
            </w:r>
            <w:r w:rsidR="002A66CF">
              <w:rPr>
                <w:rFonts w:ascii="Arial" w:hAnsi="Arial" w:cs="Arial"/>
                <w:position w:val="-2"/>
                <w:sz w:val="18"/>
                <w:szCs w:val="18"/>
              </w:rPr>
              <w:t xml:space="preserve"> in žigosan </w:t>
            </w:r>
            <w:r w:rsidR="002A66CF" w:rsidRPr="003C48BB">
              <w:rPr>
                <w:rFonts w:ascii="Arial" w:hAnsi="Arial" w:cs="Arial"/>
                <w:color w:val="000000"/>
                <w:position w:val="-2"/>
                <w:sz w:val="18"/>
                <w:szCs w:val="18"/>
              </w:rPr>
              <w:t>(v kolikor ta žig uporablja ali niso podpisani elektronsko)</w:t>
            </w:r>
            <w:r w:rsidR="002A66CF">
              <w:rPr>
                <w:rFonts w:ascii="Arial" w:hAnsi="Arial" w:cs="Arial"/>
                <w:color w:val="000000"/>
                <w:position w:val="-2"/>
                <w:sz w:val="18"/>
                <w:szCs w:val="18"/>
              </w:rPr>
              <w:t xml:space="preserve"> </w:t>
            </w:r>
            <w:r w:rsidRPr="00B65234">
              <w:rPr>
                <w:rFonts w:ascii="Arial" w:hAnsi="Arial" w:cs="Arial"/>
                <w:position w:val="-2"/>
                <w:sz w:val="18"/>
                <w:szCs w:val="18"/>
              </w:rPr>
              <w:t xml:space="preserve"> Obrazec  KROVNA IZJAVA in ESPD</w:t>
            </w:r>
            <w:r w:rsidR="0059589A">
              <w:rPr>
                <w:rFonts w:ascii="Arial" w:hAnsi="Arial" w:cs="Arial"/>
                <w:position w:val="-2"/>
                <w:sz w:val="18"/>
                <w:szCs w:val="18"/>
              </w:rPr>
              <w:t>.</w:t>
            </w:r>
          </w:p>
          <w:tbl>
            <w:tblPr>
              <w:tblStyle w:val="NormalTablePHPDOCX"/>
              <w:tblW w:w="0" w:type="auto"/>
              <w:tblLook w:val="04A0" w:firstRow="1" w:lastRow="0" w:firstColumn="1" w:lastColumn="0" w:noHBand="0" w:noVBand="1"/>
            </w:tblPr>
            <w:tblGrid>
              <w:gridCol w:w="7224"/>
            </w:tblGrid>
            <w:tr w:rsidR="00B65234" w:rsidRPr="00B65234" w14:paraId="6826DF48" w14:textId="77777777" w:rsidTr="00672C9F">
              <w:tc>
                <w:tcPr>
                  <w:tcW w:w="0" w:type="auto"/>
                  <w:tcMar>
                    <w:top w:w="0" w:type="auto"/>
                    <w:bottom w:w="0" w:type="auto"/>
                  </w:tcMar>
                </w:tcPr>
                <w:p w14:paraId="0EB77CF6" w14:textId="51F27304" w:rsidR="00046979" w:rsidRPr="00B65234" w:rsidRDefault="00046979" w:rsidP="00886BF2">
                  <w:pPr>
                    <w:spacing w:line="276" w:lineRule="auto"/>
                    <w:jc w:val="both"/>
                    <w:rPr>
                      <w:rFonts w:ascii="Arial" w:hAnsi="Arial" w:cs="Arial"/>
                      <w:position w:val="-2"/>
                      <w:sz w:val="18"/>
                      <w:szCs w:val="18"/>
                    </w:rPr>
                  </w:pPr>
                  <w:bookmarkStart w:id="0" w:name="_Hlk208553737"/>
                  <w:r w:rsidRPr="00B65234">
                    <w:rPr>
                      <w:rFonts w:ascii="Arial" w:hAnsi="Arial" w:cs="Arial"/>
                      <w:position w:val="-2"/>
                      <w:sz w:val="18"/>
                      <w:szCs w:val="18"/>
                    </w:rPr>
                    <w:t xml:space="preserve">OPREMA: </w:t>
                  </w:r>
                  <w:r w:rsidR="004D7DF8" w:rsidRPr="004D7DF8">
                    <w:rPr>
                      <w:rFonts w:ascii="Arial" w:hAnsi="Arial" w:cs="Arial"/>
                      <w:position w:val="-2"/>
                      <w:sz w:val="18"/>
                      <w:szCs w:val="18"/>
                    </w:rPr>
                    <w:t xml:space="preserve">V skladu z Zakonom o medicinskih pripomočkih (Uradni list RS, št. 40/25) se morajo vsi poslovni subjekti, ki proizvajajo, distribuirajo in uvažajo medicinske </w:t>
                  </w:r>
                  <w:r w:rsidR="004D7DF8" w:rsidRPr="004D7DF8">
                    <w:rPr>
                      <w:rFonts w:ascii="Arial" w:hAnsi="Arial" w:cs="Arial"/>
                      <w:position w:val="-2"/>
                      <w:sz w:val="18"/>
                      <w:szCs w:val="18"/>
                    </w:rPr>
                    <w:lastRenderedPageBreak/>
                    <w:t>pripomočke, s sedežem v Republiki Sloveniji, pred začetkom izvajanja dejavnosti na trgu Republike Slovenije registrirati v informacijski sistem Javne agencije Republike Slovenije za zdravila in medicinske pripomočke (JAZMP) /velja za dobavitelja opreme, ki zapade pod medicinske pripomočke/)</w:t>
                  </w:r>
                </w:p>
                <w:p w14:paraId="2879EA86" w14:textId="3A7505C5" w:rsidR="00046979" w:rsidRPr="00B65234" w:rsidRDefault="00046979" w:rsidP="00E10E9E">
                  <w:pPr>
                    <w:rPr>
                      <w:rFonts w:ascii="Arial" w:hAnsi="Arial" w:cs="Arial"/>
                      <w:position w:val="-2"/>
                      <w:sz w:val="18"/>
                      <w:szCs w:val="18"/>
                    </w:rPr>
                  </w:pPr>
                </w:p>
              </w:tc>
            </w:tr>
            <w:bookmarkEnd w:id="0"/>
          </w:tbl>
          <w:p w14:paraId="28B6517A" w14:textId="603B858E" w:rsidR="00046979" w:rsidRPr="00B65234" w:rsidRDefault="00046979" w:rsidP="00046979">
            <w:pPr>
              <w:spacing w:before="135" w:after="135"/>
              <w:ind w:left="360"/>
              <w:jc w:val="both"/>
              <w:textAlignment w:val="center"/>
            </w:pPr>
          </w:p>
        </w:tc>
      </w:tr>
      <w:tr w:rsidR="00046979" w14:paraId="34D963DB"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533842" w14:textId="77777777" w:rsidR="00046979" w:rsidRDefault="00046979" w:rsidP="00046979">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tbl>
            <w:tblPr>
              <w:tblStyle w:val="NormalTablePHPDOCX"/>
              <w:tblW w:w="0" w:type="auto"/>
              <w:tblLook w:val="04A0" w:firstRow="1" w:lastRow="0" w:firstColumn="1" w:lastColumn="0" w:noHBand="0" w:noVBand="1"/>
            </w:tblPr>
            <w:tblGrid>
              <w:gridCol w:w="7224"/>
            </w:tblGrid>
            <w:tr w:rsidR="00B65234" w:rsidRPr="00B65234" w14:paraId="7E0B3902" w14:textId="77777777" w:rsidTr="00672C9F">
              <w:tc>
                <w:tcPr>
                  <w:tcW w:w="0" w:type="auto"/>
                  <w:tcMar>
                    <w:top w:w="0" w:type="auto"/>
                    <w:bottom w:w="0" w:type="auto"/>
                  </w:tcMar>
                </w:tcPr>
                <w:p w14:paraId="5C310EEA" w14:textId="77777777" w:rsidR="00046979" w:rsidRPr="00B65234" w:rsidRDefault="00046979" w:rsidP="00974740">
                  <w:pPr>
                    <w:numPr>
                      <w:ilvl w:val="0"/>
                      <w:numId w:val="39"/>
                    </w:numPr>
                    <w:spacing w:line="276" w:lineRule="auto"/>
                    <w:jc w:val="both"/>
                    <w:rPr>
                      <w:rFonts w:ascii="Arial" w:hAnsi="Arial" w:cs="Arial"/>
                      <w:position w:val="-2"/>
                      <w:sz w:val="18"/>
                      <w:szCs w:val="18"/>
                    </w:rPr>
                  </w:pPr>
                  <w:r w:rsidRPr="00B65234">
                    <w:rPr>
                      <w:rFonts w:ascii="Arial" w:hAnsi="Arial" w:cs="Arial"/>
                      <w:position w:val="-2"/>
                      <w:sz w:val="18"/>
                      <w:szCs w:val="18"/>
                    </w:rPr>
                    <w:t>Gospodarski subjekt je registriran pri pristojnem sodišču ali drugemu organu.</w:t>
                  </w:r>
                </w:p>
                <w:p w14:paraId="26253FBF" w14:textId="4B71B891" w:rsidR="00046979" w:rsidRPr="000C693F" w:rsidRDefault="00046979" w:rsidP="000C693F">
                  <w:pPr>
                    <w:numPr>
                      <w:ilvl w:val="0"/>
                      <w:numId w:val="39"/>
                    </w:numPr>
                    <w:spacing w:line="276" w:lineRule="auto"/>
                    <w:jc w:val="both"/>
                    <w:rPr>
                      <w:rFonts w:ascii="Arial" w:hAnsi="Arial" w:cs="Arial"/>
                      <w:sz w:val="18"/>
                      <w:szCs w:val="18"/>
                    </w:rPr>
                  </w:pPr>
                  <w:r w:rsidRPr="00B65234">
                    <w:rPr>
                      <w:rFonts w:ascii="Arial" w:hAnsi="Arial" w:cs="Arial"/>
                      <w:position w:val="-2"/>
                      <w:sz w:val="18"/>
                      <w:szCs w:val="18"/>
                    </w:rPr>
                    <w:t xml:space="preserve">Gospodarski subjekt je vpisan v register </w:t>
                  </w:r>
                  <w:r w:rsidR="000C693F">
                    <w:rPr>
                      <w:rFonts w:ascii="Arial" w:hAnsi="Arial" w:cs="Arial"/>
                      <w:position w:val="-2"/>
                      <w:sz w:val="18"/>
                      <w:szCs w:val="18"/>
                    </w:rPr>
                    <w:t>distributerjev</w:t>
                  </w:r>
                  <w:r w:rsidRPr="00B65234">
                    <w:rPr>
                      <w:rFonts w:ascii="Arial" w:hAnsi="Arial" w:cs="Arial"/>
                      <w:position w:val="-2"/>
                      <w:sz w:val="18"/>
                      <w:szCs w:val="18"/>
                    </w:rPr>
                    <w:t xml:space="preserve"> pri Javni agenciji Republike Slovenije za zdravila in medicinske pripomočke (velja za ponudnike s sedežem v Republiki Sloveniji);</w:t>
                  </w:r>
                  <w:r w:rsidR="001016EB">
                    <w:rPr>
                      <w:rFonts w:ascii="Arial" w:hAnsi="Arial" w:cs="Arial"/>
                      <w:position w:val="-2"/>
                      <w:sz w:val="18"/>
                      <w:szCs w:val="18"/>
                    </w:rPr>
                    <w:t xml:space="preserve"> </w:t>
                  </w:r>
                  <w:r w:rsidRPr="00B65234">
                    <w:rPr>
                      <w:rFonts w:ascii="Arial" w:hAnsi="Arial" w:cs="Arial"/>
                      <w:position w:val="-2"/>
                      <w:sz w:val="18"/>
                      <w:szCs w:val="18"/>
                    </w:rPr>
                    <w:t>oziroma v primeru tujega ponudnika</w:t>
                  </w:r>
                  <w:r w:rsidR="001016EB">
                    <w:rPr>
                      <w:rFonts w:ascii="Arial" w:hAnsi="Arial" w:cs="Arial"/>
                      <w:position w:val="-2"/>
                      <w:sz w:val="18"/>
                      <w:szCs w:val="18"/>
                    </w:rPr>
                    <w:t>,</w:t>
                  </w:r>
                  <w:r w:rsidRPr="00B65234">
                    <w:rPr>
                      <w:rFonts w:ascii="Arial" w:hAnsi="Arial" w:cs="Arial"/>
                      <w:position w:val="-2"/>
                      <w:sz w:val="18"/>
                      <w:szCs w:val="18"/>
                    </w:rPr>
                    <w:t xml:space="preserve"> da je vpisan v register poslovnih subjektov, ki opravljajo promet z medicinskimi pripomočki v skladu z zakonodajo države, v kateri ima gospodarski subjekt svoj sedež (v kolikor se to v skladu z zakonodajo države, v kateri ima svoj sedež zahteva). Ponudniku medicinskih pripomočkov s sedežem v drugi državi članici Evropske Unije se ni potrebno priglasiti v register </w:t>
                  </w:r>
                  <w:r w:rsidR="000C693F">
                    <w:rPr>
                      <w:rFonts w:ascii="Arial" w:hAnsi="Arial" w:cs="Arial"/>
                      <w:position w:val="-2"/>
                      <w:sz w:val="18"/>
                      <w:szCs w:val="18"/>
                    </w:rPr>
                    <w:t>distributerjev</w:t>
                  </w:r>
                  <w:r w:rsidRPr="00B65234">
                    <w:rPr>
                      <w:rFonts w:ascii="Arial" w:hAnsi="Arial" w:cs="Arial"/>
                      <w:position w:val="-2"/>
                      <w:sz w:val="18"/>
                      <w:szCs w:val="18"/>
                    </w:rPr>
                    <w:t xml:space="preserve"> medicinskih pripomočkov v Sloveniji, predložiti pa mora ustrezno potrdilo države članice, iz katere izhaja</w:t>
                  </w:r>
                  <w:r w:rsidRPr="00B65234">
                    <w:rPr>
                      <w:rFonts w:ascii="CIDFont+F2" w:hAnsi="CIDFont+F2" w:cs="CIDFont+F2"/>
                      <w:position w:val="-3"/>
                      <w:sz w:val="24"/>
                      <w:szCs w:val="24"/>
                    </w:rPr>
                    <w:t>.</w:t>
                  </w:r>
                </w:p>
              </w:tc>
            </w:tr>
          </w:tbl>
          <w:p w14:paraId="0CAF26E8" w14:textId="77777777" w:rsidR="00046979" w:rsidRPr="00B65234" w:rsidRDefault="00046979" w:rsidP="00046979">
            <w:pPr>
              <w:spacing w:before="135" w:after="135"/>
              <w:jc w:val="both"/>
              <w:textAlignment w:val="center"/>
            </w:pPr>
            <w:r w:rsidRPr="00B65234">
              <w:rPr>
                <w:rFonts w:ascii="Arial" w:hAnsi="Arial" w:cs="Arial"/>
                <w:position w:val="-2"/>
                <w:sz w:val="18"/>
                <w:szCs w:val="18"/>
                <w:u w:val="single"/>
              </w:rPr>
              <w:t>Gospodarski subjekti, ki nimajo sedeža v Republiki Sloveniji:</w:t>
            </w:r>
          </w:p>
          <w:p w14:paraId="5518D612" w14:textId="36745B30" w:rsidR="00046979" w:rsidRPr="00B65234" w:rsidRDefault="00046979" w:rsidP="00046979">
            <w:pPr>
              <w:spacing w:before="135" w:after="135"/>
              <w:jc w:val="both"/>
              <w:textAlignment w:val="center"/>
            </w:pPr>
            <w:r w:rsidRPr="00B65234">
              <w:rPr>
                <w:rFonts w:ascii="Arial" w:hAnsi="Arial" w:cs="Arial"/>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046979" w14:paraId="14E5185A"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D890F1" w14:textId="77777777" w:rsidR="00046979" w:rsidRDefault="00046979" w:rsidP="0004697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3D32DD" w14:textId="77777777" w:rsidR="00046979" w:rsidRDefault="00046979" w:rsidP="00046979">
            <w:pPr>
              <w:spacing w:before="135" w:after="135"/>
              <w:jc w:val="both"/>
              <w:textAlignment w:val="center"/>
            </w:pPr>
            <w:r>
              <w:rPr>
                <w:rFonts w:ascii="Arial" w:hAnsi="Arial" w:cs="Arial"/>
                <w:color w:val="000000"/>
                <w:position w:val="-2"/>
                <w:sz w:val="18"/>
                <w:szCs w:val="18"/>
              </w:rPr>
              <w:t>MORAJO izpolnjevati pogoj</w:t>
            </w:r>
          </w:p>
          <w:p w14:paraId="5BD4FC6F" w14:textId="03195BF9" w:rsidR="00046979" w:rsidRDefault="00046979" w:rsidP="00046979">
            <w:pPr>
              <w:spacing w:before="135" w:after="135"/>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podpisan in žigosan </w:t>
            </w:r>
            <w:r w:rsidR="007E7BA0" w:rsidRPr="003C48BB">
              <w:rPr>
                <w:rFonts w:ascii="Arial" w:hAnsi="Arial" w:cs="Arial"/>
                <w:color w:val="000000"/>
                <w:position w:val="-2"/>
                <w:sz w:val="18"/>
                <w:szCs w:val="18"/>
              </w:rPr>
              <w:t>(v kolikor ta žig uporablja ali niso 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obrazec Krovne izjave in ESPD s podpisom katerega izjavlja, da izpolnjuje navedeni pogoj.</w:t>
            </w:r>
          </w:p>
        </w:tc>
      </w:tr>
      <w:tr w:rsidR="00046979" w14:paraId="778E96B0"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E3E8FF" w14:textId="77777777" w:rsidR="00046979" w:rsidRDefault="00046979" w:rsidP="00046979">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6E503C" w14:textId="77777777" w:rsidR="00046979" w:rsidRDefault="00046979" w:rsidP="00046979">
            <w:pPr>
              <w:spacing w:before="135" w:after="135"/>
              <w:jc w:val="both"/>
              <w:textAlignment w:val="center"/>
            </w:pPr>
            <w:r>
              <w:rPr>
                <w:rFonts w:ascii="Arial" w:hAnsi="Arial" w:cs="Arial"/>
                <w:color w:val="000000"/>
                <w:position w:val="-2"/>
                <w:sz w:val="18"/>
                <w:szCs w:val="18"/>
              </w:rPr>
              <w:t>MORAJO izpolnjevati pogoj</w:t>
            </w:r>
          </w:p>
          <w:p w14:paraId="2808E038" w14:textId="755DE710" w:rsidR="00046979" w:rsidRDefault="00046979" w:rsidP="00046979">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w:t>
            </w:r>
            <w:r w:rsidR="007E7BA0">
              <w:rPr>
                <w:rFonts w:ascii="Arial" w:hAnsi="Arial" w:cs="Arial"/>
                <w:color w:val="000000"/>
                <w:position w:val="-2"/>
                <w:sz w:val="18"/>
                <w:szCs w:val="18"/>
              </w:rPr>
              <w:t xml:space="preserve"> </w:t>
            </w:r>
            <w:r w:rsidR="007E7BA0" w:rsidRPr="003C48BB">
              <w:rPr>
                <w:rFonts w:ascii="Arial" w:hAnsi="Arial" w:cs="Arial"/>
                <w:color w:val="000000"/>
                <w:position w:val="-2"/>
                <w:sz w:val="18"/>
                <w:szCs w:val="18"/>
              </w:rPr>
              <w:t>(v kolikor ta žig uporablja ali niso podpisani elektronsko)</w:t>
            </w:r>
            <w:r>
              <w:rPr>
                <w:rFonts w:ascii="Arial" w:hAnsi="Arial" w:cs="Arial"/>
                <w:color w:val="000000"/>
                <w:position w:val="-2"/>
                <w:sz w:val="18"/>
                <w:szCs w:val="18"/>
              </w:rPr>
              <w:t xml:space="preserve"> obrazec Izjava zakonitega zastopnika podizvajalca o izpolnjevanju pogojev in ESPD s podpisom katerega izjavlja, da izpolnjuje navedeni pogoj.</w:t>
            </w:r>
          </w:p>
        </w:tc>
      </w:tr>
    </w:tbl>
    <w:p w14:paraId="52AE4B41" w14:textId="77777777" w:rsidR="00133B3C" w:rsidRDefault="00133B3C"/>
    <w:tbl>
      <w:tblPr>
        <w:tblStyle w:val="NormalTablePHPDOCX"/>
        <w:tblW w:w="9300" w:type="dxa"/>
        <w:tblInd w:w="108" w:type="dxa"/>
        <w:tblLook w:val="04A0" w:firstRow="1" w:lastRow="0" w:firstColumn="1" w:lastColumn="0" w:noHBand="0" w:noVBand="1"/>
      </w:tblPr>
      <w:tblGrid>
        <w:gridCol w:w="1860"/>
        <w:gridCol w:w="7440"/>
      </w:tblGrid>
      <w:tr w:rsidR="00723803" w14:paraId="378F643B" w14:textId="77777777" w:rsidTr="00BA7006">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9BF8241" w14:textId="0E568987" w:rsidR="00723803" w:rsidRDefault="00723803" w:rsidP="00BA7006">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Poslovna in finančna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F4E202" w14:textId="77777777" w:rsidR="00723803" w:rsidRDefault="00723803" w:rsidP="00BA7006">
            <w:pPr>
              <w:spacing w:before="135" w:after="135"/>
              <w:jc w:val="both"/>
              <w:textAlignment w:val="center"/>
            </w:pPr>
            <w:r>
              <w:rPr>
                <w:rFonts w:ascii="Arial" w:hAnsi="Arial" w:cs="Arial"/>
                <w:color w:val="000000"/>
                <w:position w:val="-2"/>
                <w:sz w:val="18"/>
                <w:szCs w:val="18"/>
              </w:rPr>
              <w:t>Da je finančno sposoben izvesti premet naročila.</w:t>
            </w:r>
          </w:p>
        </w:tc>
      </w:tr>
      <w:tr w:rsidR="00723803" w14:paraId="6A1950D6" w14:textId="77777777" w:rsidTr="00BA700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050EDE" w14:textId="77777777" w:rsidR="00723803" w:rsidRDefault="00723803" w:rsidP="00BA700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180F8C" w14:textId="2F8F4AD2" w:rsidR="00723803" w:rsidRDefault="00723803" w:rsidP="00BA7006">
            <w:pPr>
              <w:spacing w:before="135" w:after="135"/>
              <w:jc w:val="both"/>
              <w:textAlignment w:val="center"/>
            </w:pPr>
            <w:r>
              <w:rPr>
                <w:rFonts w:ascii="Arial" w:hAnsi="Arial" w:cs="Arial"/>
                <w:color w:val="000000"/>
                <w:position w:val="-2"/>
                <w:sz w:val="18"/>
                <w:szCs w:val="18"/>
              </w:rPr>
              <w:t xml:space="preserve">Izpolnjen in podpisan </w:t>
            </w:r>
            <w:r w:rsidR="002A66CF">
              <w:rPr>
                <w:rFonts w:ascii="Arial" w:hAnsi="Arial" w:cs="Arial"/>
                <w:color w:val="000000"/>
                <w:position w:val="-2"/>
                <w:sz w:val="18"/>
                <w:szCs w:val="18"/>
              </w:rPr>
              <w:t xml:space="preserve">in žigosan </w:t>
            </w:r>
            <w:r w:rsidR="002A66CF" w:rsidRPr="003C48BB">
              <w:rPr>
                <w:rFonts w:ascii="Arial" w:hAnsi="Arial" w:cs="Arial"/>
                <w:color w:val="000000"/>
                <w:position w:val="-2"/>
                <w:sz w:val="18"/>
                <w:szCs w:val="18"/>
              </w:rPr>
              <w:t>(v kolikor ta žig uporablja ali niso podpisani elektronsko)</w:t>
            </w:r>
            <w:r w:rsidR="002A66CF">
              <w:rPr>
                <w:rFonts w:ascii="Arial" w:hAnsi="Arial" w:cs="Arial"/>
                <w:color w:val="000000"/>
                <w:position w:val="-2"/>
                <w:sz w:val="18"/>
                <w:szCs w:val="18"/>
              </w:rPr>
              <w:t xml:space="preserve"> </w:t>
            </w:r>
            <w:r>
              <w:rPr>
                <w:rFonts w:ascii="Arial" w:hAnsi="Arial" w:cs="Arial"/>
                <w:color w:val="000000"/>
                <w:position w:val="-2"/>
                <w:sz w:val="18"/>
                <w:szCs w:val="18"/>
              </w:rPr>
              <w:t>Obrazec  KROVNA IZJAVA in ESPD obrazec.</w:t>
            </w:r>
          </w:p>
        </w:tc>
      </w:tr>
      <w:tr w:rsidR="00723803" w14:paraId="2B577FDB" w14:textId="77777777" w:rsidTr="00BA700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3F1FEB" w14:textId="77777777" w:rsidR="00723803" w:rsidRDefault="00723803" w:rsidP="00BA700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CB6631" w14:textId="77777777" w:rsidR="000C693F" w:rsidRDefault="000C693F" w:rsidP="000C693F">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796B2D6" w14:textId="11DFE172" w:rsidR="00723803" w:rsidRPr="000C693F" w:rsidRDefault="000C693F" w:rsidP="000C693F">
            <w:pPr>
              <w:spacing w:before="135" w:after="135"/>
              <w:jc w:val="both"/>
              <w:textAlignment w:val="center"/>
            </w:pPr>
            <w:r>
              <w:rPr>
                <w:rFonts w:ascii="Arial" w:hAnsi="Arial" w:cs="Arial"/>
                <w:color w:val="000000"/>
                <w:position w:val="-2"/>
                <w:sz w:val="18"/>
                <w:szCs w:val="18"/>
              </w:rPr>
              <w:lastRenderedPageBreak/>
              <w:t xml:space="preserve">Izjava gospodarskega subjekta o izpolnjevanju pogojev ponudnika (Krovna izjava in ESPD). </w:t>
            </w:r>
          </w:p>
        </w:tc>
      </w:tr>
      <w:tr w:rsidR="00723803" w14:paraId="32F06756" w14:textId="77777777" w:rsidTr="00BA700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D0AC4E" w14:textId="77777777" w:rsidR="00723803" w:rsidRDefault="00723803" w:rsidP="00BA7006">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6F0B92" w14:textId="77777777" w:rsidR="00723803" w:rsidRDefault="00723803" w:rsidP="00BA7006">
            <w:pPr>
              <w:spacing w:before="135" w:after="135"/>
              <w:jc w:val="both"/>
              <w:textAlignment w:val="center"/>
            </w:pPr>
            <w:r>
              <w:rPr>
                <w:rFonts w:ascii="Arial" w:hAnsi="Arial" w:cs="Arial"/>
                <w:color w:val="000000"/>
                <w:position w:val="-2"/>
                <w:sz w:val="18"/>
                <w:szCs w:val="18"/>
              </w:rPr>
              <w:t>KUMULATIVNO izpolnjevanje pogoja</w:t>
            </w:r>
          </w:p>
          <w:p w14:paraId="251BB4B6" w14:textId="7A2F06A8" w:rsidR="00723803" w:rsidRDefault="00723803" w:rsidP="00BA7006">
            <w:pPr>
              <w:spacing w:before="135" w:after="135"/>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podpisan in žigosan </w:t>
            </w:r>
            <w:r w:rsidR="007E7BA0" w:rsidRPr="003C48BB">
              <w:rPr>
                <w:rFonts w:ascii="Arial" w:hAnsi="Arial" w:cs="Arial"/>
                <w:color w:val="000000"/>
                <w:position w:val="-2"/>
                <w:sz w:val="18"/>
                <w:szCs w:val="18"/>
              </w:rPr>
              <w:t>(v kolikor ta žig uporablja ali niso 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obrazec Krovne izjave s podpisom katerega izjavlja, da izpolnjuje navedeni pogoj in ESPD obrazec.</w:t>
            </w:r>
          </w:p>
        </w:tc>
      </w:tr>
      <w:tr w:rsidR="00723803" w14:paraId="08E63DC4" w14:textId="77777777" w:rsidTr="00BA700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B91114" w14:textId="77777777" w:rsidR="00723803" w:rsidRDefault="00723803" w:rsidP="00BA700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D10702" w14:textId="77777777" w:rsidR="00723803" w:rsidRDefault="00723803" w:rsidP="00BA7006">
            <w:pPr>
              <w:spacing w:before="135" w:after="135"/>
              <w:jc w:val="both"/>
              <w:textAlignment w:val="center"/>
            </w:pPr>
            <w:r>
              <w:rPr>
                <w:rFonts w:ascii="Arial" w:hAnsi="Arial" w:cs="Arial"/>
                <w:color w:val="000000"/>
                <w:position w:val="-2"/>
                <w:sz w:val="18"/>
                <w:szCs w:val="18"/>
              </w:rPr>
              <w:t>KUMULATIVNO izpolnjevanje pogoja</w:t>
            </w:r>
          </w:p>
          <w:p w14:paraId="0F0689EF" w14:textId="6A0F5572" w:rsidR="00723803" w:rsidRDefault="00723803" w:rsidP="00BA7006">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w:t>
            </w:r>
            <w:r w:rsidR="007E7BA0" w:rsidRPr="003C48BB">
              <w:rPr>
                <w:rFonts w:ascii="Arial" w:hAnsi="Arial" w:cs="Arial"/>
                <w:color w:val="000000"/>
                <w:position w:val="-2"/>
                <w:sz w:val="18"/>
                <w:szCs w:val="18"/>
              </w:rPr>
              <w:t>(v kolikor ta žig uporablja ali niso 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obrazec Izjava zastopnika podizvajalca s podpisom katerega izjavlja, da izpolnjuje navedeni pogoj in ESPD obrazec.</w:t>
            </w:r>
          </w:p>
        </w:tc>
      </w:tr>
    </w:tbl>
    <w:p w14:paraId="3D0A1636" w14:textId="77777777" w:rsidR="00723803" w:rsidRDefault="00723803"/>
    <w:tbl>
      <w:tblPr>
        <w:tblStyle w:val="NormalTablePHPDOCX"/>
        <w:tblW w:w="9300" w:type="dxa"/>
        <w:tblInd w:w="108" w:type="dxa"/>
        <w:tblLook w:val="04A0" w:firstRow="1" w:lastRow="0" w:firstColumn="1" w:lastColumn="0" w:noHBand="0" w:noVBand="1"/>
      </w:tblPr>
      <w:tblGrid>
        <w:gridCol w:w="1860"/>
        <w:gridCol w:w="7440"/>
      </w:tblGrid>
      <w:tr w:rsidR="00046979" w14:paraId="6ECA6660" w14:textId="77777777" w:rsidTr="00672C9F">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45F2690" w14:textId="33E3D99D" w:rsidR="00046979" w:rsidRDefault="00046979" w:rsidP="00672C9F">
            <w:pPr>
              <w:jc w:val="center"/>
            </w:pPr>
            <w:r>
              <w:rPr>
                <w:rFonts w:ascii="Arial" w:hAnsi="Arial" w:cs="Arial"/>
                <w:b/>
                <w:bCs/>
                <w:color w:val="FFFFFF"/>
                <w:position w:val="-2"/>
                <w:sz w:val="18"/>
                <w:szCs w:val="18"/>
              </w:rPr>
              <w:t xml:space="preserve">POGOJ </w:t>
            </w:r>
            <w:r w:rsidR="00723803">
              <w:rPr>
                <w:rFonts w:ascii="Arial" w:hAnsi="Arial" w:cs="Arial"/>
                <w:b/>
                <w:bCs/>
                <w:color w:val="FFFFFF"/>
                <w:position w:val="-2"/>
                <w:sz w:val="18"/>
                <w:szCs w:val="18"/>
              </w:rPr>
              <w:t>3</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5757A6" w14:textId="0E7FE24E" w:rsidR="00046979" w:rsidRDefault="00046979" w:rsidP="00672C9F">
            <w:pPr>
              <w:spacing w:before="135" w:after="135"/>
              <w:jc w:val="both"/>
              <w:textAlignment w:val="center"/>
            </w:pPr>
            <w:r>
              <w:rPr>
                <w:rFonts w:ascii="Arial" w:hAnsi="Arial" w:cs="Arial"/>
                <w:color w:val="000000"/>
                <w:position w:val="-2"/>
                <w:sz w:val="18"/>
                <w:szCs w:val="18"/>
              </w:rPr>
              <w:t>Iz postopka bo izločen ponudnik, ki je v preteklih treh letih izvajal dobave/storitve in večkrat kršil pogodbena določila (npr.</w:t>
            </w:r>
            <w:r w:rsidR="009C7467">
              <w:rPr>
                <w:rFonts w:ascii="Arial" w:hAnsi="Arial" w:cs="Arial"/>
                <w:color w:val="000000"/>
                <w:position w:val="-2"/>
                <w:sz w:val="18"/>
                <w:szCs w:val="18"/>
              </w:rPr>
              <w:t xml:space="preserve"> </w:t>
            </w:r>
            <w:r>
              <w:rPr>
                <w:rFonts w:ascii="Arial" w:hAnsi="Arial" w:cs="Arial"/>
                <w:color w:val="000000"/>
                <w:position w:val="-2"/>
                <w:sz w:val="18"/>
                <w:szCs w:val="18"/>
              </w:rPr>
              <w:t xml:space="preserve">glede kakovosti, dobavnega roka, roka izvedbe, odzivnih časov, časov odprave napak,…) oz. je bila med njim in naročnikom prekinjena pogodba. Kot dokazila o nekvalitetno izvedenih delih bo naročnik štel pisne reklamacije, pisna opozorila dobavitelju o kršitvah pogodbenih obveznosti, obračunane pogodbene kazni ali unovčenje </w:t>
            </w:r>
            <w:r w:rsidR="009C7467">
              <w:rPr>
                <w:rFonts w:ascii="Arial" w:hAnsi="Arial" w:cs="Arial"/>
                <w:color w:val="000000"/>
                <w:position w:val="-2"/>
                <w:sz w:val="18"/>
                <w:szCs w:val="18"/>
              </w:rPr>
              <w:t>finančnega zavarovanj</w:t>
            </w:r>
            <w:r w:rsidR="00D43375">
              <w:rPr>
                <w:rFonts w:ascii="Arial" w:hAnsi="Arial" w:cs="Arial"/>
                <w:color w:val="000000"/>
                <w:position w:val="-2"/>
                <w:sz w:val="18"/>
                <w:szCs w:val="18"/>
              </w:rPr>
              <w:t>a</w:t>
            </w:r>
            <w:r>
              <w:rPr>
                <w:rFonts w:ascii="Arial" w:hAnsi="Arial" w:cs="Arial"/>
                <w:color w:val="000000"/>
                <w:position w:val="-2"/>
                <w:sz w:val="18"/>
                <w:szCs w:val="18"/>
              </w:rPr>
              <w:t>. </w:t>
            </w:r>
          </w:p>
        </w:tc>
      </w:tr>
      <w:tr w:rsidR="00046979" w14:paraId="72B4DBF5" w14:textId="77777777" w:rsidTr="00672C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C6605E" w14:textId="77777777" w:rsidR="00046979" w:rsidRDefault="00046979" w:rsidP="00672C9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3B9603" w14:textId="3F70C2AE" w:rsidR="002A66CF" w:rsidRDefault="002A66CF" w:rsidP="00672C9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in podpisan in žigosan </w:t>
            </w:r>
            <w:r w:rsidRPr="003C48BB">
              <w:rPr>
                <w:rFonts w:ascii="Arial" w:hAnsi="Arial" w:cs="Arial"/>
                <w:color w:val="000000"/>
                <w:position w:val="-2"/>
                <w:sz w:val="18"/>
                <w:szCs w:val="18"/>
              </w:rPr>
              <w:t>(v kolikor ta žig uporablja ali niso podpisani elektronsko)</w:t>
            </w:r>
            <w:r>
              <w:rPr>
                <w:rFonts w:ascii="Arial" w:hAnsi="Arial" w:cs="Arial"/>
                <w:color w:val="000000"/>
                <w:position w:val="-2"/>
                <w:sz w:val="18"/>
                <w:szCs w:val="18"/>
              </w:rPr>
              <w:t xml:space="preserve"> Obrazec  KROVNA IZJAVA in ESPD obrazec.</w:t>
            </w:r>
          </w:p>
          <w:p w14:paraId="066BDAC8" w14:textId="0F9D2C30" w:rsidR="00046979" w:rsidRDefault="00046979" w:rsidP="00672C9F">
            <w:pPr>
              <w:spacing w:before="135" w:after="135"/>
              <w:jc w:val="both"/>
              <w:textAlignment w:val="center"/>
            </w:pPr>
            <w:r>
              <w:rPr>
                <w:rFonts w:ascii="Arial" w:hAnsi="Arial" w:cs="Arial"/>
                <w:color w:val="000000"/>
                <w:position w:val="-2"/>
                <w:sz w:val="18"/>
                <w:szCs w:val="18"/>
              </w:rPr>
              <w:t>Ta pogoj naročnik preveri sam.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046979" w14:paraId="3EAB5AA5" w14:textId="77777777" w:rsidTr="00672C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6733C7" w14:textId="77777777" w:rsidR="00046979" w:rsidRDefault="00046979" w:rsidP="00672C9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A10D0" w14:textId="77777777" w:rsidR="00046979" w:rsidRDefault="00046979" w:rsidP="00672C9F">
            <w:pPr>
              <w:jc w:val="both"/>
              <w:textAlignment w:val="center"/>
            </w:pPr>
            <w:r>
              <w:rPr>
                <w:rFonts w:ascii="Arial" w:hAnsi="Arial" w:cs="Arial"/>
                <w:color w:val="000000"/>
                <w:position w:val="-2"/>
                <w:sz w:val="18"/>
                <w:szCs w:val="18"/>
              </w:rPr>
              <w:t> </w:t>
            </w:r>
          </w:p>
          <w:p w14:paraId="2FA3EC42" w14:textId="77777777" w:rsidR="00046979" w:rsidRDefault="00046979" w:rsidP="00672C9F">
            <w:r>
              <w:rPr>
                <w:rFonts w:ascii="Arial" w:hAnsi="Arial" w:cs="Arial"/>
                <w:color w:val="000000"/>
                <w:position w:val="-2"/>
                <w:sz w:val="18"/>
                <w:szCs w:val="18"/>
              </w:rPr>
              <w:t xml:space="preserve"> /</w:t>
            </w:r>
          </w:p>
        </w:tc>
      </w:tr>
      <w:tr w:rsidR="00046979" w14:paraId="3D97DFD3" w14:textId="77777777" w:rsidTr="00672C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C14E66" w14:textId="77777777" w:rsidR="00046979" w:rsidRDefault="00046979" w:rsidP="00672C9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E96C74" w14:textId="77777777" w:rsidR="00046979" w:rsidRDefault="00046979" w:rsidP="00672C9F">
            <w:pPr>
              <w:spacing w:before="135" w:after="135"/>
              <w:jc w:val="both"/>
              <w:textAlignment w:val="center"/>
            </w:pPr>
            <w:r>
              <w:rPr>
                <w:rFonts w:ascii="Arial" w:hAnsi="Arial" w:cs="Arial"/>
                <w:color w:val="000000"/>
                <w:position w:val="-2"/>
                <w:sz w:val="18"/>
                <w:szCs w:val="18"/>
              </w:rPr>
              <w:t>MORAJO izpolnjevati pogoj</w:t>
            </w:r>
          </w:p>
          <w:p w14:paraId="5DF29054" w14:textId="668CEADF" w:rsidR="00046979" w:rsidRDefault="00046979" w:rsidP="00672C9F">
            <w:pPr>
              <w:spacing w:before="135" w:after="135"/>
              <w:jc w:val="both"/>
              <w:textAlignment w:val="center"/>
            </w:pPr>
            <w:r>
              <w:rPr>
                <w:rFonts w:ascii="Arial" w:hAnsi="Arial" w:cs="Arial"/>
                <w:color w:val="000000"/>
                <w:position w:val="-2"/>
                <w:sz w:val="18"/>
                <w:szCs w:val="18"/>
              </w:rPr>
              <w:t>Partnerji morajo pogoj izpolnjevati</w:t>
            </w:r>
            <w:r w:rsidR="004D7DF8">
              <w:rPr>
                <w:rFonts w:ascii="Arial" w:hAnsi="Arial" w:cs="Arial"/>
                <w:color w:val="000000"/>
                <w:position w:val="-2"/>
                <w:sz w:val="18"/>
                <w:szCs w:val="18"/>
              </w:rPr>
              <w:t xml:space="preserve"> pogoj.</w:t>
            </w:r>
            <w:r>
              <w:rPr>
                <w:rFonts w:ascii="Arial" w:hAnsi="Arial" w:cs="Arial"/>
                <w:color w:val="000000"/>
                <w:position w:val="-2"/>
                <w:sz w:val="18"/>
                <w:szCs w:val="18"/>
              </w:rPr>
              <w:t xml:space="preserve"> Vsak izmed partnerjev mora predložiti podpisan in žigosan </w:t>
            </w:r>
            <w:r w:rsidR="007E7BA0" w:rsidRPr="003C48BB">
              <w:rPr>
                <w:rFonts w:ascii="Arial" w:hAnsi="Arial" w:cs="Arial"/>
                <w:color w:val="000000"/>
                <w:position w:val="-2"/>
                <w:sz w:val="18"/>
                <w:szCs w:val="18"/>
              </w:rPr>
              <w:t>(v kolikor ta žig uporablja ali niso 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obrazec Krovne izjave in ESPD s podpisom katerega izjavlja, da izpolnjuje navedeni pogoj.</w:t>
            </w:r>
          </w:p>
        </w:tc>
      </w:tr>
      <w:tr w:rsidR="00046979" w14:paraId="185E4CF9" w14:textId="77777777" w:rsidTr="00672C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27E6B" w14:textId="77777777" w:rsidR="00046979" w:rsidRDefault="00046979" w:rsidP="00672C9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9FAA8A" w14:textId="2B491C36" w:rsidR="00046979" w:rsidRDefault="004D7DF8" w:rsidP="00672C9F">
            <w:pPr>
              <w:spacing w:before="135" w:after="135"/>
              <w:jc w:val="both"/>
              <w:textAlignment w:val="center"/>
            </w:pPr>
            <w:r>
              <w:rPr>
                <w:rFonts w:ascii="Arial" w:hAnsi="Arial" w:cs="Arial"/>
                <w:color w:val="000000"/>
                <w:position w:val="-2"/>
                <w:sz w:val="18"/>
                <w:szCs w:val="18"/>
              </w:rPr>
              <w:t xml:space="preserve">Ni potrebno izpolnjevati pogoja. </w:t>
            </w:r>
          </w:p>
        </w:tc>
      </w:tr>
    </w:tbl>
    <w:p w14:paraId="37610888" w14:textId="77777777" w:rsidR="00046979" w:rsidRDefault="00046979"/>
    <w:tbl>
      <w:tblPr>
        <w:tblStyle w:val="NormalTablePHPDOCX"/>
        <w:tblW w:w="2500" w:type="pct"/>
        <w:tblInd w:w="108" w:type="dxa"/>
        <w:tblLook w:val="04A0" w:firstRow="1" w:lastRow="0" w:firstColumn="1" w:lastColumn="0" w:noHBand="0" w:noVBand="1"/>
      </w:tblPr>
      <w:tblGrid>
        <w:gridCol w:w="4504"/>
      </w:tblGrid>
      <w:tr w:rsidR="00133B3C" w14:paraId="586283EB"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0389CBF7" w14:textId="77777777" w:rsidR="00133B3C" w:rsidRDefault="00C54E8D">
            <w:r>
              <w:rPr>
                <w:rFonts w:ascii="Arial" w:hAnsi="Arial" w:cs="Arial"/>
                <w:color w:val="FFFFFF"/>
                <w:position w:val="-2"/>
                <w:sz w:val="18"/>
                <w:szCs w:val="18"/>
              </w:rPr>
              <w:t>Tehnična sposobnost</w:t>
            </w:r>
          </w:p>
        </w:tc>
      </w:tr>
    </w:tbl>
    <w:p w14:paraId="36A08800" w14:textId="77777777" w:rsidR="00723803" w:rsidRDefault="00723803"/>
    <w:tbl>
      <w:tblPr>
        <w:tblStyle w:val="NormalTablePHPDOCX"/>
        <w:tblW w:w="9300" w:type="dxa"/>
        <w:tblInd w:w="108" w:type="dxa"/>
        <w:tblLook w:val="04A0" w:firstRow="1" w:lastRow="0" w:firstColumn="1" w:lastColumn="0" w:noHBand="0" w:noVBand="1"/>
      </w:tblPr>
      <w:tblGrid>
        <w:gridCol w:w="1860"/>
        <w:gridCol w:w="7440"/>
      </w:tblGrid>
      <w:tr w:rsidR="00723803" w14:paraId="3EACE909" w14:textId="77777777" w:rsidTr="00BA7006">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08E1173" w14:textId="32A4A85F" w:rsidR="00723803" w:rsidRDefault="00723803" w:rsidP="00BA7006">
            <w:pPr>
              <w:jc w:val="center"/>
            </w:pPr>
            <w:bookmarkStart w:id="1" w:name="_Hlk206513958"/>
            <w:r>
              <w:rPr>
                <w:rFonts w:ascii="Arial" w:hAnsi="Arial" w:cs="Arial"/>
                <w:b/>
                <w:bCs/>
                <w:color w:val="FFFFFF"/>
                <w:position w:val="-2"/>
                <w:sz w:val="18"/>
                <w:szCs w:val="18"/>
              </w:rPr>
              <w:lastRenderedPageBreak/>
              <w:t xml:space="preserve">POGOJ </w:t>
            </w:r>
            <w:r w:rsidR="002A66CF">
              <w:rPr>
                <w:rFonts w:ascii="Arial" w:hAnsi="Arial" w:cs="Arial"/>
                <w:b/>
                <w:bCs/>
                <w:color w:val="FFFFFF"/>
                <w:position w:val="-2"/>
                <w:sz w:val="18"/>
                <w:szCs w:val="18"/>
              </w:rPr>
              <w:t>1</w:t>
            </w:r>
            <w:r>
              <w:rPr>
                <w:rFonts w:ascii="Arial" w:hAnsi="Arial" w:cs="Arial"/>
                <w:b/>
                <w:bCs/>
                <w:color w:val="FFFFFF"/>
                <w:position w:val="-2"/>
                <w:sz w:val="18"/>
                <w:szCs w:val="18"/>
              </w:rPr>
              <w:br/>
              <w:t>Rok izvedbe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404BE8" w14:textId="7DDD1F36" w:rsidR="00723803" w:rsidRDefault="00723803" w:rsidP="00BA7006">
            <w:pPr>
              <w:spacing w:before="135" w:after="135"/>
              <w:jc w:val="both"/>
              <w:textAlignment w:val="center"/>
            </w:pPr>
            <w:r>
              <w:rPr>
                <w:rFonts w:ascii="Arial" w:hAnsi="Arial" w:cs="Arial"/>
                <w:color w:val="000000"/>
                <w:position w:val="-2"/>
                <w:sz w:val="18"/>
                <w:szCs w:val="18"/>
              </w:rPr>
              <w:t>Ponudnik zagot</w:t>
            </w:r>
            <w:r w:rsidR="004D7DF8">
              <w:rPr>
                <w:rFonts w:ascii="Arial" w:hAnsi="Arial" w:cs="Arial"/>
                <w:color w:val="000000"/>
                <w:position w:val="-2"/>
                <w:sz w:val="18"/>
                <w:szCs w:val="18"/>
              </w:rPr>
              <w:t>avlja</w:t>
            </w:r>
            <w:r>
              <w:rPr>
                <w:rFonts w:ascii="Arial" w:hAnsi="Arial" w:cs="Arial"/>
                <w:color w:val="000000"/>
                <w:position w:val="-2"/>
                <w:sz w:val="18"/>
                <w:szCs w:val="18"/>
              </w:rPr>
              <w:t>, da bo dobavil in montiral opremo ter izvedel šolanje naročnikovega osebja </w:t>
            </w:r>
            <w:r w:rsidRPr="007E7BA0">
              <w:rPr>
                <w:rFonts w:ascii="Arial" w:hAnsi="Arial" w:cs="Arial"/>
                <w:position w:val="-2"/>
                <w:sz w:val="18"/>
                <w:szCs w:val="18"/>
              </w:rPr>
              <w:t xml:space="preserve">v največ </w:t>
            </w:r>
            <w:r w:rsidR="007E7BA0" w:rsidRPr="007E7BA0">
              <w:rPr>
                <w:rFonts w:ascii="Arial" w:hAnsi="Arial" w:cs="Arial"/>
                <w:position w:val="-2"/>
                <w:sz w:val="18"/>
                <w:szCs w:val="18"/>
              </w:rPr>
              <w:t>45</w:t>
            </w:r>
            <w:r w:rsidRPr="007E7BA0">
              <w:rPr>
                <w:rFonts w:ascii="Arial" w:hAnsi="Arial" w:cs="Arial"/>
                <w:position w:val="-2"/>
                <w:sz w:val="18"/>
                <w:szCs w:val="18"/>
              </w:rPr>
              <w:t xml:space="preserve"> dneh </w:t>
            </w:r>
            <w:r>
              <w:rPr>
                <w:rFonts w:ascii="Arial" w:hAnsi="Arial" w:cs="Arial"/>
                <w:color w:val="000000"/>
                <w:position w:val="-2"/>
                <w:sz w:val="18"/>
                <w:szCs w:val="18"/>
              </w:rPr>
              <w:t xml:space="preserve">po </w:t>
            </w:r>
            <w:r w:rsidR="00FC7D1A">
              <w:rPr>
                <w:rFonts w:ascii="Arial" w:hAnsi="Arial" w:cs="Arial"/>
                <w:color w:val="000000"/>
                <w:position w:val="-2"/>
                <w:sz w:val="18"/>
                <w:szCs w:val="18"/>
              </w:rPr>
              <w:t>sklenitvi</w:t>
            </w:r>
            <w:r>
              <w:rPr>
                <w:rFonts w:ascii="Arial" w:hAnsi="Arial" w:cs="Arial"/>
                <w:color w:val="000000"/>
                <w:position w:val="-2"/>
                <w:sz w:val="18"/>
                <w:szCs w:val="18"/>
              </w:rPr>
              <w:t xml:space="preserve"> pogodbe.</w:t>
            </w:r>
          </w:p>
        </w:tc>
      </w:tr>
      <w:tr w:rsidR="00723803" w14:paraId="39CD693A" w14:textId="77777777" w:rsidTr="00BA700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74CB86" w14:textId="77777777" w:rsidR="00723803" w:rsidRDefault="00723803" w:rsidP="00BA700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B09192" w14:textId="77777777" w:rsidR="00723803" w:rsidRDefault="00723803" w:rsidP="00BA7006">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723803" w14:paraId="71C0C907" w14:textId="77777777" w:rsidTr="00BA700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4AB216" w14:textId="77777777" w:rsidR="00723803" w:rsidRDefault="00723803" w:rsidP="00BA700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9EAB92" w14:textId="77777777" w:rsidR="00723803" w:rsidRDefault="00723803" w:rsidP="00BA7006">
            <w:pPr>
              <w:jc w:val="both"/>
              <w:textAlignment w:val="center"/>
            </w:pPr>
            <w:r>
              <w:rPr>
                <w:rFonts w:ascii="Arial" w:hAnsi="Arial" w:cs="Arial"/>
                <w:color w:val="000000"/>
                <w:position w:val="-2"/>
                <w:sz w:val="18"/>
                <w:szCs w:val="18"/>
              </w:rPr>
              <w:t> </w:t>
            </w:r>
          </w:p>
          <w:p w14:paraId="5628AEA5" w14:textId="77777777" w:rsidR="00723803" w:rsidRDefault="00723803" w:rsidP="00BA7006">
            <w:r>
              <w:rPr>
                <w:rFonts w:ascii="Arial" w:hAnsi="Arial" w:cs="Arial"/>
                <w:color w:val="000000"/>
                <w:position w:val="-2"/>
                <w:sz w:val="18"/>
                <w:szCs w:val="18"/>
              </w:rPr>
              <w:t xml:space="preserve"> /</w:t>
            </w:r>
          </w:p>
        </w:tc>
      </w:tr>
      <w:tr w:rsidR="00723803" w14:paraId="2AA0194A" w14:textId="77777777" w:rsidTr="00BA700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ED10A0" w14:textId="77777777" w:rsidR="00723803" w:rsidRDefault="00723803" w:rsidP="00BA700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A38000" w14:textId="77777777" w:rsidR="00723803" w:rsidRDefault="00723803" w:rsidP="00BA7006">
            <w:pPr>
              <w:spacing w:before="135" w:after="135"/>
              <w:jc w:val="both"/>
              <w:textAlignment w:val="center"/>
            </w:pPr>
            <w:r>
              <w:rPr>
                <w:rFonts w:ascii="Arial" w:hAnsi="Arial" w:cs="Arial"/>
                <w:color w:val="000000"/>
                <w:position w:val="-2"/>
                <w:sz w:val="18"/>
                <w:szCs w:val="18"/>
              </w:rPr>
              <w:t>KUMULATIVNO izpolnjevanje pogoja</w:t>
            </w:r>
          </w:p>
          <w:p w14:paraId="3B724A7B" w14:textId="780385AE" w:rsidR="00723803" w:rsidRPr="003119A0" w:rsidRDefault="00723803" w:rsidP="00BA700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Partnerji morajo pogoj izpolnjeva</w:t>
            </w:r>
            <w:r w:rsidR="003119A0">
              <w:rPr>
                <w:rFonts w:ascii="Arial" w:hAnsi="Arial" w:cs="Arial"/>
                <w:color w:val="000000"/>
                <w:position w:val="-2"/>
                <w:sz w:val="18"/>
                <w:szCs w:val="18"/>
              </w:rPr>
              <w:t>ti.</w:t>
            </w:r>
            <w:r>
              <w:rPr>
                <w:rFonts w:ascii="Arial" w:hAnsi="Arial" w:cs="Arial"/>
                <w:color w:val="000000"/>
                <w:position w:val="-2"/>
                <w:sz w:val="18"/>
                <w:szCs w:val="18"/>
              </w:rPr>
              <w:t xml:space="preserve">. Vsak izmed partnerjev mora predložiti podpisan in žigosan </w:t>
            </w:r>
            <w:r w:rsidR="007E7BA0" w:rsidRPr="003C48BB">
              <w:rPr>
                <w:rFonts w:ascii="Arial" w:hAnsi="Arial" w:cs="Arial"/>
                <w:color w:val="000000"/>
                <w:position w:val="-2"/>
                <w:sz w:val="18"/>
                <w:szCs w:val="18"/>
              </w:rPr>
              <w:t>(v kolikor ta žig uporablja ali niso 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obrazec Krovne izjave s podpisom katerega izjavlja, da izpolnjuje navedeni pogoj in ESPD obrazec.</w:t>
            </w:r>
          </w:p>
        </w:tc>
      </w:tr>
      <w:tr w:rsidR="00723803" w14:paraId="0D71713B" w14:textId="77777777" w:rsidTr="00BA700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F70618" w14:textId="77777777" w:rsidR="00723803" w:rsidRDefault="00723803" w:rsidP="00BA700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B1BB3B" w14:textId="77777777" w:rsidR="00723803" w:rsidRDefault="00723803" w:rsidP="00BA7006">
            <w:pPr>
              <w:spacing w:before="135" w:after="135"/>
              <w:jc w:val="both"/>
              <w:textAlignment w:val="center"/>
            </w:pPr>
            <w:r>
              <w:rPr>
                <w:rFonts w:ascii="Arial" w:hAnsi="Arial" w:cs="Arial"/>
                <w:color w:val="000000"/>
                <w:position w:val="-2"/>
                <w:sz w:val="18"/>
                <w:szCs w:val="18"/>
              </w:rPr>
              <w:t>KUMULATIVNO izpolnjevanje pogoja</w:t>
            </w:r>
          </w:p>
          <w:p w14:paraId="2A68B195" w14:textId="224BCFBD" w:rsidR="00723803" w:rsidRDefault="00723803" w:rsidP="00BA7006">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w:t>
            </w:r>
            <w:r w:rsidR="007E7BA0" w:rsidRPr="003C48BB">
              <w:rPr>
                <w:rFonts w:ascii="Arial" w:hAnsi="Arial" w:cs="Arial"/>
                <w:color w:val="000000"/>
                <w:position w:val="-2"/>
                <w:sz w:val="18"/>
                <w:szCs w:val="18"/>
              </w:rPr>
              <w:t>(v kolikor ta žig uporablja ali niso 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obrazec Izjava zastopnika podizvajalca s podpisom katerega izjavlja, da izpolnjuje navedeni pogoj in ESPD obrazec.</w:t>
            </w:r>
          </w:p>
        </w:tc>
      </w:tr>
      <w:bookmarkEnd w:id="1"/>
    </w:tbl>
    <w:p w14:paraId="36A6309B" w14:textId="77777777" w:rsidR="00723803" w:rsidRDefault="00723803"/>
    <w:tbl>
      <w:tblPr>
        <w:tblStyle w:val="NormalTablePHPDOCX"/>
        <w:tblW w:w="9300" w:type="dxa"/>
        <w:tblInd w:w="108" w:type="dxa"/>
        <w:tblLook w:val="04A0" w:firstRow="1" w:lastRow="0" w:firstColumn="1" w:lastColumn="0" w:noHBand="0" w:noVBand="1"/>
      </w:tblPr>
      <w:tblGrid>
        <w:gridCol w:w="1860"/>
        <w:gridCol w:w="7440"/>
      </w:tblGrid>
      <w:tr w:rsidR="00723803" w14:paraId="1B5B8DBE" w14:textId="77777777" w:rsidTr="00BA7006">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27DB3D2" w14:textId="240999EE" w:rsidR="00723803" w:rsidRDefault="00723803" w:rsidP="00BA7006">
            <w:pPr>
              <w:jc w:val="center"/>
            </w:pPr>
            <w:r>
              <w:rPr>
                <w:rFonts w:ascii="Arial" w:hAnsi="Arial" w:cs="Arial"/>
                <w:b/>
                <w:bCs/>
                <w:color w:val="FFFFFF"/>
                <w:position w:val="-2"/>
                <w:sz w:val="18"/>
                <w:szCs w:val="18"/>
              </w:rPr>
              <w:t xml:space="preserve">POGOJ </w:t>
            </w:r>
            <w:r w:rsidR="002A66CF">
              <w:rPr>
                <w:rFonts w:ascii="Arial" w:hAnsi="Arial" w:cs="Arial"/>
                <w:b/>
                <w:bCs/>
                <w:color w:val="FFFFFF"/>
                <w:position w:val="-2"/>
                <w:sz w:val="18"/>
                <w:szCs w:val="18"/>
              </w:rPr>
              <w:t>2</w:t>
            </w:r>
            <w:r>
              <w:rPr>
                <w:rFonts w:ascii="Arial" w:hAnsi="Arial" w:cs="Arial"/>
                <w:b/>
                <w:bCs/>
                <w:color w:val="FFFFFF"/>
                <w:position w:val="-2"/>
                <w:sz w:val="18"/>
                <w:szCs w:val="18"/>
              </w:rPr>
              <w:br/>
              <w:t>Dostava in montaža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684CEA" w14:textId="52753A39" w:rsidR="00723803" w:rsidRDefault="00723803" w:rsidP="00BA7006">
            <w:pPr>
              <w:spacing w:before="135" w:after="135"/>
              <w:jc w:val="both"/>
              <w:textAlignment w:val="center"/>
            </w:pPr>
            <w:r>
              <w:rPr>
                <w:rFonts w:ascii="Arial" w:hAnsi="Arial" w:cs="Arial"/>
                <w:color w:val="000000"/>
                <w:position w:val="-2"/>
                <w:sz w:val="18"/>
                <w:szCs w:val="18"/>
              </w:rPr>
              <w:t>Ponudnik mora dostav</w:t>
            </w:r>
            <w:r w:rsidR="00D43375">
              <w:rPr>
                <w:rFonts w:ascii="Arial" w:hAnsi="Arial" w:cs="Arial"/>
                <w:color w:val="000000"/>
                <w:position w:val="-2"/>
                <w:sz w:val="18"/>
                <w:szCs w:val="18"/>
              </w:rPr>
              <w:t>iti</w:t>
            </w:r>
            <w:r>
              <w:rPr>
                <w:rFonts w:ascii="Arial" w:hAnsi="Arial" w:cs="Arial"/>
                <w:color w:val="000000"/>
                <w:position w:val="-2"/>
                <w:sz w:val="18"/>
                <w:szCs w:val="18"/>
              </w:rPr>
              <w:t xml:space="preserve"> in </w:t>
            </w:r>
            <w:r w:rsidR="00D43375">
              <w:rPr>
                <w:rFonts w:ascii="Arial" w:hAnsi="Arial" w:cs="Arial"/>
                <w:color w:val="000000"/>
                <w:position w:val="-2"/>
                <w:sz w:val="18"/>
                <w:szCs w:val="18"/>
              </w:rPr>
              <w:t>z</w:t>
            </w:r>
            <w:r>
              <w:rPr>
                <w:rFonts w:ascii="Arial" w:hAnsi="Arial" w:cs="Arial"/>
                <w:color w:val="000000"/>
                <w:position w:val="-2"/>
                <w:sz w:val="18"/>
                <w:szCs w:val="18"/>
              </w:rPr>
              <w:t>mont</w:t>
            </w:r>
            <w:r w:rsidR="00D43375">
              <w:rPr>
                <w:rFonts w:ascii="Arial" w:hAnsi="Arial" w:cs="Arial"/>
                <w:color w:val="000000"/>
                <w:position w:val="-2"/>
                <w:sz w:val="18"/>
                <w:szCs w:val="18"/>
              </w:rPr>
              <w:t>irati</w:t>
            </w:r>
            <w:r>
              <w:rPr>
                <w:rFonts w:ascii="Arial" w:hAnsi="Arial" w:cs="Arial"/>
                <w:color w:val="000000"/>
                <w:position w:val="-2"/>
                <w:sz w:val="18"/>
                <w:szCs w:val="18"/>
              </w:rPr>
              <w:t xml:space="preserve"> </w:t>
            </w:r>
            <w:r w:rsidR="00D43375">
              <w:rPr>
                <w:rFonts w:ascii="Arial" w:hAnsi="Arial" w:cs="Arial"/>
                <w:color w:val="000000"/>
                <w:position w:val="-2"/>
                <w:sz w:val="18"/>
                <w:szCs w:val="18"/>
              </w:rPr>
              <w:t xml:space="preserve">dobavljeno </w:t>
            </w:r>
            <w:r w:rsidR="00FC7D1A">
              <w:rPr>
                <w:rFonts w:ascii="Arial" w:hAnsi="Arial" w:cs="Arial"/>
                <w:color w:val="000000"/>
                <w:position w:val="-2"/>
                <w:sz w:val="18"/>
                <w:szCs w:val="18"/>
              </w:rPr>
              <w:t>oprem</w:t>
            </w:r>
            <w:r w:rsidR="00D43375">
              <w:rPr>
                <w:rFonts w:ascii="Arial" w:hAnsi="Arial" w:cs="Arial"/>
                <w:color w:val="000000"/>
                <w:position w:val="-2"/>
                <w:sz w:val="18"/>
                <w:szCs w:val="18"/>
              </w:rPr>
              <w:t>o</w:t>
            </w:r>
            <w:r>
              <w:rPr>
                <w:rFonts w:ascii="Arial" w:hAnsi="Arial" w:cs="Arial"/>
                <w:color w:val="000000"/>
                <w:position w:val="-2"/>
                <w:sz w:val="18"/>
                <w:szCs w:val="18"/>
              </w:rPr>
              <w:t xml:space="preserve"> </w:t>
            </w:r>
            <w:proofErr w:type="spellStart"/>
            <w:r w:rsidR="002A66CF">
              <w:rPr>
                <w:rFonts w:ascii="Arial" w:hAnsi="Arial" w:cs="Arial"/>
                <w:color w:val="000000"/>
                <w:position w:val="-2"/>
                <w:sz w:val="18"/>
                <w:szCs w:val="18"/>
              </w:rPr>
              <w:t>ddp</w:t>
            </w:r>
            <w:proofErr w:type="spellEnd"/>
            <w:r w:rsidR="002A66CF">
              <w:rPr>
                <w:rFonts w:ascii="Arial" w:hAnsi="Arial" w:cs="Arial"/>
                <w:color w:val="000000"/>
                <w:position w:val="-2"/>
                <w:sz w:val="18"/>
                <w:szCs w:val="18"/>
              </w:rPr>
              <w:t xml:space="preserve"> </w:t>
            </w:r>
            <w:r>
              <w:rPr>
                <w:rFonts w:ascii="Arial" w:hAnsi="Arial" w:cs="Arial"/>
                <w:color w:val="000000"/>
                <w:position w:val="-2"/>
                <w:sz w:val="18"/>
                <w:szCs w:val="18"/>
              </w:rPr>
              <w:t>v prostore uporabnika Splošna bolnišnica Novo mesto, v sklopu ponudbene cene.</w:t>
            </w:r>
          </w:p>
        </w:tc>
      </w:tr>
      <w:tr w:rsidR="00723803" w14:paraId="4EDEA262" w14:textId="77777777" w:rsidTr="00BA700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5978AF" w14:textId="77777777" w:rsidR="00723803" w:rsidRDefault="00723803" w:rsidP="00BA700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779010" w14:textId="5926AAD7" w:rsidR="00723803" w:rsidRDefault="00723803" w:rsidP="00BA7006">
            <w:pPr>
              <w:spacing w:before="135" w:after="135"/>
              <w:jc w:val="both"/>
              <w:textAlignment w:val="center"/>
            </w:pPr>
            <w:r>
              <w:rPr>
                <w:rFonts w:ascii="Arial" w:hAnsi="Arial" w:cs="Arial"/>
                <w:color w:val="000000"/>
                <w:position w:val="-2"/>
                <w:sz w:val="18"/>
                <w:szCs w:val="18"/>
              </w:rPr>
              <w:t>Izpolnjen in podpisan</w:t>
            </w:r>
            <w:r w:rsidR="002A66CF">
              <w:rPr>
                <w:rFonts w:ascii="Arial" w:hAnsi="Arial" w:cs="Arial"/>
                <w:color w:val="000000"/>
                <w:position w:val="-2"/>
                <w:sz w:val="18"/>
                <w:szCs w:val="18"/>
              </w:rPr>
              <w:t xml:space="preserve"> in žigosan </w:t>
            </w:r>
            <w:r w:rsidR="002A66CF" w:rsidRPr="003C48BB">
              <w:rPr>
                <w:rFonts w:ascii="Arial" w:hAnsi="Arial" w:cs="Arial"/>
                <w:color w:val="000000"/>
                <w:position w:val="-2"/>
                <w:sz w:val="18"/>
                <w:szCs w:val="18"/>
              </w:rPr>
              <w:t>(v kolikor ta žig uporablja ali niso podpisani elektronsko)</w:t>
            </w:r>
            <w:r w:rsidR="002A66CF">
              <w:rPr>
                <w:rFonts w:ascii="Arial" w:hAnsi="Arial" w:cs="Arial"/>
                <w:color w:val="000000"/>
                <w:position w:val="-2"/>
                <w:sz w:val="18"/>
                <w:szCs w:val="18"/>
              </w:rPr>
              <w:t xml:space="preserve"> </w:t>
            </w:r>
            <w:r>
              <w:rPr>
                <w:rFonts w:ascii="Arial" w:hAnsi="Arial" w:cs="Arial"/>
                <w:color w:val="000000"/>
                <w:position w:val="-2"/>
                <w:sz w:val="18"/>
                <w:szCs w:val="18"/>
              </w:rPr>
              <w:t xml:space="preserve"> Obrazec  KROVNA IZJAVA in ESPD obrazec.</w:t>
            </w:r>
          </w:p>
        </w:tc>
      </w:tr>
      <w:tr w:rsidR="00723803" w14:paraId="79461949" w14:textId="77777777" w:rsidTr="00BA700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086B02" w14:textId="77777777" w:rsidR="00723803" w:rsidRDefault="00723803" w:rsidP="00BA700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FE0AA9" w14:textId="77777777" w:rsidR="00723803" w:rsidRDefault="00723803" w:rsidP="00BA7006">
            <w:pPr>
              <w:jc w:val="both"/>
              <w:textAlignment w:val="center"/>
            </w:pPr>
            <w:r>
              <w:rPr>
                <w:rFonts w:ascii="Arial" w:hAnsi="Arial" w:cs="Arial"/>
                <w:color w:val="000000"/>
                <w:position w:val="-2"/>
                <w:sz w:val="18"/>
                <w:szCs w:val="18"/>
              </w:rPr>
              <w:t> </w:t>
            </w:r>
          </w:p>
          <w:p w14:paraId="33EBD48E" w14:textId="77777777" w:rsidR="00723803" w:rsidRDefault="00723803" w:rsidP="00BA7006">
            <w:r>
              <w:rPr>
                <w:rFonts w:ascii="Arial" w:hAnsi="Arial" w:cs="Arial"/>
                <w:color w:val="000000"/>
                <w:position w:val="-2"/>
                <w:sz w:val="18"/>
                <w:szCs w:val="18"/>
              </w:rPr>
              <w:t xml:space="preserve"> /</w:t>
            </w:r>
          </w:p>
        </w:tc>
      </w:tr>
      <w:tr w:rsidR="00723803" w14:paraId="45FF6DE9" w14:textId="77777777" w:rsidTr="00BA700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44ED39" w14:textId="77777777" w:rsidR="00723803" w:rsidRDefault="00723803" w:rsidP="00BA700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CDDB3C" w14:textId="77777777" w:rsidR="000435C4" w:rsidRDefault="000435C4" w:rsidP="000435C4">
            <w:pPr>
              <w:spacing w:before="135" w:after="135"/>
              <w:jc w:val="both"/>
              <w:textAlignment w:val="center"/>
            </w:pPr>
            <w:r>
              <w:rPr>
                <w:rFonts w:ascii="Arial" w:hAnsi="Arial" w:cs="Arial"/>
                <w:color w:val="000000"/>
                <w:position w:val="-2"/>
                <w:sz w:val="18"/>
                <w:szCs w:val="18"/>
              </w:rPr>
              <w:t>KUMULATIVNO izpolnjevanje pogoja</w:t>
            </w:r>
          </w:p>
          <w:p w14:paraId="60555DE1" w14:textId="3F9C1718" w:rsidR="00723803" w:rsidRDefault="00723803" w:rsidP="00BA7006">
            <w:pPr>
              <w:spacing w:before="135" w:after="135"/>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podpisan in žigosan </w:t>
            </w:r>
            <w:r w:rsidR="007E7BA0" w:rsidRPr="003C48BB">
              <w:rPr>
                <w:rFonts w:ascii="Arial" w:hAnsi="Arial" w:cs="Arial"/>
                <w:color w:val="000000"/>
                <w:position w:val="-2"/>
                <w:sz w:val="18"/>
                <w:szCs w:val="18"/>
              </w:rPr>
              <w:t>(v kolikor ta žig uporablja ali niso 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obrazec Krovne izjave s podpisom katerega izjavlja, da izpolnjuje navedeni pogoj in ESPD obrazec.</w:t>
            </w:r>
          </w:p>
        </w:tc>
      </w:tr>
      <w:tr w:rsidR="00723803" w14:paraId="2DDABAAD" w14:textId="77777777" w:rsidTr="00BA700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285012" w14:textId="77777777" w:rsidR="00723803" w:rsidRDefault="00723803" w:rsidP="00BA700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60684A" w14:textId="77777777" w:rsidR="000435C4" w:rsidRDefault="000435C4" w:rsidP="000435C4">
            <w:pPr>
              <w:spacing w:before="135" w:after="135"/>
              <w:jc w:val="both"/>
              <w:textAlignment w:val="center"/>
            </w:pPr>
            <w:r>
              <w:rPr>
                <w:rFonts w:ascii="Arial" w:hAnsi="Arial" w:cs="Arial"/>
                <w:color w:val="000000"/>
                <w:position w:val="-2"/>
                <w:sz w:val="18"/>
                <w:szCs w:val="18"/>
              </w:rPr>
              <w:t>KUMULATIVNO izpolnjevanje pogoja</w:t>
            </w:r>
          </w:p>
          <w:p w14:paraId="1DD274E2" w14:textId="7BA9D2FC" w:rsidR="00723803" w:rsidRDefault="00723803" w:rsidP="00BA7006">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w:t>
            </w:r>
            <w:r w:rsidR="007E7BA0" w:rsidRPr="003C48BB">
              <w:rPr>
                <w:rFonts w:ascii="Arial" w:hAnsi="Arial" w:cs="Arial"/>
                <w:color w:val="000000"/>
                <w:position w:val="-2"/>
                <w:sz w:val="18"/>
                <w:szCs w:val="18"/>
              </w:rPr>
              <w:t>(v kolikor ta žig uporablja ali niso 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obrazec Izjava zastopnika podizvajalca s podpisom katerega izjavlja, da izpolnjuje navedeni pogoj in ESPD obrazec.</w:t>
            </w:r>
          </w:p>
        </w:tc>
      </w:tr>
    </w:tbl>
    <w:p w14:paraId="3B3837A5" w14:textId="77777777" w:rsidR="00723803" w:rsidRDefault="00723803" w:rsidP="00723803"/>
    <w:tbl>
      <w:tblPr>
        <w:tblStyle w:val="NormalTablePHPDOCX"/>
        <w:tblW w:w="9300" w:type="dxa"/>
        <w:tblInd w:w="108" w:type="dxa"/>
        <w:tblLook w:val="04A0" w:firstRow="1" w:lastRow="0" w:firstColumn="1" w:lastColumn="0" w:noHBand="0" w:noVBand="1"/>
      </w:tblPr>
      <w:tblGrid>
        <w:gridCol w:w="1860"/>
        <w:gridCol w:w="7440"/>
      </w:tblGrid>
      <w:tr w:rsidR="00723803" w14:paraId="2E2A4D9E" w14:textId="77777777" w:rsidTr="00BA7006">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6BB82A4" w14:textId="1077489A" w:rsidR="00723803" w:rsidRDefault="00723803" w:rsidP="00BA7006">
            <w:pPr>
              <w:jc w:val="center"/>
            </w:pPr>
            <w:r>
              <w:rPr>
                <w:rFonts w:ascii="Arial" w:hAnsi="Arial" w:cs="Arial"/>
                <w:b/>
                <w:bCs/>
                <w:color w:val="FFFFFF"/>
                <w:position w:val="-2"/>
                <w:sz w:val="18"/>
                <w:szCs w:val="18"/>
              </w:rPr>
              <w:lastRenderedPageBreak/>
              <w:t xml:space="preserve">POGOJ </w:t>
            </w:r>
            <w:r w:rsidR="002A66CF">
              <w:rPr>
                <w:rFonts w:ascii="Arial" w:hAnsi="Arial" w:cs="Arial"/>
                <w:b/>
                <w:bCs/>
                <w:color w:val="FFFFFF"/>
                <w:position w:val="-2"/>
                <w:sz w:val="18"/>
                <w:szCs w:val="18"/>
              </w:rPr>
              <w:t>3</w:t>
            </w:r>
            <w:r>
              <w:rPr>
                <w:rFonts w:ascii="Arial" w:hAnsi="Arial" w:cs="Arial"/>
                <w:b/>
                <w:bCs/>
                <w:color w:val="FFFFFF"/>
                <w:position w:val="-2"/>
                <w:sz w:val="18"/>
                <w:szCs w:val="18"/>
              </w:rPr>
              <w:br/>
              <w:t>Šolanje uporabnikov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8FB548" w14:textId="5F3D0EEF" w:rsidR="00723803" w:rsidRDefault="00FC7D1A" w:rsidP="00BA7006">
            <w:pPr>
              <w:spacing w:before="135" w:after="135"/>
              <w:jc w:val="both"/>
              <w:textAlignment w:val="center"/>
            </w:pPr>
            <w:r>
              <w:rPr>
                <w:rFonts w:ascii="Arial" w:hAnsi="Arial" w:cs="Arial"/>
                <w:color w:val="000000"/>
                <w:position w:val="-2"/>
                <w:sz w:val="18"/>
                <w:szCs w:val="18"/>
              </w:rPr>
              <w:t xml:space="preserve">Ponudnik </w:t>
            </w:r>
            <w:r w:rsidR="00D43375">
              <w:rPr>
                <w:rFonts w:ascii="Arial" w:hAnsi="Arial" w:cs="Arial"/>
                <w:color w:val="000000"/>
                <w:position w:val="-2"/>
                <w:sz w:val="18"/>
                <w:szCs w:val="18"/>
              </w:rPr>
              <w:t>mora</w:t>
            </w:r>
            <w:r w:rsidR="00723803">
              <w:rPr>
                <w:rFonts w:ascii="Arial" w:hAnsi="Arial" w:cs="Arial"/>
                <w:color w:val="000000"/>
                <w:position w:val="-2"/>
                <w:sz w:val="18"/>
                <w:szCs w:val="18"/>
              </w:rPr>
              <w:t xml:space="preserve"> ob dobavi in montaži</w:t>
            </w:r>
            <w:r w:rsidR="00D43375">
              <w:rPr>
                <w:rFonts w:ascii="Arial" w:hAnsi="Arial" w:cs="Arial"/>
                <w:color w:val="000000"/>
                <w:position w:val="-2"/>
                <w:sz w:val="18"/>
                <w:szCs w:val="18"/>
              </w:rPr>
              <w:t xml:space="preserve"> opreme</w:t>
            </w:r>
            <w:r w:rsidR="00723803">
              <w:rPr>
                <w:rFonts w:ascii="Arial" w:hAnsi="Arial" w:cs="Arial"/>
                <w:color w:val="000000"/>
                <w:position w:val="-2"/>
                <w:sz w:val="18"/>
                <w:szCs w:val="18"/>
              </w:rPr>
              <w:t xml:space="preserve"> </w:t>
            </w:r>
            <w:r w:rsidR="00D43375">
              <w:rPr>
                <w:rFonts w:ascii="Arial" w:hAnsi="Arial" w:cs="Arial"/>
                <w:color w:val="000000"/>
                <w:position w:val="-2"/>
                <w:sz w:val="18"/>
                <w:szCs w:val="18"/>
              </w:rPr>
              <w:t>izvesti tudi</w:t>
            </w:r>
            <w:r w:rsidR="00723803">
              <w:rPr>
                <w:rFonts w:ascii="Arial" w:hAnsi="Arial" w:cs="Arial"/>
                <w:color w:val="000000"/>
                <w:position w:val="-2"/>
                <w:sz w:val="18"/>
                <w:szCs w:val="18"/>
              </w:rPr>
              <w:t xml:space="preserve"> šolanj</w:t>
            </w:r>
            <w:r w:rsidR="00D43375">
              <w:rPr>
                <w:rFonts w:ascii="Arial" w:hAnsi="Arial" w:cs="Arial"/>
                <w:color w:val="000000"/>
                <w:position w:val="-2"/>
                <w:sz w:val="18"/>
                <w:szCs w:val="18"/>
              </w:rPr>
              <w:t>e</w:t>
            </w:r>
            <w:r w:rsidR="00723803">
              <w:rPr>
                <w:rFonts w:ascii="Arial" w:hAnsi="Arial" w:cs="Arial"/>
                <w:color w:val="000000"/>
                <w:position w:val="-2"/>
                <w:sz w:val="18"/>
                <w:szCs w:val="18"/>
              </w:rPr>
              <w:t xml:space="preserve"> naročnikovega</w:t>
            </w:r>
            <w:r>
              <w:rPr>
                <w:rFonts w:ascii="Arial" w:hAnsi="Arial" w:cs="Arial"/>
                <w:color w:val="000000"/>
                <w:position w:val="-2"/>
                <w:sz w:val="18"/>
                <w:szCs w:val="18"/>
              </w:rPr>
              <w:t>/uporabnikovega</w:t>
            </w:r>
            <w:r w:rsidR="00723803">
              <w:rPr>
                <w:rFonts w:ascii="Arial" w:hAnsi="Arial" w:cs="Arial"/>
                <w:color w:val="000000"/>
                <w:position w:val="-2"/>
                <w:sz w:val="18"/>
                <w:szCs w:val="18"/>
              </w:rPr>
              <w:t xml:space="preserve"> osebja za delo </w:t>
            </w:r>
            <w:r w:rsidR="00D43375">
              <w:rPr>
                <w:rFonts w:ascii="Arial" w:hAnsi="Arial" w:cs="Arial"/>
                <w:color w:val="000000"/>
                <w:position w:val="-2"/>
                <w:sz w:val="18"/>
                <w:szCs w:val="18"/>
              </w:rPr>
              <w:t>z dobavljeno</w:t>
            </w:r>
            <w:r w:rsidR="00723803">
              <w:rPr>
                <w:rFonts w:ascii="Arial" w:hAnsi="Arial" w:cs="Arial"/>
                <w:color w:val="000000"/>
                <w:position w:val="-2"/>
                <w:sz w:val="18"/>
                <w:szCs w:val="18"/>
              </w:rPr>
              <w:t xml:space="preserve"> opremo, v skladu z zahtevami naročnika (Specifikacija strokovnih zahtev naročnika za predmet javnega naročila).</w:t>
            </w:r>
          </w:p>
        </w:tc>
      </w:tr>
      <w:tr w:rsidR="00723803" w14:paraId="0913AD52" w14:textId="77777777" w:rsidTr="00BA700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F084A9" w14:textId="77777777" w:rsidR="00723803" w:rsidRDefault="00723803" w:rsidP="00BA700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1E0E33" w14:textId="7C4B6C50" w:rsidR="00723803" w:rsidRDefault="00723803" w:rsidP="00BA7006">
            <w:pPr>
              <w:spacing w:before="135" w:after="135"/>
              <w:jc w:val="both"/>
              <w:textAlignment w:val="center"/>
            </w:pPr>
            <w:r>
              <w:rPr>
                <w:rFonts w:ascii="Arial" w:hAnsi="Arial" w:cs="Arial"/>
                <w:color w:val="000000"/>
                <w:position w:val="-2"/>
                <w:sz w:val="18"/>
                <w:szCs w:val="18"/>
              </w:rPr>
              <w:t xml:space="preserve">Ponudnik mora predložiti ESPD obrazec in podpisan ter žigosan </w:t>
            </w:r>
            <w:r w:rsidR="002A66CF" w:rsidRPr="003C48BB">
              <w:rPr>
                <w:rFonts w:ascii="Arial" w:hAnsi="Arial" w:cs="Arial"/>
                <w:color w:val="000000"/>
                <w:position w:val="-2"/>
                <w:sz w:val="18"/>
                <w:szCs w:val="18"/>
              </w:rPr>
              <w:t>(v kolikor ta žig uporablja ali niso podpisani elektronsko)</w:t>
            </w:r>
            <w:r w:rsidR="002A66CF">
              <w:rPr>
                <w:rFonts w:ascii="Arial" w:hAnsi="Arial" w:cs="Arial"/>
                <w:color w:val="000000"/>
                <w:position w:val="-2"/>
                <w:sz w:val="18"/>
                <w:szCs w:val="18"/>
              </w:rPr>
              <w:t xml:space="preserve"> </w:t>
            </w:r>
            <w:r>
              <w:rPr>
                <w:rFonts w:ascii="Arial" w:hAnsi="Arial" w:cs="Arial"/>
                <w:color w:val="000000"/>
                <w:position w:val="-2"/>
                <w:sz w:val="18"/>
                <w:szCs w:val="18"/>
              </w:rPr>
              <w:t>obrazec Krovne izjave s podpisom katerega izjavlja, da izpolnjuje navedeni pogoj.</w:t>
            </w:r>
          </w:p>
        </w:tc>
      </w:tr>
      <w:tr w:rsidR="00723803" w14:paraId="13FA6752" w14:textId="77777777" w:rsidTr="00BA700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ECE0C1" w14:textId="77777777" w:rsidR="00723803" w:rsidRDefault="00723803" w:rsidP="00BA700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772E44" w14:textId="77777777" w:rsidR="00723803" w:rsidRDefault="00723803" w:rsidP="00BA7006">
            <w:pPr>
              <w:jc w:val="both"/>
              <w:textAlignment w:val="center"/>
            </w:pPr>
            <w:r>
              <w:rPr>
                <w:rFonts w:ascii="Arial" w:hAnsi="Arial" w:cs="Arial"/>
                <w:color w:val="000000"/>
                <w:position w:val="-2"/>
                <w:sz w:val="18"/>
                <w:szCs w:val="18"/>
              </w:rPr>
              <w:t> </w:t>
            </w:r>
          </w:p>
          <w:p w14:paraId="4B36E4F5" w14:textId="77777777" w:rsidR="00723803" w:rsidRDefault="00723803" w:rsidP="00BA7006">
            <w:r>
              <w:rPr>
                <w:rFonts w:ascii="Arial" w:hAnsi="Arial" w:cs="Arial"/>
                <w:color w:val="000000"/>
                <w:position w:val="-2"/>
                <w:sz w:val="18"/>
                <w:szCs w:val="18"/>
              </w:rPr>
              <w:t xml:space="preserve"> /</w:t>
            </w:r>
          </w:p>
        </w:tc>
      </w:tr>
      <w:tr w:rsidR="00723803" w14:paraId="500F4E38" w14:textId="77777777" w:rsidTr="00BA700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5A5FE0" w14:textId="77777777" w:rsidR="00723803" w:rsidRDefault="00723803" w:rsidP="00BA700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C8414C" w14:textId="77777777" w:rsidR="000435C4" w:rsidRDefault="000435C4" w:rsidP="000435C4">
            <w:pPr>
              <w:spacing w:before="135" w:after="135"/>
              <w:jc w:val="both"/>
              <w:textAlignment w:val="center"/>
            </w:pPr>
            <w:r>
              <w:rPr>
                <w:rFonts w:ascii="Arial" w:hAnsi="Arial" w:cs="Arial"/>
                <w:color w:val="000000"/>
                <w:position w:val="-2"/>
                <w:sz w:val="18"/>
                <w:szCs w:val="18"/>
              </w:rPr>
              <w:t>KUMULATIVNO izpolnjevanje pogoja</w:t>
            </w:r>
          </w:p>
          <w:p w14:paraId="03B84A84" w14:textId="596F5FBC" w:rsidR="00723803" w:rsidRDefault="00723803" w:rsidP="00BA7006">
            <w:pPr>
              <w:spacing w:before="135" w:after="135"/>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podpisan in žigosan </w:t>
            </w:r>
            <w:r w:rsidR="007E7BA0" w:rsidRPr="003C48BB">
              <w:rPr>
                <w:rFonts w:ascii="Arial" w:hAnsi="Arial" w:cs="Arial"/>
                <w:color w:val="000000"/>
                <w:position w:val="-2"/>
                <w:sz w:val="18"/>
                <w:szCs w:val="18"/>
              </w:rPr>
              <w:t>(v kolikor ta žig uporablja ali niso 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obrazec Krovne izjave s podpisom katerega izjavlja, da izpolnjuje navedeni pogoj in ESPD obrazec.</w:t>
            </w:r>
          </w:p>
        </w:tc>
      </w:tr>
      <w:tr w:rsidR="00723803" w14:paraId="1EB1CF6A" w14:textId="77777777" w:rsidTr="00BA700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3890E2" w14:textId="77777777" w:rsidR="00723803" w:rsidRDefault="00723803" w:rsidP="00BA700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7DF3A1" w14:textId="77777777" w:rsidR="000435C4" w:rsidRDefault="000435C4" w:rsidP="000435C4">
            <w:pPr>
              <w:spacing w:before="135" w:after="135"/>
              <w:jc w:val="both"/>
              <w:textAlignment w:val="center"/>
            </w:pPr>
            <w:r>
              <w:rPr>
                <w:rFonts w:ascii="Arial" w:hAnsi="Arial" w:cs="Arial"/>
                <w:color w:val="000000"/>
                <w:position w:val="-2"/>
                <w:sz w:val="18"/>
                <w:szCs w:val="18"/>
              </w:rPr>
              <w:t>KUMULATIVNO izpolnjevanje pogoja</w:t>
            </w:r>
          </w:p>
          <w:p w14:paraId="739E65BC" w14:textId="16F5E080" w:rsidR="00723803" w:rsidRDefault="00723803" w:rsidP="00BA7006">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w:t>
            </w:r>
            <w:r w:rsidR="007E7BA0" w:rsidRPr="003C48BB">
              <w:rPr>
                <w:rFonts w:ascii="Arial" w:hAnsi="Arial" w:cs="Arial"/>
                <w:color w:val="000000"/>
                <w:position w:val="-2"/>
                <w:sz w:val="18"/>
                <w:szCs w:val="18"/>
              </w:rPr>
              <w:t>(v kolikor ta žig uporablja ali niso 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obrazec Izjava zastopnika podizvajalca s podpisom katerega izjavlja, da izpolnjuje navedeni pogoj in ESPD obrazec.</w:t>
            </w:r>
          </w:p>
        </w:tc>
      </w:tr>
    </w:tbl>
    <w:p w14:paraId="3CF1AD64" w14:textId="77777777" w:rsidR="00723803" w:rsidRDefault="00723803"/>
    <w:tbl>
      <w:tblPr>
        <w:tblStyle w:val="NormalTablePHPDOCX"/>
        <w:tblW w:w="9300" w:type="dxa"/>
        <w:tblInd w:w="108" w:type="dxa"/>
        <w:tblLook w:val="04A0" w:firstRow="1" w:lastRow="0" w:firstColumn="1" w:lastColumn="0" w:noHBand="0" w:noVBand="1"/>
      </w:tblPr>
      <w:tblGrid>
        <w:gridCol w:w="1860"/>
        <w:gridCol w:w="7440"/>
      </w:tblGrid>
      <w:tr w:rsidR="00133B3C" w14:paraId="7D7CD24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4F7520C" w14:textId="653AF481" w:rsidR="00133B3C" w:rsidRDefault="00C54E8D">
            <w:pPr>
              <w:jc w:val="center"/>
            </w:pPr>
            <w:r>
              <w:rPr>
                <w:rFonts w:ascii="Arial" w:hAnsi="Arial" w:cs="Arial"/>
                <w:b/>
                <w:bCs/>
                <w:color w:val="FFFFFF"/>
                <w:position w:val="-2"/>
                <w:sz w:val="18"/>
                <w:szCs w:val="18"/>
              </w:rPr>
              <w:t xml:space="preserve">POGOJ </w:t>
            </w:r>
            <w:r w:rsidR="002A66CF">
              <w:rPr>
                <w:rFonts w:ascii="Arial" w:hAnsi="Arial" w:cs="Arial"/>
                <w:b/>
                <w:bCs/>
                <w:color w:val="FFFFFF"/>
                <w:position w:val="-2"/>
                <w:sz w:val="18"/>
                <w:szCs w:val="18"/>
              </w:rPr>
              <w:t>3</w:t>
            </w:r>
            <w:r>
              <w:rPr>
                <w:rFonts w:ascii="Arial" w:hAnsi="Arial" w:cs="Arial"/>
                <w:b/>
                <w:bCs/>
                <w:color w:val="FFFFFF"/>
                <w:position w:val="-2"/>
                <w:sz w:val="18"/>
                <w:szCs w:val="18"/>
              </w:rPr>
              <w:br/>
              <w:t>Garancijski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tbl>
            <w:tblPr>
              <w:tblStyle w:val="NormalTablePHPDOCX"/>
              <w:tblW w:w="0" w:type="auto"/>
              <w:tblLook w:val="04A0" w:firstRow="1" w:lastRow="0" w:firstColumn="1" w:lastColumn="0" w:noHBand="0" w:noVBand="1"/>
            </w:tblPr>
            <w:tblGrid>
              <w:gridCol w:w="7224"/>
            </w:tblGrid>
            <w:tr w:rsidR="00133B3C" w14:paraId="244DAE9B" w14:textId="77777777">
              <w:tc>
                <w:tcPr>
                  <w:tcW w:w="0" w:type="auto"/>
                  <w:tcMar>
                    <w:top w:w="0" w:type="auto"/>
                    <w:bottom w:w="0" w:type="auto"/>
                  </w:tcMar>
                </w:tcPr>
                <w:p w14:paraId="51AF1198" w14:textId="77777777" w:rsidR="00F13C46" w:rsidRDefault="00C54E8D" w:rsidP="00B52DE0">
                  <w:pPr>
                    <w:jc w:val="both"/>
                    <w:rPr>
                      <w:rFonts w:ascii="Arial" w:hAnsi="Arial" w:cs="Arial"/>
                      <w:color w:val="000000"/>
                      <w:position w:val="-2"/>
                      <w:sz w:val="18"/>
                      <w:szCs w:val="18"/>
                    </w:rPr>
                  </w:pPr>
                  <w:r>
                    <w:rPr>
                      <w:rFonts w:ascii="Arial" w:hAnsi="Arial" w:cs="Arial"/>
                      <w:color w:val="000000"/>
                      <w:position w:val="-2"/>
                      <w:sz w:val="18"/>
                      <w:szCs w:val="18"/>
                    </w:rPr>
                    <w:t>Ponudnik mora</w:t>
                  </w:r>
                  <w:r w:rsidR="00F13C46">
                    <w:rPr>
                      <w:rFonts w:ascii="Arial" w:hAnsi="Arial" w:cs="Arial"/>
                      <w:color w:val="000000"/>
                      <w:position w:val="-2"/>
                      <w:sz w:val="18"/>
                      <w:szCs w:val="18"/>
                    </w:rPr>
                    <w:t xml:space="preserve"> nuditi naslednje garancijske roke:</w:t>
                  </w:r>
                </w:p>
                <w:p w14:paraId="621E4740" w14:textId="2054268E" w:rsidR="00133B3C" w:rsidRPr="002A66CF" w:rsidRDefault="00F13C46" w:rsidP="00974740">
                  <w:pPr>
                    <w:pStyle w:val="Odstavekseznama"/>
                    <w:numPr>
                      <w:ilvl w:val="0"/>
                      <w:numId w:val="33"/>
                    </w:numPr>
                    <w:jc w:val="both"/>
                    <w:rPr>
                      <w:rFonts w:ascii="Arial" w:hAnsi="Arial" w:cs="Arial"/>
                      <w:sz w:val="18"/>
                      <w:szCs w:val="18"/>
                    </w:rPr>
                  </w:pPr>
                  <w:r w:rsidRPr="002A66CF">
                    <w:rPr>
                      <w:rFonts w:ascii="Arial" w:hAnsi="Arial" w:cs="Arial"/>
                      <w:position w:val="-2"/>
                      <w:sz w:val="18"/>
                      <w:szCs w:val="18"/>
                    </w:rPr>
                    <w:t>za opremo</w:t>
                  </w:r>
                  <w:r w:rsidR="00AC2B92">
                    <w:rPr>
                      <w:rFonts w:ascii="Arial" w:hAnsi="Arial" w:cs="Arial"/>
                      <w:position w:val="-2"/>
                      <w:sz w:val="18"/>
                      <w:szCs w:val="18"/>
                    </w:rPr>
                    <w:t>:</w:t>
                  </w:r>
                  <w:r w:rsidRPr="002A66CF">
                    <w:rPr>
                      <w:rFonts w:ascii="Arial" w:hAnsi="Arial" w:cs="Arial"/>
                      <w:position w:val="-2"/>
                      <w:sz w:val="18"/>
                      <w:szCs w:val="18"/>
                    </w:rPr>
                    <w:t xml:space="preserve"> </w:t>
                  </w:r>
                  <w:r w:rsidR="00C54E8D" w:rsidRPr="002A66CF">
                    <w:rPr>
                      <w:rFonts w:ascii="Arial" w:hAnsi="Arial" w:cs="Arial"/>
                      <w:position w:val="-2"/>
                      <w:sz w:val="18"/>
                      <w:szCs w:val="18"/>
                    </w:rPr>
                    <w:t>najmanj</w:t>
                  </w:r>
                  <w:r w:rsidR="002437F4" w:rsidRPr="002A66CF">
                    <w:rPr>
                      <w:rFonts w:ascii="Arial" w:hAnsi="Arial" w:cs="Arial"/>
                      <w:position w:val="-2"/>
                      <w:sz w:val="18"/>
                      <w:szCs w:val="18"/>
                    </w:rPr>
                    <w:t xml:space="preserve"> </w:t>
                  </w:r>
                  <w:r w:rsidR="00B21A27" w:rsidRPr="002A66CF">
                    <w:rPr>
                      <w:rFonts w:ascii="Arial" w:hAnsi="Arial" w:cs="Arial"/>
                      <w:position w:val="-2"/>
                      <w:sz w:val="18"/>
                      <w:szCs w:val="18"/>
                    </w:rPr>
                    <w:t>12</w:t>
                  </w:r>
                  <w:r w:rsidR="00C54E8D" w:rsidRPr="002A66CF">
                    <w:rPr>
                      <w:rFonts w:ascii="Arial" w:hAnsi="Arial" w:cs="Arial"/>
                      <w:position w:val="-2"/>
                      <w:sz w:val="18"/>
                      <w:szCs w:val="18"/>
                    </w:rPr>
                    <w:t xml:space="preserve"> mesečno garancijo</w:t>
                  </w:r>
                  <w:r w:rsidR="0062131B" w:rsidRPr="002A66CF">
                    <w:rPr>
                      <w:rFonts w:ascii="Arial" w:hAnsi="Arial" w:cs="Arial"/>
                      <w:position w:val="-2"/>
                      <w:sz w:val="18"/>
                      <w:szCs w:val="18"/>
                    </w:rPr>
                    <w:t xml:space="preserve">, ki prične teči </w:t>
                  </w:r>
                  <w:r w:rsidR="00C54E8D" w:rsidRPr="002A66CF">
                    <w:rPr>
                      <w:rFonts w:ascii="Arial" w:hAnsi="Arial" w:cs="Arial"/>
                      <w:position w:val="-2"/>
                      <w:sz w:val="18"/>
                      <w:szCs w:val="18"/>
                    </w:rPr>
                    <w:t>od podpisa primopredajnega zapisnika za brezhibno delovanje celotne ponujene opreme, pri čemer mora garancija vključevati vse stroške dela, rezervnih delov, drobnega potrošnega materiala, potne stroške ter vse morebitne ostale stroške potrebne za odpravo napak oz. za zagotavljanje brezhibnega delovanja opreme</w:t>
                  </w:r>
                  <w:r w:rsidRPr="002A66CF">
                    <w:rPr>
                      <w:rFonts w:ascii="Arial" w:hAnsi="Arial" w:cs="Arial"/>
                      <w:position w:val="-2"/>
                      <w:sz w:val="18"/>
                      <w:szCs w:val="18"/>
                    </w:rPr>
                    <w:t>;</w:t>
                  </w:r>
                </w:p>
                <w:p w14:paraId="3EA03CEA" w14:textId="4356315F" w:rsidR="00133B3C" w:rsidRPr="002A66CF" w:rsidRDefault="00F13C46" w:rsidP="002437F4">
                  <w:pPr>
                    <w:pStyle w:val="Odstavekseznama"/>
                    <w:numPr>
                      <w:ilvl w:val="0"/>
                      <w:numId w:val="33"/>
                    </w:numPr>
                    <w:jc w:val="both"/>
                    <w:rPr>
                      <w:rFonts w:ascii="Arial" w:hAnsi="Arial" w:cs="Arial"/>
                      <w:sz w:val="18"/>
                      <w:szCs w:val="18"/>
                    </w:rPr>
                  </w:pPr>
                  <w:r w:rsidRPr="002A66CF">
                    <w:rPr>
                      <w:rFonts w:ascii="Arial" w:hAnsi="Arial" w:cs="Arial"/>
                      <w:sz w:val="18"/>
                      <w:szCs w:val="18"/>
                    </w:rPr>
                    <w:t xml:space="preserve">za vzdrževanje: najmanj </w:t>
                  </w:r>
                  <w:r w:rsidR="00D918AB" w:rsidRPr="002A66CF">
                    <w:rPr>
                      <w:rFonts w:ascii="Arial" w:hAnsi="Arial" w:cs="Arial"/>
                      <w:sz w:val="18"/>
                      <w:szCs w:val="18"/>
                    </w:rPr>
                    <w:t>12</w:t>
                  </w:r>
                  <w:r w:rsidRPr="002A66CF">
                    <w:rPr>
                      <w:rFonts w:ascii="Arial" w:hAnsi="Arial" w:cs="Arial"/>
                      <w:sz w:val="18"/>
                      <w:szCs w:val="18"/>
                    </w:rPr>
                    <w:t xml:space="preserve"> mesecev garancije na zamenjani rezervni del in izvedeno storitev</w:t>
                  </w:r>
                  <w:r w:rsidR="00AC2B92">
                    <w:rPr>
                      <w:rFonts w:ascii="Arial" w:hAnsi="Arial" w:cs="Arial"/>
                      <w:sz w:val="18"/>
                      <w:szCs w:val="18"/>
                    </w:rPr>
                    <w:t>.</w:t>
                  </w:r>
                </w:p>
              </w:tc>
            </w:tr>
          </w:tbl>
          <w:p w14:paraId="533042BB" w14:textId="77777777" w:rsidR="00133B3C" w:rsidRDefault="00133B3C"/>
        </w:tc>
      </w:tr>
      <w:tr w:rsidR="00133B3C" w14:paraId="502897E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BDF89" w14:textId="77777777" w:rsidR="00133B3C" w:rsidRDefault="00C54E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B5A6B" w14:textId="5293103D" w:rsidR="00133B3C" w:rsidRDefault="00C54E8D">
            <w:pPr>
              <w:spacing w:before="135" w:after="135"/>
              <w:jc w:val="both"/>
              <w:textAlignment w:val="center"/>
            </w:pPr>
            <w:r>
              <w:rPr>
                <w:rFonts w:ascii="Arial" w:hAnsi="Arial" w:cs="Arial"/>
                <w:color w:val="000000"/>
                <w:position w:val="-2"/>
                <w:sz w:val="18"/>
                <w:szCs w:val="18"/>
              </w:rPr>
              <w:t xml:space="preserve">Izpolnjen in podpisan </w:t>
            </w:r>
            <w:r w:rsidR="002A66CF">
              <w:rPr>
                <w:rFonts w:ascii="Arial" w:hAnsi="Arial" w:cs="Arial"/>
                <w:color w:val="000000"/>
                <w:position w:val="-2"/>
                <w:sz w:val="18"/>
                <w:szCs w:val="18"/>
              </w:rPr>
              <w:t xml:space="preserve">in žigosan </w:t>
            </w:r>
            <w:r w:rsidR="002A66CF" w:rsidRPr="003C48BB">
              <w:rPr>
                <w:rFonts w:ascii="Arial" w:hAnsi="Arial" w:cs="Arial"/>
                <w:color w:val="000000"/>
                <w:position w:val="-2"/>
                <w:sz w:val="18"/>
                <w:szCs w:val="18"/>
              </w:rPr>
              <w:t>(v kolikor ta žig uporablja ali niso podpisani elektronsko)</w:t>
            </w:r>
            <w:r w:rsidR="002A66CF">
              <w:rPr>
                <w:rFonts w:ascii="Arial" w:hAnsi="Arial" w:cs="Arial"/>
                <w:color w:val="000000"/>
                <w:position w:val="-2"/>
                <w:sz w:val="18"/>
                <w:szCs w:val="18"/>
              </w:rPr>
              <w:t xml:space="preserve"> </w:t>
            </w:r>
            <w:r>
              <w:rPr>
                <w:rFonts w:ascii="Arial" w:hAnsi="Arial" w:cs="Arial"/>
                <w:color w:val="000000"/>
                <w:position w:val="-2"/>
                <w:sz w:val="18"/>
                <w:szCs w:val="18"/>
              </w:rPr>
              <w:t>Obrazec  KROVNA IZJAVA in ESPD obrazec.</w:t>
            </w:r>
          </w:p>
        </w:tc>
      </w:tr>
      <w:tr w:rsidR="00133B3C" w14:paraId="040F1E2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59763A" w14:textId="77777777" w:rsidR="00133B3C" w:rsidRDefault="00C54E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197712" w14:textId="77777777" w:rsidR="00133B3C" w:rsidRDefault="00C54E8D">
            <w:pPr>
              <w:jc w:val="both"/>
              <w:textAlignment w:val="center"/>
            </w:pPr>
            <w:r>
              <w:rPr>
                <w:rFonts w:ascii="Arial" w:hAnsi="Arial" w:cs="Arial"/>
                <w:color w:val="000000"/>
                <w:position w:val="-2"/>
                <w:sz w:val="18"/>
                <w:szCs w:val="18"/>
              </w:rPr>
              <w:t> </w:t>
            </w:r>
          </w:p>
          <w:p w14:paraId="42F9CBE0" w14:textId="77777777" w:rsidR="00133B3C" w:rsidRDefault="00C54E8D">
            <w:r>
              <w:rPr>
                <w:rFonts w:ascii="Arial" w:hAnsi="Arial" w:cs="Arial"/>
                <w:color w:val="000000"/>
                <w:position w:val="-2"/>
                <w:sz w:val="18"/>
                <w:szCs w:val="18"/>
              </w:rPr>
              <w:t xml:space="preserve"> /</w:t>
            </w:r>
          </w:p>
        </w:tc>
      </w:tr>
      <w:tr w:rsidR="00133B3C" w14:paraId="69EA74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048679" w14:textId="77777777" w:rsidR="00133B3C" w:rsidRDefault="00C54E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F813FF" w14:textId="77777777" w:rsidR="000435C4" w:rsidRDefault="000435C4" w:rsidP="000435C4">
            <w:pPr>
              <w:spacing w:before="135" w:after="135"/>
              <w:jc w:val="both"/>
              <w:textAlignment w:val="center"/>
            </w:pPr>
            <w:r>
              <w:rPr>
                <w:rFonts w:ascii="Arial" w:hAnsi="Arial" w:cs="Arial"/>
                <w:color w:val="000000"/>
                <w:position w:val="-2"/>
                <w:sz w:val="18"/>
                <w:szCs w:val="18"/>
              </w:rPr>
              <w:t>KUMULATIVNO izpolnjevanje pogoja</w:t>
            </w:r>
          </w:p>
          <w:p w14:paraId="0FCA9608" w14:textId="61ADB545" w:rsidR="00133B3C" w:rsidRDefault="00C54E8D">
            <w:pPr>
              <w:spacing w:before="135" w:after="135"/>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podpisan in žigosan </w:t>
            </w:r>
            <w:r w:rsidR="007E7BA0" w:rsidRPr="003C48BB">
              <w:rPr>
                <w:rFonts w:ascii="Arial" w:hAnsi="Arial" w:cs="Arial"/>
                <w:color w:val="000000"/>
                <w:position w:val="-2"/>
                <w:sz w:val="18"/>
                <w:szCs w:val="18"/>
              </w:rPr>
              <w:t>(v kolikor ta žig uporablja ali niso 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obrazec Krovne izjave s podpisom katerega izjavlja, da izpolnjuje navedeni pogoj in ESPD obrazec.</w:t>
            </w:r>
          </w:p>
        </w:tc>
      </w:tr>
      <w:tr w:rsidR="00133B3C" w14:paraId="51860AE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7B39DB" w14:textId="77777777" w:rsidR="00133B3C" w:rsidRDefault="00C54E8D">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23F36E" w14:textId="77777777" w:rsidR="000435C4" w:rsidRDefault="000435C4" w:rsidP="000435C4">
            <w:pPr>
              <w:spacing w:before="135" w:after="135"/>
              <w:jc w:val="both"/>
              <w:textAlignment w:val="center"/>
            </w:pPr>
            <w:r>
              <w:rPr>
                <w:rFonts w:ascii="Arial" w:hAnsi="Arial" w:cs="Arial"/>
                <w:color w:val="000000"/>
                <w:position w:val="-2"/>
                <w:sz w:val="18"/>
                <w:szCs w:val="18"/>
              </w:rPr>
              <w:t>KUMULATIVNO izpolnjevanje pogoja</w:t>
            </w:r>
          </w:p>
          <w:p w14:paraId="16262C81" w14:textId="5263BA21" w:rsidR="00133B3C" w:rsidRDefault="00C54E8D">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w:t>
            </w:r>
            <w:r w:rsidR="007E7BA0" w:rsidRPr="003C48BB">
              <w:rPr>
                <w:rFonts w:ascii="Arial" w:hAnsi="Arial" w:cs="Arial"/>
                <w:color w:val="000000"/>
                <w:position w:val="-2"/>
                <w:sz w:val="18"/>
                <w:szCs w:val="18"/>
              </w:rPr>
              <w:t>(v kolikor ta žig uporablja ali niso 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 xml:space="preserve">obrazec Izjava </w:t>
            </w:r>
            <w:r w:rsidR="002D4251" w:rsidRPr="002D4251">
              <w:rPr>
                <w:rFonts w:ascii="Arial" w:hAnsi="Arial" w:cs="Arial"/>
                <w:color w:val="000000"/>
                <w:position w:val="-2"/>
                <w:sz w:val="18"/>
                <w:szCs w:val="18"/>
              </w:rPr>
              <w:t>zakonitega zastopnika</w:t>
            </w:r>
            <w:r>
              <w:rPr>
                <w:rFonts w:ascii="Arial" w:hAnsi="Arial" w:cs="Arial"/>
                <w:color w:val="000000"/>
                <w:position w:val="-2"/>
                <w:sz w:val="18"/>
                <w:szCs w:val="18"/>
              </w:rPr>
              <w:t xml:space="preserve"> podizvajalca s podpisom katerega izjavlja, da izpolnjuje navedeni pogoj in ESPD obrazec.</w:t>
            </w:r>
          </w:p>
        </w:tc>
      </w:tr>
    </w:tbl>
    <w:p w14:paraId="1E5E43E6" w14:textId="77777777" w:rsidR="00133B3C" w:rsidRDefault="00133B3C"/>
    <w:tbl>
      <w:tblPr>
        <w:tblStyle w:val="NormalTablePHPDOCX"/>
        <w:tblW w:w="9300" w:type="dxa"/>
        <w:tblInd w:w="108" w:type="dxa"/>
        <w:tblLook w:val="04A0" w:firstRow="1" w:lastRow="0" w:firstColumn="1" w:lastColumn="0" w:noHBand="0" w:noVBand="1"/>
      </w:tblPr>
      <w:tblGrid>
        <w:gridCol w:w="1860"/>
        <w:gridCol w:w="7440"/>
      </w:tblGrid>
      <w:tr w:rsidR="00133B3C" w14:paraId="4026E332"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15F9690" w14:textId="7737C06E" w:rsidR="00133B3C" w:rsidRDefault="00C54E8D">
            <w:pPr>
              <w:jc w:val="center"/>
            </w:pPr>
            <w:r>
              <w:rPr>
                <w:rFonts w:ascii="Arial" w:hAnsi="Arial" w:cs="Arial"/>
                <w:b/>
                <w:bCs/>
                <w:color w:val="FFFFFF"/>
                <w:position w:val="-2"/>
                <w:sz w:val="18"/>
                <w:szCs w:val="18"/>
              </w:rPr>
              <w:t xml:space="preserve">POGOJ </w:t>
            </w:r>
            <w:r w:rsidR="002A66CF">
              <w:rPr>
                <w:rFonts w:ascii="Arial" w:hAnsi="Arial" w:cs="Arial"/>
                <w:b/>
                <w:bCs/>
                <w:color w:val="FFFFFF"/>
                <w:position w:val="-2"/>
                <w:sz w:val="18"/>
                <w:szCs w:val="18"/>
              </w:rPr>
              <w:t>4</w:t>
            </w:r>
            <w:r>
              <w:rPr>
                <w:rFonts w:ascii="Arial" w:hAnsi="Arial" w:cs="Arial"/>
                <w:b/>
                <w:bCs/>
                <w:color w:val="FFFFFF"/>
                <w:position w:val="-2"/>
                <w:sz w:val="18"/>
                <w:szCs w:val="18"/>
              </w:rPr>
              <w:br/>
              <w:t>Pooblaščeni servis za opremo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1FDB24" w14:textId="27F26309" w:rsidR="006D01D1" w:rsidRPr="00B52DE0" w:rsidRDefault="00C54E8D" w:rsidP="00B52DE0">
            <w:pPr>
              <w:spacing w:before="135" w:after="135" w:line="276"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Ponudnik zagotavlja pooblaščen in usposobljen servis</w:t>
            </w:r>
            <w:r w:rsidR="00691B8C">
              <w:rPr>
                <w:rFonts w:ascii="Arial" w:hAnsi="Arial" w:cs="Arial"/>
                <w:color w:val="000000"/>
                <w:position w:val="-2"/>
                <w:sz w:val="18"/>
                <w:szCs w:val="18"/>
              </w:rPr>
              <w:t xml:space="preserve"> </w:t>
            </w:r>
            <w:r>
              <w:rPr>
                <w:rFonts w:ascii="Arial" w:hAnsi="Arial" w:cs="Arial"/>
                <w:color w:val="000000"/>
                <w:position w:val="-2"/>
                <w:sz w:val="18"/>
                <w:szCs w:val="18"/>
              </w:rPr>
              <w:t>(pooblaščen s strani proizvajalca opreme)</w:t>
            </w:r>
            <w:r w:rsidR="00B226A6">
              <w:rPr>
                <w:rFonts w:ascii="Arial" w:hAnsi="Arial" w:cs="Arial"/>
                <w:color w:val="000000"/>
                <w:position w:val="-2"/>
                <w:sz w:val="18"/>
                <w:szCs w:val="18"/>
              </w:rPr>
              <w:t>,</w:t>
            </w:r>
            <w:r>
              <w:rPr>
                <w:rFonts w:ascii="Arial" w:hAnsi="Arial" w:cs="Arial"/>
                <w:color w:val="000000"/>
                <w:position w:val="-2"/>
                <w:sz w:val="18"/>
                <w:szCs w:val="18"/>
              </w:rPr>
              <w:t xml:space="preserve"> ki  zagotavlja odzivne čase in čase odprav napak, okvar v skladu z zahtevami naročnika, pri čemer mora ponudnik v primeru servisa iz tujine zagotoviti komunikacijo med naročnikom in servisom izključno v slovenskem jeziku, na svoje stroške.</w:t>
            </w:r>
          </w:p>
        </w:tc>
      </w:tr>
      <w:tr w:rsidR="00133B3C" w14:paraId="3B6F3C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E6DD64" w14:textId="77777777" w:rsidR="00133B3C" w:rsidRDefault="00C54E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81234" w14:textId="40DFB9F2" w:rsidR="00133B3C" w:rsidRDefault="00C54E8D">
            <w:pPr>
              <w:spacing w:before="135" w:after="135"/>
              <w:jc w:val="both"/>
              <w:textAlignment w:val="center"/>
            </w:pPr>
            <w:r>
              <w:rPr>
                <w:rFonts w:ascii="Arial" w:hAnsi="Arial" w:cs="Arial"/>
                <w:color w:val="000000"/>
                <w:position w:val="-2"/>
                <w:sz w:val="18"/>
                <w:szCs w:val="18"/>
              </w:rPr>
              <w:t>Izpolnjen in podpisan</w:t>
            </w:r>
            <w:r w:rsidR="002A66CF">
              <w:rPr>
                <w:rFonts w:ascii="Arial" w:hAnsi="Arial" w:cs="Arial"/>
                <w:color w:val="000000"/>
                <w:position w:val="-2"/>
                <w:sz w:val="18"/>
                <w:szCs w:val="18"/>
              </w:rPr>
              <w:t xml:space="preserve"> in žigosan </w:t>
            </w:r>
            <w:r w:rsidR="002A66CF" w:rsidRPr="003C48BB">
              <w:rPr>
                <w:rFonts w:ascii="Arial" w:hAnsi="Arial" w:cs="Arial"/>
                <w:color w:val="000000"/>
                <w:position w:val="-2"/>
                <w:sz w:val="18"/>
                <w:szCs w:val="18"/>
              </w:rPr>
              <w:t>(v kolikor ta žig uporablja ali niso podpisani elektronsko)</w:t>
            </w:r>
            <w:r w:rsidR="002A66CF">
              <w:rPr>
                <w:rFonts w:ascii="Arial" w:hAnsi="Arial" w:cs="Arial"/>
                <w:color w:val="000000"/>
                <w:position w:val="-2"/>
                <w:sz w:val="18"/>
                <w:szCs w:val="18"/>
              </w:rPr>
              <w:t xml:space="preserve"> </w:t>
            </w:r>
            <w:r>
              <w:rPr>
                <w:rFonts w:ascii="Arial" w:hAnsi="Arial" w:cs="Arial"/>
                <w:color w:val="000000"/>
                <w:position w:val="-2"/>
                <w:sz w:val="18"/>
                <w:szCs w:val="18"/>
              </w:rPr>
              <w:t>Obrazec  KROVNA IZJAVA, ESPD obrazec in dokazilo o pooblaščenem servisu</w:t>
            </w:r>
            <w:r w:rsidR="002437F4">
              <w:rPr>
                <w:rFonts w:ascii="Arial" w:hAnsi="Arial" w:cs="Arial"/>
                <w:color w:val="000000"/>
                <w:position w:val="-2"/>
                <w:sz w:val="18"/>
                <w:szCs w:val="18"/>
              </w:rPr>
              <w:t xml:space="preserve"> (pooblastilo dano s strani proizvajalca opreme).</w:t>
            </w:r>
          </w:p>
        </w:tc>
      </w:tr>
      <w:tr w:rsidR="00133B3C" w14:paraId="6FA32CF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7358D" w14:textId="77777777" w:rsidR="00133B3C" w:rsidRDefault="00C54E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E3C5D" w14:textId="77777777" w:rsidR="00133B3C" w:rsidRDefault="00C54E8D">
            <w:pPr>
              <w:spacing w:before="135" w:after="135"/>
              <w:jc w:val="both"/>
              <w:textAlignment w:val="center"/>
            </w:pPr>
            <w:r>
              <w:rPr>
                <w:rFonts w:ascii="Arial" w:hAnsi="Arial" w:cs="Arial"/>
                <w:color w:val="000000"/>
                <w:position w:val="-2"/>
                <w:sz w:val="18"/>
                <w:szCs w:val="18"/>
              </w:rPr>
              <w:t>Dokazilo o pooblaščenem servisu.</w:t>
            </w:r>
          </w:p>
          <w:p w14:paraId="096E82F8" w14:textId="6573403C" w:rsidR="00133B3C" w:rsidRDefault="00C54E8D" w:rsidP="00D843CF">
            <w:pPr>
              <w:spacing w:before="135" w:after="135" w:line="276" w:lineRule="auto"/>
              <w:jc w:val="both"/>
              <w:textAlignment w:val="center"/>
            </w:pPr>
            <w:r w:rsidRPr="00F450D3">
              <w:rPr>
                <w:rFonts w:ascii="Arial" w:hAnsi="Arial" w:cs="Arial"/>
                <w:color w:val="000000"/>
                <w:position w:val="-2"/>
                <w:sz w:val="18"/>
                <w:szCs w:val="18"/>
              </w:rPr>
              <w:t xml:space="preserve">Ponudnik </w:t>
            </w:r>
            <w:r w:rsidR="00E05357">
              <w:rPr>
                <w:rFonts w:ascii="Arial" w:hAnsi="Arial" w:cs="Arial"/>
                <w:color w:val="000000"/>
                <w:position w:val="-2"/>
                <w:sz w:val="18"/>
                <w:szCs w:val="18"/>
              </w:rPr>
              <w:t xml:space="preserve">mora že v okviru ponudbene dokumentacije </w:t>
            </w:r>
            <w:r w:rsidRPr="00F450D3">
              <w:rPr>
                <w:rFonts w:ascii="Arial" w:hAnsi="Arial" w:cs="Arial"/>
                <w:color w:val="000000"/>
                <w:position w:val="-2"/>
                <w:sz w:val="18"/>
                <w:szCs w:val="18"/>
              </w:rPr>
              <w:t>predložiti</w:t>
            </w:r>
            <w:r>
              <w:rPr>
                <w:rFonts w:ascii="Arial" w:hAnsi="Arial" w:cs="Arial"/>
                <w:color w:val="000000"/>
                <w:position w:val="-2"/>
                <w:sz w:val="18"/>
                <w:szCs w:val="18"/>
              </w:rPr>
              <w:t xml:space="preserve"> </w:t>
            </w:r>
            <w:r w:rsidRPr="00F450D3">
              <w:rPr>
                <w:rFonts w:ascii="Arial" w:hAnsi="Arial" w:cs="Arial"/>
                <w:color w:val="000000"/>
                <w:position w:val="-2"/>
                <w:sz w:val="18"/>
                <w:szCs w:val="18"/>
              </w:rPr>
              <w:t>naročniku potrdilo proizvajalca opreme, da je pooblaščen in usposobljen za</w:t>
            </w:r>
            <w:r>
              <w:rPr>
                <w:rFonts w:ascii="Arial" w:hAnsi="Arial" w:cs="Arial"/>
                <w:color w:val="000000"/>
                <w:position w:val="-2"/>
                <w:sz w:val="18"/>
                <w:szCs w:val="18"/>
              </w:rPr>
              <w:t xml:space="preserve"> </w:t>
            </w:r>
            <w:r w:rsidRPr="00F450D3">
              <w:rPr>
                <w:rFonts w:ascii="Arial" w:hAnsi="Arial" w:cs="Arial"/>
                <w:color w:val="000000"/>
                <w:position w:val="-2"/>
                <w:sz w:val="18"/>
                <w:szCs w:val="18"/>
              </w:rPr>
              <w:t>servisiranje ponujene opreme oz. v kolikor ponudnik nima lastne servisne mreže,</w:t>
            </w:r>
            <w:r>
              <w:rPr>
                <w:rFonts w:ascii="Arial" w:hAnsi="Arial" w:cs="Arial"/>
                <w:color w:val="000000"/>
                <w:position w:val="-2"/>
                <w:sz w:val="18"/>
                <w:szCs w:val="18"/>
              </w:rPr>
              <w:t xml:space="preserve"> </w:t>
            </w:r>
            <w:r w:rsidRPr="00F450D3">
              <w:rPr>
                <w:rFonts w:ascii="Arial" w:hAnsi="Arial" w:cs="Arial"/>
                <w:color w:val="000000"/>
                <w:position w:val="-2"/>
                <w:sz w:val="18"/>
                <w:szCs w:val="18"/>
              </w:rPr>
              <w:t>potrdilo proizvajalca pooblaščenemu servisu, ki bo izvajal servis ponujene opreme z</w:t>
            </w:r>
            <w:r>
              <w:rPr>
                <w:rFonts w:ascii="Arial" w:hAnsi="Arial" w:cs="Arial"/>
                <w:color w:val="000000"/>
                <w:position w:val="-2"/>
                <w:sz w:val="18"/>
                <w:szCs w:val="18"/>
              </w:rPr>
              <w:t xml:space="preserve"> </w:t>
            </w:r>
            <w:r w:rsidRPr="00F450D3">
              <w:rPr>
                <w:rFonts w:ascii="Arial" w:hAnsi="Arial" w:cs="Arial"/>
                <w:color w:val="000000"/>
                <w:position w:val="-2"/>
                <w:sz w:val="18"/>
                <w:szCs w:val="18"/>
              </w:rPr>
              <w:t>originalnimi rezervnimi deli v garancijskem roku in po poteku garancijskega roka</w:t>
            </w:r>
            <w:r w:rsidR="002D4251">
              <w:rPr>
                <w:rFonts w:ascii="Arial" w:hAnsi="Arial" w:cs="Arial"/>
                <w:color w:val="000000"/>
                <w:position w:val="-2"/>
                <w:sz w:val="18"/>
                <w:szCs w:val="18"/>
              </w:rPr>
              <w:t>.</w:t>
            </w:r>
            <w:r w:rsidRPr="00F450D3">
              <w:rPr>
                <w:rFonts w:ascii="Arial" w:hAnsi="Arial" w:cs="Arial"/>
                <w:color w:val="000000"/>
                <w:position w:val="-2"/>
                <w:sz w:val="18"/>
                <w:szCs w:val="18"/>
              </w:rPr>
              <w:t xml:space="preserve"> </w:t>
            </w:r>
            <w:r w:rsidR="004D0942">
              <w:rPr>
                <w:rFonts w:ascii="Arial" w:hAnsi="Arial" w:cs="Arial"/>
                <w:color w:val="000000"/>
                <w:position w:val="-2"/>
                <w:sz w:val="18"/>
                <w:szCs w:val="18"/>
              </w:rPr>
              <w:t>V tem primeru mora biti pooblaščen serviser v ponudbi nominiran kot partner ali kot podizvajalec.</w:t>
            </w:r>
          </w:p>
        </w:tc>
      </w:tr>
      <w:tr w:rsidR="00133B3C" w14:paraId="35E6E6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228B9" w14:textId="77777777" w:rsidR="00133B3C" w:rsidRDefault="00C54E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E1253D" w14:textId="77777777" w:rsidR="00133B3C" w:rsidRDefault="00C54E8D">
            <w:pPr>
              <w:spacing w:before="135" w:after="135"/>
              <w:jc w:val="both"/>
              <w:textAlignment w:val="center"/>
            </w:pPr>
            <w:r>
              <w:rPr>
                <w:rFonts w:ascii="Arial" w:hAnsi="Arial" w:cs="Arial"/>
                <w:color w:val="000000"/>
                <w:position w:val="-2"/>
                <w:sz w:val="18"/>
                <w:szCs w:val="18"/>
              </w:rPr>
              <w:t>KUMULATIVNO izpolnjevanje pogoja</w:t>
            </w:r>
          </w:p>
          <w:p w14:paraId="635E5B71" w14:textId="77777777" w:rsidR="00133B3C" w:rsidRDefault="00C54E8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33B3C" w14:paraId="570D614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22BE68" w14:textId="77777777" w:rsidR="00133B3C" w:rsidRDefault="00C54E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EFA1AE" w14:textId="77777777" w:rsidR="00133B3C" w:rsidRDefault="00C54E8D">
            <w:pPr>
              <w:spacing w:before="135" w:after="135"/>
              <w:jc w:val="both"/>
              <w:textAlignment w:val="center"/>
            </w:pPr>
            <w:r>
              <w:rPr>
                <w:rFonts w:ascii="Arial" w:hAnsi="Arial" w:cs="Arial"/>
                <w:color w:val="000000"/>
                <w:position w:val="-2"/>
                <w:sz w:val="18"/>
                <w:szCs w:val="18"/>
              </w:rPr>
              <w:t>KUMULATIVNO izpolnjevanje pogoja</w:t>
            </w:r>
          </w:p>
          <w:p w14:paraId="5D1A5A77" w14:textId="08C65A59" w:rsidR="00133B3C" w:rsidRDefault="00C54E8D">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w:t>
            </w:r>
            <w:r w:rsidR="007E7BA0" w:rsidRPr="003C48BB">
              <w:rPr>
                <w:rFonts w:ascii="Arial" w:hAnsi="Arial" w:cs="Arial"/>
                <w:color w:val="000000"/>
                <w:position w:val="-2"/>
                <w:sz w:val="18"/>
                <w:szCs w:val="18"/>
              </w:rPr>
              <w:t>(v kolikor ta žig uporablja ali niso 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 xml:space="preserve">obrazec Izjava </w:t>
            </w:r>
            <w:r w:rsidR="002D4251">
              <w:rPr>
                <w:rFonts w:ascii="Arial" w:hAnsi="Arial" w:cs="Arial"/>
                <w:color w:val="000000"/>
                <w:position w:val="-2"/>
                <w:sz w:val="18"/>
                <w:szCs w:val="18"/>
              </w:rPr>
              <w:t xml:space="preserve">zakonitega </w:t>
            </w:r>
            <w:r>
              <w:rPr>
                <w:rFonts w:ascii="Arial" w:hAnsi="Arial" w:cs="Arial"/>
                <w:color w:val="000000"/>
                <w:position w:val="-2"/>
                <w:sz w:val="18"/>
                <w:szCs w:val="18"/>
              </w:rPr>
              <w:t>zastopnika podizvajalca s podpisom katerega izjavlja, da izpolnjuje navedeni pogoj in ESPD obrazec.</w:t>
            </w:r>
          </w:p>
        </w:tc>
      </w:tr>
    </w:tbl>
    <w:p w14:paraId="375A60D3" w14:textId="77777777" w:rsidR="00133B3C" w:rsidRDefault="00133B3C"/>
    <w:tbl>
      <w:tblPr>
        <w:tblStyle w:val="NormalTablePHPDOCX"/>
        <w:tblW w:w="9300" w:type="dxa"/>
        <w:tblInd w:w="108" w:type="dxa"/>
        <w:tblLook w:val="04A0" w:firstRow="1" w:lastRow="0" w:firstColumn="1" w:lastColumn="0" w:noHBand="0" w:noVBand="1"/>
      </w:tblPr>
      <w:tblGrid>
        <w:gridCol w:w="1860"/>
        <w:gridCol w:w="7440"/>
      </w:tblGrid>
      <w:tr w:rsidR="00133B3C" w14:paraId="03715281"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1414BAE" w14:textId="553EB10A" w:rsidR="00133B3C" w:rsidRDefault="00C54E8D">
            <w:pPr>
              <w:jc w:val="center"/>
            </w:pPr>
            <w:r>
              <w:rPr>
                <w:rFonts w:ascii="Arial" w:hAnsi="Arial" w:cs="Arial"/>
                <w:b/>
                <w:bCs/>
                <w:color w:val="FFFFFF"/>
                <w:position w:val="-2"/>
                <w:sz w:val="18"/>
                <w:szCs w:val="18"/>
              </w:rPr>
              <w:t xml:space="preserve">POGOJ </w:t>
            </w:r>
            <w:r w:rsidR="002A66CF">
              <w:rPr>
                <w:rFonts w:ascii="Arial" w:hAnsi="Arial" w:cs="Arial"/>
                <w:b/>
                <w:bCs/>
                <w:color w:val="FFFFFF"/>
                <w:position w:val="-2"/>
                <w:sz w:val="18"/>
                <w:szCs w:val="18"/>
              </w:rPr>
              <w:t>5</w:t>
            </w:r>
            <w:r>
              <w:rPr>
                <w:rFonts w:ascii="Arial" w:hAnsi="Arial" w:cs="Arial"/>
                <w:b/>
                <w:bCs/>
                <w:color w:val="FFFFFF"/>
                <w:position w:val="-2"/>
                <w:sz w:val="18"/>
                <w:szCs w:val="18"/>
              </w:rPr>
              <w:br/>
              <w:t>Rezervni deli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01218F" w14:textId="77777777" w:rsidR="00133B3C" w:rsidRDefault="00C54E8D">
            <w:pPr>
              <w:spacing w:before="135" w:after="135"/>
              <w:jc w:val="both"/>
              <w:textAlignment w:val="center"/>
            </w:pPr>
            <w:r>
              <w:rPr>
                <w:rFonts w:ascii="Arial" w:hAnsi="Arial" w:cs="Arial"/>
                <w:color w:val="000000"/>
                <w:position w:val="-2"/>
                <w:sz w:val="18"/>
                <w:szCs w:val="18"/>
              </w:rPr>
              <w:t>Ponudnik mora zagotavljati dobavo rezervnih delov še najmanj deset (10) let po dobavi opreme.</w:t>
            </w:r>
          </w:p>
        </w:tc>
      </w:tr>
      <w:tr w:rsidR="00133B3C" w14:paraId="6B2CB8A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76D364" w14:textId="77777777" w:rsidR="00133B3C" w:rsidRDefault="00C54E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986378" w14:textId="16575A30" w:rsidR="00133B3C" w:rsidRDefault="00C54E8D">
            <w:pPr>
              <w:spacing w:before="135" w:after="135"/>
              <w:jc w:val="both"/>
              <w:textAlignment w:val="center"/>
            </w:pPr>
            <w:r>
              <w:rPr>
                <w:rFonts w:ascii="Arial" w:hAnsi="Arial" w:cs="Arial"/>
                <w:color w:val="000000"/>
                <w:position w:val="-2"/>
                <w:sz w:val="18"/>
                <w:szCs w:val="18"/>
              </w:rPr>
              <w:t xml:space="preserve">Izpolnjen in podpisan </w:t>
            </w:r>
            <w:r w:rsidR="002A66CF">
              <w:rPr>
                <w:rFonts w:ascii="Arial" w:hAnsi="Arial" w:cs="Arial"/>
                <w:color w:val="000000"/>
                <w:position w:val="-2"/>
                <w:sz w:val="18"/>
                <w:szCs w:val="18"/>
              </w:rPr>
              <w:t xml:space="preserve">in žigosan </w:t>
            </w:r>
            <w:r w:rsidR="002A66CF" w:rsidRPr="003C48BB">
              <w:rPr>
                <w:rFonts w:ascii="Arial" w:hAnsi="Arial" w:cs="Arial"/>
                <w:color w:val="000000"/>
                <w:position w:val="-2"/>
                <w:sz w:val="18"/>
                <w:szCs w:val="18"/>
              </w:rPr>
              <w:t>(v kolikor ta žig uporablja ali niso podpisani elektronsko)</w:t>
            </w:r>
            <w:r w:rsidR="002A66CF">
              <w:rPr>
                <w:rFonts w:ascii="Arial" w:hAnsi="Arial" w:cs="Arial"/>
                <w:color w:val="000000"/>
                <w:position w:val="-2"/>
                <w:sz w:val="18"/>
                <w:szCs w:val="18"/>
              </w:rPr>
              <w:t xml:space="preserve"> </w:t>
            </w:r>
            <w:r>
              <w:rPr>
                <w:rFonts w:ascii="Arial" w:hAnsi="Arial" w:cs="Arial"/>
                <w:color w:val="000000"/>
                <w:position w:val="-2"/>
                <w:sz w:val="18"/>
                <w:szCs w:val="18"/>
              </w:rPr>
              <w:t>Obrazec  KROVNA IZJAVA in ESPD obrazec.</w:t>
            </w:r>
          </w:p>
        </w:tc>
      </w:tr>
      <w:tr w:rsidR="00133B3C" w14:paraId="5A3698A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B4B224" w14:textId="77777777" w:rsidR="00133B3C" w:rsidRDefault="00C54E8D">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22D00B" w14:textId="77777777" w:rsidR="00133B3C" w:rsidRDefault="00C54E8D">
            <w:pPr>
              <w:jc w:val="both"/>
              <w:textAlignment w:val="center"/>
            </w:pPr>
            <w:r>
              <w:rPr>
                <w:rFonts w:ascii="Arial" w:hAnsi="Arial" w:cs="Arial"/>
                <w:color w:val="000000"/>
                <w:position w:val="-2"/>
                <w:sz w:val="18"/>
                <w:szCs w:val="18"/>
              </w:rPr>
              <w:t> </w:t>
            </w:r>
          </w:p>
          <w:p w14:paraId="3A93FBFB" w14:textId="77777777" w:rsidR="00133B3C" w:rsidRDefault="00C54E8D">
            <w:r>
              <w:rPr>
                <w:rFonts w:ascii="Arial" w:hAnsi="Arial" w:cs="Arial"/>
                <w:color w:val="000000"/>
                <w:position w:val="-2"/>
                <w:sz w:val="18"/>
                <w:szCs w:val="18"/>
              </w:rPr>
              <w:t xml:space="preserve"> /</w:t>
            </w:r>
          </w:p>
        </w:tc>
      </w:tr>
      <w:tr w:rsidR="00133B3C" w14:paraId="7BAB63C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8C5CDE" w14:textId="77777777" w:rsidR="00133B3C" w:rsidRDefault="00C54E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3E9BFA" w14:textId="77777777" w:rsidR="000435C4" w:rsidRDefault="000435C4" w:rsidP="000435C4">
            <w:pPr>
              <w:spacing w:before="135" w:after="135"/>
              <w:jc w:val="both"/>
              <w:textAlignment w:val="center"/>
            </w:pPr>
            <w:r>
              <w:rPr>
                <w:rFonts w:ascii="Arial" w:hAnsi="Arial" w:cs="Arial"/>
                <w:color w:val="000000"/>
                <w:position w:val="-2"/>
                <w:sz w:val="18"/>
                <w:szCs w:val="18"/>
              </w:rPr>
              <w:t>KUMULATIVNO izpolnjevanje pogoja</w:t>
            </w:r>
          </w:p>
          <w:p w14:paraId="1ED565B4" w14:textId="4573DAEF" w:rsidR="00133B3C" w:rsidRDefault="00C54E8D">
            <w:pPr>
              <w:spacing w:before="135" w:after="135"/>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podpisan in žigosan </w:t>
            </w:r>
            <w:r w:rsidR="007E7BA0" w:rsidRPr="003C48BB">
              <w:rPr>
                <w:rFonts w:ascii="Arial" w:hAnsi="Arial" w:cs="Arial"/>
                <w:color w:val="000000"/>
                <w:position w:val="-2"/>
                <w:sz w:val="18"/>
                <w:szCs w:val="18"/>
              </w:rPr>
              <w:t>(v kolikor ta žig uporablja ali niso 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obrazec Krovne izjave s podpisom katerega izjavlja, da izpolnjuje navedeni pogoj in ESPD obrazec.</w:t>
            </w:r>
          </w:p>
        </w:tc>
      </w:tr>
      <w:tr w:rsidR="00133B3C" w14:paraId="7EAC02D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1FF51A" w14:textId="77777777" w:rsidR="00133B3C" w:rsidRDefault="00C54E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F29792" w14:textId="77777777" w:rsidR="000435C4" w:rsidRDefault="000435C4" w:rsidP="000435C4">
            <w:pPr>
              <w:spacing w:before="135" w:after="135"/>
              <w:jc w:val="both"/>
              <w:textAlignment w:val="center"/>
            </w:pPr>
            <w:r>
              <w:rPr>
                <w:rFonts w:ascii="Arial" w:hAnsi="Arial" w:cs="Arial"/>
                <w:color w:val="000000"/>
                <w:position w:val="-2"/>
                <w:sz w:val="18"/>
                <w:szCs w:val="18"/>
              </w:rPr>
              <w:t>KUMULATIVNO izpolnjevanje pogoja</w:t>
            </w:r>
          </w:p>
          <w:p w14:paraId="6C6520E6" w14:textId="7DA86092" w:rsidR="00133B3C" w:rsidRDefault="00C54E8D">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w:t>
            </w:r>
            <w:r w:rsidR="007E7BA0" w:rsidRPr="003C48BB">
              <w:rPr>
                <w:rFonts w:ascii="Arial" w:hAnsi="Arial" w:cs="Arial"/>
                <w:color w:val="000000"/>
                <w:position w:val="-2"/>
                <w:sz w:val="18"/>
                <w:szCs w:val="18"/>
              </w:rPr>
              <w:t>(v kolikor ta žig uporablja ali niso 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 xml:space="preserve">obrazec Izjava </w:t>
            </w:r>
            <w:r w:rsidR="00F94AA3">
              <w:rPr>
                <w:rFonts w:ascii="Arial" w:hAnsi="Arial" w:cs="Arial"/>
                <w:color w:val="000000"/>
                <w:position w:val="-2"/>
                <w:sz w:val="18"/>
                <w:szCs w:val="18"/>
              </w:rPr>
              <w:t>zakonitega</w:t>
            </w:r>
            <w:r w:rsidR="002D4251">
              <w:rPr>
                <w:rFonts w:ascii="Arial" w:hAnsi="Arial" w:cs="Arial"/>
                <w:color w:val="000000"/>
                <w:position w:val="-2"/>
                <w:sz w:val="18"/>
                <w:szCs w:val="18"/>
              </w:rPr>
              <w:t xml:space="preserve"> </w:t>
            </w:r>
            <w:r>
              <w:rPr>
                <w:rFonts w:ascii="Arial" w:hAnsi="Arial" w:cs="Arial"/>
                <w:color w:val="000000"/>
                <w:position w:val="-2"/>
                <w:sz w:val="18"/>
                <w:szCs w:val="18"/>
              </w:rPr>
              <w:t>zastopnika podizvajalca s podpisom katerega izjavlja, da izpolnjuje navedeni pogoj in ESPD obrazec.</w:t>
            </w:r>
          </w:p>
        </w:tc>
      </w:tr>
    </w:tbl>
    <w:p w14:paraId="27F6433B" w14:textId="77777777" w:rsidR="00133B3C" w:rsidRDefault="00133B3C"/>
    <w:tbl>
      <w:tblPr>
        <w:tblStyle w:val="NormalTablePHPDOCX"/>
        <w:tblW w:w="9300" w:type="dxa"/>
        <w:tblInd w:w="108" w:type="dxa"/>
        <w:tblLook w:val="04A0" w:firstRow="1" w:lastRow="0" w:firstColumn="1" w:lastColumn="0" w:noHBand="0" w:noVBand="1"/>
      </w:tblPr>
      <w:tblGrid>
        <w:gridCol w:w="1860"/>
        <w:gridCol w:w="7440"/>
      </w:tblGrid>
      <w:tr w:rsidR="00133B3C" w14:paraId="069E7406"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D7E06C7" w14:textId="59933D8C" w:rsidR="00133B3C" w:rsidRDefault="00C54E8D">
            <w:pPr>
              <w:jc w:val="center"/>
            </w:pPr>
            <w:r>
              <w:rPr>
                <w:rFonts w:ascii="Arial" w:hAnsi="Arial" w:cs="Arial"/>
                <w:b/>
                <w:bCs/>
                <w:color w:val="FFFFFF"/>
                <w:position w:val="-2"/>
                <w:sz w:val="18"/>
                <w:szCs w:val="18"/>
              </w:rPr>
              <w:t xml:space="preserve">POGOJ </w:t>
            </w:r>
            <w:r w:rsidR="002A66CF">
              <w:rPr>
                <w:rFonts w:ascii="Arial" w:hAnsi="Arial" w:cs="Arial"/>
                <w:b/>
                <w:bCs/>
                <w:color w:val="FFFFFF"/>
                <w:position w:val="-2"/>
                <w:sz w:val="18"/>
                <w:szCs w:val="18"/>
              </w:rPr>
              <w:t>6</w:t>
            </w:r>
            <w:r>
              <w:rPr>
                <w:rFonts w:ascii="Arial" w:hAnsi="Arial" w:cs="Arial"/>
                <w:b/>
                <w:bCs/>
                <w:color w:val="FFFFFF"/>
                <w:position w:val="-2"/>
                <w:sz w:val="18"/>
                <w:szCs w:val="18"/>
              </w:rPr>
              <w:br/>
              <w:t>Kadri</w:t>
            </w:r>
            <w:r w:rsidR="00920E93">
              <w:rPr>
                <w:rFonts w:ascii="Arial" w:hAnsi="Arial" w:cs="Arial"/>
                <w:b/>
                <w:bCs/>
                <w:color w:val="FFFFFF"/>
                <w:position w:val="-2"/>
                <w:sz w:val="18"/>
                <w:szCs w:val="18"/>
              </w:rPr>
              <w:t>/strokovnjaki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330191" w14:textId="12B66C2B" w:rsidR="00133B3C" w:rsidRPr="00B65234" w:rsidRDefault="00C54E8D" w:rsidP="00954437">
            <w:pPr>
              <w:spacing w:line="276" w:lineRule="auto"/>
              <w:jc w:val="both"/>
              <w:textAlignment w:val="center"/>
              <w:rPr>
                <w:rFonts w:ascii="Arial" w:hAnsi="Arial" w:cs="Arial"/>
                <w:position w:val="-2"/>
                <w:sz w:val="18"/>
                <w:szCs w:val="18"/>
              </w:rPr>
            </w:pPr>
            <w:r w:rsidRPr="00B65234">
              <w:rPr>
                <w:rFonts w:ascii="Arial" w:hAnsi="Arial" w:cs="Arial"/>
                <w:position w:val="-2"/>
                <w:sz w:val="18"/>
                <w:szCs w:val="18"/>
              </w:rPr>
              <w:t xml:space="preserve">Da zagotavlja zadostno število strokovno usposobljenega kadra za kakovostno in pravočasno izvedbo </w:t>
            </w:r>
            <w:r w:rsidR="002437F4" w:rsidRPr="00B65234">
              <w:rPr>
                <w:rFonts w:ascii="Arial" w:hAnsi="Arial" w:cs="Arial"/>
                <w:position w:val="-2"/>
                <w:sz w:val="18"/>
                <w:szCs w:val="18"/>
              </w:rPr>
              <w:t xml:space="preserve">dobave, montaže, zagona opreme, </w:t>
            </w:r>
            <w:r w:rsidRPr="00B65234">
              <w:rPr>
                <w:rFonts w:ascii="Arial" w:hAnsi="Arial" w:cs="Arial"/>
                <w:position w:val="-2"/>
                <w:sz w:val="18"/>
                <w:szCs w:val="18"/>
              </w:rPr>
              <w:t xml:space="preserve">preizkusa delovanja opreme ter za </w:t>
            </w:r>
            <w:r w:rsidR="002437F4" w:rsidRPr="00B65234">
              <w:rPr>
                <w:rFonts w:ascii="Arial" w:hAnsi="Arial" w:cs="Arial"/>
                <w:position w:val="-2"/>
                <w:sz w:val="18"/>
                <w:szCs w:val="18"/>
              </w:rPr>
              <w:t xml:space="preserve">izvedbo </w:t>
            </w:r>
            <w:r w:rsidRPr="00B65234">
              <w:rPr>
                <w:rFonts w:ascii="Arial" w:hAnsi="Arial" w:cs="Arial"/>
                <w:position w:val="-2"/>
                <w:sz w:val="18"/>
                <w:szCs w:val="18"/>
              </w:rPr>
              <w:t>šolanj</w:t>
            </w:r>
            <w:r w:rsidR="002437F4" w:rsidRPr="00B65234">
              <w:rPr>
                <w:rFonts w:ascii="Arial" w:hAnsi="Arial" w:cs="Arial"/>
                <w:position w:val="-2"/>
                <w:sz w:val="18"/>
                <w:szCs w:val="18"/>
              </w:rPr>
              <w:t>a</w:t>
            </w:r>
            <w:r w:rsidRPr="00B65234">
              <w:rPr>
                <w:rFonts w:ascii="Arial" w:hAnsi="Arial" w:cs="Arial"/>
                <w:position w:val="-2"/>
                <w:sz w:val="18"/>
                <w:szCs w:val="18"/>
              </w:rPr>
              <w:t xml:space="preserve"> osebja naročnika za delo z dobavljeno opremo in v nadaljevanju v času garancijske dobe in po izteku garancijske dobe, za vzdrževanje opreme</w:t>
            </w:r>
            <w:r w:rsidR="006A0A1F" w:rsidRPr="00B65234">
              <w:rPr>
                <w:rFonts w:ascii="Arial" w:hAnsi="Arial" w:cs="Arial"/>
                <w:position w:val="-2"/>
                <w:sz w:val="18"/>
                <w:szCs w:val="18"/>
              </w:rPr>
              <w:t>:</w:t>
            </w:r>
          </w:p>
          <w:p w14:paraId="10271D25" w14:textId="77777777" w:rsidR="006A0A1F" w:rsidRPr="00ED5FFB" w:rsidRDefault="00A765AF" w:rsidP="00D843CF">
            <w:pPr>
              <w:spacing w:before="135" w:after="135" w:line="276" w:lineRule="auto"/>
              <w:jc w:val="both"/>
              <w:textAlignment w:val="center"/>
              <w:rPr>
                <w:rFonts w:ascii="Arial" w:hAnsi="Arial" w:cs="Arial"/>
                <w:position w:val="-2"/>
                <w:sz w:val="18"/>
                <w:szCs w:val="18"/>
              </w:rPr>
            </w:pPr>
            <w:r w:rsidRPr="00ED5FFB">
              <w:rPr>
                <w:rFonts w:ascii="Arial" w:hAnsi="Arial" w:cs="Arial"/>
                <w:position w:val="-2"/>
                <w:sz w:val="18"/>
                <w:szCs w:val="18"/>
              </w:rPr>
              <w:t xml:space="preserve">Ponudnik mora v ponudbi nominirati </w:t>
            </w:r>
            <w:r w:rsidR="00DD0107" w:rsidRPr="00ED5FFB">
              <w:rPr>
                <w:rFonts w:ascii="Arial" w:hAnsi="Arial" w:cs="Arial"/>
                <w:position w:val="-2"/>
                <w:sz w:val="18"/>
                <w:szCs w:val="18"/>
              </w:rPr>
              <w:t>najmanj</w:t>
            </w:r>
            <w:r w:rsidR="006A0A1F" w:rsidRPr="00ED5FFB">
              <w:rPr>
                <w:rFonts w:ascii="Arial" w:hAnsi="Arial" w:cs="Arial"/>
                <w:position w:val="-2"/>
                <w:sz w:val="18"/>
                <w:szCs w:val="18"/>
              </w:rPr>
              <w:t>:</w:t>
            </w:r>
          </w:p>
          <w:p w14:paraId="56D6B9B0" w14:textId="57B7A80B" w:rsidR="00A765AF" w:rsidRPr="00B65234" w:rsidRDefault="00B21A27" w:rsidP="00974740">
            <w:pPr>
              <w:pStyle w:val="Odstavekseznama"/>
              <w:numPr>
                <w:ilvl w:val="0"/>
                <w:numId w:val="41"/>
              </w:numPr>
              <w:spacing w:before="135" w:after="135"/>
              <w:jc w:val="both"/>
              <w:textAlignment w:val="center"/>
              <w:rPr>
                <w:rFonts w:ascii="Arial" w:hAnsi="Arial" w:cs="Arial"/>
                <w:position w:val="-2"/>
                <w:sz w:val="18"/>
                <w:szCs w:val="18"/>
              </w:rPr>
            </w:pPr>
            <w:r w:rsidRPr="00ED5FFB">
              <w:rPr>
                <w:rFonts w:ascii="Arial" w:hAnsi="Arial" w:cs="Arial"/>
                <w:position w:val="-2"/>
                <w:sz w:val="18"/>
                <w:szCs w:val="18"/>
                <w:u w:val="single"/>
              </w:rPr>
              <w:t>1</w:t>
            </w:r>
            <w:r w:rsidR="00954437" w:rsidRPr="00ED5FFB">
              <w:rPr>
                <w:rFonts w:ascii="Arial" w:hAnsi="Arial" w:cs="Arial"/>
                <w:position w:val="-2"/>
                <w:sz w:val="18"/>
                <w:szCs w:val="18"/>
                <w:u w:val="single"/>
              </w:rPr>
              <w:t xml:space="preserve"> </w:t>
            </w:r>
            <w:r w:rsidR="00A765AF" w:rsidRPr="00ED5FFB">
              <w:rPr>
                <w:rFonts w:ascii="Arial" w:hAnsi="Arial" w:cs="Arial"/>
                <w:position w:val="-2"/>
                <w:sz w:val="18"/>
                <w:szCs w:val="18"/>
                <w:u w:val="single"/>
              </w:rPr>
              <w:t>serviser</w:t>
            </w:r>
            <w:r w:rsidR="00954437" w:rsidRPr="00ED5FFB">
              <w:rPr>
                <w:rFonts w:ascii="Arial" w:hAnsi="Arial" w:cs="Arial"/>
                <w:position w:val="-2"/>
                <w:sz w:val="18"/>
                <w:szCs w:val="18"/>
                <w:u w:val="single"/>
              </w:rPr>
              <w:t>ja</w:t>
            </w:r>
            <w:r w:rsidR="00A765AF" w:rsidRPr="00B65234">
              <w:rPr>
                <w:rFonts w:ascii="Arial" w:hAnsi="Arial" w:cs="Arial"/>
                <w:position w:val="-2"/>
                <w:sz w:val="18"/>
                <w:szCs w:val="18"/>
                <w:u w:val="single"/>
              </w:rPr>
              <w:t xml:space="preserve">, ki </w:t>
            </w:r>
            <w:r w:rsidR="00B226A6">
              <w:rPr>
                <w:rFonts w:ascii="Arial" w:hAnsi="Arial" w:cs="Arial"/>
                <w:position w:val="-2"/>
                <w:sz w:val="18"/>
                <w:szCs w:val="18"/>
                <w:u w:val="single"/>
              </w:rPr>
              <w:t>je</w:t>
            </w:r>
            <w:r w:rsidR="0048699B" w:rsidRPr="00B65234">
              <w:rPr>
                <w:rFonts w:ascii="Arial" w:hAnsi="Arial" w:cs="Arial"/>
                <w:position w:val="-2"/>
                <w:sz w:val="18"/>
                <w:szCs w:val="18"/>
                <w:u w:val="single"/>
              </w:rPr>
              <w:t xml:space="preserve"> ustrezno usposobljen za izvajanje posegov na opremi, ki je predmet ponudbe</w:t>
            </w:r>
            <w:r w:rsidR="00B226A6">
              <w:rPr>
                <w:rFonts w:ascii="Arial" w:hAnsi="Arial" w:cs="Arial"/>
                <w:position w:val="-2"/>
                <w:sz w:val="18"/>
                <w:szCs w:val="18"/>
                <w:u w:val="single"/>
              </w:rPr>
              <w:t>,</w:t>
            </w:r>
            <w:r w:rsidR="00B226A6">
              <w:rPr>
                <w:rFonts w:ascii="Arial" w:hAnsi="Arial" w:cs="Arial"/>
                <w:position w:val="-2"/>
                <w:sz w:val="18"/>
                <w:szCs w:val="18"/>
              </w:rPr>
              <w:t xml:space="preserve"> </w:t>
            </w:r>
            <w:r w:rsidR="00954437" w:rsidRPr="00B65234">
              <w:rPr>
                <w:rFonts w:ascii="Arial" w:hAnsi="Arial" w:cs="Arial"/>
                <w:position w:val="-2"/>
                <w:sz w:val="18"/>
                <w:szCs w:val="18"/>
              </w:rPr>
              <w:t xml:space="preserve">s certifikatom proizvajalca o usposobljenosti za izvajanje servisnih posegov na </w:t>
            </w:r>
            <w:r w:rsidR="00B226A6">
              <w:rPr>
                <w:rFonts w:ascii="Arial" w:hAnsi="Arial" w:cs="Arial"/>
                <w:position w:val="-2"/>
                <w:sz w:val="18"/>
                <w:szCs w:val="18"/>
              </w:rPr>
              <w:t xml:space="preserve">ponujeni </w:t>
            </w:r>
            <w:r w:rsidR="00954437" w:rsidRPr="00B65234">
              <w:rPr>
                <w:rFonts w:ascii="Arial" w:hAnsi="Arial" w:cs="Arial"/>
                <w:position w:val="-2"/>
                <w:sz w:val="18"/>
                <w:szCs w:val="18"/>
              </w:rPr>
              <w:t>opremi</w:t>
            </w:r>
          </w:p>
        </w:tc>
      </w:tr>
      <w:tr w:rsidR="00133B3C" w14:paraId="46B3CB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D5D0EA" w14:textId="77777777" w:rsidR="00133B3C" w:rsidRDefault="00C54E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01748E" w14:textId="7E6FFD43" w:rsidR="00133B3C" w:rsidRPr="00B65234" w:rsidRDefault="00C54E8D">
            <w:pPr>
              <w:spacing w:before="135" w:after="135"/>
              <w:jc w:val="both"/>
              <w:textAlignment w:val="center"/>
              <w:rPr>
                <w:rFonts w:ascii="Arial" w:hAnsi="Arial" w:cs="Arial"/>
                <w:position w:val="-2"/>
                <w:sz w:val="18"/>
                <w:szCs w:val="18"/>
              </w:rPr>
            </w:pPr>
            <w:r w:rsidRPr="00B65234">
              <w:rPr>
                <w:rFonts w:ascii="Arial" w:hAnsi="Arial" w:cs="Arial"/>
                <w:position w:val="-2"/>
                <w:sz w:val="18"/>
                <w:szCs w:val="18"/>
              </w:rPr>
              <w:t xml:space="preserve">Izpolnjen in podpisan </w:t>
            </w:r>
            <w:r w:rsidR="002A66CF">
              <w:rPr>
                <w:rFonts w:ascii="Arial" w:hAnsi="Arial" w:cs="Arial"/>
                <w:position w:val="-2"/>
                <w:sz w:val="18"/>
                <w:szCs w:val="18"/>
              </w:rPr>
              <w:t xml:space="preserve">in žigosan </w:t>
            </w:r>
            <w:r w:rsidR="002A66CF" w:rsidRPr="003C48BB">
              <w:rPr>
                <w:rFonts w:ascii="Arial" w:hAnsi="Arial" w:cs="Arial"/>
                <w:color w:val="000000"/>
                <w:position w:val="-2"/>
                <w:sz w:val="18"/>
                <w:szCs w:val="18"/>
              </w:rPr>
              <w:t>(v kolikor ta žig uporablja ali niso podpisani elektronsko)</w:t>
            </w:r>
            <w:r w:rsidR="002A66CF">
              <w:rPr>
                <w:rFonts w:ascii="Arial" w:hAnsi="Arial" w:cs="Arial"/>
                <w:color w:val="000000"/>
                <w:position w:val="-2"/>
                <w:sz w:val="18"/>
                <w:szCs w:val="18"/>
              </w:rPr>
              <w:t xml:space="preserve"> </w:t>
            </w:r>
            <w:r w:rsidRPr="00B65234">
              <w:rPr>
                <w:rFonts w:ascii="Arial" w:hAnsi="Arial" w:cs="Arial"/>
                <w:position w:val="-2"/>
                <w:sz w:val="18"/>
                <w:szCs w:val="18"/>
              </w:rPr>
              <w:t>Obrazec  KROVNA IZJAVA in ESPD obrazec</w:t>
            </w:r>
            <w:r w:rsidR="007E4EE2" w:rsidRPr="00B65234">
              <w:rPr>
                <w:rFonts w:ascii="Arial" w:hAnsi="Arial" w:cs="Arial"/>
                <w:position w:val="-2"/>
                <w:sz w:val="18"/>
                <w:szCs w:val="18"/>
              </w:rPr>
              <w:t xml:space="preserve"> in dokazila:</w:t>
            </w:r>
          </w:p>
          <w:p w14:paraId="4FC3CC42" w14:textId="77777777" w:rsidR="007E4EE2" w:rsidRPr="00B65234" w:rsidRDefault="007E4EE2" w:rsidP="00974740">
            <w:pPr>
              <w:pStyle w:val="Odstavekseznama"/>
              <w:numPr>
                <w:ilvl w:val="0"/>
                <w:numId w:val="33"/>
              </w:numPr>
              <w:spacing w:before="135" w:after="135"/>
              <w:jc w:val="both"/>
              <w:textAlignment w:val="center"/>
              <w:rPr>
                <w:rFonts w:ascii="Arial" w:hAnsi="Arial" w:cs="Arial"/>
                <w:sz w:val="18"/>
                <w:szCs w:val="18"/>
              </w:rPr>
            </w:pPr>
            <w:r w:rsidRPr="00B65234">
              <w:rPr>
                <w:rFonts w:ascii="Arial" w:hAnsi="Arial" w:cs="Arial"/>
                <w:sz w:val="18"/>
                <w:szCs w:val="18"/>
              </w:rPr>
              <w:t>obrazec Nominirani kadri</w:t>
            </w:r>
          </w:p>
          <w:p w14:paraId="30BC6678" w14:textId="2F338297" w:rsidR="007E4EE2" w:rsidRPr="00B65234" w:rsidRDefault="007E4EE2" w:rsidP="00974740">
            <w:pPr>
              <w:pStyle w:val="Odstavekseznama"/>
              <w:numPr>
                <w:ilvl w:val="0"/>
                <w:numId w:val="33"/>
              </w:numPr>
              <w:rPr>
                <w:rFonts w:ascii="Arial" w:hAnsi="Arial" w:cs="Arial"/>
                <w:sz w:val="18"/>
                <w:szCs w:val="18"/>
              </w:rPr>
            </w:pPr>
            <w:r w:rsidRPr="00B65234">
              <w:rPr>
                <w:rFonts w:ascii="Arial" w:hAnsi="Arial" w:cs="Arial"/>
                <w:sz w:val="18"/>
                <w:szCs w:val="18"/>
              </w:rPr>
              <w:t xml:space="preserve">dokazila </w:t>
            </w:r>
            <w:r w:rsidR="00DD7803" w:rsidRPr="00B65234">
              <w:rPr>
                <w:rFonts w:ascii="Arial" w:hAnsi="Arial" w:cs="Arial"/>
                <w:sz w:val="18"/>
                <w:szCs w:val="18"/>
              </w:rPr>
              <w:t xml:space="preserve">za nominiranega serviserja </w:t>
            </w:r>
            <w:r w:rsidRPr="00B65234">
              <w:rPr>
                <w:rFonts w:ascii="Arial" w:hAnsi="Arial" w:cs="Arial"/>
                <w:sz w:val="18"/>
                <w:szCs w:val="18"/>
              </w:rPr>
              <w:t xml:space="preserve">o usposobljenosti </w:t>
            </w:r>
            <w:r w:rsidR="00C42532" w:rsidRPr="00B65234">
              <w:rPr>
                <w:rFonts w:ascii="Arial" w:hAnsi="Arial" w:cs="Arial"/>
                <w:sz w:val="18"/>
                <w:szCs w:val="18"/>
              </w:rPr>
              <w:t xml:space="preserve">(potrdila o usposobljenosti, certifikat proizvajalca opreme,…) </w:t>
            </w:r>
            <w:r w:rsidRPr="00B65234">
              <w:rPr>
                <w:rFonts w:ascii="Arial" w:hAnsi="Arial" w:cs="Arial"/>
                <w:sz w:val="18"/>
                <w:szCs w:val="18"/>
              </w:rPr>
              <w:t xml:space="preserve">za  </w:t>
            </w:r>
            <w:r w:rsidR="00C42532" w:rsidRPr="00B65234">
              <w:rPr>
                <w:rFonts w:ascii="Arial" w:hAnsi="Arial" w:cs="Arial"/>
                <w:sz w:val="18"/>
                <w:szCs w:val="18"/>
              </w:rPr>
              <w:t xml:space="preserve">vzdrževanja oz. posegov na opremi, ki je predmet ponudbe </w:t>
            </w:r>
          </w:p>
        </w:tc>
      </w:tr>
      <w:tr w:rsidR="00133B3C" w14:paraId="11E7F5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9B3FD" w14:textId="77777777" w:rsidR="00133B3C" w:rsidRDefault="00C54E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9AF2AF" w14:textId="77777777" w:rsidR="00133B3C" w:rsidRDefault="00C54E8D">
            <w:pPr>
              <w:jc w:val="both"/>
              <w:textAlignment w:val="center"/>
            </w:pPr>
            <w:r>
              <w:rPr>
                <w:rFonts w:ascii="Arial" w:hAnsi="Arial" w:cs="Arial"/>
                <w:color w:val="000000"/>
                <w:position w:val="-2"/>
                <w:sz w:val="18"/>
                <w:szCs w:val="18"/>
              </w:rPr>
              <w:t> </w:t>
            </w:r>
          </w:p>
          <w:p w14:paraId="545D147E" w14:textId="77777777" w:rsidR="00133B3C" w:rsidRDefault="00C54E8D">
            <w:r>
              <w:rPr>
                <w:rFonts w:ascii="Arial" w:hAnsi="Arial" w:cs="Arial"/>
                <w:color w:val="000000"/>
                <w:position w:val="-2"/>
                <w:sz w:val="18"/>
                <w:szCs w:val="18"/>
              </w:rPr>
              <w:t xml:space="preserve"> /</w:t>
            </w:r>
          </w:p>
        </w:tc>
      </w:tr>
      <w:tr w:rsidR="00133B3C" w14:paraId="0B41BE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F0D4D" w14:textId="77777777" w:rsidR="00133B3C" w:rsidRDefault="00C54E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6DE703" w14:textId="77777777" w:rsidR="00133B3C" w:rsidRDefault="00C54E8D">
            <w:pPr>
              <w:spacing w:before="135" w:after="135"/>
              <w:jc w:val="both"/>
              <w:textAlignment w:val="center"/>
            </w:pPr>
            <w:r>
              <w:rPr>
                <w:rFonts w:ascii="Arial" w:hAnsi="Arial" w:cs="Arial"/>
                <w:color w:val="000000"/>
                <w:position w:val="-2"/>
                <w:sz w:val="18"/>
                <w:szCs w:val="18"/>
              </w:rPr>
              <w:t>KUMULATIVNO izpolnjevanje pogoja</w:t>
            </w:r>
          </w:p>
          <w:p w14:paraId="39444617" w14:textId="5972E503" w:rsidR="00133B3C" w:rsidRDefault="00C54E8D">
            <w:pPr>
              <w:spacing w:before="135" w:after="135"/>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podpisan in žigosan </w:t>
            </w:r>
            <w:r w:rsidR="007E7BA0" w:rsidRPr="003C48BB">
              <w:rPr>
                <w:rFonts w:ascii="Arial" w:hAnsi="Arial" w:cs="Arial"/>
                <w:color w:val="000000"/>
                <w:position w:val="-2"/>
                <w:sz w:val="18"/>
                <w:szCs w:val="18"/>
              </w:rPr>
              <w:t>(v kolikor ta žig uporablja ali niso 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obrazec Krovne izjave s podpisom katerega izjavlja, da izpolnjuje navedeni pogoj in ESPD obrazec.</w:t>
            </w:r>
          </w:p>
        </w:tc>
      </w:tr>
      <w:tr w:rsidR="00133B3C" w14:paraId="5FDCC99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3D5A13" w14:textId="77777777" w:rsidR="00133B3C" w:rsidRDefault="00C54E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B57992" w14:textId="77777777" w:rsidR="00133B3C" w:rsidRDefault="00C54E8D">
            <w:pPr>
              <w:spacing w:before="135" w:after="135"/>
              <w:jc w:val="both"/>
              <w:textAlignment w:val="center"/>
            </w:pPr>
            <w:r>
              <w:rPr>
                <w:rFonts w:ascii="Arial" w:hAnsi="Arial" w:cs="Arial"/>
                <w:color w:val="000000"/>
                <w:position w:val="-2"/>
                <w:sz w:val="18"/>
                <w:szCs w:val="18"/>
              </w:rPr>
              <w:t>KUMULATIVNO izpolnjevanje pogoja</w:t>
            </w:r>
          </w:p>
          <w:p w14:paraId="7D05BAD0" w14:textId="7E03010C" w:rsidR="00133B3C" w:rsidRDefault="00C54E8D">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w:t>
            </w:r>
            <w:r w:rsidR="007E7BA0" w:rsidRPr="003C48BB">
              <w:rPr>
                <w:rFonts w:ascii="Arial" w:hAnsi="Arial" w:cs="Arial"/>
                <w:color w:val="000000"/>
                <w:position w:val="-2"/>
                <w:sz w:val="18"/>
                <w:szCs w:val="18"/>
              </w:rPr>
              <w:t xml:space="preserve">(v kolikor ta žig uporablja ali niso </w:t>
            </w:r>
            <w:r w:rsidR="007E7BA0" w:rsidRPr="003C48BB">
              <w:rPr>
                <w:rFonts w:ascii="Arial" w:hAnsi="Arial" w:cs="Arial"/>
                <w:color w:val="000000"/>
                <w:position w:val="-2"/>
                <w:sz w:val="18"/>
                <w:szCs w:val="18"/>
              </w:rPr>
              <w:lastRenderedPageBreak/>
              <w:t>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 xml:space="preserve">obrazec Izjava </w:t>
            </w:r>
            <w:r w:rsidR="00DD7803">
              <w:rPr>
                <w:rFonts w:ascii="Arial" w:hAnsi="Arial" w:cs="Arial"/>
                <w:color w:val="000000"/>
                <w:position w:val="-2"/>
                <w:sz w:val="18"/>
                <w:szCs w:val="18"/>
              </w:rPr>
              <w:t xml:space="preserve">zakonitega </w:t>
            </w:r>
            <w:r>
              <w:rPr>
                <w:rFonts w:ascii="Arial" w:hAnsi="Arial" w:cs="Arial"/>
                <w:color w:val="000000"/>
                <w:position w:val="-2"/>
                <w:sz w:val="18"/>
                <w:szCs w:val="18"/>
              </w:rPr>
              <w:t xml:space="preserve">zastopnika podizvajalca </w:t>
            </w:r>
            <w:r w:rsidR="00DC71CA">
              <w:rPr>
                <w:rFonts w:ascii="Arial" w:hAnsi="Arial" w:cs="Arial"/>
                <w:color w:val="000000"/>
                <w:position w:val="-2"/>
                <w:sz w:val="18"/>
                <w:szCs w:val="18"/>
              </w:rPr>
              <w:t xml:space="preserve">o izpolnjevanju pogojev </w:t>
            </w:r>
            <w:r>
              <w:rPr>
                <w:rFonts w:ascii="Arial" w:hAnsi="Arial" w:cs="Arial"/>
                <w:color w:val="000000"/>
                <w:position w:val="-2"/>
                <w:sz w:val="18"/>
                <w:szCs w:val="18"/>
              </w:rPr>
              <w:t>s podpisom katerega izjavlja, da izpolnjuje navedeni pogoj in ESPD obrazec.</w:t>
            </w:r>
          </w:p>
        </w:tc>
      </w:tr>
    </w:tbl>
    <w:p w14:paraId="56EB55D2" w14:textId="77777777" w:rsidR="00723803" w:rsidRDefault="00723803"/>
    <w:tbl>
      <w:tblPr>
        <w:tblStyle w:val="NormalTablePHPDOCX"/>
        <w:tblW w:w="9300" w:type="dxa"/>
        <w:tblInd w:w="108" w:type="dxa"/>
        <w:tblLook w:val="04A0" w:firstRow="1" w:lastRow="0" w:firstColumn="1" w:lastColumn="0" w:noHBand="0" w:noVBand="1"/>
      </w:tblPr>
      <w:tblGrid>
        <w:gridCol w:w="1860"/>
        <w:gridCol w:w="7440"/>
      </w:tblGrid>
      <w:tr w:rsidR="000435C4" w:rsidRPr="008C52D6" w14:paraId="4631E378" w14:textId="77777777" w:rsidTr="009006DD">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31B3082" w14:textId="77777777" w:rsidR="000435C4" w:rsidRPr="008C52D6" w:rsidRDefault="000435C4" w:rsidP="009006DD">
            <w:pPr>
              <w:jc w:val="center"/>
              <w:rPr>
                <w:color w:val="FF00FF"/>
              </w:rPr>
            </w:pPr>
            <w:r w:rsidRPr="000435C4">
              <w:rPr>
                <w:rFonts w:ascii="Arial" w:hAnsi="Arial" w:cs="Arial"/>
                <w:b/>
                <w:bCs/>
                <w:color w:val="FFFFFF" w:themeColor="background1"/>
                <w:position w:val="-2"/>
                <w:sz w:val="18"/>
                <w:szCs w:val="18"/>
              </w:rPr>
              <w:t>POGOJ 7</w:t>
            </w:r>
            <w:r w:rsidRPr="000435C4">
              <w:rPr>
                <w:rFonts w:ascii="Arial" w:hAnsi="Arial" w:cs="Arial"/>
                <w:b/>
                <w:bCs/>
                <w:color w:val="FFFFFF" w:themeColor="background1"/>
                <w:position w:val="-2"/>
                <w:sz w:val="18"/>
                <w:szCs w:val="18"/>
              </w:rPr>
              <w:br/>
              <w:t>Referenca za gospodarski subjekt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20CBA9" w14:textId="087C14E0" w:rsidR="000435C4" w:rsidRPr="000435C4" w:rsidRDefault="000435C4" w:rsidP="009006DD">
            <w:pPr>
              <w:spacing w:before="135" w:after="135"/>
              <w:jc w:val="both"/>
              <w:textAlignment w:val="center"/>
            </w:pPr>
            <w:r w:rsidRPr="000435C4">
              <w:rPr>
                <w:rFonts w:ascii="Arial" w:hAnsi="Arial" w:cs="Arial"/>
                <w:position w:val="-2"/>
                <w:sz w:val="18"/>
                <w:szCs w:val="18"/>
              </w:rPr>
              <w:t xml:space="preserve">Da ima gospodarski subjekt izkušnje s predmetom javnega naročanja, kar dokazuje s predložitvijo najmanj 1 reference v zadnjih 3 letih pred rokom za predložitev ponudb, da je kot glavni dobavitelj ali partner v skupnem nastopanju ali kot podizvajalec, izvedel dobavo in montažo </w:t>
            </w:r>
            <w:r>
              <w:rPr>
                <w:rFonts w:ascii="Arial" w:hAnsi="Arial" w:cs="Arial"/>
                <w:position w:val="-2"/>
                <w:sz w:val="18"/>
                <w:szCs w:val="18"/>
              </w:rPr>
              <w:t>RTG aparata s C lokom</w:t>
            </w:r>
            <w:r w:rsidRPr="000435C4">
              <w:rPr>
                <w:rFonts w:ascii="Arial" w:hAnsi="Arial" w:cs="Arial"/>
                <w:position w:val="-2"/>
                <w:sz w:val="18"/>
                <w:szCs w:val="18"/>
              </w:rPr>
              <w:t xml:space="preserve"> </w:t>
            </w:r>
            <w:r>
              <w:rPr>
                <w:rFonts w:ascii="Arial" w:hAnsi="Arial" w:cs="Arial"/>
                <w:position w:val="-2"/>
                <w:sz w:val="18"/>
                <w:szCs w:val="18"/>
              </w:rPr>
              <w:t>(ali katerega koli RTG aparata)</w:t>
            </w:r>
            <w:r w:rsidRPr="000435C4">
              <w:rPr>
                <w:rFonts w:ascii="Arial" w:hAnsi="Arial" w:cs="Arial"/>
                <w:position w:val="-2"/>
                <w:sz w:val="18"/>
                <w:szCs w:val="18"/>
              </w:rPr>
              <w:t>, pri čemer je pravilno, pravočasno in kakovostno (brez reklamacij in pritožb) izpolnil vse pogodbene obveznosti.</w:t>
            </w:r>
          </w:p>
        </w:tc>
      </w:tr>
      <w:tr w:rsidR="000435C4" w:rsidRPr="008C52D6" w14:paraId="1FC50478" w14:textId="77777777" w:rsidTr="009006D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F03A9B" w14:textId="77777777" w:rsidR="000435C4" w:rsidRDefault="000435C4" w:rsidP="009006D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04EEC6" w14:textId="3FD90B69" w:rsidR="000435C4" w:rsidRPr="000435C4" w:rsidRDefault="000435C4" w:rsidP="009006DD">
            <w:pPr>
              <w:spacing w:before="135" w:after="135"/>
              <w:jc w:val="both"/>
              <w:textAlignment w:val="center"/>
            </w:pPr>
            <w:r w:rsidRPr="000435C4">
              <w:rPr>
                <w:rFonts w:ascii="Arial" w:hAnsi="Arial" w:cs="Arial"/>
                <w:position w:val="-2"/>
                <w:sz w:val="18"/>
                <w:szCs w:val="18"/>
              </w:rPr>
              <w:t xml:space="preserve">Ponudnik mora predložiti ESPD obrazec in podpisan ter žigosan </w:t>
            </w:r>
            <w:r w:rsidRPr="003C48BB">
              <w:rPr>
                <w:rFonts w:ascii="Arial" w:hAnsi="Arial" w:cs="Arial"/>
                <w:color w:val="000000"/>
                <w:position w:val="-2"/>
                <w:sz w:val="18"/>
                <w:szCs w:val="18"/>
              </w:rPr>
              <w:t>(v kolikor ta žig uporablja ali niso podpisani elektronsko)</w:t>
            </w:r>
            <w:r>
              <w:rPr>
                <w:rFonts w:ascii="Arial" w:hAnsi="Arial" w:cs="Arial"/>
                <w:color w:val="000000"/>
                <w:position w:val="-2"/>
                <w:sz w:val="18"/>
                <w:szCs w:val="18"/>
              </w:rPr>
              <w:t xml:space="preserve"> </w:t>
            </w:r>
            <w:r w:rsidRPr="000435C4">
              <w:rPr>
                <w:rFonts w:ascii="Arial" w:hAnsi="Arial" w:cs="Arial"/>
                <w:position w:val="-2"/>
                <w:sz w:val="18"/>
                <w:szCs w:val="18"/>
              </w:rPr>
              <w:t>obrazec Krovne izjave s podpisom katerega izjavlja, da izpolnjuje navedeni pogoj poleg pa predložiti dokazila:</w:t>
            </w:r>
          </w:p>
          <w:tbl>
            <w:tblPr>
              <w:tblStyle w:val="NormalTablePHPDOCX"/>
              <w:tblW w:w="0" w:type="auto"/>
              <w:tblLook w:val="04A0" w:firstRow="1" w:lastRow="0" w:firstColumn="1" w:lastColumn="0" w:noHBand="0" w:noVBand="1"/>
            </w:tblPr>
            <w:tblGrid>
              <w:gridCol w:w="6109"/>
            </w:tblGrid>
            <w:tr w:rsidR="000435C4" w:rsidRPr="000435C4" w14:paraId="431FF883" w14:textId="77777777" w:rsidTr="009006DD">
              <w:tc>
                <w:tcPr>
                  <w:tcW w:w="0" w:type="auto"/>
                  <w:tcMar>
                    <w:top w:w="0" w:type="auto"/>
                    <w:bottom w:w="0" w:type="auto"/>
                  </w:tcMar>
                </w:tcPr>
                <w:p w14:paraId="3949110D" w14:textId="37C6AD3E" w:rsidR="000435C4" w:rsidRPr="000435C4" w:rsidRDefault="000435C4" w:rsidP="000435C4">
                  <w:pPr>
                    <w:numPr>
                      <w:ilvl w:val="0"/>
                      <w:numId w:val="40"/>
                    </w:numPr>
                    <w:rPr>
                      <w:rFonts w:ascii="Arial" w:hAnsi="Arial" w:cs="Arial"/>
                      <w:sz w:val="18"/>
                      <w:szCs w:val="18"/>
                    </w:rPr>
                  </w:pPr>
                  <w:r w:rsidRPr="000435C4">
                    <w:rPr>
                      <w:rFonts w:ascii="Arial" w:hAnsi="Arial" w:cs="Arial"/>
                      <w:position w:val="-2"/>
                      <w:sz w:val="18"/>
                      <w:szCs w:val="18"/>
                    </w:rPr>
                    <w:t xml:space="preserve">najmanj 1 referenčno izjavo naročnika investitorja za </w:t>
                  </w:r>
                  <w:r>
                    <w:rPr>
                      <w:rFonts w:ascii="Arial" w:hAnsi="Arial" w:cs="Arial"/>
                      <w:position w:val="-2"/>
                      <w:sz w:val="18"/>
                      <w:szCs w:val="18"/>
                    </w:rPr>
                    <w:t xml:space="preserve">RTG aparat </w:t>
                  </w:r>
                </w:p>
              </w:tc>
            </w:tr>
          </w:tbl>
          <w:p w14:paraId="3C8D9CCC" w14:textId="77777777" w:rsidR="000435C4" w:rsidRPr="000435C4" w:rsidRDefault="000435C4" w:rsidP="009006DD"/>
        </w:tc>
      </w:tr>
      <w:tr w:rsidR="000435C4" w:rsidRPr="008C52D6" w14:paraId="76B7A14B" w14:textId="77777777" w:rsidTr="009006D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493892" w14:textId="77777777" w:rsidR="000435C4" w:rsidRDefault="000435C4" w:rsidP="009006D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0C3618" w14:textId="33035814" w:rsidR="000435C4" w:rsidRPr="000435C4" w:rsidRDefault="000435C4" w:rsidP="009006DD">
            <w:pPr>
              <w:spacing w:before="135" w:after="135"/>
              <w:jc w:val="both"/>
              <w:textAlignment w:val="center"/>
              <w:rPr>
                <w:rFonts w:ascii="Arial" w:hAnsi="Arial" w:cs="Arial"/>
                <w:position w:val="-2"/>
                <w:sz w:val="18"/>
                <w:szCs w:val="18"/>
              </w:rPr>
            </w:pPr>
            <w:r w:rsidRPr="000435C4">
              <w:rPr>
                <w:rFonts w:ascii="Arial" w:hAnsi="Arial" w:cs="Arial"/>
                <w:position w:val="-2"/>
                <w:sz w:val="18"/>
                <w:szCs w:val="18"/>
              </w:rPr>
              <w:t>V kolikor bo ponudnik izpolnjevanje pogoja dokazoval z referenco podizvajalca, mora ta podizvajalec v primeru izbire oz. oddaje naročila ponudniku v okviru tega javnega naročila tudi dejansko izvajati</w:t>
            </w:r>
            <w:r w:rsidR="003119A0">
              <w:rPr>
                <w:rFonts w:ascii="Arial" w:hAnsi="Arial" w:cs="Arial"/>
                <w:position w:val="-2"/>
                <w:sz w:val="18"/>
                <w:szCs w:val="18"/>
              </w:rPr>
              <w:t xml:space="preserve"> dobavo in montažo. </w:t>
            </w:r>
            <w:r w:rsidRPr="000435C4">
              <w:rPr>
                <w:rFonts w:ascii="Arial" w:hAnsi="Arial" w:cs="Arial"/>
                <w:position w:val="-2"/>
                <w:sz w:val="18"/>
                <w:szCs w:val="18"/>
              </w:rPr>
              <w:t>.</w:t>
            </w:r>
          </w:p>
          <w:p w14:paraId="378416A1" w14:textId="25444054" w:rsidR="000435C4" w:rsidRPr="000435C4" w:rsidRDefault="000435C4" w:rsidP="009006DD">
            <w:pPr>
              <w:spacing w:before="135" w:after="135"/>
              <w:jc w:val="both"/>
              <w:textAlignment w:val="center"/>
              <w:rPr>
                <w:rFonts w:ascii="Arial" w:hAnsi="Arial" w:cs="Arial"/>
                <w:position w:val="-2"/>
                <w:sz w:val="18"/>
                <w:szCs w:val="18"/>
              </w:rPr>
            </w:pPr>
            <w:r w:rsidRPr="000435C4">
              <w:rPr>
                <w:rFonts w:ascii="Arial" w:hAnsi="Arial" w:cs="Arial"/>
                <w:position w:val="-2"/>
                <w:sz w:val="18"/>
                <w:szCs w:val="18"/>
              </w:rPr>
              <w:t xml:space="preserve">Zaželeno je, da ponudnik za </w:t>
            </w:r>
            <w:r w:rsidR="00B226A6">
              <w:rPr>
                <w:rFonts w:ascii="Arial" w:hAnsi="Arial" w:cs="Arial"/>
                <w:position w:val="-2"/>
                <w:sz w:val="18"/>
                <w:szCs w:val="18"/>
              </w:rPr>
              <w:t>predložene</w:t>
            </w:r>
            <w:r w:rsidR="00B226A6" w:rsidRPr="000435C4">
              <w:rPr>
                <w:rFonts w:ascii="Arial" w:hAnsi="Arial" w:cs="Arial"/>
                <w:position w:val="-2"/>
                <w:sz w:val="18"/>
                <w:szCs w:val="18"/>
              </w:rPr>
              <w:t xml:space="preserve"> </w:t>
            </w:r>
            <w:r w:rsidRPr="000435C4">
              <w:rPr>
                <w:rFonts w:ascii="Arial" w:hAnsi="Arial" w:cs="Arial"/>
                <w:position w:val="-2"/>
                <w:sz w:val="18"/>
                <w:szCs w:val="18"/>
              </w:rPr>
              <w:t xml:space="preserve">reference že ob oddaji ponudbe predloži tudi potrjene referenčne izjave naročnikov/investitorjev. Sicer ponudnik ob oddaji ponudbe predloži kot dokaz izpolnitve pogoja poleg izjave in ESPD-ja samo izpolnjeni seznam referenc (referenčno listo) z vsemi podatki, vendar bo moral v primeru, da ga bo k temu pozval naročnik v fazi pregleda in analize ponudb, dokazila – ustrezno potrjene reference s strani investitorjev, posredovati naročniku v roku največ 6 del. dni po prejemu poziva (preko sistema </w:t>
            </w:r>
            <w:proofErr w:type="spellStart"/>
            <w:r w:rsidRPr="000435C4">
              <w:rPr>
                <w:rFonts w:ascii="Arial" w:hAnsi="Arial" w:cs="Arial"/>
                <w:position w:val="-2"/>
                <w:sz w:val="18"/>
                <w:szCs w:val="18"/>
              </w:rPr>
              <w:t>eJN</w:t>
            </w:r>
            <w:proofErr w:type="spellEnd"/>
            <w:r w:rsidRPr="000435C4">
              <w:rPr>
                <w:rFonts w:ascii="Arial" w:hAnsi="Arial" w:cs="Arial"/>
                <w:position w:val="-2"/>
                <w:sz w:val="18"/>
                <w:szCs w:val="18"/>
              </w:rPr>
              <w:t>).</w:t>
            </w:r>
          </w:p>
          <w:p w14:paraId="6164E525" w14:textId="77777777" w:rsidR="000435C4" w:rsidRPr="000435C4" w:rsidRDefault="000435C4" w:rsidP="009006DD">
            <w:pPr>
              <w:spacing w:before="135" w:after="135"/>
              <w:jc w:val="both"/>
              <w:textAlignment w:val="center"/>
              <w:rPr>
                <w:rFonts w:ascii="Arial" w:hAnsi="Arial" w:cs="Arial"/>
                <w:sz w:val="18"/>
                <w:szCs w:val="18"/>
              </w:rPr>
            </w:pPr>
            <w:r w:rsidRPr="000435C4">
              <w:rPr>
                <w:rFonts w:ascii="Arial" w:hAnsi="Arial" w:cs="Arial"/>
                <w:sz w:val="18"/>
                <w:szCs w:val="18"/>
              </w:rPr>
              <w:t>V okviru pogoja želi naročnik z referenco preveriti kakovost storitev gospodarskega subjekta, zato ni potrebno, da se je referenčni posel (servis) vršil na enakem modelu, kot ga ponudnik ponuja v tem naročilu.</w:t>
            </w:r>
          </w:p>
        </w:tc>
      </w:tr>
      <w:tr w:rsidR="000435C4" w:rsidRPr="008C52D6" w14:paraId="5351EC8F" w14:textId="77777777" w:rsidTr="009006D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B3A6D0" w14:textId="77777777" w:rsidR="000435C4" w:rsidRDefault="000435C4" w:rsidP="009006D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138168" w14:textId="77777777" w:rsidR="000435C4" w:rsidRPr="000435C4" w:rsidRDefault="000435C4" w:rsidP="009006DD">
            <w:pPr>
              <w:spacing w:before="135" w:after="135"/>
              <w:jc w:val="both"/>
              <w:textAlignment w:val="center"/>
            </w:pPr>
            <w:r w:rsidRPr="000435C4">
              <w:rPr>
                <w:rFonts w:ascii="Arial" w:hAnsi="Arial" w:cs="Arial"/>
                <w:position w:val="-2"/>
                <w:sz w:val="18"/>
                <w:szCs w:val="18"/>
              </w:rPr>
              <w:t>KUMULATIVNO izpolnjevanje pogoja</w:t>
            </w:r>
          </w:p>
          <w:p w14:paraId="375858C2" w14:textId="77777777" w:rsidR="000435C4" w:rsidRPr="000435C4" w:rsidRDefault="000435C4" w:rsidP="009006DD">
            <w:pPr>
              <w:spacing w:before="135" w:after="135"/>
              <w:jc w:val="both"/>
              <w:textAlignment w:val="center"/>
            </w:pPr>
            <w:r w:rsidRPr="000435C4">
              <w:rPr>
                <w:rFonts w:ascii="Arial" w:hAnsi="Arial" w:cs="Arial"/>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0435C4" w:rsidRPr="008C52D6" w14:paraId="3CC8D66B" w14:textId="77777777" w:rsidTr="009006D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ECFAE0" w14:textId="77777777" w:rsidR="000435C4" w:rsidRDefault="000435C4" w:rsidP="009006D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611D73" w14:textId="77777777" w:rsidR="000435C4" w:rsidRPr="000435C4" w:rsidRDefault="000435C4" w:rsidP="009006DD">
            <w:pPr>
              <w:spacing w:before="135" w:after="135"/>
              <w:jc w:val="both"/>
              <w:textAlignment w:val="center"/>
            </w:pPr>
            <w:r w:rsidRPr="000435C4">
              <w:rPr>
                <w:rFonts w:ascii="Arial" w:hAnsi="Arial" w:cs="Arial"/>
                <w:position w:val="-2"/>
                <w:sz w:val="18"/>
                <w:szCs w:val="18"/>
              </w:rPr>
              <w:t>KUMULATIVNO izpolnjevanje pogoja</w:t>
            </w:r>
          </w:p>
          <w:p w14:paraId="56B36F7C" w14:textId="77777777" w:rsidR="000435C4" w:rsidRPr="000435C4" w:rsidRDefault="000435C4" w:rsidP="009006DD">
            <w:pPr>
              <w:spacing w:before="135" w:after="135"/>
              <w:jc w:val="both"/>
              <w:textAlignment w:val="center"/>
            </w:pPr>
            <w:r w:rsidRPr="000435C4">
              <w:rPr>
                <w:rFonts w:ascii="Arial" w:hAnsi="Arial" w:cs="Arial"/>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117A8E9A" w14:textId="77777777" w:rsidR="000435C4" w:rsidRDefault="000435C4"/>
    <w:tbl>
      <w:tblPr>
        <w:tblStyle w:val="NormalTablePHPDOCX"/>
        <w:tblW w:w="9300" w:type="dxa"/>
        <w:tblInd w:w="108" w:type="dxa"/>
        <w:tblLook w:val="04A0" w:firstRow="1" w:lastRow="0" w:firstColumn="1" w:lastColumn="0" w:noHBand="0" w:noVBand="1"/>
      </w:tblPr>
      <w:tblGrid>
        <w:gridCol w:w="1860"/>
        <w:gridCol w:w="7440"/>
      </w:tblGrid>
      <w:tr w:rsidR="00F13C46" w14:paraId="1367E9BA" w14:textId="77777777" w:rsidTr="00672C9F">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8B9EB6B" w14:textId="0C3F168D" w:rsidR="00F13C46" w:rsidRDefault="00F13C46" w:rsidP="00672C9F">
            <w:pPr>
              <w:jc w:val="center"/>
            </w:pPr>
            <w:r>
              <w:rPr>
                <w:rFonts w:ascii="Arial" w:hAnsi="Arial" w:cs="Arial"/>
                <w:b/>
                <w:bCs/>
                <w:color w:val="FFFFFF"/>
                <w:position w:val="-2"/>
                <w:sz w:val="18"/>
                <w:szCs w:val="18"/>
              </w:rPr>
              <w:t xml:space="preserve">POGOJ </w:t>
            </w:r>
            <w:r w:rsidR="000435C4">
              <w:rPr>
                <w:rFonts w:ascii="Arial" w:hAnsi="Arial" w:cs="Arial"/>
                <w:b/>
                <w:bCs/>
                <w:color w:val="FFFFFF"/>
                <w:position w:val="-2"/>
                <w:sz w:val="18"/>
                <w:szCs w:val="18"/>
              </w:rPr>
              <w:t>8</w:t>
            </w:r>
            <w:r>
              <w:rPr>
                <w:rFonts w:ascii="Arial" w:hAnsi="Arial" w:cs="Arial"/>
                <w:b/>
                <w:bCs/>
                <w:color w:val="FFFFFF"/>
                <w:position w:val="-2"/>
                <w:sz w:val="18"/>
                <w:szCs w:val="18"/>
              </w:rPr>
              <w:br/>
              <w:t>Referenca za pooblaščeni servis za vzdrževanje medicinske opreme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895AA9" w14:textId="1D62005C" w:rsidR="00F13C46" w:rsidRDefault="00F13C46" w:rsidP="00672C9F">
            <w:pPr>
              <w:spacing w:before="135" w:after="135"/>
              <w:jc w:val="both"/>
              <w:textAlignment w:val="center"/>
            </w:pPr>
            <w:r w:rsidRPr="00662E02">
              <w:rPr>
                <w:rFonts w:ascii="Arial" w:hAnsi="Arial" w:cs="Arial"/>
                <w:position w:val="-2"/>
                <w:sz w:val="18"/>
                <w:szCs w:val="18"/>
              </w:rPr>
              <w:t xml:space="preserve">Da ima pooblaščeni serviser opreme, ki ga ponudnik v tem javnem naročilu priglaša za izvajanje storitev vzdrževanja opreme v garancijskem in </w:t>
            </w:r>
            <w:proofErr w:type="spellStart"/>
            <w:r w:rsidRPr="00662E02">
              <w:rPr>
                <w:rFonts w:ascii="Arial" w:hAnsi="Arial" w:cs="Arial"/>
                <w:position w:val="-2"/>
                <w:sz w:val="18"/>
                <w:szCs w:val="18"/>
              </w:rPr>
              <w:t>pogarancijskem</w:t>
            </w:r>
            <w:proofErr w:type="spellEnd"/>
            <w:r w:rsidRPr="00662E02">
              <w:rPr>
                <w:rFonts w:ascii="Arial" w:hAnsi="Arial" w:cs="Arial"/>
                <w:position w:val="-2"/>
                <w:sz w:val="18"/>
                <w:szCs w:val="18"/>
              </w:rPr>
              <w:t xml:space="preserve"> obdobju, izkušnje na področju servisiranja opreme, ki je predmet tega naročila, kar dokazuje s predložitvijo najmanj </w:t>
            </w:r>
            <w:r w:rsidRPr="004D0942">
              <w:rPr>
                <w:rFonts w:ascii="Arial" w:hAnsi="Arial" w:cs="Arial"/>
                <w:position w:val="-2"/>
                <w:sz w:val="18"/>
                <w:szCs w:val="18"/>
              </w:rPr>
              <w:t xml:space="preserve">1 reference za izvajanje vzdrževanja </w:t>
            </w:r>
            <w:r w:rsidR="006F603E" w:rsidRPr="004D0942">
              <w:rPr>
                <w:rFonts w:ascii="Arial" w:hAnsi="Arial" w:cs="Arial"/>
                <w:position w:val="-2"/>
                <w:sz w:val="18"/>
                <w:szCs w:val="18"/>
              </w:rPr>
              <w:t xml:space="preserve">RTG aparata s C lokom (ali RTG aparatur) </w:t>
            </w:r>
            <w:r w:rsidRPr="004D0942">
              <w:rPr>
                <w:rFonts w:ascii="Arial" w:hAnsi="Arial" w:cs="Arial"/>
                <w:position w:val="-2"/>
                <w:sz w:val="18"/>
                <w:szCs w:val="18"/>
              </w:rPr>
              <w:t xml:space="preserve">za </w:t>
            </w:r>
            <w:r w:rsidRPr="00662E02">
              <w:rPr>
                <w:rFonts w:ascii="Arial" w:hAnsi="Arial" w:cs="Arial"/>
                <w:position w:val="-2"/>
                <w:sz w:val="18"/>
                <w:szCs w:val="18"/>
              </w:rPr>
              <w:t xml:space="preserve">obdobje vzdrževanja min. 12 mesecev, v zadnjih 3 letih </w:t>
            </w:r>
            <w:r w:rsidR="000435C4">
              <w:rPr>
                <w:rFonts w:ascii="Arial" w:hAnsi="Arial" w:cs="Arial"/>
                <w:position w:val="-2"/>
                <w:sz w:val="18"/>
                <w:szCs w:val="18"/>
              </w:rPr>
              <w:t>pred rokom za oddajo ponudb</w:t>
            </w:r>
            <w:r w:rsidRPr="00662E02">
              <w:rPr>
                <w:rFonts w:ascii="Arial" w:hAnsi="Arial" w:cs="Arial"/>
                <w:position w:val="-2"/>
                <w:sz w:val="18"/>
                <w:szCs w:val="18"/>
              </w:rPr>
              <w:t xml:space="preserve"> pri </w:t>
            </w:r>
            <w:r w:rsidRPr="00662E02">
              <w:rPr>
                <w:rFonts w:ascii="Arial" w:hAnsi="Arial" w:cs="Arial"/>
                <w:position w:val="-2"/>
                <w:sz w:val="18"/>
                <w:szCs w:val="18"/>
              </w:rPr>
              <w:lastRenderedPageBreak/>
              <w:t xml:space="preserve">naročnikih zdravstvenih ustanovah in </w:t>
            </w:r>
            <w:r w:rsidR="000435C4" w:rsidRPr="000435C4">
              <w:rPr>
                <w:rFonts w:ascii="Arial" w:hAnsi="Arial" w:cs="Arial"/>
                <w:position w:val="-2"/>
                <w:sz w:val="18"/>
                <w:szCs w:val="18"/>
              </w:rPr>
              <w:t xml:space="preserve">je storitve vzdrževanja izvajal skladno s pogodbenimi določili.  </w:t>
            </w:r>
          </w:p>
        </w:tc>
      </w:tr>
      <w:tr w:rsidR="00F13C46" w14:paraId="3431FC74" w14:textId="77777777" w:rsidTr="00672C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7E405E" w14:textId="77777777" w:rsidR="00F13C46" w:rsidRDefault="00F13C46" w:rsidP="00672C9F">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7807AD" w14:textId="5199E80C" w:rsidR="00F13C46" w:rsidRDefault="00F13C46" w:rsidP="00672C9F">
            <w:pPr>
              <w:spacing w:before="135" w:after="135"/>
              <w:jc w:val="both"/>
              <w:textAlignment w:val="center"/>
            </w:pPr>
            <w:r>
              <w:rPr>
                <w:rFonts w:ascii="Arial" w:hAnsi="Arial" w:cs="Arial"/>
                <w:color w:val="000000"/>
                <w:position w:val="-2"/>
                <w:sz w:val="18"/>
                <w:szCs w:val="18"/>
              </w:rPr>
              <w:t xml:space="preserve">Ponudnik mora predložiti ESPD obrazec in podpisan ter žigosan </w:t>
            </w:r>
            <w:r w:rsidR="007E7BA0" w:rsidRPr="003C48BB">
              <w:rPr>
                <w:rFonts w:ascii="Arial" w:hAnsi="Arial" w:cs="Arial"/>
                <w:color w:val="000000"/>
                <w:position w:val="-2"/>
                <w:sz w:val="18"/>
                <w:szCs w:val="18"/>
              </w:rPr>
              <w:t>(v kolikor ta žig uporablja ali niso 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obrazec Krovne izjave s podpisom katerega izjavlja, da izpolnjuje navedeni pogoj poleg pa predložiti dokazila:</w:t>
            </w:r>
          </w:p>
          <w:tbl>
            <w:tblPr>
              <w:tblStyle w:val="NormalTablePHPDOCX"/>
              <w:tblW w:w="0" w:type="auto"/>
              <w:tblLook w:val="04A0" w:firstRow="1" w:lastRow="0" w:firstColumn="1" w:lastColumn="0" w:noHBand="0" w:noVBand="1"/>
            </w:tblPr>
            <w:tblGrid>
              <w:gridCol w:w="7224"/>
            </w:tblGrid>
            <w:tr w:rsidR="00F13C46" w14:paraId="2B2A4688" w14:textId="77777777" w:rsidTr="00672C9F">
              <w:tc>
                <w:tcPr>
                  <w:tcW w:w="0" w:type="auto"/>
                  <w:tcMar>
                    <w:top w:w="0" w:type="auto"/>
                    <w:bottom w:w="0" w:type="auto"/>
                  </w:tcMar>
                </w:tcPr>
                <w:p w14:paraId="08687A58" w14:textId="3453A233" w:rsidR="00F13C46" w:rsidRDefault="00F13C46" w:rsidP="00974740">
                  <w:pPr>
                    <w:numPr>
                      <w:ilvl w:val="0"/>
                      <w:numId w:val="40"/>
                    </w:numPr>
                    <w:rPr>
                      <w:rFonts w:ascii="Arial" w:hAnsi="Arial" w:cs="Arial"/>
                      <w:color w:val="000000"/>
                      <w:sz w:val="18"/>
                      <w:szCs w:val="18"/>
                    </w:rPr>
                  </w:pPr>
                  <w:r>
                    <w:rPr>
                      <w:rFonts w:ascii="Arial" w:hAnsi="Arial" w:cs="Arial"/>
                      <w:color w:val="000000"/>
                      <w:position w:val="-2"/>
                      <w:sz w:val="18"/>
                      <w:szCs w:val="18"/>
                    </w:rPr>
                    <w:t>referenčn</w:t>
                  </w:r>
                  <w:r w:rsidR="000435C4">
                    <w:rPr>
                      <w:rFonts w:ascii="Arial" w:hAnsi="Arial" w:cs="Arial"/>
                      <w:color w:val="000000"/>
                      <w:position w:val="-2"/>
                      <w:sz w:val="18"/>
                      <w:szCs w:val="18"/>
                    </w:rPr>
                    <w:t>a</w:t>
                  </w:r>
                  <w:r>
                    <w:rPr>
                      <w:rFonts w:ascii="Arial" w:hAnsi="Arial" w:cs="Arial"/>
                      <w:color w:val="000000"/>
                      <w:position w:val="-2"/>
                      <w:sz w:val="18"/>
                      <w:szCs w:val="18"/>
                    </w:rPr>
                    <w:t xml:space="preserve"> izjav</w:t>
                  </w:r>
                  <w:r w:rsidR="000435C4">
                    <w:rPr>
                      <w:rFonts w:ascii="Arial" w:hAnsi="Arial" w:cs="Arial"/>
                      <w:color w:val="000000"/>
                      <w:position w:val="-2"/>
                      <w:sz w:val="18"/>
                      <w:szCs w:val="18"/>
                    </w:rPr>
                    <w:t>a</w:t>
                  </w:r>
                  <w:r>
                    <w:rPr>
                      <w:rFonts w:ascii="Arial" w:hAnsi="Arial" w:cs="Arial"/>
                      <w:color w:val="000000"/>
                      <w:position w:val="-2"/>
                      <w:sz w:val="18"/>
                      <w:szCs w:val="18"/>
                    </w:rPr>
                    <w:t xml:space="preserve"> naročnik</w:t>
                  </w:r>
                  <w:r w:rsidR="000435C4">
                    <w:rPr>
                      <w:rFonts w:ascii="Arial" w:hAnsi="Arial" w:cs="Arial"/>
                      <w:color w:val="000000"/>
                      <w:position w:val="-2"/>
                      <w:sz w:val="18"/>
                      <w:szCs w:val="18"/>
                    </w:rPr>
                    <w:t>a</w:t>
                  </w:r>
                  <w:r>
                    <w:rPr>
                      <w:rFonts w:ascii="Arial" w:hAnsi="Arial" w:cs="Arial"/>
                      <w:color w:val="000000"/>
                      <w:position w:val="-2"/>
                      <w:sz w:val="18"/>
                      <w:szCs w:val="18"/>
                    </w:rPr>
                    <w:t xml:space="preserve"> (investitorj</w:t>
                  </w:r>
                  <w:r w:rsidR="000435C4">
                    <w:rPr>
                      <w:rFonts w:ascii="Arial" w:hAnsi="Arial" w:cs="Arial"/>
                      <w:color w:val="000000"/>
                      <w:position w:val="-2"/>
                      <w:sz w:val="18"/>
                      <w:szCs w:val="18"/>
                    </w:rPr>
                    <w:t>a</w:t>
                  </w:r>
                  <w:r>
                    <w:rPr>
                      <w:rFonts w:ascii="Arial" w:hAnsi="Arial" w:cs="Arial"/>
                      <w:color w:val="000000"/>
                      <w:position w:val="-2"/>
                      <w:sz w:val="18"/>
                      <w:szCs w:val="18"/>
                    </w:rPr>
                    <w:t>) za servis</w:t>
                  </w:r>
                  <w:r w:rsidR="00B226A6">
                    <w:rPr>
                      <w:rFonts w:ascii="Arial" w:hAnsi="Arial" w:cs="Arial"/>
                      <w:color w:val="000000"/>
                      <w:position w:val="-2"/>
                      <w:sz w:val="18"/>
                      <w:szCs w:val="18"/>
                    </w:rPr>
                    <w:t xml:space="preserve"> oz. vzdrževanje RTG aparatov</w:t>
                  </w:r>
                </w:p>
              </w:tc>
            </w:tr>
          </w:tbl>
          <w:p w14:paraId="0FE08A9A" w14:textId="77777777" w:rsidR="00F13C46" w:rsidRDefault="00F13C46" w:rsidP="00672C9F"/>
        </w:tc>
      </w:tr>
      <w:tr w:rsidR="00F13C46" w:rsidRPr="005D01F5" w14:paraId="2E212A1E" w14:textId="77777777" w:rsidTr="00672C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AEC50E" w14:textId="77777777" w:rsidR="00F13C46" w:rsidRDefault="00F13C46" w:rsidP="00672C9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CA9EE6" w14:textId="78A521A3" w:rsidR="00F13C46" w:rsidRDefault="00F13C46" w:rsidP="00672C9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V kolikor bo ponudnik izpolnjevanje pogoja dokazoval z referenco podizvajalca, mora ta podizvajalec v primeru izbire oz. oddaje naročila ponudniku v okviru tega javnega naročila tudi dejansko izvajati storitve vzdrževanja.</w:t>
            </w:r>
          </w:p>
          <w:p w14:paraId="133EBE4A" w14:textId="77777777" w:rsidR="00F13C46" w:rsidRPr="00B25524" w:rsidRDefault="00F13C46" w:rsidP="00672C9F">
            <w:pPr>
              <w:spacing w:before="135" w:after="135"/>
              <w:jc w:val="both"/>
              <w:textAlignment w:val="center"/>
              <w:rPr>
                <w:rFonts w:ascii="Arial" w:hAnsi="Arial" w:cs="Arial"/>
                <w:position w:val="-2"/>
                <w:sz w:val="18"/>
                <w:szCs w:val="18"/>
              </w:rPr>
            </w:pPr>
            <w:r w:rsidRPr="00B25524">
              <w:rPr>
                <w:rFonts w:ascii="Arial" w:hAnsi="Arial" w:cs="Arial"/>
                <w:position w:val="-2"/>
                <w:sz w:val="18"/>
                <w:szCs w:val="18"/>
              </w:rPr>
              <w:t xml:space="preserve">Zaželeno je, da ponudnik za prijavljene reference že ob oddaji ponudbe predloži tudi potrjene referenčne izjave naročnikov/investitorjev. Sicer ponudnik ob oddaji ponudbe predloži kot dokaz izpolnitve pogoja poleg izjave in ESPD-ja samo izpolnjeni seznam referenc (referenčno listo) z vsemi podatki, vendar bo moral v primeru, da ga bo k temu pozval naročnik v fazi pregleda in analize ponudb, dokazila – ustrezno potrjene reference s strani investitorjev, posredovati naročniku v roku največ 6 del. dni po prejemu poziva (preko sistema </w:t>
            </w:r>
            <w:proofErr w:type="spellStart"/>
            <w:r w:rsidRPr="00B25524">
              <w:rPr>
                <w:rFonts w:ascii="Arial" w:hAnsi="Arial" w:cs="Arial"/>
                <w:position w:val="-2"/>
                <w:sz w:val="18"/>
                <w:szCs w:val="18"/>
              </w:rPr>
              <w:t>eJN</w:t>
            </w:r>
            <w:proofErr w:type="spellEnd"/>
            <w:r w:rsidRPr="00B25524">
              <w:rPr>
                <w:rFonts w:ascii="Arial" w:hAnsi="Arial" w:cs="Arial"/>
                <w:position w:val="-2"/>
                <w:sz w:val="18"/>
                <w:szCs w:val="18"/>
              </w:rPr>
              <w:t>).</w:t>
            </w:r>
          </w:p>
          <w:p w14:paraId="6916E377" w14:textId="77777777" w:rsidR="00F13C46" w:rsidRPr="005D01F5" w:rsidRDefault="00F13C46" w:rsidP="00672C9F">
            <w:pPr>
              <w:spacing w:before="135" w:after="135"/>
              <w:jc w:val="both"/>
              <w:textAlignment w:val="center"/>
              <w:rPr>
                <w:rFonts w:ascii="Arial" w:hAnsi="Arial" w:cs="Arial"/>
                <w:sz w:val="18"/>
                <w:szCs w:val="18"/>
              </w:rPr>
            </w:pPr>
            <w:r w:rsidRPr="00B25524">
              <w:rPr>
                <w:rFonts w:ascii="Arial" w:hAnsi="Arial" w:cs="Arial"/>
                <w:sz w:val="18"/>
                <w:szCs w:val="18"/>
              </w:rPr>
              <w:t>V okviru pogoja želimo z referenco preveriti kakovost storitev vzdrževanja, torej servisa zato ni potrebno, da se je referenčni posel (servis) vršil na enakem modelu, kot ga ponudnik ponuja v tem naročilu.</w:t>
            </w:r>
          </w:p>
        </w:tc>
      </w:tr>
      <w:tr w:rsidR="00F13C46" w14:paraId="00E30F53" w14:textId="77777777" w:rsidTr="00672C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598B3A" w14:textId="77777777" w:rsidR="00F13C46" w:rsidRDefault="00F13C46" w:rsidP="00672C9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3F111B" w14:textId="77777777" w:rsidR="00F13C46" w:rsidRDefault="00F13C46" w:rsidP="00672C9F">
            <w:pPr>
              <w:spacing w:before="135" w:after="135"/>
              <w:jc w:val="both"/>
              <w:textAlignment w:val="center"/>
            </w:pPr>
            <w:r>
              <w:rPr>
                <w:rFonts w:ascii="Arial" w:hAnsi="Arial" w:cs="Arial"/>
                <w:color w:val="000000"/>
                <w:position w:val="-2"/>
                <w:sz w:val="18"/>
                <w:szCs w:val="18"/>
              </w:rPr>
              <w:t>KUMULATIVNO izpolnjevanje pogoja</w:t>
            </w:r>
          </w:p>
          <w:p w14:paraId="0D7FF4E8" w14:textId="5B0E1C96" w:rsidR="00F13C46" w:rsidRDefault="00F13C46" w:rsidP="00672C9F">
            <w:pPr>
              <w:spacing w:before="135" w:after="135"/>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podpisan in žigosan </w:t>
            </w:r>
            <w:r w:rsidR="007E7BA0" w:rsidRPr="003C48BB">
              <w:rPr>
                <w:rFonts w:ascii="Arial" w:hAnsi="Arial" w:cs="Arial"/>
                <w:color w:val="000000"/>
                <w:position w:val="-2"/>
                <w:sz w:val="18"/>
                <w:szCs w:val="18"/>
              </w:rPr>
              <w:t>(v kolikor ta žig uporablja ali niso 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obrazec Krovne izjave s podpisom katerega izjavlja, da izpolnjuje navedeni pogoj in ESPD obrazec.</w:t>
            </w:r>
          </w:p>
        </w:tc>
      </w:tr>
      <w:tr w:rsidR="00F13C46" w14:paraId="78969AF9" w14:textId="77777777" w:rsidTr="00672C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CF889E" w14:textId="77777777" w:rsidR="00F13C46" w:rsidRDefault="00F13C46" w:rsidP="00672C9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8E859" w14:textId="77777777" w:rsidR="00F13C46" w:rsidRDefault="00F13C46" w:rsidP="00672C9F">
            <w:pPr>
              <w:spacing w:before="135" w:after="135"/>
              <w:jc w:val="both"/>
              <w:textAlignment w:val="center"/>
            </w:pPr>
            <w:r>
              <w:rPr>
                <w:rFonts w:ascii="Arial" w:hAnsi="Arial" w:cs="Arial"/>
                <w:color w:val="000000"/>
                <w:position w:val="-2"/>
                <w:sz w:val="18"/>
                <w:szCs w:val="18"/>
              </w:rPr>
              <w:t>KUMULATIVNO izpolnjevanje pogoja</w:t>
            </w:r>
          </w:p>
          <w:p w14:paraId="1DB6603C" w14:textId="3D5A126F" w:rsidR="00F13C46" w:rsidRDefault="00F13C46" w:rsidP="00672C9F">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w:t>
            </w:r>
            <w:r w:rsidR="007E7BA0" w:rsidRPr="003C48BB">
              <w:rPr>
                <w:rFonts w:ascii="Arial" w:hAnsi="Arial" w:cs="Arial"/>
                <w:color w:val="000000"/>
                <w:position w:val="-2"/>
                <w:sz w:val="18"/>
                <w:szCs w:val="18"/>
              </w:rPr>
              <w:t>(v kolikor ta žig uporablja ali niso 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obrazec Izjava zastopnika podizvajalca s podpisom katerega izjavlja, da izpolnjuje navedeni pogoj in ESPD obrazec.</w:t>
            </w:r>
          </w:p>
        </w:tc>
      </w:tr>
    </w:tbl>
    <w:p w14:paraId="47D06C23" w14:textId="77777777" w:rsidR="00F13C46" w:rsidRDefault="00F13C46"/>
    <w:p w14:paraId="36C06633" w14:textId="77777777" w:rsidR="0073392E" w:rsidRPr="0073392E" w:rsidRDefault="0073392E" w:rsidP="0073392E">
      <w:pPr>
        <w:sectPr w:rsidR="0073392E" w:rsidRPr="0073392E" w:rsidSect="00D931BF">
          <w:headerReference w:type="default" r:id="rId13"/>
          <w:footerReference w:type="default" r:id="rId14"/>
          <w:pgSz w:w="11906" w:h="16838"/>
          <w:pgMar w:top="1418" w:right="1418" w:bottom="1418" w:left="1418" w:header="567" w:footer="680" w:gutter="0"/>
          <w:cols w:space="708"/>
          <w:docGrid w:linePitch="360"/>
        </w:sectPr>
      </w:pPr>
    </w:p>
    <w:p w14:paraId="0E1D719F" w14:textId="77777777" w:rsidR="005A526F" w:rsidRDefault="00C54E8D" w:rsidP="005A526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p w14:paraId="04343315" w14:textId="77777777" w:rsidR="004D0942" w:rsidRDefault="004D0942" w:rsidP="004D0942">
      <w:pPr>
        <w:spacing w:after="0" w:line="240" w:lineRule="auto"/>
        <w:jc w:val="both"/>
        <w:rPr>
          <w:rFonts w:ascii="Arial" w:hAnsi="Arial" w:cs="Arial"/>
          <w:sz w:val="18"/>
          <w:szCs w:val="18"/>
        </w:rPr>
      </w:pPr>
      <w:r w:rsidRPr="00B33808">
        <w:rPr>
          <w:rFonts w:ascii="Arial" w:hAnsi="Arial" w:cs="Arial"/>
          <w:sz w:val="18"/>
          <w:szCs w:val="18"/>
        </w:rPr>
        <w:t xml:space="preserve">Na podlagi drugega odstavka 93. člena ZJN-3 in f) točke 6. odstavka 62. člena ZJN-3 </w:t>
      </w:r>
      <w:r>
        <w:rPr>
          <w:rFonts w:ascii="Arial" w:hAnsi="Arial" w:cs="Arial"/>
          <w:sz w:val="18"/>
          <w:szCs w:val="18"/>
        </w:rPr>
        <w:t>ter</w:t>
      </w:r>
      <w:r w:rsidRPr="00B33808">
        <w:rPr>
          <w:rFonts w:ascii="Arial" w:hAnsi="Arial" w:cs="Arial"/>
          <w:sz w:val="18"/>
          <w:szCs w:val="18"/>
        </w:rPr>
        <w:t xml:space="preserve"> v skladu z Uredbo o finančnih zavarovanjih pri javnem naročanju (Uradni list RS, št. 27/16) naročnik v postopku javnega naročanja zahteva predložitev spodnjih finančnih zavarovanj.</w:t>
      </w:r>
    </w:p>
    <w:p w14:paraId="2620EAC3" w14:textId="77777777" w:rsidR="004D0942" w:rsidRPr="00B33808" w:rsidRDefault="004D0942" w:rsidP="004D0942">
      <w:pPr>
        <w:spacing w:after="0" w:line="240" w:lineRule="auto"/>
        <w:jc w:val="both"/>
        <w:rPr>
          <w:rFonts w:ascii="Arial" w:hAnsi="Arial" w:cs="Arial"/>
          <w:sz w:val="18"/>
          <w:szCs w:val="18"/>
        </w:rPr>
      </w:pPr>
    </w:p>
    <w:p w14:paraId="0690789C" w14:textId="3E667305" w:rsidR="004D0942" w:rsidRPr="00ED5FFB" w:rsidRDefault="004D0942" w:rsidP="004D0942">
      <w:pPr>
        <w:spacing w:after="0" w:line="240" w:lineRule="auto"/>
        <w:jc w:val="both"/>
        <w:rPr>
          <w:rFonts w:ascii="Arial" w:hAnsi="Arial" w:cs="Arial"/>
          <w:sz w:val="18"/>
          <w:szCs w:val="18"/>
        </w:rPr>
      </w:pPr>
      <w:r w:rsidRPr="00ED5FFB">
        <w:rPr>
          <w:rFonts w:ascii="Arial" w:hAnsi="Arial" w:cs="Arial"/>
          <w:sz w:val="18"/>
          <w:szCs w:val="18"/>
        </w:rPr>
        <w:t>Finančno zavarovanje mora biti brezpogojno in plačljivo na prvi poziv. Uporabljena valuta je EUR. Zavarovanje lahko ponudnik predloži na priloženih vzorcih iz dokumentacije ali na svojih obrazcih, ki pa vsebinsko ne smejo odstopati od priloženih vzorcev, pri čemer se upoštevajo Enotna pravila za garancije na poziv (EPGP) revizija iz leta 2010, izdana pri MTZ pod št. 758.</w:t>
      </w:r>
    </w:p>
    <w:p w14:paraId="33E2374C" w14:textId="54C8952B" w:rsidR="00C74FDD" w:rsidRPr="00ED5FFB" w:rsidRDefault="00C74FDD" w:rsidP="00C74FDD">
      <w:pPr>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133B3C" w14:paraId="03997DB7" w14:textId="77777777">
        <w:tc>
          <w:tcPr>
            <w:tcW w:w="0" w:type="auto"/>
            <w:shd w:val="clear" w:color="auto" w:fill="000000"/>
            <w:tcMar>
              <w:top w:w="150" w:type="dxa"/>
              <w:bottom w:w="150" w:type="dxa"/>
            </w:tcMar>
            <w:vAlign w:val="center"/>
          </w:tcPr>
          <w:p w14:paraId="1A9C91FE" w14:textId="63B5349D" w:rsidR="00133B3C" w:rsidRDefault="00C54E8D">
            <w:pPr>
              <w:jc w:val="center"/>
            </w:pPr>
            <w:r>
              <w:rPr>
                <w:rFonts w:ascii="Arial" w:hAnsi="Arial" w:cs="Arial"/>
                <w:b/>
                <w:bCs/>
                <w:color w:val="FFFFFF"/>
                <w:position w:val="-2"/>
                <w:sz w:val="18"/>
                <w:szCs w:val="18"/>
                <w:shd w:val="clear" w:color="auto" w:fill="000000"/>
              </w:rPr>
              <w:t>Zavarovanj</w:t>
            </w:r>
            <w:r w:rsidR="00F41FFE">
              <w:rPr>
                <w:rFonts w:ascii="Arial" w:hAnsi="Arial" w:cs="Arial"/>
                <w:b/>
                <w:bCs/>
                <w:color w:val="FFFFFF"/>
                <w:position w:val="-2"/>
                <w:sz w:val="18"/>
                <w:szCs w:val="18"/>
                <w:shd w:val="clear" w:color="auto" w:fill="000000"/>
              </w:rPr>
              <w:t>e</w:t>
            </w:r>
            <w:r>
              <w:rPr>
                <w:rFonts w:ascii="Arial" w:hAnsi="Arial" w:cs="Arial"/>
                <w:b/>
                <w:bCs/>
                <w:color w:val="FFFFFF"/>
                <w:position w:val="-2"/>
                <w:sz w:val="18"/>
                <w:szCs w:val="18"/>
                <w:shd w:val="clear" w:color="auto" w:fill="000000"/>
              </w:rPr>
              <w:t xml:space="preserve"> za dobro izvedbo pogodbenih obveznosti po kupoprodajni pogodbi</w:t>
            </w:r>
          </w:p>
        </w:tc>
      </w:tr>
    </w:tbl>
    <w:p w14:paraId="2EABD0A0" w14:textId="08323019" w:rsidR="000C3914" w:rsidRPr="00B33808" w:rsidRDefault="00B0093F" w:rsidP="00D079A3">
      <w:pPr>
        <w:spacing w:before="225" w:after="225" w:line="240" w:lineRule="auto"/>
        <w:jc w:val="both"/>
        <w:rPr>
          <w:rFonts w:ascii="Arial" w:hAnsi="Arial" w:cs="Arial"/>
          <w:b/>
          <w:bCs/>
          <w:sz w:val="18"/>
          <w:szCs w:val="18"/>
        </w:rPr>
      </w:pPr>
      <w:r>
        <w:rPr>
          <w:rFonts w:ascii="Arial" w:hAnsi="Arial" w:cs="Arial"/>
          <w:b/>
          <w:bCs/>
          <w:sz w:val="18"/>
          <w:szCs w:val="18"/>
        </w:rPr>
        <w:t xml:space="preserve">Zavarovanje za </w:t>
      </w:r>
      <w:r w:rsidR="00F94AA3">
        <w:rPr>
          <w:rFonts w:ascii="Arial" w:hAnsi="Arial" w:cs="Arial"/>
          <w:b/>
          <w:bCs/>
          <w:sz w:val="18"/>
          <w:szCs w:val="18"/>
        </w:rPr>
        <w:t>D</w:t>
      </w:r>
      <w:r w:rsidR="000C3914" w:rsidRPr="00B33808">
        <w:rPr>
          <w:rFonts w:ascii="Arial" w:hAnsi="Arial" w:cs="Arial"/>
          <w:b/>
          <w:bCs/>
          <w:sz w:val="18"/>
          <w:szCs w:val="18"/>
        </w:rPr>
        <w:t>obav</w:t>
      </w:r>
      <w:r>
        <w:rPr>
          <w:rFonts w:ascii="Arial" w:hAnsi="Arial" w:cs="Arial"/>
          <w:b/>
          <w:bCs/>
          <w:sz w:val="18"/>
          <w:szCs w:val="18"/>
        </w:rPr>
        <w:t>o</w:t>
      </w:r>
      <w:r w:rsidR="000C3914" w:rsidRPr="00B33808">
        <w:rPr>
          <w:rFonts w:ascii="Arial" w:hAnsi="Arial" w:cs="Arial"/>
          <w:b/>
          <w:bCs/>
          <w:sz w:val="18"/>
          <w:szCs w:val="18"/>
        </w:rPr>
        <w:t xml:space="preserve"> </w:t>
      </w:r>
      <w:r w:rsidR="00F431E5">
        <w:rPr>
          <w:rFonts w:ascii="Arial" w:hAnsi="Arial" w:cs="Arial"/>
          <w:b/>
          <w:bCs/>
          <w:sz w:val="18"/>
          <w:szCs w:val="18"/>
        </w:rPr>
        <w:t xml:space="preserve">in montažo </w:t>
      </w:r>
      <w:r w:rsidR="000C3914" w:rsidRPr="00B33808">
        <w:rPr>
          <w:rFonts w:ascii="Arial" w:hAnsi="Arial" w:cs="Arial"/>
          <w:b/>
          <w:bCs/>
          <w:sz w:val="18"/>
          <w:szCs w:val="18"/>
        </w:rPr>
        <w:t>opreme</w:t>
      </w:r>
      <w:r w:rsidR="007A0A46">
        <w:rPr>
          <w:rFonts w:ascii="Arial" w:hAnsi="Arial" w:cs="Arial"/>
          <w:b/>
          <w:bCs/>
          <w:sz w:val="18"/>
          <w:szCs w:val="18"/>
        </w:rPr>
        <w:t xml:space="preserve"> in izvedbo šolanja</w:t>
      </w:r>
    </w:p>
    <w:p w14:paraId="3278910D" w14:textId="75FCEC12" w:rsidR="00133B3C" w:rsidRPr="00B33808" w:rsidRDefault="00C54E8D" w:rsidP="00974740">
      <w:pPr>
        <w:pStyle w:val="Odstavekseznama"/>
        <w:numPr>
          <w:ilvl w:val="0"/>
          <w:numId w:val="28"/>
        </w:numPr>
        <w:spacing w:before="225" w:after="225" w:line="240" w:lineRule="auto"/>
        <w:jc w:val="both"/>
      </w:pPr>
      <w:r w:rsidRPr="00B33808">
        <w:rPr>
          <w:rFonts w:ascii="Arial" w:hAnsi="Arial" w:cs="Arial"/>
          <w:sz w:val="18"/>
          <w:szCs w:val="18"/>
        </w:rPr>
        <w:t xml:space="preserve">Instrument zavarovanja: </w:t>
      </w:r>
      <w:r w:rsidR="007A0A46">
        <w:rPr>
          <w:rFonts w:ascii="Arial" w:hAnsi="Arial" w:cs="Arial"/>
          <w:sz w:val="18"/>
          <w:szCs w:val="18"/>
        </w:rPr>
        <w:t>bianco menica z menično izjavo</w:t>
      </w:r>
      <w:r w:rsidRPr="00B33808">
        <w:rPr>
          <w:rFonts w:ascii="Arial" w:hAnsi="Arial" w:cs="Arial"/>
          <w:sz w:val="18"/>
          <w:szCs w:val="18"/>
        </w:rPr>
        <w:t xml:space="preserve"> </w:t>
      </w:r>
    </w:p>
    <w:p w14:paraId="566162B5" w14:textId="0C9BCE77" w:rsidR="00133B3C" w:rsidRPr="00B33808" w:rsidRDefault="00C54E8D" w:rsidP="00974740">
      <w:pPr>
        <w:pStyle w:val="Odstavekseznama"/>
        <w:numPr>
          <w:ilvl w:val="0"/>
          <w:numId w:val="28"/>
        </w:numPr>
        <w:spacing w:before="225" w:after="225" w:line="240" w:lineRule="auto"/>
        <w:jc w:val="both"/>
      </w:pPr>
      <w:r w:rsidRPr="00B33808">
        <w:rPr>
          <w:rFonts w:ascii="Arial" w:hAnsi="Arial" w:cs="Arial"/>
          <w:sz w:val="18"/>
          <w:szCs w:val="18"/>
        </w:rPr>
        <w:t>Višina zavarovanja: 10% pogodbene vrednosti z DDV</w:t>
      </w:r>
      <w:r w:rsidR="000C3914" w:rsidRPr="00B33808">
        <w:rPr>
          <w:rFonts w:ascii="Arial" w:hAnsi="Arial" w:cs="Arial"/>
          <w:sz w:val="18"/>
          <w:szCs w:val="18"/>
        </w:rPr>
        <w:t xml:space="preserve"> za </w:t>
      </w:r>
      <w:r w:rsidR="00B0093F">
        <w:rPr>
          <w:rFonts w:ascii="Arial" w:hAnsi="Arial" w:cs="Arial"/>
          <w:sz w:val="18"/>
          <w:szCs w:val="18"/>
        </w:rPr>
        <w:t>postavk</w:t>
      </w:r>
      <w:r w:rsidR="00794607">
        <w:rPr>
          <w:rFonts w:ascii="Arial" w:hAnsi="Arial" w:cs="Arial"/>
          <w:sz w:val="18"/>
          <w:szCs w:val="18"/>
        </w:rPr>
        <w:t>i</w:t>
      </w:r>
      <w:r w:rsidR="00B0093F">
        <w:rPr>
          <w:rFonts w:ascii="Arial" w:hAnsi="Arial" w:cs="Arial"/>
          <w:sz w:val="18"/>
          <w:szCs w:val="18"/>
        </w:rPr>
        <w:t xml:space="preserve"> </w:t>
      </w:r>
      <w:r w:rsidR="00A8756A">
        <w:rPr>
          <w:rFonts w:ascii="Arial" w:hAnsi="Arial" w:cs="Arial"/>
          <w:sz w:val="18"/>
          <w:szCs w:val="18"/>
        </w:rPr>
        <w:t>D</w:t>
      </w:r>
      <w:r w:rsidR="000C3914" w:rsidRPr="00B33808">
        <w:rPr>
          <w:rFonts w:ascii="Arial" w:hAnsi="Arial" w:cs="Arial"/>
          <w:sz w:val="18"/>
          <w:szCs w:val="18"/>
        </w:rPr>
        <w:t>obava in montaža opreme</w:t>
      </w:r>
      <w:r w:rsidR="00794607">
        <w:rPr>
          <w:rFonts w:ascii="Arial" w:hAnsi="Arial" w:cs="Arial"/>
          <w:sz w:val="18"/>
          <w:szCs w:val="18"/>
        </w:rPr>
        <w:t xml:space="preserve"> </w:t>
      </w:r>
      <w:r w:rsidR="00D95644">
        <w:rPr>
          <w:rFonts w:ascii="Arial" w:hAnsi="Arial" w:cs="Arial"/>
          <w:sz w:val="18"/>
          <w:szCs w:val="18"/>
        </w:rPr>
        <w:t xml:space="preserve">in </w:t>
      </w:r>
      <w:r w:rsidR="007A0A46">
        <w:rPr>
          <w:rFonts w:ascii="Arial" w:hAnsi="Arial" w:cs="Arial"/>
          <w:sz w:val="18"/>
          <w:szCs w:val="18"/>
        </w:rPr>
        <w:t>šolanje osebja uporabnika</w:t>
      </w:r>
    </w:p>
    <w:p w14:paraId="02CFEC39" w14:textId="63E1EB01" w:rsidR="00D95644" w:rsidRPr="00D95644" w:rsidRDefault="00C54E8D" w:rsidP="00974740">
      <w:pPr>
        <w:pStyle w:val="Odstavekseznama"/>
        <w:numPr>
          <w:ilvl w:val="0"/>
          <w:numId w:val="28"/>
        </w:numPr>
        <w:spacing w:before="225" w:after="225" w:line="240" w:lineRule="auto"/>
        <w:jc w:val="both"/>
      </w:pPr>
      <w:r w:rsidRPr="00C74FDD">
        <w:rPr>
          <w:rFonts w:ascii="Arial" w:hAnsi="Arial" w:cs="Arial"/>
          <w:sz w:val="18"/>
          <w:szCs w:val="18"/>
        </w:rPr>
        <w:t xml:space="preserve">Čas veljavnosti: </w:t>
      </w:r>
      <w:r w:rsidR="0065301F">
        <w:rPr>
          <w:rFonts w:ascii="Arial" w:hAnsi="Arial" w:cs="Arial"/>
          <w:sz w:val="18"/>
          <w:szCs w:val="18"/>
        </w:rPr>
        <w:t xml:space="preserve">še najmanj </w:t>
      </w:r>
      <w:r w:rsidR="00794607" w:rsidRPr="00C74FDD">
        <w:rPr>
          <w:rFonts w:ascii="Arial" w:hAnsi="Arial" w:cs="Arial"/>
          <w:sz w:val="18"/>
          <w:szCs w:val="18"/>
        </w:rPr>
        <w:t xml:space="preserve">30 dni po </w:t>
      </w:r>
      <w:r w:rsidR="0065301F">
        <w:rPr>
          <w:rFonts w:ascii="Arial" w:hAnsi="Arial" w:cs="Arial"/>
          <w:sz w:val="18"/>
          <w:szCs w:val="18"/>
        </w:rPr>
        <w:t>poteku dobavnega roka (roka izvedbe)</w:t>
      </w:r>
      <w:r w:rsidR="00A735E4" w:rsidRPr="00C74FDD">
        <w:rPr>
          <w:rFonts w:ascii="Arial" w:hAnsi="Arial" w:cs="Arial"/>
          <w:sz w:val="18"/>
          <w:szCs w:val="18"/>
        </w:rPr>
        <w:t xml:space="preserve">. </w:t>
      </w:r>
    </w:p>
    <w:p w14:paraId="52AAB075" w14:textId="77777777" w:rsidR="00ED5FFB" w:rsidRDefault="00794607" w:rsidP="00335816">
      <w:pPr>
        <w:pStyle w:val="Odstavekseznama"/>
        <w:numPr>
          <w:ilvl w:val="0"/>
          <w:numId w:val="28"/>
        </w:numPr>
        <w:spacing w:before="225" w:after="225" w:line="240" w:lineRule="auto"/>
        <w:jc w:val="both"/>
        <w:rPr>
          <w:rFonts w:ascii="Arial" w:hAnsi="Arial" w:cs="Arial"/>
          <w:sz w:val="18"/>
          <w:szCs w:val="18"/>
        </w:rPr>
      </w:pPr>
      <w:r w:rsidRPr="00ED5FFB">
        <w:rPr>
          <w:rFonts w:ascii="Arial" w:hAnsi="Arial" w:cs="Arial"/>
          <w:sz w:val="18"/>
          <w:szCs w:val="18"/>
        </w:rPr>
        <w:t>Z</w:t>
      </w:r>
      <w:r w:rsidR="002864BC" w:rsidRPr="00ED5FFB">
        <w:rPr>
          <w:rFonts w:ascii="Arial" w:hAnsi="Arial" w:cs="Arial"/>
          <w:sz w:val="18"/>
          <w:szCs w:val="18"/>
        </w:rPr>
        <w:t>avarovanje </w:t>
      </w:r>
      <w:r w:rsidRPr="00ED5FFB">
        <w:rPr>
          <w:rFonts w:ascii="Arial" w:hAnsi="Arial" w:cs="Arial"/>
          <w:sz w:val="18"/>
          <w:szCs w:val="18"/>
        </w:rPr>
        <w:t>se glasi</w:t>
      </w:r>
      <w:r w:rsidR="002864BC" w:rsidRPr="00ED5FFB">
        <w:rPr>
          <w:rFonts w:ascii="Arial" w:hAnsi="Arial" w:cs="Arial"/>
          <w:sz w:val="18"/>
          <w:szCs w:val="18"/>
        </w:rPr>
        <w:t xml:space="preserve"> na upravičenca </w:t>
      </w:r>
      <w:r w:rsidR="00C74FDD" w:rsidRPr="00ED5FFB">
        <w:rPr>
          <w:rFonts w:ascii="Arial" w:hAnsi="Arial" w:cs="Arial"/>
          <w:sz w:val="18"/>
          <w:szCs w:val="18"/>
        </w:rPr>
        <w:t>Urad Republike Slovenije za nadzor, kakovost in investicije v zdravstvu, Ulica Ambrožiča Novljana 7, 1000 Ljubljana</w:t>
      </w:r>
      <w:r w:rsidR="00D95644" w:rsidRPr="00ED5FFB">
        <w:rPr>
          <w:rFonts w:ascii="Arial" w:hAnsi="Arial" w:cs="Arial"/>
          <w:sz w:val="18"/>
          <w:szCs w:val="18"/>
        </w:rPr>
        <w:t xml:space="preserve"> </w:t>
      </w:r>
    </w:p>
    <w:p w14:paraId="3269F75C" w14:textId="085F7F7E" w:rsidR="002864BC" w:rsidRPr="00ED5FFB" w:rsidRDefault="002864BC" w:rsidP="00335816">
      <w:pPr>
        <w:pStyle w:val="Odstavekseznama"/>
        <w:numPr>
          <w:ilvl w:val="0"/>
          <w:numId w:val="28"/>
        </w:numPr>
        <w:spacing w:before="225" w:after="225" w:line="240" w:lineRule="auto"/>
        <w:jc w:val="both"/>
        <w:rPr>
          <w:rFonts w:ascii="Arial" w:hAnsi="Arial" w:cs="Arial"/>
          <w:sz w:val="18"/>
          <w:szCs w:val="18"/>
        </w:rPr>
      </w:pPr>
      <w:r w:rsidRPr="00ED5FFB">
        <w:rPr>
          <w:rFonts w:ascii="Arial" w:hAnsi="Arial" w:cs="Arial"/>
          <w:sz w:val="18"/>
          <w:szCs w:val="18"/>
        </w:rPr>
        <w:t xml:space="preserve">Zahtevanje dokazila: ponudnik s podpisom obrazca </w:t>
      </w:r>
      <w:r w:rsidR="00C74FDD" w:rsidRPr="00ED5FFB">
        <w:rPr>
          <w:rFonts w:ascii="Arial" w:hAnsi="Arial" w:cs="Arial"/>
          <w:sz w:val="18"/>
          <w:szCs w:val="18"/>
        </w:rPr>
        <w:t xml:space="preserve">ESPD in </w:t>
      </w:r>
      <w:r w:rsidRPr="00ED5FFB">
        <w:rPr>
          <w:rFonts w:ascii="Arial" w:hAnsi="Arial" w:cs="Arial"/>
          <w:sz w:val="18"/>
          <w:szCs w:val="18"/>
        </w:rPr>
        <w:t>krovna izjava potrjuje, da bo naročniku izročil ustrezno zavarovanje</w:t>
      </w:r>
      <w:r w:rsidR="00C74FDD" w:rsidRPr="00ED5FFB">
        <w:rPr>
          <w:rFonts w:ascii="Arial" w:hAnsi="Arial" w:cs="Arial"/>
          <w:sz w:val="18"/>
          <w:szCs w:val="18"/>
        </w:rPr>
        <w:t xml:space="preserve"> in predloži parafirani vzorec zavarovanja</w:t>
      </w:r>
      <w:r w:rsidR="00F41FFE" w:rsidRPr="00ED5FFB">
        <w:rPr>
          <w:rFonts w:ascii="Arial" w:hAnsi="Arial" w:cs="Arial"/>
          <w:sz w:val="18"/>
          <w:szCs w:val="18"/>
        </w:rPr>
        <w:t>.</w:t>
      </w:r>
    </w:p>
    <w:p w14:paraId="24E1CB0F" w14:textId="20DDBDC2" w:rsidR="00F41FFE" w:rsidRPr="00B33808" w:rsidRDefault="00F41FFE" w:rsidP="002864BC">
      <w:pPr>
        <w:spacing w:before="225" w:after="225" w:line="240" w:lineRule="auto"/>
        <w:jc w:val="both"/>
      </w:pPr>
      <w:r>
        <w:rPr>
          <w:rFonts w:ascii="Arial" w:hAnsi="Arial" w:cs="Arial"/>
          <w:sz w:val="18"/>
          <w:szCs w:val="18"/>
        </w:rPr>
        <w:t xml:space="preserve">Zavarovanje bo moral predložiti izbrani ponudnik v 10 dneh po </w:t>
      </w:r>
      <w:r w:rsidR="004D0942">
        <w:rPr>
          <w:rFonts w:ascii="Arial" w:hAnsi="Arial" w:cs="Arial"/>
          <w:sz w:val="18"/>
          <w:szCs w:val="18"/>
        </w:rPr>
        <w:t>sklenitvi</w:t>
      </w:r>
      <w:r>
        <w:rPr>
          <w:rFonts w:ascii="Arial" w:hAnsi="Arial" w:cs="Arial"/>
          <w:sz w:val="18"/>
          <w:szCs w:val="18"/>
        </w:rPr>
        <w:t xml:space="preserve"> pogodbe. </w:t>
      </w:r>
    </w:p>
    <w:p w14:paraId="7230E5B7" w14:textId="7A7446B6" w:rsidR="00133B3C" w:rsidRPr="00B33808" w:rsidRDefault="00B0093F" w:rsidP="00F450D3">
      <w:pPr>
        <w:spacing w:before="225" w:after="225" w:line="240" w:lineRule="auto"/>
        <w:jc w:val="both"/>
        <w:rPr>
          <w:rFonts w:ascii="Arial" w:hAnsi="Arial" w:cs="Arial"/>
          <w:sz w:val="18"/>
          <w:szCs w:val="18"/>
        </w:rPr>
      </w:pPr>
      <w:r>
        <w:rPr>
          <w:rFonts w:ascii="Arial" w:hAnsi="Arial" w:cs="Arial"/>
          <w:b/>
          <w:bCs/>
          <w:sz w:val="18"/>
          <w:szCs w:val="18"/>
        </w:rPr>
        <w:t xml:space="preserve">Splošno o zavarovanju: </w:t>
      </w:r>
      <w:r w:rsidR="00C54E8D" w:rsidRPr="00B33808">
        <w:rPr>
          <w:rFonts w:ascii="Arial" w:hAnsi="Arial" w:cs="Arial"/>
          <w:sz w:val="18"/>
          <w:szCs w:val="18"/>
        </w:rPr>
        <w:t>Veljavnost instrumenta finančnega zavarovanja za dobro izvedbo pogodbenih obveznosti mora biti izdano v skladu z vzorcem iz te razpisne dokumentacije. Dokončna izvedba pogodbenih obveznosti pomeni prevzem opreme oz. podpis primopredajnega zapisnika s strani pooblaščenih predstavnikov naročnika, uporabnika in izbranega ponudnika ter izročitev zavarovanja za odpravo napak v garancijskem roku.</w:t>
      </w:r>
    </w:p>
    <w:p w14:paraId="1233F847" w14:textId="60F410CE" w:rsidR="00133B3C" w:rsidRPr="00B33808" w:rsidRDefault="00C54E8D" w:rsidP="003549C0">
      <w:pPr>
        <w:spacing w:after="0" w:line="240" w:lineRule="auto"/>
        <w:rPr>
          <w:rFonts w:ascii="Arial" w:hAnsi="Arial" w:cs="Arial"/>
          <w:sz w:val="18"/>
          <w:szCs w:val="18"/>
        </w:rPr>
      </w:pPr>
      <w:r w:rsidRPr="00B33808">
        <w:rPr>
          <w:rFonts w:ascii="Arial" w:hAnsi="Arial" w:cs="Arial"/>
          <w:sz w:val="18"/>
          <w:szCs w:val="18"/>
        </w:rPr>
        <w:t>Naročnik bo unovčil zavarovanje za dobro izvedbo pogodbenih obveznosti v primeru</w:t>
      </w:r>
      <w:r w:rsidR="00E2510C">
        <w:rPr>
          <w:rFonts w:ascii="Arial" w:hAnsi="Arial" w:cs="Arial"/>
          <w:sz w:val="18"/>
          <w:szCs w:val="18"/>
        </w:rPr>
        <w:t>, da izbrani ponudnik</w:t>
      </w:r>
      <w:r w:rsidRPr="00B33808">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8962"/>
      </w:tblGrid>
      <w:tr w:rsidR="00B33808" w:rsidRPr="00B33808" w14:paraId="16A4253D" w14:textId="77777777" w:rsidTr="00796FBE">
        <w:tc>
          <w:tcPr>
            <w:tcW w:w="0" w:type="auto"/>
            <w:tcMar>
              <w:top w:w="0" w:type="auto"/>
              <w:bottom w:w="0" w:type="auto"/>
            </w:tcMar>
          </w:tcPr>
          <w:p w14:paraId="230A4FBE" w14:textId="77777777" w:rsidR="000C10BE" w:rsidRPr="000C10BE" w:rsidRDefault="000C10BE" w:rsidP="000C10BE">
            <w:pPr>
              <w:numPr>
                <w:ilvl w:val="0"/>
                <w:numId w:val="60"/>
              </w:numPr>
              <w:spacing w:line="260" w:lineRule="atLeast"/>
              <w:jc w:val="both"/>
              <w:rPr>
                <w:rFonts w:ascii="Arial" w:eastAsia="Aptos" w:hAnsi="Arial" w:cs="Arial"/>
                <w:sz w:val="18"/>
                <w:szCs w:val="18"/>
              </w:rPr>
            </w:pPr>
            <w:r w:rsidRPr="00984FFC">
              <w:rPr>
                <w:rFonts w:ascii="Arial" w:eastAsia="Arial Unicode MS" w:hAnsi="Arial" w:cs="Arial"/>
                <w:sz w:val="18"/>
                <w:szCs w:val="18"/>
              </w:rPr>
              <w:t xml:space="preserve">opreme ne dobavi, ne dobavi pravočasno ali pravilno ali dobavi opremo z napakami, ki jih na poziv naročnika ali uporabnika ne odpravi v roku 3 dni; </w:t>
            </w:r>
          </w:p>
          <w:p w14:paraId="5DA1F36E" w14:textId="77777777" w:rsidR="000C10BE" w:rsidRPr="000C10BE" w:rsidRDefault="000C10BE" w:rsidP="000C10BE">
            <w:pPr>
              <w:numPr>
                <w:ilvl w:val="0"/>
                <w:numId w:val="60"/>
              </w:numPr>
              <w:spacing w:line="260" w:lineRule="atLeast"/>
              <w:jc w:val="both"/>
              <w:rPr>
                <w:rFonts w:ascii="Arial" w:eastAsia="Aptos" w:hAnsi="Arial" w:cs="Arial"/>
                <w:sz w:val="18"/>
                <w:szCs w:val="18"/>
              </w:rPr>
            </w:pPr>
            <w:r w:rsidRPr="000C10BE">
              <w:rPr>
                <w:rFonts w:ascii="Arial" w:eastAsia="Aptos" w:hAnsi="Arial" w:cs="Arial"/>
                <w:sz w:val="18"/>
                <w:szCs w:val="18"/>
              </w:rPr>
              <w:t>ne bo pravočasno ali pravilno izpolnil svojih pogodbenih obveznosti v skladu z določili pogodbe ali</w:t>
            </w:r>
            <w:r>
              <w:rPr>
                <w:rFonts w:ascii="Arial" w:eastAsia="Aptos" w:hAnsi="Arial" w:cs="Arial"/>
                <w:sz w:val="18"/>
                <w:szCs w:val="18"/>
              </w:rPr>
              <w:t xml:space="preserve"> </w:t>
            </w:r>
            <w:r w:rsidRPr="000C10BE">
              <w:rPr>
                <w:rFonts w:ascii="Arial" w:eastAsia="Aptos" w:hAnsi="Arial" w:cs="Arial"/>
                <w:sz w:val="18"/>
                <w:szCs w:val="18"/>
              </w:rPr>
              <w:t>preneha izpolnjevati svoje pogodbene obveznosti v skladu z določili pogodbe ali</w:t>
            </w:r>
          </w:p>
          <w:p w14:paraId="2904A0C6" w14:textId="77777777" w:rsidR="000C10BE" w:rsidRPr="000C10BE" w:rsidRDefault="000C10BE" w:rsidP="000C10BE">
            <w:pPr>
              <w:pStyle w:val="Odstavekseznama"/>
              <w:numPr>
                <w:ilvl w:val="0"/>
                <w:numId w:val="60"/>
              </w:numPr>
              <w:spacing w:line="260" w:lineRule="atLeast"/>
              <w:rPr>
                <w:rFonts w:ascii="Arial" w:eastAsia="Arial Unicode MS" w:hAnsi="Arial" w:cs="Arial"/>
                <w:sz w:val="18"/>
                <w:szCs w:val="18"/>
              </w:rPr>
            </w:pPr>
            <w:r w:rsidRPr="000C10BE">
              <w:rPr>
                <w:rFonts w:ascii="Arial" w:eastAsia="Aptos" w:hAnsi="Arial" w:cs="Arial"/>
                <w:sz w:val="18"/>
                <w:szCs w:val="18"/>
              </w:rPr>
              <w:t>ne predloži zavarovanja za odpravo napak v garancijskem roku.</w:t>
            </w:r>
          </w:p>
          <w:p w14:paraId="48DF9261" w14:textId="77777777" w:rsidR="009815E2" w:rsidRDefault="009815E2" w:rsidP="00A8756A">
            <w:pPr>
              <w:jc w:val="both"/>
              <w:rPr>
                <w:rFonts w:ascii="Arial" w:hAnsi="Arial" w:cs="Arial"/>
                <w:sz w:val="18"/>
                <w:szCs w:val="18"/>
              </w:rPr>
            </w:pPr>
          </w:p>
          <w:p w14:paraId="18D0A059" w14:textId="77777777" w:rsidR="009815E2" w:rsidRPr="009815E2" w:rsidRDefault="009815E2" w:rsidP="009815E2">
            <w:pPr>
              <w:ind w:left="360"/>
              <w:jc w:val="both"/>
              <w:rPr>
                <w:rFonts w:ascii="Arial" w:hAnsi="Arial" w:cs="Arial"/>
                <w:sz w:val="18"/>
                <w:szCs w:val="18"/>
              </w:rPr>
            </w:pPr>
          </w:p>
        </w:tc>
      </w:tr>
      <w:tr w:rsidR="00133B3C" w14:paraId="6879A846" w14:textId="77777777" w:rsidTr="00796FBE">
        <w:tc>
          <w:tcPr>
            <w:tcW w:w="0" w:type="auto"/>
            <w:shd w:val="clear" w:color="auto" w:fill="000000"/>
            <w:tcMar>
              <w:top w:w="150" w:type="dxa"/>
              <w:bottom w:w="150" w:type="dxa"/>
            </w:tcMar>
            <w:vAlign w:val="center"/>
          </w:tcPr>
          <w:p w14:paraId="4540F812" w14:textId="77777777" w:rsidR="00133B3C" w:rsidRDefault="00C54E8D">
            <w:pPr>
              <w:jc w:val="center"/>
            </w:pPr>
            <w:r>
              <w:rPr>
                <w:rFonts w:ascii="Arial" w:hAnsi="Arial" w:cs="Arial"/>
                <w:b/>
                <w:bCs/>
                <w:color w:val="FFFFFF"/>
                <w:position w:val="-2"/>
                <w:sz w:val="18"/>
                <w:szCs w:val="18"/>
                <w:shd w:val="clear" w:color="auto" w:fill="000000"/>
              </w:rPr>
              <w:t>Zavarovanje za dobro izvedbo po vzdrževalni pogodbi</w:t>
            </w:r>
          </w:p>
        </w:tc>
      </w:tr>
    </w:tbl>
    <w:p w14:paraId="39A48A99" w14:textId="0448FDCC" w:rsidR="00D079A3" w:rsidRPr="00B33808" w:rsidRDefault="00C54E8D" w:rsidP="00974740">
      <w:pPr>
        <w:pStyle w:val="Odstavekseznama"/>
        <w:numPr>
          <w:ilvl w:val="0"/>
          <w:numId w:val="31"/>
        </w:numPr>
        <w:spacing w:before="225" w:after="225" w:line="240" w:lineRule="auto"/>
        <w:jc w:val="both"/>
      </w:pPr>
      <w:r w:rsidRPr="00B33808">
        <w:rPr>
          <w:rFonts w:ascii="Arial" w:hAnsi="Arial" w:cs="Arial"/>
          <w:sz w:val="18"/>
          <w:szCs w:val="18"/>
        </w:rPr>
        <w:t xml:space="preserve">Instrument zavarovanja: </w:t>
      </w:r>
      <w:r w:rsidR="007A0A46">
        <w:rPr>
          <w:rFonts w:ascii="Arial" w:hAnsi="Arial" w:cs="Arial"/>
          <w:sz w:val="18"/>
          <w:szCs w:val="18"/>
        </w:rPr>
        <w:t>bianco menica z menično izjavo</w:t>
      </w:r>
      <w:r w:rsidR="00D079A3" w:rsidRPr="00B33808">
        <w:rPr>
          <w:rFonts w:ascii="Arial" w:hAnsi="Arial" w:cs="Arial"/>
          <w:sz w:val="18"/>
          <w:szCs w:val="18"/>
        </w:rPr>
        <w:t xml:space="preserve"> </w:t>
      </w:r>
    </w:p>
    <w:p w14:paraId="1B5EBC5A" w14:textId="77777777" w:rsidR="00133B3C" w:rsidRPr="00115F61" w:rsidRDefault="00C54E8D" w:rsidP="00974740">
      <w:pPr>
        <w:pStyle w:val="Odstavekseznama"/>
        <w:numPr>
          <w:ilvl w:val="0"/>
          <w:numId w:val="29"/>
        </w:numPr>
        <w:spacing w:before="225" w:after="225" w:line="240" w:lineRule="auto"/>
        <w:jc w:val="both"/>
      </w:pPr>
      <w:r w:rsidRPr="002864BC">
        <w:rPr>
          <w:rFonts w:ascii="Arial" w:hAnsi="Arial" w:cs="Arial"/>
          <w:color w:val="000000"/>
          <w:sz w:val="18"/>
          <w:szCs w:val="18"/>
        </w:rPr>
        <w:t>Višina zavarovanja: 10% vrednosti vzdrževalne pogodbe z DDV</w:t>
      </w:r>
    </w:p>
    <w:p w14:paraId="2ACFDC89" w14:textId="6DEAFF0A" w:rsidR="00321129" w:rsidRPr="0024395C" w:rsidRDefault="00321129" w:rsidP="00974740">
      <w:pPr>
        <w:pStyle w:val="Odstavekseznama"/>
        <w:numPr>
          <w:ilvl w:val="0"/>
          <w:numId w:val="29"/>
        </w:numPr>
        <w:spacing w:before="225" w:after="225" w:line="240" w:lineRule="auto"/>
        <w:jc w:val="both"/>
      </w:pPr>
      <w:r w:rsidRPr="0024395C">
        <w:rPr>
          <w:rFonts w:ascii="Arial" w:hAnsi="Arial" w:cs="Arial"/>
          <w:sz w:val="18"/>
          <w:szCs w:val="18"/>
        </w:rPr>
        <w:t xml:space="preserve">Pričetek veljavnosti: </w:t>
      </w:r>
      <w:r w:rsidR="00C74FDD" w:rsidRPr="0024395C">
        <w:rPr>
          <w:rFonts w:ascii="Arial" w:hAnsi="Arial" w:cs="Arial"/>
          <w:sz w:val="18"/>
          <w:szCs w:val="18"/>
        </w:rPr>
        <w:t>s pričetkom veljavnosti vzdrževalne pogodbe</w:t>
      </w:r>
    </w:p>
    <w:p w14:paraId="1C6C840B" w14:textId="1D6668C2" w:rsidR="00133B3C" w:rsidRPr="003549C0" w:rsidRDefault="00321129" w:rsidP="00974740">
      <w:pPr>
        <w:pStyle w:val="Odstavekseznama"/>
        <w:numPr>
          <w:ilvl w:val="0"/>
          <w:numId w:val="29"/>
        </w:numPr>
        <w:spacing w:before="225" w:after="225" w:line="240" w:lineRule="auto"/>
        <w:jc w:val="both"/>
      </w:pPr>
      <w:r>
        <w:rPr>
          <w:rFonts w:ascii="Arial" w:hAnsi="Arial" w:cs="Arial"/>
          <w:color w:val="000000"/>
          <w:sz w:val="18"/>
          <w:szCs w:val="18"/>
        </w:rPr>
        <w:t>Konec</w:t>
      </w:r>
      <w:r w:rsidRPr="002864BC">
        <w:rPr>
          <w:rFonts w:ascii="Arial" w:hAnsi="Arial" w:cs="Arial"/>
          <w:color w:val="000000"/>
          <w:sz w:val="18"/>
          <w:szCs w:val="18"/>
        </w:rPr>
        <w:t xml:space="preserve"> </w:t>
      </w:r>
      <w:r w:rsidR="00C54E8D" w:rsidRPr="002864BC">
        <w:rPr>
          <w:rFonts w:ascii="Arial" w:hAnsi="Arial" w:cs="Arial"/>
          <w:color w:val="000000"/>
          <w:sz w:val="18"/>
          <w:szCs w:val="18"/>
        </w:rPr>
        <w:t xml:space="preserve">veljavnosti: še najmanj </w:t>
      </w:r>
      <w:r w:rsidR="00AE2EBE">
        <w:rPr>
          <w:rFonts w:ascii="Arial" w:hAnsi="Arial" w:cs="Arial"/>
          <w:color w:val="000000"/>
          <w:sz w:val="18"/>
          <w:szCs w:val="18"/>
        </w:rPr>
        <w:t>30</w:t>
      </w:r>
      <w:r w:rsidR="00C54E8D" w:rsidRPr="002864BC">
        <w:rPr>
          <w:rFonts w:ascii="Arial" w:hAnsi="Arial" w:cs="Arial"/>
          <w:color w:val="000000"/>
          <w:sz w:val="18"/>
          <w:szCs w:val="18"/>
        </w:rPr>
        <w:t xml:space="preserve"> </w:t>
      </w:r>
      <w:r w:rsidR="00714FF7">
        <w:rPr>
          <w:rFonts w:ascii="Arial" w:hAnsi="Arial" w:cs="Arial"/>
          <w:color w:val="000000"/>
          <w:sz w:val="18"/>
          <w:szCs w:val="18"/>
        </w:rPr>
        <w:t xml:space="preserve">dni </w:t>
      </w:r>
      <w:r w:rsidR="00C54E8D" w:rsidRPr="002864BC">
        <w:rPr>
          <w:rFonts w:ascii="Arial" w:hAnsi="Arial" w:cs="Arial"/>
          <w:color w:val="000000"/>
          <w:sz w:val="18"/>
          <w:szCs w:val="18"/>
        </w:rPr>
        <w:t xml:space="preserve">po poteku </w:t>
      </w:r>
      <w:r w:rsidR="00AE2EBE">
        <w:rPr>
          <w:rFonts w:ascii="Arial" w:hAnsi="Arial" w:cs="Arial"/>
          <w:color w:val="000000"/>
          <w:sz w:val="18"/>
          <w:szCs w:val="18"/>
        </w:rPr>
        <w:t xml:space="preserve">veljavnosti </w:t>
      </w:r>
      <w:r w:rsidR="00C54E8D" w:rsidRPr="002864BC">
        <w:rPr>
          <w:rFonts w:ascii="Arial" w:hAnsi="Arial" w:cs="Arial"/>
          <w:color w:val="000000"/>
          <w:sz w:val="18"/>
          <w:szCs w:val="18"/>
        </w:rPr>
        <w:t>vzdrževalne pogodbe</w:t>
      </w:r>
    </w:p>
    <w:p w14:paraId="42DA1CF5" w14:textId="77777777" w:rsidR="00D95644" w:rsidRPr="00D95644" w:rsidRDefault="003549C0" w:rsidP="00974740">
      <w:pPr>
        <w:pStyle w:val="Odstavekseznama"/>
        <w:numPr>
          <w:ilvl w:val="0"/>
          <w:numId w:val="29"/>
        </w:numPr>
        <w:rPr>
          <w:rFonts w:ascii="Arial" w:hAnsi="Arial" w:cs="Arial"/>
          <w:color w:val="000000"/>
          <w:sz w:val="18"/>
          <w:szCs w:val="18"/>
        </w:rPr>
      </w:pPr>
      <w:r w:rsidRPr="00D95644">
        <w:rPr>
          <w:rFonts w:ascii="Arial" w:hAnsi="Arial" w:cs="Arial"/>
          <w:color w:val="000000"/>
          <w:sz w:val="18"/>
          <w:szCs w:val="18"/>
        </w:rPr>
        <w:t>Zavarovanje bo moralo glasiti na upravičenca</w:t>
      </w:r>
      <w:r w:rsidR="00C74FDD" w:rsidRPr="00D95644">
        <w:rPr>
          <w:rFonts w:ascii="Arial" w:hAnsi="Arial" w:cs="Arial"/>
          <w:color w:val="000000"/>
          <w:sz w:val="18"/>
          <w:szCs w:val="18"/>
        </w:rPr>
        <w:t>:</w:t>
      </w:r>
      <w:r w:rsidRPr="00D95644">
        <w:rPr>
          <w:rFonts w:ascii="Arial" w:hAnsi="Arial" w:cs="Arial"/>
          <w:color w:val="000000"/>
          <w:sz w:val="18"/>
          <w:szCs w:val="18"/>
        </w:rPr>
        <w:t xml:space="preserve"> </w:t>
      </w:r>
      <w:r w:rsidR="00D95644" w:rsidRPr="00D95644">
        <w:rPr>
          <w:rFonts w:ascii="Arial" w:hAnsi="Arial" w:cs="Arial"/>
          <w:color w:val="000000"/>
          <w:sz w:val="18"/>
          <w:szCs w:val="18"/>
        </w:rPr>
        <w:t>Splošna bolnišnica Novo mesto, Šmihelska cesta 1, 8000 Novo mesto</w:t>
      </w:r>
    </w:p>
    <w:p w14:paraId="5A945E6E" w14:textId="77777777" w:rsidR="00C74FDD" w:rsidRDefault="00C54E8D" w:rsidP="002864BC">
      <w:pPr>
        <w:spacing w:before="225" w:after="225" w:line="240" w:lineRule="auto"/>
        <w:jc w:val="both"/>
        <w:rPr>
          <w:rFonts w:ascii="Arial" w:hAnsi="Arial" w:cs="Arial"/>
          <w:color w:val="000000"/>
          <w:sz w:val="18"/>
          <w:szCs w:val="18"/>
        </w:rPr>
      </w:pPr>
      <w:r w:rsidRPr="002864BC">
        <w:rPr>
          <w:rFonts w:ascii="Arial" w:hAnsi="Arial" w:cs="Arial"/>
          <w:color w:val="000000"/>
          <w:sz w:val="18"/>
          <w:szCs w:val="18"/>
        </w:rPr>
        <w:t xml:space="preserve">Zahtevanje dokazila: </w:t>
      </w:r>
      <w:r w:rsidR="00C74FDD" w:rsidRPr="00C74FDD">
        <w:rPr>
          <w:rFonts w:ascii="Arial" w:hAnsi="Arial" w:cs="Arial"/>
          <w:color w:val="000000"/>
          <w:sz w:val="18"/>
          <w:szCs w:val="18"/>
        </w:rPr>
        <w:t>ponudnik s podpisom obrazca ESPD in krovna izjava potrjuje, da bo naročniku izročil ustrezno zavarovanje in predloži parafirani vzorec zavarovanja.</w:t>
      </w:r>
    </w:p>
    <w:p w14:paraId="0A124815" w14:textId="08F7786F" w:rsidR="00133B3C" w:rsidRDefault="00F41FFE" w:rsidP="002864BC">
      <w:pPr>
        <w:spacing w:before="225" w:after="225" w:line="240" w:lineRule="auto"/>
        <w:jc w:val="both"/>
      </w:pPr>
      <w:r>
        <w:rPr>
          <w:rFonts w:ascii="Arial" w:hAnsi="Arial" w:cs="Arial"/>
          <w:color w:val="000000"/>
          <w:sz w:val="18"/>
          <w:szCs w:val="18"/>
        </w:rPr>
        <w:lastRenderedPageBreak/>
        <w:t xml:space="preserve">Zavarovanje bo </w:t>
      </w:r>
      <w:r w:rsidR="00207A54">
        <w:rPr>
          <w:rFonts w:ascii="Arial" w:hAnsi="Arial" w:cs="Arial"/>
          <w:color w:val="000000"/>
          <w:sz w:val="18"/>
          <w:szCs w:val="18"/>
        </w:rPr>
        <w:t>izbrani ponudnik moral predložiti naročniku</w:t>
      </w:r>
      <w:r w:rsidR="00A8756A">
        <w:rPr>
          <w:rFonts w:ascii="Arial" w:hAnsi="Arial" w:cs="Arial"/>
          <w:color w:val="000000"/>
          <w:sz w:val="18"/>
          <w:szCs w:val="18"/>
        </w:rPr>
        <w:t>,</w:t>
      </w:r>
      <w:r w:rsidR="00207A54">
        <w:rPr>
          <w:rFonts w:ascii="Arial" w:hAnsi="Arial" w:cs="Arial"/>
          <w:color w:val="000000"/>
          <w:sz w:val="18"/>
          <w:szCs w:val="18"/>
        </w:rPr>
        <w:t xml:space="preserve"> </w:t>
      </w:r>
      <w:r w:rsidR="00071466">
        <w:rPr>
          <w:rFonts w:ascii="Arial" w:hAnsi="Arial" w:cs="Arial"/>
          <w:color w:val="000000"/>
          <w:sz w:val="18"/>
          <w:szCs w:val="18"/>
        </w:rPr>
        <w:t>najkasneje 10 dni pred iztekom zavarovanja za odpravo napak</w:t>
      </w:r>
      <w:r w:rsidR="00321129">
        <w:rPr>
          <w:rFonts w:ascii="Arial" w:hAnsi="Arial" w:cs="Arial"/>
          <w:color w:val="000000"/>
          <w:sz w:val="18"/>
          <w:szCs w:val="18"/>
        </w:rPr>
        <w:t>.</w:t>
      </w:r>
    </w:p>
    <w:p w14:paraId="67DEEDBF" w14:textId="77777777" w:rsidR="00133B3C" w:rsidRPr="00F450D3" w:rsidRDefault="00C54E8D" w:rsidP="00F450D3">
      <w:pPr>
        <w:spacing w:before="225" w:after="225" w:line="240" w:lineRule="auto"/>
        <w:jc w:val="both"/>
        <w:rPr>
          <w:rFonts w:ascii="Arial" w:hAnsi="Arial" w:cs="Arial"/>
          <w:color w:val="000000"/>
          <w:sz w:val="18"/>
          <w:szCs w:val="18"/>
        </w:rPr>
      </w:pPr>
      <w:r w:rsidRPr="00F450D3">
        <w:rPr>
          <w:rFonts w:ascii="Arial" w:hAnsi="Arial" w:cs="Arial"/>
          <w:color w:val="000000"/>
          <w:sz w:val="18"/>
          <w:szCs w:val="18"/>
        </w:rPr>
        <w:t>Veljavnost instrumenta finančnega zavarovanja za dobro izvedbo pogodbenih obveznosti</w:t>
      </w:r>
      <w:r>
        <w:rPr>
          <w:rFonts w:ascii="Arial" w:hAnsi="Arial" w:cs="Arial"/>
          <w:color w:val="000000"/>
          <w:sz w:val="18"/>
          <w:szCs w:val="18"/>
        </w:rPr>
        <w:t xml:space="preserve"> </w:t>
      </w:r>
      <w:r w:rsidRPr="00F450D3">
        <w:rPr>
          <w:rFonts w:ascii="Arial" w:hAnsi="Arial" w:cs="Arial"/>
          <w:color w:val="000000"/>
          <w:sz w:val="18"/>
          <w:szCs w:val="18"/>
        </w:rPr>
        <w:t>mora biti izdano v skladu z vzorcem iz te razpisne dokumentacije. </w:t>
      </w:r>
    </w:p>
    <w:p w14:paraId="1CD78ACA" w14:textId="77777777" w:rsidR="00133B3C" w:rsidRPr="00F450D3" w:rsidRDefault="00C54E8D" w:rsidP="003549C0">
      <w:pPr>
        <w:spacing w:after="0" w:line="240" w:lineRule="auto"/>
        <w:jc w:val="both"/>
        <w:rPr>
          <w:rFonts w:ascii="Arial" w:hAnsi="Arial" w:cs="Arial"/>
          <w:color w:val="000000"/>
          <w:sz w:val="18"/>
          <w:szCs w:val="18"/>
        </w:rPr>
      </w:pPr>
      <w:r w:rsidRPr="00F450D3">
        <w:rPr>
          <w:rFonts w:ascii="Arial" w:hAnsi="Arial" w:cs="Arial"/>
          <w:color w:val="000000"/>
          <w:sz w:val="18"/>
          <w:szCs w:val="18"/>
        </w:rPr>
        <w:t>Naročnik bo unovčil zavarovanje za dobro izvedbo pogodbenih obveznosti v primeru:</w:t>
      </w:r>
    </w:p>
    <w:tbl>
      <w:tblPr>
        <w:tblStyle w:val="NormalTablePHPDOCX"/>
        <w:tblW w:w="0" w:type="auto"/>
        <w:tblLook w:val="04A0" w:firstRow="1" w:lastRow="0" w:firstColumn="1" w:lastColumn="0" w:noHBand="0" w:noVBand="1"/>
      </w:tblPr>
      <w:tblGrid>
        <w:gridCol w:w="110"/>
        <w:gridCol w:w="4470"/>
        <w:gridCol w:w="4490"/>
      </w:tblGrid>
      <w:tr w:rsidR="00133B3C" w:rsidRPr="00F450D3" w14:paraId="212590F3" w14:textId="77777777" w:rsidTr="00EC5172">
        <w:tc>
          <w:tcPr>
            <w:tcW w:w="9070" w:type="dxa"/>
            <w:gridSpan w:val="3"/>
            <w:tcMar>
              <w:top w:w="0" w:type="auto"/>
              <w:bottom w:w="0" w:type="auto"/>
            </w:tcMar>
          </w:tcPr>
          <w:p w14:paraId="13F422A7" w14:textId="77777777" w:rsidR="00133B3C" w:rsidRPr="00F450D3" w:rsidRDefault="00C54E8D" w:rsidP="00974740">
            <w:pPr>
              <w:pStyle w:val="Odstavekseznama"/>
              <w:numPr>
                <w:ilvl w:val="0"/>
                <w:numId w:val="8"/>
              </w:numPr>
              <w:jc w:val="both"/>
              <w:rPr>
                <w:rFonts w:ascii="Arial" w:hAnsi="Arial" w:cs="Arial"/>
                <w:color w:val="000000"/>
                <w:sz w:val="18"/>
                <w:szCs w:val="18"/>
              </w:rPr>
            </w:pPr>
            <w:r w:rsidRPr="00F450D3">
              <w:rPr>
                <w:rFonts w:ascii="Arial" w:hAnsi="Arial" w:cs="Arial"/>
                <w:color w:val="000000"/>
                <w:sz w:val="18"/>
                <w:szCs w:val="18"/>
              </w:rPr>
              <w:t>če izbrani ponudnik ne bo izvajal svojih pogodbenih obveznosti v skladu z določili pogodbe ali</w:t>
            </w:r>
          </w:p>
          <w:p w14:paraId="17E22E26" w14:textId="77777777" w:rsidR="00133B3C" w:rsidRPr="00F450D3" w:rsidRDefault="00C54E8D" w:rsidP="00974740">
            <w:pPr>
              <w:pStyle w:val="Odstavekseznama"/>
              <w:numPr>
                <w:ilvl w:val="0"/>
                <w:numId w:val="8"/>
              </w:numPr>
              <w:jc w:val="both"/>
              <w:rPr>
                <w:rFonts w:ascii="Arial" w:hAnsi="Arial" w:cs="Arial"/>
                <w:color w:val="000000"/>
                <w:sz w:val="18"/>
                <w:szCs w:val="18"/>
              </w:rPr>
            </w:pPr>
            <w:r w:rsidRPr="00F450D3">
              <w:rPr>
                <w:rFonts w:ascii="Arial" w:hAnsi="Arial" w:cs="Arial"/>
                <w:color w:val="000000"/>
                <w:sz w:val="18"/>
                <w:szCs w:val="18"/>
              </w:rPr>
              <w:t xml:space="preserve">če izbrani ponudnik ne bo </w:t>
            </w:r>
            <w:r w:rsidR="00EC5172" w:rsidRPr="00F450D3">
              <w:rPr>
                <w:rFonts w:ascii="Arial" w:hAnsi="Arial" w:cs="Arial"/>
                <w:color w:val="000000"/>
                <w:sz w:val="18"/>
                <w:szCs w:val="18"/>
              </w:rPr>
              <w:t>izpolnjeval</w:t>
            </w:r>
            <w:r w:rsidRPr="00F450D3">
              <w:rPr>
                <w:rFonts w:ascii="Arial" w:hAnsi="Arial" w:cs="Arial"/>
                <w:color w:val="000000"/>
                <w:sz w:val="18"/>
                <w:szCs w:val="18"/>
              </w:rPr>
              <w:t xml:space="preserve"> svojih pogodbenih obveznosti v skladu z določili pogodbe ali</w:t>
            </w:r>
          </w:p>
          <w:p w14:paraId="5B11143C" w14:textId="257CB5BB" w:rsidR="00133B3C" w:rsidRPr="00F450D3" w:rsidRDefault="00C54E8D" w:rsidP="00974740">
            <w:pPr>
              <w:pStyle w:val="Odstavekseznama"/>
              <w:numPr>
                <w:ilvl w:val="0"/>
                <w:numId w:val="8"/>
              </w:numPr>
              <w:jc w:val="both"/>
              <w:rPr>
                <w:rFonts w:ascii="Arial" w:hAnsi="Arial" w:cs="Arial"/>
                <w:color w:val="000000"/>
                <w:sz w:val="18"/>
                <w:szCs w:val="18"/>
              </w:rPr>
            </w:pPr>
            <w:r w:rsidRPr="00F450D3">
              <w:rPr>
                <w:rFonts w:ascii="Arial" w:hAnsi="Arial" w:cs="Arial"/>
                <w:color w:val="000000"/>
                <w:sz w:val="18"/>
                <w:szCs w:val="18"/>
              </w:rPr>
              <w:t xml:space="preserve">če izbrani ponudnik ne bo </w:t>
            </w:r>
            <w:r w:rsidR="00E2510C">
              <w:rPr>
                <w:rFonts w:ascii="Arial" w:hAnsi="Arial" w:cs="Arial"/>
                <w:color w:val="000000"/>
                <w:sz w:val="18"/>
                <w:szCs w:val="18"/>
              </w:rPr>
              <w:t xml:space="preserve">pravilno ali </w:t>
            </w:r>
            <w:r w:rsidRPr="00F450D3">
              <w:rPr>
                <w:rFonts w:ascii="Arial" w:hAnsi="Arial" w:cs="Arial"/>
                <w:color w:val="000000"/>
                <w:sz w:val="18"/>
                <w:szCs w:val="18"/>
              </w:rPr>
              <w:t>pravočasno izpolnjeval svojih pogodbenih obveznosti v skladu z določili pogodbe ali</w:t>
            </w:r>
          </w:p>
          <w:p w14:paraId="4EE19BE9" w14:textId="6BACF9A4" w:rsidR="00634263" w:rsidRDefault="00C54E8D" w:rsidP="00974740">
            <w:pPr>
              <w:pStyle w:val="Odstavekseznama"/>
              <w:numPr>
                <w:ilvl w:val="0"/>
                <w:numId w:val="8"/>
              </w:numPr>
              <w:jc w:val="both"/>
              <w:rPr>
                <w:rFonts w:ascii="Arial" w:hAnsi="Arial" w:cs="Arial"/>
                <w:color w:val="000000"/>
                <w:sz w:val="18"/>
                <w:szCs w:val="18"/>
              </w:rPr>
            </w:pPr>
            <w:r w:rsidRPr="00F450D3">
              <w:rPr>
                <w:rFonts w:ascii="Arial" w:hAnsi="Arial" w:cs="Arial"/>
                <w:color w:val="000000"/>
                <w:sz w:val="18"/>
                <w:szCs w:val="18"/>
              </w:rPr>
              <w:t>če bo izbrani ponudnik prenehal izpolnjevati svoje pogodbene obveznosti v skladu z določili pogodbe</w:t>
            </w:r>
            <w:r w:rsidR="00A8756A">
              <w:rPr>
                <w:rFonts w:ascii="Arial" w:hAnsi="Arial" w:cs="Arial"/>
                <w:color w:val="000000"/>
                <w:sz w:val="18"/>
                <w:szCs w:val="18"/>
              </w:rPr>
              <w:t>.</w:t>
            </w:r>
          </w:p>
          <w:p w14:paraId="3C443EAF" w14:textId="39CF1A71" w:rsidR="00133B3C" w:rsidRPr="00F450D3" w:rsidRDefault="00133B3C" w:rsidP="00A8756A">
            <w:pPr>
              <w:pStyle w:val="Odstavekseznama"/>
              <w:jc w:val="both"/>
              <w:rPr>
                <w:rFonts w:ascii="Arial" w:hAnsi="Arial" w:cs="Arial"/>
                <w:color w:val="000000"/>
                <w:sz w:val="18"/>
                <w:szCs w:val="18"/>
              </w:rPr>
            </w:pPr>
          </w:p>
        </w:tc>
      </w:tr>
      <w:tr w:rsidR="003549C0" w:rsidRPr="00F450D3" w14:paraId="62192C68" w14:textId="77777777" w:rsidTr="00EC5172">
        <w:tc>
          <w:tcPr>
            <w:tcW w:w="9070" w:type="dxa"/>
            <w:gridSpan w:val="3"/>
            <w:tcMar>
              <w:top w:w="0" w:type="auto"/>
              <w:bottom w:w="0" w:type="auto"/>
            </w:tcMar>
          </w:tcPr>
          <w:p w14:paraId="42FC3F67" w14:textId="77777777" w:rsidR="003549C0" w:rsidRPr="00F450D3" w:rsidRDefault="003549C0" w:rsidP="003549C0">
            <w:pPr>
              <w:pStyle w:val="Odstavekseznama"/>
              <w:jc w:val="both"/>
              <w:rPr>
                <w:rFonts w:ascii="Arial" w:hAnsi="Arial" w:cs="Arial"/>
                <w:color w:val="000000"/>
                <w:sz w:val="18"/>
                <w:szCs w:val="18"/>
              </w:rPr>
            </w:pPr>
          </w:p>
        </w:tc>
      </w:tr>
      <w:tr w:rsidR="00133B3C" w14:paraId="799E8574" w14:textId="77777777" w:rsidTr="00EC5172">
        <w:trPr>
          <w:gridBefore w:val="1"/>
          <w:gridAfter w:val="1"/>
          <w:wBefore w:w="108" w:type="dxa"/>
          <w:wAfter w:w="4427" w:type="dxa"/>
        </w:trPr>
        <w:tc>
          <w:tcPr>
            <w:tcW w:w="0" w:type="auto"/>
            <w:shd w:val="clear" w:color="auto" w:fill="000000"/>
            <w:tcMar>
              <w:top w:w="150" w:type="dxa"/>
              <w:bottom w:w="150" w:type="dxa"/>
            </w:tcMar>
            <w:vAlign w:val="center"/>
          </w:tcPr>
          <w:p w14:paraId="393677CB" w14:textId="449071F8" w:rsidR="00133B3C" w:rsidRDefault="00C54E8D">
            <w:pPr>
              <w:jc w:val="center"/>
            </w:pPr>
            <w:r>
              <w:rPr>
                <w:rFonts w:ascii="Arial" w:hAnsi="Arial" w:cs="Arial"/>
                <w:b/>
                <w:bCs/>
                <w:color w:val="FFFFFF"/>
                <w:position w:val="-2"/>
                <w:sz w:val="18"/>
                <w:szCs w:val="18"/>
                <w:shd w:val="clear" w:color="auto" w:fill="000000"/>
              </w:rPr>
              <w:t>Zavarovanj</w:t>
            </w:r>
            <w:r w:rsidR="00207A54">
              <w:rPr>
                <w:rFonts w:ascii="Arial" w:hAnsi="Arial" w:cs="Arial"/>
                <w:b/>
                <w:bCs/>
                <w:color w:val="FFFFFF"/>
                <w:position w:val="-2"/>
                <w:sz w:val="18"/>
                <w:szCs w:val="18"/>
                <w:shd w:val="clear" w:color="auto" w:fill="000000"/>
              </w:rPr>
              <w:t>e</w:t>
            </w:r>
            <w:r>
              <w:rPr>
                <w:rFonts w:ascii="Arial" w:hAnsi="Arial" w:cs="Arial"/>
                <w:b/>
                <w:bCs/>
                <w:color w:val="FFFFFF"/>
                <w:position w:val="-2"/>
                <w:sz w:val="18"/>
                <w:szCs w:val="18"/>
                <w:shd w:val="clear" w:color="auto" w:fill="000000"/>
              </w:rPr>
              <w:t xml:space="preserve"> za odpravo napak</w:t>
            </w:r>
            <w:r w:rsidR="00AA2365">
              <w:rPr>
                <w:rFonts w:ascii="Arial" w:hAnsi="Arial" w:cs="Arial"/>
                <w:b/>
                <w:bCs/>
                <w:color w:val="FFFFFF"/>
                <w:position w:val="-2"/>
                <w:sz w:val="18"/>
                <w:szCs w:val="18"/>
                <w:shd w:val="clear" w:color="auto" w:fill="000000"/>
              </w:rPr>
              <w:t xml:space="preserve"> v garancijski dobi</w:t>
            </w:r>
            <w:r>
              <w:rPr>
                <w:rFonts w:ascii="Arial" w:hAnsi="Arial" w:cs="Arial"/>
                <w:b/>
                <w:bCs/>
                <w:color w:val="FFFFFF"/>
                <w:position w:val="-2"/>
                <w:sz w:val="18"/>
                <w:szCs w:val="18"/>
                <w:shd w:val="clear" w:color="auto" w:fill="000000"/>
              </w:rPr>
              <w:t xml:space="preserve"> </w:t>
            </w:r>
          </w:p>
        </w:tc>
      </w:tr>
    </w:tbl>
    <w:p w14:paraId="2BBB884E" w14:textId="072C4B90" w:rsidR="002864BC" w:rsidRPr="00B33808" w:rsidRDefault="002864BC" w:rsidP="000C3914">
      <w:pPr>
        <w:spacing w:before="225" w:after="225" w:line="240" w:lineRule="auto"/>
        <w:jc w:val="both"/>
        <w:rPr>
          <w:rFonts w:ascii="Arial" w:hAnsi="Arial" w:cs="Arial"/>
          <w:b/>
          <w:bCs/>
          <w:sz w:val="18"/>
          <w:szCs w:val="18"/>
        </w:rPr>
      </w:pPr>
      <w:r w:rsidRPr="00B33808">
        <w:rPr>
          <w:rFonts w:ascii="Arial" w:hAnsi="Arial" w:cs="Arial"/>
          <w:b/>
          <w:bCs/>
          <w:sz w:val="18"/>
          <w:szCs w:val="18"/>
        </w:rPr>
        <w:t>Za</w:t>
      </w:r>
      <w:r w:rsidR="009C4CF1">
        <w:rPr>
          <w:rFonts w:ascii="Arial" w:hAnsi="Arial" w:cs="Arial"/>
          <w:b/>
          <w:bCs/>
          <w:sz w:val="18"/>
          <w:szCs w:val="18"/>
        </w:rPr>
        <w:t xml:space="preserve">varovanje za </w:t>
      </w:r>
      <w:r w:rsidR="00AA2365">
        <w:rPr>
          <w:rFonts w:ascii="Arial" w:hAnsi="Arial" w:cs="Arial"/>
          <w:b/>
          <w:bCs/>
          <w:sz w:val="18"/>
          <w:szCs w:val="18"/>
        </w:rPr>
        <w:t>odpravo napak v garancijski dobi</w:t>
      </w:r>
      <w:r w:rsidR="00D95644">
        <w:rPr>
          <w:rFonts w:ascii="Arial" w:hAnsi="Arial" w:cs="Arial"/>
          <w:b/>
          <w:bCs/>
          <w:sz w:val="18"/>
          <w:szCs w:val="18"/>
        </w:rPr>
        <w:t xml:space="preserve"> (za opremo in pripravo prostora)</w:t>
      </w:r>
    </w:p>
    <w:p w14:paraId="66C14B6C" w14:textId="0EAA6A7B" w:rsidR="000C3914" w:rsidRPr="00B33808" w:rsidRDefault="00C54E8D" w:rsidP="00974740">
      <w:pPr>
        <w:pStyle w:val="Odstavekseznama"/>
        <w:numPr>
          <w:ilvl w:val="0"/>
          <w:numId w:val="30"/>
        </w:numPr>
        <w:spacing w:before="225" w:after="225" w:line="240" w:lineRule="auto"/>
        <w:jc w:val="both"/>
      </w:pPr>
      <w:r w:rsidRPr="00B33808">
        <w:rPr>
          <w:rFonts w:ascii="Arial" w:hAnsi="Arial" w:cs="Arial"/>
          <w:sz w:val="18"/>
          <w:szCs w:val="18"/>
        </w:rPr>
        <w:t xml:space="preserve">Instrument zavarovanja: </w:t>
      </w:r>
      <w:r w:rsidR="007A0A46">
        <w:rPr>
          <w:rFonts w:ascii="Arial" w:hAnsi="Arial" w:cs="Arial"/>
          <w:sz w:val="18"/>
          <w:szCs w:val="18"/>
        </w:rPr>
        <w:t>bianco menica z menično izjavo</w:t>
      </w:r>
    </w:p>
    <w:p w14:paraId="3601239E" w14:textId="47BE6501" w:rsidR="00133B3C" w:rsidRPr="00B33808" w:rsidRDefault="00C54E8D" w:rsidP="00974740">
      <w:pPr>
        <w:pStyle w:val="Odstavekseznama"/>
        <w:numPr>
          <w:ilvl w:val="0"/>
          <w:numId w:val="30"/>
        </w:numPr>
        <w:spacing w:before="225" w:after="225" w:line="240" w:lineRule="auto"/>
        <w:jc w:val="both"/>
      </w:pPr>
      <w:r w:rsidRPr="00B33808">
        <w:rPr>
          <w:rFonts w:ascii="Arial" w:hAnsi="Arial" w:cs="Arial"/>
          <w:sz w:val="18"/>
          <w:szCs w:val="18"/>
        </w:rPr>
        <w:t xml:space="preserve">Višina zavarovanja: 5% </w:t>
      </w:r>
      <w:r w:rsidR="00D95644">
        <w:rPr>
          <w:rFonts w:ascii="Arial" w:hAnsi="Arial" w:cs="Arial"/>
          <w:sz w:val="18"/>
          <w:szCs w:val="18"/>
        </w:rPr>
        <w:t xml:space="preserve">od vsote </w:t>
      </w:r>
      <w:r w:rsidRPr="00B33808">
        <w:rPr>
          <w:rFonts w:ascii="Arial" w:hAnsi="Arial" w:cs="Arial"/>
          <w:sz w:val="18"/>
          <w:szCs w:val="18"/>
        </w:rPr>
        <w:t xml:space="preserve">vrednosti </w:t>
      </w:r>
      <w:r w:rsidR="003119A0">
        <w:rPr>
          <w:rFonts w:ascii="Arial" w:hAnsi="Arial" w:cs="Arial"/>
          <w:sz w:val="18"/>
          <w:szCs w:val="18"/>
        </w:rPr>
        <w:t xml:space="preserve">kupoprodajne pogodbe </w:t>
      </w:r>
      <w:r w:rsidRPr="00B33808">
        <w:rPr>
          <w:rFonts w:ascii="Arial" w:hAnsi="Arial" w:cs="Arial"/>
          <w:sz w:val="18"/>
          <w:szCs w:val="18"/>
        </w:rPr>
        <w:t>z DDV</w:t>
      </w:r>
    </w:p>
    <w:p w14:paraId="6EF40895" w14:textId="2BA38204" w:rsidR="003549C0" w:rsidRPr="00115F61" w:rsidRDefault="00C54E8D" w:rsidP="00974740">
      <w:pPr>
        <w:pStyle w:val="Odstavekseznama"/>
        <w:numPr>
          <w:ilvl w:val="0"/>
          <w:numId w:val="30"/>
        </w:numPr>
        <w:spacing w:before="225" w:after="225" w:line="240" w:lineRule="auto"/>
        <w:jc w:val="both"/>
        <w:rPr>
          <w:rFonts w:ascii="Arial" w:hAnsi="Arial" w:cs="Arial"/>
          <w:sz w:val="18"/>
          <w:szCs w:val="18"/>
        </w:rPr>
      </w:pPr>
      <w:r w:rsidRPr="00B33808">
        <w:rPr>
          <w:rFonts w:ascii="Arial" w:hAnsi="Arial" w:cs="Arial"/>
          <w:sz w:val="18"/>
          <w:szCs w:val="18"/>
        </w:rPr>
        <w:t xml:space="preserve">Čas veljavnosti: </w:t>
      </w:r>
      <w:r w:rsidR="00AA2365" w:rsidRPr="00115F61">
        <w:rPr>
          <w:rFonts w:ascii="Arial" w:hAnsi="Arial" w:cs="Arial"/>
          <w:sz w:val="18"/>
          <w:szCs w:val="18"/>
        </w:rPr>
        <w:t>30 dni po izteku garancijske dobe</w:t>
      </w:r>
    </w:p>
    <w:p w14:paraId="1EE6B80B" w14:textId="77777777" w:rsidR="00901ADF" w:rsidRPr="00D95644" w:rsidRDefault="00901ADF" w:rsidP="00974740">
      <w:pPr>
        <w:pStyle w:val="Odstavekseznama"/>
        <w:numPr>
          <w:ilvl w:val="0"/>
          <w:numId w:val="30"/>
        </w:numPr>
        <w:rPr>
          <w:rFonts w:ascii="Arial" w:hAnsi="Arial" w:cs="Arial"/>
          <w:color w:val="000000"/>
          <w:sz w:val="18"/>
          <w:szCs w:val="18"/>
        </w:rPr>
      </w:pPr>
      <w:r w:rsidRPr="00D95644">
        <w:rPr>
          <w:rFonts w:ascii="Arial" w:hAnsi="Arial" w:cs="Arial"/>
          <w:color w:val="000000"/>
          <w:sz w:val="18"/>
          <w:szCs w:val="18"/>
        </w:rPr>
        <w:t>Zavarovanje bo moralo glasiti na upravičenca: Splošna bolnišnica Novo mesto, Šmihelska cesta 1, 8000 Novo mesto</w:t>
      </w:r>
    </w:p>
    <w:p w14:paraId="3A720259" w14:textId="77777777" w:rsidR="00D95644" w:rsidRDefault="00D95644" w:rsidP="00A8756A">
      <w:pPr>
        <w:spacing w:before="225" w:after="225" w:line="240" w:lineRule="auto"/>
        <w:jc w:val="both"/>
        <w:rPr>
          <w:rFonts w:ascii="Arial" w:hAnsi="Arial" w:cs="Arial"/>
          <w:sz w:val="18"/>
          <w:szCs w:val="18"/>
        </w:rPr>
      </w:pPr>
      <w:r w:rsidRPr="00D95644">
        <w:rPr>
          <w:rFonts w:ascii="Arial" w:hAnsi="Arial" w:cs="Arial"/>
          <w:sz w:val="18"/>
          <w:szCs w:val="18"/>
        </w:rPr>
        <w:t>Zahtevanje dokazila: ponudnik s podpisom obrazca ESPD in krovna izjava potrjuje, da bo naročniku izročil ustrezno zavarovanje in predloži parafirani vzorec zavarovanja.</w:t>
      </w:r>
    </w:p>
    <w:p w14:paraId="3B54BC09" w14:textId="2F967778" w:rsidR="00133B3C" w:rsidRDefault="00207A54" w:rsidP="00A8756A">
      <w:pPr>
        <w:spacing w:before="225" w:after="225" w:line="240" w:lineRule="auto"/>
        <w:jc w:val="both"/>
        <w:rPr>
          <w:rFonts w:ascii="Arial" w:hAnsi="Arial" w:cs="Arial"/>
          <w:sz w:val="18"/>
          <w:szCs w:val="18"/>
        </w:rPr>
      </w:pPr>
      <w:r w:rsidRPr="00207A54">
        <w:rPr>
          <w:rFonts w:ascii="Arial" w:hAnsi="Arial" w:cs="Arial"/>
          <w:sz w:val="18"/>
          <w:szCs w:val="18"/>
        </w:rPr>
        <w:t>Zavarovanje bo izbrani ponudnik moral predložiti naročniku</w:t>
      </w:r>
      <w:r>
        <w:rPr>
          <w:rFonts w:ascii="Arial" w:hAnsi="Arial" w:cs="Arial"/>
          <w:sz w:val="18"/>
          <w:szCs w:val="18"/>
        </w:rPr>
        <w:t xml:space="preserve"> v roku 10 dni po podpisu primopredajnega zapisnika.</w:t>
      </w:r>
    </w:p>
    <w:p w14:paraId="5EC47DFB" w14:textId="5BDBF2B7" w:rsidR="00AA2365" w:rsidRDefault="003D2622" w:rsidP="00A8756A">
      <w:pPr>
        <w:spacing w:after="0" w:line="240" w:lineRule="auto"/>
        <w:jc w:val="both"/>
        <w:rPr>
          <w:rFonts w:ascii="Arial" w:hAnsi="Arial" w:cs="Arial"/>
          <w:sz w:val="18"/>
          <w:szCs w:val="18"/>
        </w:rPr>
      </w:pPr>
      <w:bookmarkStart w:id="2" w:name="_Hlk205974437"/>
      <w:r>
        <w:rPr>
          <w:rFonts w:ascii="Arial" w:hAnsi="Arial" w:cs="Arial"/>
          <w:sz w:val="18"/>
          <w:szCs w:val="18"/>
        </w:rPr>
        <w:t>Upravičenec</w:t>
      </w:r>
      <w:r w:rsidRPr="00B33808">
        <w:rPr>
          <w:rFonts w:ascii="Arial" w:hAnsi="Arial" w:cs="Arial"/>
          <w:sz w:val="18"/>
          <w:szCs w:val="18"/>
        </w:rPr>
        <w:t xml:space="preserve"> bo unovčil zavarovanje za </w:t>
      </w:r>
      <w:r>
        <w:rPr>
          <w:rFonts w:ascii="Arial" w:hAnsi="Arial" w:cs="Arial"/>
          <w:sz w:val="18"/>
          <w:szCs w:val="18"/>
        </w:rPr>
        <w:t>odpravo napak tudi v primeru</w:t>
      </w:r>
      <w:r w:rsidR="003A00AB">
        <w:rPr>
          <w:rFonts w:ascii="Arial" w:hAnsi="Arial" w:cs="Arial"/>
          <w:sz w:val="18"/>
          <w:szCs w:val="18"/>
        </w:rPr>
        <w:t xml:space="preserve"> </w:t>
      </w:r>
      <w:r w:rsidR="00A8756A">
        <w:rPr>
          <w:rFonts w:ascii="Arial" w:hAnsi="Arial" w:cs="Arial"/>
          <w:sz w:val="18"/>
          <w:szCs w:val="18"/>
        </w:rPr>
        <w:t>ne predložitve</w:t>
      </w:r>
      <w:r w:rsidR="003A00AB">
        <w:rPr>
          <w:rFonts w:ascii="Arial" w:hAnsi="Arial" w:cs="Arial"/>
          <w:sz w:val="18"/>
          <w:szCs w:val="18"/>
        </w:rPr>
        <w:t xml:space="preserve"> zavarovanja za dobro izvedbo po vzdrževalni pogodbi. </w:t>
      </w:r>
    </w:p>
    <w:bookmarkEnd w:id="2"/>
    <w:p w14:paraId="39D90910" w14:textId="7DA4DEC1" w:rsidR="00AA2365" w:rsidRPr="00B33808" w:rsidRDefault="00AA2365" w:rsidP="00A8756A">
      <w:pPr>
        <w:spacing w:before="225" w:after="225" w:line="240" w:lineRule="auto"/>
        <w:jc w:val="both"/>
      </w:pPr>
      <w:r>
        <w:rPr>
          <w:rFonts w:ascii="Arial" w:hAnsi="Arial" w:cs="Arial"/>
          <w:sz w:val="18"/>
          <w:szCs w:val="18"/>
        </w:rPr>
        <w:t>Unovčitev: skladno s pogodbenimi določili</w:t>
      </w:r>
    </w:p>
    <w:p w14:paraId="17EA1608" w14:textId="025BF174" w:rsidR="002864BC" w:rsidRPr="002864BC" w:rsidRDefault="002864BC">
      <w:pPr>
        <w:rPr>
          <w:rFonts w:ascii="Arial" w:hAnsi="Arial" w:cs="Arial"/>
          <w:b/>
          <w:bCs/>
          <w:color w:val="FF0000"/>
          <w:sz w:val="18"/>
          <w:szCs w:val="18"/>
        </w:rPr>
        <w:sectPr w:rsidR="002864BC" w:rsidRPr="002864BC" w:rsidSect="00D931BF">
          <w:pgSz w:w="11906" w:h="16838"/>
          <w:pgMar w:top="1418" w:right="1418" w:bottom="1418" w:left="1418" w:header="567" w:footer="680" w:gutter="0"/>
          <w:cols w:space="708"/>
          <w:docGrid w:linePitch="360"/>
        </w:sectPr>
      </w:pPr>
    </w:p>
    <w:p w14:paraId="06B942B6" w14:textId="5ECFDE75" w:rsidR="005A526F" w:rsidRPr="00211276" w:rsidRDefault="00C54E8D" w:rsidP="002112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tbl>
      <w:tblPr>
        <w:tblStyle w:val="NormalTablePHPDOCX"/>
        <w:tblW w:w="2500" w:type="pct"/>
        <w:tblInd w:w="108" w:type="dxa"/>
        <w:tblLook w:val="04A0" w:firstRow="1" w:lastRow="0" w:firstColumn="1" w:lastColumn="0" w:noHBand="0" w:noVBand="1"/>
      </w:tblPr>
      <w:tblGrid>
        <w:gridCol w:w="4529"/>
      </w:tblGrid>
      <w:tr w:rsidR="00133B3C" w14:paraId="32B9C0CC"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C40F312" w14:textId="77777777" w:rsidR="00133B3C" w:rsidRDefault="00C54E8D">
            <w:r>
              <w:rPr>
                <w:rFonts w:ascii="Arial" w:hAnsi="Arial" w:cs="Arial"/>
                <w:b/>
                <w:bCs/>
                <w:color w:val="000000"/>
                <w:position w:val="-2"/>
                <w:sz w:val="18"/>
                <w:szCs w:val="18"/>
                <w:shd w:val="clear" w:color="auto" w:fill="FFFFFF"/>
              </w:rPr>
              <w:t>Splošne specifikacije</w:t>
            </w:r>
          </w:p>
        </w:tc>
      </w:tr>
    </w:tbl>
    <w:p w14:paraId="747D1101" w14:textId="53EBE57D" w:rsidR="00410DB6" w:rsidRDefault="00410DB6" w:rsidP="00410DB6">
      <w:pPr>
        <w:spacing w:before="225" w:after="225" w:line="240" w:lineRule="auto"/>
        <w:jc w:val="both"/>
        <w:rPr>
          <w:rFonts w:ascii="Arial" w:hAnsi="Arial" w:cs="Arial"/>
          <w:sz w:val="18"/>
          <w:szCs w:val="18"/>
        </w:rPr>
      </w:pPr>
      <w:r w:rsidRPr="00410DB6">
        <w:rPr>
          <w:rFonts w:ascii="Arial" w:hAnsi="Arial" w:cs="Arial"/>
          <w:sz w:val="18"/>
          <w:szCs w:val="18"/>
        </w:rPr>
        <w:t xml:space="preserve">V ponudbi morajo biti zajeta vsa dela skupaj z vsemi dobavami, transporti in montažami v prostor in njemu pripadajoče prostore, kjer bo nameščen </w:t>
      </w:r>
      <w:r w:rsidR="006F603E">
        <w:rPr>
          <w:rFonts w:ascii="Arial" w:hAnsi="Arial" w:cs="Arial"/>
          <w:sz w:val="18"/>
          <w:szCs w:val="18"/>
        </w:rPr>
        <w:t>Mobilni RTG</w:t>
      </w:r>
      <w:r w:rsidR="007A0A46">
        <w:rPr>
          <w:rFonts w:ascii="Arial" w:hAnsi="Arial" w:cs="Arial"/>
          <w:sz w:val="18"/>
          <w:szCs w:val="18"/>
        </w:rPr>
        <w:t xml:space="preserve"> </w:t>
      </w:r>
      <w:r w:rsidR="006F603E">
        <w:rPr>
          <w:rFonts w:ascii="Arial" w:hAnsi="Arial" w:cs="Arial"/>
          <w:sz w:val="18"/>
          <w:szCs w:val="18"/>
        </w:rPr>
        <w:t xml:space="preserve">aparat </w:t>
      </w:r>
      <w:r w:rsidR="007A0A46">
        <w:rPr>
          <w:rFonts w:ascii="Arial" w:hAnsi="Arial" w:cs="Arial"/>
          <w:sz w:val="18"/>
          <w:szCs w:val="18"/>
        </w:rPr>
        <w:t>s C</w:t>
      </w:r>
      <w:r w:rsidR="00BB2CB4">
        <w:rPr>
          <w:rFonts w:ascii="Arial" w:hAnsi="Arial" w:cs="Arial"/>
          <w:sz w:val="18"/>
          <w:szCs w:val="18"/>
        </w:rPr>
        <w:t xml:space="preserve"> </w:t>
      </w:r>
      <w:r w:rsidR="007A0A46">
        <w:rPr>
          <w:rFonts w:ascii="Arial" w:hAnsi="Arial" w:cs="Arial"/>
          <w:sz w:val="18"/>
          <w:szCs w:val="18"/>
        </w:rPr>
        <w:t>lokom</w:t>
      </w:r>
      <w:r w:rsidRPr="00410DB6">
        <w:rPr>
          <w:rFonts w:ascii="Arial" w:hAnsi="Arial" w:cs="Arial"/>
          <w:sz w:val="18"/>
          <w:szCs w:val="18"/>
        </w:rPr>
        <w:t xml:space="preserve">. Po končanem posegu in vnosu opreme v prostore, se mora vzpostaviti prvotno stanje v vseh obstoječih prostorih, kjer je bilo potrebno zaradi umestitve aparata v prostor izvesti kakršne koli posege. </w:t>
      </w:r>
    </w:p>
    <w:p w14:paraId="40FFCE83" w14:textId="77777777" w:rsidR="00410DB6" w:rsidRPr="00410DB6" w:rsidRDefault="00410DB6" w:rsidP="00410DB6">
      <w:pPr>
        <w:spacing w:before="225" w:after="225" w:line="240" w:lineRule="auto"/>
        <w:jc w:val="both"/>
        <w:rPr>
          <w:rFonts w:ascii="Arial" w:hAnsi="Arial" w:cs="Arial"/>
          <w:sz w:val="18"/>
          <w:szCs w:val="18"/>
        </w:rPr>
      </w:pPr>
      <w:r w:rsidRPr="00410DB6">
        <w:rPr>
          <w:rFonts w:ascii="Arial" w:hAnsi="Arial" w:cs="Arial"/>
          <w:sz w:val="18"/>
          <w:szCs w:val="18"/>
        </w:rPr>
        <w:t>Izvajalec del mora pred pričetkom izvajanja del pregledati:</w:t>
      </w:r>
    </w:p>
    <w:tbl>
      <w:tblPr>
        <w:tblStyle w:val="NormalTablePHPDOCX4"/>
        <w:tblW w:w="0" w:type="auto"/>
        <w:tblInd w:w="108" w:type="dxa"/>
        <w:tblLook w:val="04A0" w:firstRow="1" w:lastRow="0" w:firstColumn="1" w:lastColumn="0" w:noHBand="0" w:noVBand="1"/>
      </w:tblPr>
      <w:tblGrid>
        <w:gridCol w:w="7730"/>
      </w:tblGrid>
      <w:tr w:rsidR="00410DB6" w:rsidRPr="00410DB6" w14:paraId="035B3404" w14:textId="77777777" w:rsidTr="00410DB6">
        <w:tc>
          <w:tcPr>
            <w:tcW w:w="0" w:type="auto"/>
            <w:tcMar>
              <w:top w:w="0" w:type="auto"/>
              <w:bottom w:w="0" w:type="auto"/>
            </w:tcMar>
          </w:tcPr>
          <w:p w14:paraId="30A256E6" w14:textId="430E3965" w:rsidR="00410DB6" w:rsidRPr="00410DB6" w:rsidRDefault="00410DB6" w:rsidP="00974740">
            <w:pPr>
              <w:numPr>
                <w:ilvl w:val="0"/>
                <w:numId w:val="9"/>
              </w:numPr>
              <w:spacing w:before="225" w:after="225"/>
              <w:contextualSpacing/>
              <w:jc w:val="both"/>
              <w:rPr>
                <w:rFonts w:ascii="Arial" w:hAnsi="Arial" w:cs="Arial"/>
                <w:sz w:val="18"/>
                <w:szCs w:val="18"/>
              </w:rPr>
            </w:pPr>
            <w:r w:rsidRPr="00410DB6">
              <w:rPr>
                <w:rFonts w:ascii="Arial" w:hAnsi="Arial" w:cs="Arial"/>
                <w:sz w:val="18"/>
                <w:szCs w:val="18"/>
              </w:rPr>
              <w:t>vse obstoječe prostore</w:t>
            </w:r>
            <w:r w:rsidR="00967965" w:rsidRPr="00B7568E">
              <w:rPr>
                <w:rFonts w:ascii="Arial" w:hAnsi="Arial" w:cs="Arial"/>
                <w:sz w:val="18"/>
                <w:szCs w:val="18"/>
              </w:rPr>
              <w:t>,</w:t>
            </w:r>
            <w:r w:rsidRPr="00410DB6">
              <w:rPr>
                <w:rFonts w:ascii="Arial" w:hAnsi="Arial" w:cs="Arial"/>
                <w:sz w:val="18"/>
                <w:szCs w:val="18"/>
              </w:rPr>
              <w:t xml:space="preserve"> v katerih bo izvajal </w:t>
            </w:r>
            <w:r w:rsidR="007A0A46">
              <w:rPr>
                <w:rFonts w:ascii="Arial" w:hAnsi="Arial" w:cs="Arial"/>
                <w:sz w:val="18"/>
                <w:szCs w:val="18"/>
              </w:rPr>
              <w:t>montažo</w:t>
            </w:r>
            <w:r w:rsidRPr="00410DB6">
              <w:rPr>
                <w:rFonts w:ascii="Arial" w:hAnsi="Arial" w:cs="Arial"/>
                <w:sz w:val="18"/>
                <w:szCs w:val="18"/>
              </w:rPr>
              <w:t>;</w:t>
            </w:r>
          </w:p>
          <w:p w14:paraId="348AE443" w14:textId="77777777" w:rsidR="00410DB6" w:rsidRPr="00410DB6" w:rsidRDefault="00410DB6" w:rsidP="00974740">
            <w:pPr>
              <w:numPr>
                <w:ilvl w:val="0"/>
                <w:numId w:val="9"/>
              </w:numPr>
              <w:spacing w:before="225" w:after="225"/>
              <w:contextualSpacing/>
              <w:jc w:val="both"/>
              <w:rPr>
                <w:rFonts w:ascii="Arial" w:hAnsi="Arial" w:cs="Arial"/>
                <w:sz w:val="18"/>
                <w:szCs w:val="18"/>
              </w:rPr>
            </w:pPr>
            <w:r w:rsidRPr="00410DB6">
              <w:rPr>
                <w:rFonts w:ascii="Arial" w:hAnsi="Arial" w:cs="Arial"/>
                <w:sz w:val="18"/>
                <w:szCs w:val="18"/>
              </w:rPr>
              <w:t>vse zunanje in notranje hodnike;</w:t>
            </w:r>
          </w:p>
          <w:p w14:paraId="4F63A18D" w14:textId="221D25E5" w:rsidR="00410DB6" w:rsidRPr="00410DB6" w:rsidRDefault="00410DB6" w:rsidP="00974740">
            <w:pPr>
              <w:numPr>
                <w:ilvl w:val="0"/>
                <w:numId w:val="9"/>
              </w:numPr>
              <w:spacing w:before="225" w:after="225"/>
              <w:contextualSpacing/>
              <w:jc w:val="both"/>
              <w:rPr>
                <w:rFonts w:ascii="Arial" w:hAnsi="Arial" w:cs="Arial"/>
                <w:sz w:val="18"/>
                <w:szCs w:val="18"/>
              </w:rPr>
            </w:pPr>
            <w:r w:rsidRPr="00410DB6">
              <w:rPr>
                <w:rFonts w:ascii="Arial" w:hAnsi="Arial" w:cs="Arial"/>
                <w:sz w:val="18"/>
                <w:szCs w:val="18"/>
              </w:rPr>
              <w:t>vse transportne poti, ki vodijo do mesta, kjer se bo izvajal</w:t>
            </w:r>
            <w:r w:rsidR="007A0A46">
              <w:rPr>
                <w:rFonts w:ascii="Arial" w:hAnsi="Arial" w:cs="Arial"/>
                <w:sz w:val="18"/>
                <w:szCs w:val="18"/>
              </w:rPr>
              <w:t>a dobava z montažo</w:t>
            </w:r>
            <w:r w:rsidRPr="00410DB6">
              <w:rPr>
                <w:rFonts w:ascii="Arial" w:hAnsi="Arial" w:cs="Arial"/>
                <w:sz w:val="18"/>
                <w:szCs w:val="18"/>
              </w:rPr>
              <w:t>;</w:t>
            </w:r>
          </w:p>
          <w:p w14:paraId="3C397571" w14:textId="2A90523B" w:rsidR="00410DB6" w:rsidRPr="00410DB6" w:rsidRDefault="00410DB6" w:rsidP="00974740">
            <w:pPr>
              <w:numPr>
                <w:ilvl w:val="0"/>
                <w:numId w:val="9"/>
              </w:numPr>
              <w:spacing w:before="225" w:after="225"/>
              <w:contextualSpacing/>
              <w:jc w:val="both"/>
              <w:rPr>
                <w:rFonts w:ascii="Arial" w:hAnsi="Arial" w:cs="Arial"/>
                <w:sz w:val="18"/>
                <w:szCs w:val="18"/>
              </w:rPr>
            </w:pPr>
            <w:r w:rsidRPr="00410DB6">
              <w:rPr>
                <w:rFonts w:ascii="Arial" w:hAnsi="Arial" w:cs="Arial"/>
                <w:sz w:val="18"/>
                <w:szCs w:val="18"/>
              </w:rPr>
              <w:t>vse odprtine, dvigala, vrata, ki vodijo do mesta</w:t>
            </w:r>
            <w:r w:rsidR="007A0A46" w:rsidRPr="00410DB6">
              <w:rPr>
                <w:rFonts w:ascii="Arial" w:hAnsi="Arial" w:cs="Arial"/>
                <w:sz w:val="18"/>
                <w:szCs w:val="18"/>
              </w:rPr>
              <w:t>, kjer se bo izvajal</w:t>
            </w:r>
            <w:r w:rsidR="007A0A46">
              <w:rPr>
                <w:rFonts w:ascii="Arial" w:hAnsi="Arial" w:cs="Arial"/>
                <w:sz w:val="18"/>
                <w:szCs w:val="18"/>
              </w:rPr>
              <w:t>a dobava z montažo</w:t>
            </w:r>
            <w:r w:rsidRPr="00410DB6">
              <w:rPr>
                <w:rFonts w:ascii="Arial" w:hAnsi="Arial" w:cs="Arial"/>
                <w:sz w:val="18"/>
                <w:szCs w:val="18"/>
              </w:rPr>
              <w:t>.</w:t>
            </w:r>
          </w:p>
        </w:tc>
      </w:tr>
    </w:tbl>
    <w:p w14:paraId="77A143F5" w14:textId="7AE73176" w:rsidR="00321129" w:rsidRPr="00410DB6" w:rsidRDefault="00321129" w:rsidP="00410DB6">
      <w:pPr>
        <w:spacing w:before="225" w:after="225" w:line="240" w:lineRule="auto"/>
        <w:jc w:val="both"/>
        <w:rPr>
          <w:rFonts w:ascii="Arial" w:hAnsi="Arial" w:cs="Arial"/>
          <w:sz w:val="18"/>
          <w:szCs w:val="18"/>
        </w:rPr>
      </w:pPr>
      <w:r>
        <w:rPr>
          <w:rFonts w:ascii="Arial" w:hAnsi="Arial" w:cs="Arial"/>
          <w:sz w:val="18"/>
          <w:szCs w:val="18"/>
        </w:rPr>
        <w:t>Ponudnik mo</w:t>
      </w:r>
      <w:r w:rsidR="00E6291F">
        <w:rPr>
          <w:rFonts w:ascii="Arial" w:hAnsi="Arial" w:cs="Arial"/>
          <w:sz w:val="18"/>
          <w:szCs w:val="18"/>
        </w:rPr>
        <w:t>r</w:t>
      </w:r>
      <w:r>
        <w:rPr>
          <w:rFonts w:ascii="Arial" w:hAnsi="Arial" w:cs="Arial"/>
          <w:sz w:val="18"/>
          <w:szCs w:val="18"/>
        </w:rPr>
        <w:t>a ob dobavi in montaži (pred samo primopredajo)</w:t>
      </w:r>
      <w:r w:rsidR="00E6291F">
        <w:rPr>
          <w:rFonts w:ascii="Arial" w:hAnsi="Arial" w:cs="Arial"/>
          <w:sz w:val="18"/>
          <w:szCs w:val="18"/>
        </w:rPr>
        <w:t xml:space="preserve"> in dodatno po potrebi naročnika,</w:t>
      </w:r>
      <w:r>
        <w:rPr>
          <w:rFonts w:ascii="Arial" w:hAnsi="Arial" w:cs="Arial"/>
          <w:sz w:val="18"/>
          <w:szCs w:val="18"/>
        </w:rPr>
        <w:t xml:space="preserve"> </w:t>
      </w:r>
      <w:r w:rsidR="00E6291F">
        <w:rPr>
          <w:rFonts w:ascii="Arial" w:hAnsi="Arial" w:cs="Arial"/>
          <w:sz w:val="18"/>
          <w:szCs w:val="18"/>
        </w:rPr>
        <w:t xml:space="preserve">na lokaciji </w:t>
      </w:r>
      <w:r w:rsidR="007A0A46">
        <w:rPr>
          <w:rFonts w:ascii="Arial" w:hAnsi="Arial" w:cs="Arial"/>
          <w:sz w:val="18"/>
          <w:szCs w:val="18"/>
        </w:rPr>
        <w:t>uporabnika</w:t>
      </w:r>
      <w:r w:rsidR="00E6291F">
        <w:rPr>
          <w:rFonts w:ascii="Arial" w:hAnsi="Arial" w:cs="Arial"/>
          <w:sz w:val="18"/>
          <w:szCs w:val="18"/>
        </w:rPr>
        <w:t xml:space="preserve">, </w:t>
      </w:r>
      <w:r>
        <w:rPr>
          <w:rFonts w:ascii="Arial" w:hAnsi="Arial" w:cs="Arial"/>
          <w:sz w:val="18"/>
          <w:szCs w:val="18"/>
        </w:rPr>
        <w:t>izvesti tudi šolanje naročnikovega osebja za delo s ponujeno opremo</w:t>
      </w:r>
      <w:r w:rsidR="00E6291F">
        <w:rPr>
          <w:rFonts w:ascii="Arial" w:hAnsi="Arial" w:cs="Arial"/>
          <w:sz w:val="18"/>
          <w:szCs w:val="18"/>
        </w:rPr>
        <w:t xml:space="preserve"> v slovenskem jeziku, vse v sklopu ponujene cene</w:t>
      </w:r>
      <w:r w:rsidR="007A0A46">
        <w:rPr>
          <w:rFonts w:ascii="Arial" w:hAnsi="Arial" w:cs="Arial"/>
          <w:sz w:val="18"/>
          <w:szCs w:val="18"/>
        </w:rPr>
        <w:t xml:space="preserve"> za šolanje</w:t>
      </w:r>
      <w:r w:rsidR="00E6291F">
        <w:rPr>
          <w:rFonts w:ascii="Arial" w:hAnsi="Arial" w:cs="Arial"/>
          <w:sz w:val="18"/>
          <w:szCs w:val="18"/>
        </w:rPr>
        <w:t xml:space="preserve">. </w:t>
      </w:r>
    </w:p>
    <w:p w14:paraId="17A0B618" w14:textId="7E1621CF" w:rsidR="00410DB6" w:rsidRPr="0019623E" w:rsidRDefault="00410DB6" w:rsidP="00410DB6">
      <w:pPr>
        <w:spacing w:before="225" w:after="225" w:line="240" w:lineRule="auto"/>
        <w:jc w:val="both"/>
        <w:rPr>
          <w:rFonts w:ascii="Arial" w:hAnsi="Arial" w:cs="Arial"/>
          <w:sz w:val="18"/>
          <w:szCs w:val="18"/>
        </w:rPr>
      </w:pPr>
      <w:r w:rsidRPr="00410DB6">
        <w:rPr>
          <w:rFonts w:ascii="Arial" w:hAnsi="Arial" w:cs="Arial"/>
          <w:sz w:val="18"/>
          <w:szCs w:val="18"/>
        </w:rPr>
        <w:t xml:space="preserve">​Vsa dela, storitve in dobava </w:t>
      </w:r>
      <w:r w:rsidR="00BB2CB4">
        <w:rPr>
          <w:rFonts w:ascii="Arial" w:hAnsi="Arial" w:cs="Arial"/>
          <w:sz w:val="18"/>
          <w:szCs w:val="18"/>
        </w:rPr>
        <w:t>opreme</w:t>
      </w:r>
      <w:r w:rsidR="00BB2CB4" w:rsidRPr="00410DB6">
        <w:rPr>
          <w:rFonts w:ascii="Arial" w:hAnsi="Arial" w:cs="Arial"/>
          <w:sz w:val="18"/>
          <w:szCs w:val="18"/>
        </w:rPr>
        <w:t xml:space="preserve"> </w:t>
      </w:r>
      <w:r w:rsidRPr="00410DB6">
        <w:rPr>
          <w:rFonts w:ascii="Arial" w:hAnsi="Arial" w:cs="Arial"/>
          <w:sz w:val="18"/>
          <w:szCs w:val="18"/>
        </w:rPr>
        <w:t xml:space="preserve">z montažo, zagonom in šolanjem morajo biti v skladu z zahtevami naročnika, </w:t>
      </w:r>
      <w:r w:rsidRPr="002604E3">
        <w:rPr>
          <w:rFonts w:ascii="Arial" w:hAnsi="Arial" w:cs="Arial"/>
          <w:sz w:val="18"/>
          <w:szCs w:val="18"/>
        </w:rPr>
        <w:t xml:space="preserve">razvidnimi iz </w:t>
      </w:r>
      <w:r w:rsidR="00194CF3" w:rsidRPr="002604E3">
        <w:rPr>
          <w:rFonts w:ascii="Arial" w:hAnsi="Arial" w:cs="Arial"/>
          <w:sz w:val="18"/>
          <w:szCs w:val="18"/>
        </w:rPr>
        <w:t>razpisne dokumentacije in njenih prilog</w:t>
      </w:r>
      <w:r w:rsidRPr="002604E3">
        <w:rPr>
          <w:rFonts w:ascii="Arial" w:hAnsi="Arial" w:cs="Arial"/>
          <w:sz w:val="18"/>
          <w:szCs w:val="18"/>
        </w:rPr>
        <w:t>.</w:t>
      </w:r>
    </w:p>
    <w:tbl>
      <w:tblPr>
        <w:tblStyle w:val="NormalTablePHPDOCX"/>
        <w:tblW w:w="4945" w:type="pct"/>
        <w:tblInd w:w="108" w:type="dxa"/>
        <w:tblLook w:val="04A0" w:firstRow="1" w:lastRow="0" w:firstColumn="1" w:lastColumn="0" w:noHBand="0" w:noVBand="1"/>
      </w:tblPr>
      <w:tblGrid>
        <w:gridCol w:w="8958"/>
      </w:tblGrid>
      <w:tr w:rsidR="00133B3C" w14:paraId="7F10A334" w14:textId="77777777" w:rsidTr="00194CF3">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7A9346D0" w14:textId="4205162A" w:rsidR="00133B3C" w:rsidRDefault="00C54E8D" w:rsidP="00974740">
            <w:pPr>
              <w:pStyle w:val="Odstavekseznama"/>
              <w:numPr>
                <w:ilvl w:val="0"/>
                <w:numId w:val="44"/>
              </w:numPr>
            </w:pPr>
            <w:r w:rsidRPr="004B3AEA">
              <w:rPr>
                <w:rFonts w:ascii="Arial" w:hAnsi="Arial" w:cs="Arial"/>
                <w:b/>
                <w:bCs/>
                <w:color w:val="000000"/>
                <w:position w:val="-2"/>
                <w:sz w:val="18"/>
                <w:szCs w:val="18"/>
                <w:shd w:val="clear" w:color="auto" w:fill="FFFFFF"/>
              </w:rPr>
              <w:t xml:space="preserve">Opis predmeta/postavke: Dobava </w:t>
            </w:r>
            <w:r w:rsidR="00D95644" w:rsidRPr="004B3AEA">
              <w:rPr>
                <w:rFonts w:ascii="Arial" w:hAnsi="Arial" w:cs="Arial"/>
                <w:b/>
                <w:bCs/>
                <w:color w:val="000000"/>
                <w:position w:val="-2"/>
                <w:sz w:val="18"/>
                <w:szCs w:val="18"/>
                <w:shd w:val="clear" w:color="auto" w:fill="FFFFFF"/>
              </w:rPr>
              <w:t xml:space="preserve">in montaža </w:t>
            </w:r>
            <w:r w:rsidRPr="004B3AEA">
              <w:rPr>
                <w:rFonts w:ascii="Arial" w:hAnsi="Arial" w:cs="Arial"/>
                <w:b/>
                <w:bCs/>
                <w:color w:val="000000"/>
                <w:position w:val="-2"/>
                <w:sz w:val="18"/>
                <w:szCs w:val="18"/>
                <w:shd w:val="clear" w:color="auto" w:fill="FFFFFF"/>
              </w:rPr>
              <w:t>opreme</w:t>
            </w:r>
          </w:p>
        </w:tc>
      </w:tr>
    </w:tbl>
    <w:p w14:paraId="3DF63174" w14:textId="19DED505" w:rsidR="00D95644" w:rsidRDefault="00C54E8D" w:rsidP="006F603E">
      <w:pPr>
        <w:spacing w:before="225" w:after="225"/>
        <w:jc w:val="both"/>
        <w:rPr>
          <w:rFonts w:ascii="Arial" w:hAnsi="Arial" w:cs="Arial"/>
          <w:color w:val="000000"/>
          <w:sz w:val="18"/>
          <w:szCs w:val="18"/>
        </w:rPr>
      </w:pPr>
      <w:r>
        <w:rPr>
          <w:rFonts w:ascii="Arial" w:hAnsi="Arial" w:cs="Arial"/>
          <w:color w:val="000000"/>
          <w:sz w:val="18"/>
          <w:szCs w:val="18"/>
        </w:rPr>
        <w:t xml:space="preserve">V </w:t>
      </w:r>
      <w:r w:rsidR="00194CF3" w:rsidRPr="00194CF3">
        <w:rPr>
          <w:rFonts w:ascii="Arial" w:hAnsi="Arial" w:cs="Arial"/>
          <w:color w:val="000000"/>
          <w:sz w:val="18"/>
          <w:szCs w:val="18"/>
        </w:rPr>
        <w:t>skladu z zahtevami naročnika, razvidnimi iz razpisne dokumentacije</w:t>
      </w:r>
      <w:r w:rsidR="006F603E">
        <w:rPr>
          <w:rFonts w:ascii="Arial" w:hAnsi="Arial" w:cs="Arial"/>
          <w:color w:val="000000"/>
          <w:sz w:val="18"/>
          <w:szCs w:val="18"/>
        </w:rPr>
        <w:t>.</w:t>
      </w:r>
    </w:p>
    <w:p w14:paraId="01742133" w14:textId="77777777" w:rsidR="008C7745" w:rsidRDefault="008C7745" w:rsidP="00541E76">
      <w:pPr>
        <w:spacing w:before="225" w:after="225"/>
        <w:jc w:val="both"/>
        <w:rPr>
          <w:rFonts w:ascii="Arial" w:hAnsi="Arial" w:cs="Arial"/>
          <w:color w:val="000000"/>
          <w:sz w:val="18"/>
          <w:szCs w:val="18"/>
        </w:rPr>
      </w:pPr>
      <w:r>
        <w:rPr>
          <w:rFonts w:ascii="Arial" w:hAnsi="Arial" w:cs="Arial"/>
          <w:color w:val="000000"/>
          <w:sz w:val="18"/>
          <w:szCs w:val="18"/>
        </w:rPr>
        <w:t>Postavka v</w:t>
      </w:r>
      <w:r w:rsidR="00145EB6">
        <w:rPr>
          <w:rFonts w:ascii="Arial" w:hAnsi="Arial" w:cs="Arial"/>
          <w:color w:val="000000"/>
          <w:sz w:val="18"/>
          <w:szCs w:val="18"/>
        </w:rPr>
        <w:t xml:space="preserve">ključuje najmanj naslednje: </w:t>
      </w:r>
    </w:p>
    <w:tbl>
      <w:tblPr>
        <w:tblStyle w:val="NormalTablePHPDOCX"/>
        <w:tblW w:w="0" w:type="auto"/>
        <w:tblInd w:w="108" w:type="dxa"/>
        <w:tblLook w:val="04A0" w:firstRow="1" w:lastRow="0" w:firstColumn="1" w:lastColumn="0" w:noHBand="0" w:noVBand="1"/>
      </w:tblPr>
      <w:tblGrid>
        <w:gridCol w:w="8962"/>
      </w:tblGrid>
      <w:tr w:rsidR="007265B6" w:rsidRPr="008A372F" w14:paraId="0772FA21" w14:textId="77777777">
        <w:tc>
          <w:tcPr>
            <w:tcW w:w="0" w:type="auto"/>
            <w:tcMar>
              <w:top w:w="0" w:type="auto"/>
              <w:bottom w:w="0" w:type="auto"/>
            </w:tcMar>
          </w:tcPr>
          <w:p w14:paraId="52489B30" w14:textId="0BC15960" w:rsidR="004B3AEA" w:rsidRPr="00840798" w:rsidRDefault="008B0649" w:rsidP="00D35508">
            <w:pPr>
              <w:numPr>
                <w:ilvl w:val="0"/>
                <w:numId w:val="2"/>
              </w:numPr>
              <w:jc w:val="both"/>
              <w:rPr>
                <w:rFonts w:ascii="Arial" w:hAnsi="Arial" w:cs="Arial"/>
                <w:sz w:val="18"/>
                <w:szCs w:val="18"/>
              </w:rPr>
            </w:pPr>
            <w:r>
              <w:rPr>
                <w:rFonts w:ascii="Arial" w:hAnsi="Arial" w:cs="Arial"/>
                <w:color w:val="000000"/>
                <w:sz w:val="18"/>
                <w:szCs w:val="18"/>
              </w:rPr>
              <w:t xml:space="preserve">1. </w:t>
            </w:r>
            <w:r w:rsidR="00145EB6" w:rsidRPr="00840798">
              <w:rPr>
                <w:rFonts w:ascii="Arial" w:hAnsi="Arial" w:cs="Arial"/>
                <w:color w:val="000000"/>
                <w:sz w:val="18"/>
                <w:szCs w:val="18"/>
              </w:rPr>
              <w:t>dobavo, montažo, zagon,</w:t>
            </w:r>
            <w:r w:rsidR="00D95644" w:rsidRPr="00840798">
              <w:rPr>
                <w:rFonts w:ascii="Arial" w:hAnsi="Arial" w:cs="Arial"/>
                <w:color w:val="000000"/>
                <w:sz w:val="18"/>
                <w:szCs w:val="18"/>
              </w:rPr>
              <w:t xml:space="preserve"> </w:t>
            </w:r>
            <w:r w:rsidR="00145EB6" w:rsidRPr="00840798">
              <w:rPr>
                <w:rFonts w:ascii="Arial" w:hAnsi="Arial" w:cs="Arial"/>
                <w:color w:val="000000"/>
                <w:sz w:val="18"/>
                <w:szCs w:val="18"/>
              </w:rPr>
              <w:t>preizkus delovanja opreme</w:t>
            </w:r>
            <w:r w:rsidR="004B3AEA" w:rsidRPr="00840798">
              <w:rPr>
                <w:rFonts w:ascii="Arial" w:hAnsi="Arial" w:cs="Arial"/>
                <w:color w:val="000000"/>
                <w:sz w:val="18"/>
                <w:szCs w:val="18"/>
              </w:rPr>
              <w:t xml:space="preserve"> </w:t>
            </w:r>
            <w:r w:rsidR="00840798" w:rsidRPr="00840798">
              <w:rPr>
                <w:rFonts w:ascii="Arial" w:hAnsi="Arial" w:cs="Arial"/>
                <w:color w:val="000000"/>
                <w:sz w:val="18"/>
                <w:szCs w:val="18"/>
              </w:rPr>
              <w:t xml:space="preserve">in </w:t>
            </w:r>
            <w:r w:rsidR="00145EB6" w:rsidRPr="00840798">
              <w:rPr>
                <w:rFonts w:ascii="Arial" w:hAnsi="Arial" w:cs="Arial"/>
                <w:sz w:val="18"/>
                <w:szCs w:val="18"/>
              </w:rPr>
              <w:t>v</w:t>
            </w:r>
            <w:r w:rsidR="00C54E8D" w:rsidRPr="00840798">
              <w:rPr>
                <w:rFonts w:ascii="Arial" w:hAnsi="Arial" w:cs="Arial"/>
                <w:sz w:val="18"/>
                <w:szCs w:val="18"/>
              </w:rPr>
              <w:t xml:space="preserve">zdrževanje </w:t>
            </w:r>
            <w:r w:rsidR="004B3AEA" w:rsidRPr="00840798">
              <w:rPr>
                <w:rFonts w:ascii="Arial" w:hAnsi="Arial" w:cs="Arial"/>
                <w:sz w:val="18"/>
                <w:szCs w:val="18"/>
              </w:rPr>
              <w:t>opreme</w:t>
            </w:r>
            <w:r w:rsidR="00C54E8D" w:rsidRPr="00840798">
              <w:rPr>
                <w:rFonts w:ascii="Arial" w:hAnsi="Arial" w:cs="Arial"/>
                <w:sz w:val="18"/>
                <w:szCs w:val="18"/>
              </w:rPr>
              <w:t xml:space="preserve"> v času </w:t>
            </w:r>
            <w:r w:rsidR="003119A0">
              <w:rPr>
                <w:rFonts w:ascii="Arial" w:hAnsi="Arial" w:cs="Arial"/>
                <w:sz w:val="18"/>
                <w:szCs w:val="18"/>
              </w:rPr>
              <w:t>12</w:t>
            </w:r>
            <w:r w:rsidR="00E6291F" w:rsidRPr="00840798">
              <w:rPr>
                <w:rFonts w:ascii="Arial" w:hAnsi="Arial" w:cs="Arial"/>
                <w:sz w:val="18"/>
                <w:szCs w:val="18"/>
              </w:rPr>
              <w:t xml:space="preserve"> mesečne </w:t>
            </w:r>
            <w:r w:rsidR="00C54E8D" w:rsidRPr="00840798">
              <w:rPr>
                <w:rFonts w:ascii="Arial" w:hAnsi="Arial" w:cs="Arial"/>
                <w:sz w:val="18"/>
                <w:szCs w:val="18"/>
              </w:rPr>
              <w:t>garancije</w:t>
            </w:r>
          </w:p>
          <w:p w14:paraId="01E8CD86" w14:textId="335DFDC9" w:rsidR="004B3AEA" w:rsidRDefault="008B0649" w:rsidP="004B3AEA">
            <w:pPr>
              <w:numPr>
                <w:ilvl w:val="0"/>
                <w:numId w:val="2"/>
              </w:numPr>
              <w:jc w:val="both"/>
              <w:rPr>
                <w:rFonts w:ascii="Arial" w:hAnsi="Arial" w:cs="Arial"/>
                <w:sz w:val="18"/>
                <w:szCs w:val="18"/>
              </w:rPr>
            </w:pPr>
            <w:r>
              <w:rPr>
                <w:rFonts w:ascii="Arial" w:hAnsi="Arial" w:cs="Arial"/>
                <w:sz w:val="18"/>
                <w:szCs w:val="18"/>
              </w:rPr>
              <w:t>2 Šolanje osebja uporabnika</w:t>
            </w:r>
          </w:p>
          <w:p w14:paraId="2420553E" w14:textId="07DFDC16" w:rsidR="00133B3C" w:rsidRPr="008A372F" w:rsidRDefault="00133B3C" w:rsidP="004B3AEA">
            <w:pPr>
              <w:jc w:val="both"/>
              <w:rPr>
                <w:rFonts w:ascii="Arial" w:hAnsi="Arial" w:cs="Arial"/>
                <w:sz w:val="18"/>
                <w:szCs w:val="18"/>
              </w:rPr>
            </w:pPr>
          </w:p>
        </w:tc>
      </w:tr>
      <w:tr w:rsidR="004B3AEA" w:rsidRPr="008A372F" w14:paraId="70C584F9" w14:textId="77777777">
        <w:tc>
          <w:tcPr>
            <w:tcW w:w="0" w:type="auto"/>
            <w:tcMar>
              <w:top w:w="0" w:type="auto"/>
              <w:bottom w:w="0" w:type="auto"/>
            </w:tcMar>
          </w:tcPr>
          <w:p w14:paraId="4529D462" w14:textId="77777777" w:rsidR="004B3AEA" w:rsidRDefault="004B3AEA" w:rsidP="004B3AEA">
            <w:pPr>
              <w:ind w:left="360"/>
              <w:rPr>
                <w:rFonts w:ascii="Arial" w:hAnsi="Arial" w:cs="Arial"/>
                <w:sz w:val="18"/>
                <w:szCs w:val="18"/>
              </w:rPr>
            </w:pPr>
          </w:p>
        </w:tc>
      </w:tr>
    </w:tbl>
    <w:p w14:paraId="139EA52B" w14:textId="6B9A8639" w:rsidR="004B3AEA" w:rsidRPr="008B0649" w:rsidRDefault="008B0649" w:rsidP="004B3AEA">
      <w:pPr>
        <w:spacing w:after="0" w:line="240" w:lineRule="auto"/>
        <w:jc w:val="both"/>
        <w:rPr>
          <w:rFonts w:ascii="Arial" w:eastAsia="Aptos" w:hAnsi="Arial" w:cs="Arial"/>
          <w:b/>
          <w:bCs/>
          <w:sz w:val="18"/>
          <w:szCs w:val="18"/>
          <w:lang w:eastAsia="sl-SI"/>
        </w:rPr>
      </w:pPr>
      <w:r w:rsidRPr="008B0649">
        <w:rPr>
          <w:rFonts w:ascii="Arial" w:eastAsia="Aptos" w:hAnsi="Arial" w:cs="Arial"/>
          <w:b/>
          <w:bCs/>
          <w:sz w:val="18"/>
          <w:szCs w:val="18"/>
          <w:lang w:eastAsia="sl-SI"/>
        </w:rPr>
        <w:t xml:space="preserve">1.1 </w:t>
      </w:r>
      <w:r>
        <w:rPr>
          <w:rFonts w:ascii="Arial" w:eastAsia="Aptos" w:hAnsi="Arial" w:cs="Arial"/>
          <w:b/>
          <w:bCs/>
          <w:sz w:val="18"/>
          <w:szCs w:val="18"/>
          <w:lang w:eastAsia="sl-SI"/>
        </w:rPr>
        <w:t>D</w:t>
      </w:r>
      <w:r w:rsidRPr="008B0649">
        <w:rPr>
          <w:rFonts w:ascii="Arial" w:eastAsia="Aptos" w:hAnsi="Arial" w:cs="Arial"/>
          <w:b/>
          <w:bCs/>
          <w:sz w:val="18"/>
          <w:szCs w:val="18"/>
          <w:lang w:eastAsia="sl-SI"/>
        </w:rPr>
        <w:t>obav</w:t>
      </w:r>
      <w:r w:rsidR="00BB2CB4">
        <w:rPr>
          <w:rFonts w:ascii="Arial" w:eastAsia="Aptos" w:hAnsi="Arial" w:cs="Arial"/>
          <w:b/>
          <w:bCs/>
          <w:sz w:val="18"/>
          <w:szCs w:val="18"/>
          <w:lang w:eastAsia="sl-SI"/>
        </w:rPr>
        <w:t>a</w:t>
      </w:r>
      <w:r w:rsidRPr="008B0649">
        <w:rPr>
          <w:rFonts w:ascii="Arial" w:eastAsia="Aptos" w:hAnsi="Arial" w:cs="Arial"/>
          <w:b/>
          <w:bCs/>
          <w:sz w:val="18"/>
          <w:szCs w:val="18"/>
          <w:lang w:eastAsia="sl-SI"/>
        </w:rPr>
        <w:t xml:space="preserve"> in montaž</w:t>
      </w:r>
      <w:r w:rsidR="00BB2CB4">
        <w:rPr>
          <w:rFonts w:ascii="Arial" w:eastAsia="Aptos" w:hAnsi="Arial" w:cs="Arial"/>
          <w:b/>
          <w:bCs/>
          <w:sz w:val="18"/>
          <w:szCs w:val="18"/>
          <w:lang w:eastAsia="sl-SI"/>
        </w:rPr>
        <w:t>a</w:t>
      </w:r>
      <w:r w:rsidRPr="008B0649">
        <w:rPr>
          <w:rFonts w:ascii="Arial" w:eastAsia="Aptos" w:hAnsi="Arial" w:cs="Arial"/>
          <w:b/>
          <w:bCs/>
          <w:sz w:val="18"/>
          <w:szCs w:val="18"/>
          <w:lang w:eastAsia="sl-SI"/>
        </w:rPr>
        <w:t xml:space="preserve"> opreme</w:t>
      </w:r>
    </w:p>
    <w:p w14:paraId="4BD210A1" w14:textId="77777777" w:rsidR="008B0649" w:rsidRDefault="008B0649" w:rsidP="00D60525">
      <w:pPr>
        <w:spacing w:after="0" w:line="240" w:lineRule="auto"/>
        <w:jc w:val="both"/>
        <w:rPr>
          <w:rFonts w:ascii="Arial" w:eastAsia="Aptos" w:hAnsi="Arial" w:cs="Arial"/>
          <w:sz w:val="18"/>
          <w:szCs w:val="18"/>
          <w:lang w:eastAsia="sl-SI"/>
        </w:rPr>
      </w:pPr>
    </w:p>
    <w:p w14:paraId="6B40A50D" w14:textId="2DBE631D" w:rsidR="00EB5F48" w:rsidRPr="00E24FD8" w:rsidRDefault="00EB5F48" w:rsidP="00D60525">
      <w:pPr>
        <w:spacing w:after="0" w:line="240" w:lineRule="auto"/>
        <w:jc w:val="both"/>
        <w:rPr>
          <w:rFonts w:ascii="Arial" w:eastAsia="Aptos" w:hAnsi="Arial" w:cs="Arial"/>
          <w:b/>
          <w:bCs/>
          <w:sz w:val="18"/>
          <w:szCs w:val="18"/>
          <w:lang w:eastAsia="sl-SI"/>
        </w:rPr>
      </w:pPr>
      <w:r w:rsidRPr="00115F61">
        <w:rPr>
          <w:rFonts w:ascii="Arial" w:eastAsia="Aptos" w:hAnsi="Arial" w:cs="Arial"/>
          <w:sz w:val="18"/>
          <w:szCs w:val="18"/>
          <w:lang w:eastAsia="sl-SI"/>
        </w:rPr>
        <w:t>Vsa ponujena oprema mora biti nova, nerabljena, iz redne proizvodnje, tehnološko sodobna ter izdelana skladno s tehničnimi predpisi veljavnimi v EU</w:t>
      </w:r>
      <w:r w:rsidR="00DF38C6" w:rsidRPr="00115F61">
        <w:rPr>
          <w:rFonts w:ascii="Arial" w:eastAsia="Aptos" w:hAnsi="Arial" w:cs="Arial"/>
          <w:sz w:val="18"/>
          <w:szCs w:val="18"/>
          <w:lang w:eastAsia="sl-SI"/>
        </w:rPr>
        <w:t xml:space="preserve"> in</w:t>
      </w:r>
      <w:r w:rsidRPr="00115F61">
        <w:rPr>
          <w:rFonts w:ascii="Arial" w:eastAsia="Aptos" w:hAnsi="Arial" w:cs="Arial"/>
          <w:sz w:val="18"/>
          <w:szCs w:val="18"/>
          <w:lang w:eastAsia="sl-SI"/>
        </w:rPr>
        <w:t xml:space="preserve"> ustreza vsem tehničnim in kakovostnim zahtevam naročnika, navedenim v </w:t>
      </w:r>
      <w:r w:rsidR="008B0649">
        <w:rPr>
          <w:rFonts w:ascii="Arial" w:eastAsia="Aptos" w:hAnsi="Arial" w:cs="Arial"/>
          <w:sz w:val="18"/>
          <w:szCs w:val="18"/>
          <w:lang w:eastAsia="sl-SI"/>
        </w:rPr>
        <w:t xml:space="preserve">samostojni word.dat. </w:t>
      </w:r>
      <w:r w:rsidR="008B0649" w:rsidRPr="00D95644">
        <w:rPr>
          <w:rFonts w:ascii="Arial" w:hAnsi="Arial" w:cs="Arial"/>
          <w:color w:val="000000"/>
          <w:sz w:val="18"/>
          <w:szCs w:val="18"/>
        </w:rPr>
        <w:t xml:space="preserve">»Tehnične </w:t>
      </w:r>
      <w:proofErr w:type="spellStart"/>
      <w:r w:rsidR="00B7568E">
        <w:rPr>
          <w:rFonts w:ascii="Arial" w:hAnsi="Arial" w:cs="Arial"/>
          <w:color w:val="000000"/>
          <w:sz w:val="18"/>
          <w:szCs w:val="18"/>
        </w:rPr>
        <w:t>zahteve</w:t>
      </w:r>
      <w:r w:rsidR="008B0649" w:rsidRPr="00D95644">
        <w:rPr>
          <w:rFonts w:ascii="Arial" w:hAnsi="Arial" w:cs="Arial"/>
          <w:color w:val="000000"/>
          <w:sz w:val="18"/>
          <w:szCs w:val="18"/>
        </w:rPr>
        <w:t>_popis</w:t>
      </w:r>
      <w:proofErr w:type="spellEnd"/>
      <w:r w:rsidR="008B0649">
        <w:rPr>
          <w:rFonts w:ascii="Arial" w:hAnsi="Arial" w:cs="Arial"/>
          <w:color w:val="000000"/>
          <w:sz w:val="18"/>
          <w:szCs w:val="18"/>
        </w:rPr>
        <w:t xml:space="preserve"> opreme«</w:t>
      </w:r>
      <w:r w:rsidR="008B0649" w:rsidRPr="00D95644">
        <w:rPr>
          <w:rFonts w:ascii="Arial" w:hAnsi="Arial" w:cs="Arial"/>
          <w:color w:val="000000"/>
          <w:sz w:val="18"/>
          <w:szCs w:val="18"/>
        </w:rPr>
        <w:t xml:space="preserve"> </w:t>
      </w:r>
      <w:r w:rsidRPr="00115F61">
        <w:rPr>
          <w:rFonts w:ascii="Arial" w:eastAsia="Aptos" w:hAnsi="Arial" w:cs="Arial"/>
          <w:sz w:val="18"/>
          <w:szCs w:val="18"/>
          <w:lang w:eastAsia="sl-SI"/>
        </w:rPr>
        <w:t>in v ostalih delih te dokumentacije o javnem naročilu.</w:t>
      </w:r>
      <w:r w:rsidR="00DF38C6" w:rsidRPr="00115F61">
        <w:rPr>
          <w:rFonts w:ascii="Arial" w:eastAsia="Aptos" w:hAnsi="Arial" w:cs="Arial"/>
          <w:sz w:val="18"/>
          <w:szCs w:val="18"/>
          <w:lang w:eastAsia="sl-SI"/>
        </w:rPr>
        <w:t xml:space="preserve"> </w:t>
      </w:r>
      <w:r w:rsidR="00DF38C6" w:rsidRPr="00E24FD8">
        <w:rPr>
          <w:rFonts w:ascii="Arial" w:eastAsia="Aptos" w:hAnsi="Arial" w:cs="Arial"/>
          <w:b/>
          <w:bCs/>
          <w:sz w:val="18"/>
          <w:szCs w:val="18"/>
          <w:lang w:eastAsia="sl-SI"/>
        </w:rPr>
        <w:t xml:space="preserve">Kot dokazilo mora ponudnik v ponudbi predložiti </w:t>
      </w:r>
      <w:r w:rsidRPr="00E24FD8">
        <w:rPr>
          <w:rFonts w:ascii="Arial" w:eastAsia="Aptos" w:hAnsi="Arial" w:cs="Arial"/>
          <w:b/>
          <w:bCs/>
          <w:sz w:val="18"/>
          <w:szCs w:val="18"/>
          <w:lang w:eastAsia="sl-SI"/>
        </w:rPr>
        <w:t>priloge</w:t>
      </w:r>
      <w:r w:rsidR="00BB2CB4">
        <w:rPr>
          <w:rFonts w:ascii="Arial" w:eastAsia="Aptos" w:hAnsi="Arial" w:cs="Arial"/>
          <w:b/>
          <w:bCs/>
          <w:sz w:val="18"/>
          <w:szCs w:val="18"/>
          <w:lang w:eastAsia="sl-SI"/>
        </w:rPr>
        <w:t>,</w:t>
      </w:r>
      <w:r w:rsidRPr="00E24FD8">
        <w:rPr>
          <w:rFonts w:ascii="Arial" w:eastAsia="Aptos" w:hAnsi="Arial" w:cs="Arial"/>
          <w:b/>
          <w:bCs/>
          <w:sz w:val="18"/>
          <w:szCs w:val="18"/>
          <w:lang w:eastAsia="sl-SI"/>
        </w:rPr>
        <w:t xml:space="preserve"> iz katerih je razvidno, da </w:t>
      </w:r>
      <w:r w:rsidR="00E24FD8">
        <w:rPr>
          <w:rFonts w:ascii="Arial" w:eastAsia="Aptos" w:hAnsi="Arial" w:cs="Arial"/>
          <w:b/>
          <w:bCs/>
          <w:sz w:val="18"/>
          <w:szCs w:val="18"/>
          <w:lang w:eastAsia="sl-SI"/>
        </w:rPr>
        <w:t>oprema</w:t>
      </w:r>
      <w:r w:rsidRPr="00E24FD8">
        <w:rPr>
          <w:rFonts w:ascii="Arial" w:eastAsia="Aptos" w:hAnsi="Arial" w:cs="Arial"/>
          <w:b/>
          <w:bCs/>
          <w:sz w:val="18"/>
          <w:szCs w:val="18"/>
          <w:lang w:eastAsia="sl-SI"/>
        </w:rPr>
        <w:t xml:space="preserve"> izpolnjuje vse strokovne zahteve naročnika:</w:t>
      </w:r>
      <w:r w:rsidR="00DF38C6" w:rsidRPr="00E24FD8">
        <w:rPr>
          <w:rFonts w:ascii="Arial" w:eastAsia="Aptos" w:hAnsi="Arial" w:cs="Arial"/>
          <w:b/>
          <w:bCs/>
          <w:sz w:val="18"/>
          <w:szCs w:val="18"/>
          <w:lang w:eastAsia="sl-SI"/>
        </w:rPr>
        <w:t xml:space="preserve"> </w:t>
      </w:r>
      <w:r w:rsidRPr="00E24FD8">
        <w:rPr>
          <w:rFonts w:ascii="Arial" w:eastAsia="Aptos" w:hAnsi="Arial" w:cs="Arial"/>
          <w:b/>
          <w:bCs/>
          <w:sz w:val="18"/>
          <w:szCs w:val="18"/>
          <w:lang w:eastAsia="sl-SI"/>
        </w:rPr>
        <w:t>opisi opreme/</w:t>
      </w:r>
      <w:r w:rsidR="00D60525" w:rsidRPr="00E24FD8">
        <w:rPr>
          <w:rFonts w:ascii="Arial" w:eastAsia="Aptos" w:hAnsi="Arial" w:cs="Arial"/>
          <w:b/>
          <w:bCs/>
          <w:sz w:val="18"/>
          <w:szCs w:val="18"/>
          <w:lang w:eastAsia="sl-SI"/>
        </w:rPr>
        <w:t>prospekti</w:t>
      </w:r>
      <w:r w:rsidRPr="00E24FD8">
        <w:rPr>
          <w:rFonts w:ascii="Arial" w:eastAsia="Aptos" w:hAnsi="Arial" w:cs="Arial"/>
          <w:b/>
          <w:bCs/>
          <w:sz w:val="18"/>
          <w:szCs w:val="18"/>
          <w:lang w:eastAsia="sl-SI"/>
        </w:rPr>
        <w:t xml:space="preserve"> material /katalogi proizvajalca/ tehnična dokumentacija v slovenskem jeziku ali angleškem jeziku ali navodila za uporabo in morebitna zahtevana dokazila (certifikati) iz  katerih bodo jasno razvidne vse strokovno tehnične karakteristike ponujene</w:t>
      </w:r>
      <w:r w:rsidR="00E24FD8">
        <w:rPr>
          <w:rFonts w:ascii="Arial" w:eastAsia="Aptos" w:hAnsi="Arial" w:cs="Arial"/>
          <w:b/>
          <w:bCs/>
          <w:sz w:val="18"/>
          <w:szCs w:val="18"/>
          <w:lang w:eastAsia="sl-SI"/>
        </w:rPr>
        <w:t xml:space="preserve"> opreme</w:t>
      </w:r>
      <w:r w:rsidRPr="00E24FD8">
        <w:rPr>
          <w:rFonts w:ascii="Arial" w:eastAsia="Aptos" w:hAnsi="Arial" w:cs="Arial"/>
          <w:b/>
          <w:bCs/>
          <w:sz w:val="18"/>
          <w:szCs w:val="18"/>
          <w:lang w:eastAsia="sl-SI"/>
        </w:rPr>
        <w:t xml:space="preserve"> blaga, ki dokazujejo izpolnjevanje vseh naročnikovih strokovnih zahtev</w:t>
      </w:r>
      <w:r w:rsidR="00BB2CB4">
        <w:rPr>
          <w:rFonts w:ascii="Arial" w:eastAsia="Aptos" w:hAnsi="Arial" w:cs="Arial"/>
          <w:b/>
          <w:bCs/>
          <w:sz w:val="18"/>
          <w:szCs w:val="18"/>
          <w:lang w:eastAsia="sl-SI"/>
        </w:rPr>
        <w:t>.</w:t>
      </w:r>
    </w:p>
    <w:p w14:paraId="7442334F" w14:textId="77777777" w:rsidR="00DF38C6" w:rsidRPr="00115F61" w:rsidRDefault="00DF38C6" w:rsidP="009815E2">
      <w:pPr>
        <w:spacing w:after="0" w:line="240" w:lineRule="auto"/>
        <w:jc w:val="both"/>
        <w:rPr>
          <w:rFonts w:ascii="Arial" w:eastAsia="Aptos" w:hAnsi="Arial" w:cs="Arial"/>
          <w:sz w:val="18"/>
          <w:szCs w:val="18"/>
          <w:lang w:eastAsia="sl-SI"/>
        </w:rPr>
      </w:pPr>
    </w:p>
    <w:p w14:paraId="18D0FA97" w14:textId="71E11544" w:rsidR="00EB5F48" w:rsidRPr="00115F61" w:rsidRDefault="00EB5F48" w:rsidP="009815E2">
      <w:pPr>
        <w:spacing w:after="0" w:line="240" w:lineRule="auto"/>
        <w:jc w:val="both"/>
        <w:rPr>
          <w:rFonts w:ascii="Arial" w:eastAsia="Aptos" w:hAnsi="Arial" w:cs="Arial"/>
          <w:sz w:val="18"/>
          <w:szCs w:val="18"/>
          <w:lang w:eastAsia="sl-SI"/>
        </w:rPr>
      </w:pPr>
      <w:r w:rsidRPr="00115F61">
        <w:rPr>
          <w:rFonts w:ascii="Arial" w:eastAsia="Aptos" w:hAnsi="Arial" w:cs="Arial"/>
          <w:sz w:val="18"/>
          <w:szCs w:val="18"/>
          <w:lang w:eastAsia="sl-SI"/>
        </w:rPr>
        <w:t xml:space="preserve">Če bo naročnik ob pregledovanju in ocenjevanju ponudb menil, da je treba del ponudbe (npr. </w:t>
      </w:r>
      <w:r w:rsidR="00D60525" w:rsidRPr="00115F61">
        <w:rPr>
          <w:rFonts w:ascii="Arial" w:eastAsia="Aptos" w:hAnsi="Arial" w:cs="Arial"/>
          <w:sz w:val="18"/>
          <w:szCs w:val="18"/>
          <w:lang w:eastAsia="sl-SI"/>
        </w:rPr>
        <w:t>prospekti</w:t>
      </w:r>
      <w:r w:rsidRPr="00115F61">
        <w:rPr>
          <w:rFonts w:ascii="Arial" w:eastAsia="Aptos" w:hAnsi="Arial" w:cs="Arial"/>
          <w:sz w:val="18"/>
          <w:szCs w:val="18"/>
          <w:lang w:eastAsia="sl-SI"/>
        </w:rPr>
        <w:t xml:space="preserve"> material, tehnične značilnosti, tehnična dokumentacija, navodila...), ki ni predložena v slovenskem jeziku, prevesti v slovenski jezik, bo prevod v določenem roku naložil ponudniku na njegove stroške.</w:t>
      </w:r>
      <w:r w:rsidR="00DF38C6" w:rsidRPr="00115F61">
        <w:rPr>
          <w:rFonts w:ascii="Arial" w:eastAsia="Aptos" w:hAnsi="Arial" w:cs="Arial"/>
          <w:sz w:val="18"/>
          <w:szCs w:val="18"/>
          <w:lang w:eastAsia="sl-SI"/>
        </w:rPr>
        <w:t xml:space="preserve"> </w:t>
      </w:r>
      <w:r w:rsidRPr="00115F61">
        <w:rPr>
          <w:rFonts w:ascii="Arial" w:eastAsia="Aptos" w:hAnsi="Arial" w:cs="Arial"/>
          <w:sz w:val="18"/>
          <w:szCs w:val="18"/>
          <w:lang w:eastAsia="sl-SI"/>
        </w:rPr>
        <w:t>Iz priložene dokumentacije, mora biti jasno razvidno izpolnjevanje vseh tehničnih zahtev naročnika (natančno označena dokazila tehničnih karakteristik, po enakem vrstnem redu kot si sledijo posamezne točke zahtevane specifikacije predmeta naročila).</w:t>
      </w:r>
      <w:r w:rsidR="00DF38C6" w:rsidRPr="00115F61">
        <w:rPr>
          <w:rFonts w:ascii="Arial" w:eastAsia="Aptos" w:hAnsi="Arial" w:cs="Arial"/>
          <w:sz w:val="18"/>
          <w:szCs w:val="18"/>
          <w:lang w:eastAsia="sl-SI"/>
        </w:rPr>
        <w:t xml:space="preserve"> </w:t>
      </w:r>
      <w:r w:rsidRPr="00115F61">
        <w:rPr>
          <w:rFonts w:ascii="Arial" w:eastAsia="Aptos" w:hAnsi="Arial" w:cs="Arial"/>
          <w:sz w:val="18"/>
          <w:szCs w:val="18"/>
          <w:lang w:eastAsia="sl-SI"/>
        </w:rPr>
        <w:t xml:space="preserve">Če ponudnik ne razpolaga dokumentacijo v slovenskem ali angleškem jeziku, mora k ponudbi priložiti opis </w:t>
      </w:r>
      <w:r w:rsidR="00E24FD8">
        <w:rPr>
          <w:rFonts w:ascii="Arial" w:eastAsia="Aptos" w:hAnsi="Arial" w:cs="Arial"/>
          <w:sz w:val="18"/>
          <w:szCs w:val="18"/>
          <w:lang w:eastAsia="sl-SI"/>
        </w:rPr>
        <w:t>opreme</w:t>
      </w:r>
      <w:r w:rsidRPr="00115F61">
        <w:rPr>
          <w:rFonts w:ascii="Arial" w:eastAsia="Aptos" w:hAnsi="Arial" w:cs="Arial"/>
          <w:sz w:val="18"/>
          <w:szCs w:val="18"/>
          <w:lang w:eastAsia="sl-SI"/>
        </w:rPr>
        <w:t xml:space="preserve"> v slovenskem jezik</w:t>
      </w:r>
      <w:r w:rsidR="00E24FD8">
        <w:rPr>
          <w:rFonts w:ascii="Arial" w:eastAsia="Aptos" w:hAnsi="Arial" w:cs="Arial"/>
          <w:sz w:val="18"/>
          <w:szCs w:val="18"/>
          <w:lang w:eastAsia="sl-SI"/>
        </w:rPr>
        <w:t>u.</w:t>
      </w:r>
      <w:r w:rsidRPr="00115F61">
        <w:rPr>
          <w:rFonts w:ascii="Arial" w:eastAsia="Aptos" w:hAnsi="Arial" w:cs="Arial"/>
          <w:sz w:val="18"/>
          <w:szCs w:val="18"/>
          <w:lang w:eastAsia="sl-SI"/>
        </w:rPr>
        <w:t xml:space="preserve"> </w:t>
      </w:r>
      <w:r w:rsidR="00E24FD8">
        <w:rPr>
          <w:rFonts w:ascii="Arial" w:eastAsia="Aptos" w:hAnsi="Arial" w:cs="Arial"/>
          <w:sz w:val="18"/>
          <w:szCs w:val="18"/>
          <w:lang w:eastAsia="sl-SI"/>
        </w:rPr>
        <w:t>I</w:t>
      </w:r>
      <w:r w:rsidRPr="00115F61">
        <w:rPr>
          <w:rFonts w:ascii="Arial" w:eastAsia="Aptos" w:hAnsi="Arial" w:cs="Arial"/>
          <w:sz w:val="18"/>
          <w:szCs w:val="18"/>
          <w:lang w:eastAsia="sl-SI"/>
        </w:rPr>
        <w:t xml:space="preserve">z priložene </w:t>
      </w:r>
      <w:r w:rsidR="00D60525" w:rsidRPr="00115F61">
        <w:rPr>
          <w:rFonts w:ascii="Arial" w:eastAsia="Aptos" w:hAnsi="Arial" w:cs="Arial"/>
          <w:sz w:val="18"/>
          <w:szCs w:val="18"/>
          <w:lang w:eastAsia="sl-SI"/>
        </w:rPr>
        <w:t>prospekte</w:t>
      </w:r>
      <w:r w:rsidRPr="00115F61">
        <w:rPr>
          <w:rFonts w:ascii="Arial" w:eastAsia="Aptos" w:hAnsi="Arial" w:cs="Arial"/>
          <w:sz w:val="18"/>
          <w:szCs w:val="18"/>
          <w:lang w:eastAsia="sl-SI"/>
        </w:rPr>
        <w:t xml:space="preserve"> in tehnične dokumentacije, mora biti jasno razvidno izpolnjevanje vseh tehničnih zahtev naročnika (natančno označena dokazila tehničnih karakteristik, po enakem vrstnem redu kot si sledijo posamezne točke zahtevane specifikacije predmeta naročila).</w:t>
      </w:r>
    </w:p>
    <w:p w14:paraId="023543B9" w14:textId="77777777" w:rsidR="00EB5F48" w:rsidRPr="009815E2" w:rsidRDefault="00EB5F48" w:rsidP="009815E2">
      <w:pPr>
        <w:spacing w:after="0" w:line="240" w:lineRule="auto"/>
        <w:jc w:val="both"/>
        <w:rPr>
          <w:rFonts w:ascii="Arial" w:eastAsia="Aptos" w:hAnsi="Arial" w:cs="Arial"/>
          <w:sz w:val="20"/>
          <w:szCs w:val="20"/>
          <w:lang w:eastAsia="sl-SI"/>
        </w:rPr>
      </w:pPr>
    </w:p>
    <w:p w14:paraId="19DD1FA5" w14:textId="7602470F" w:rsidR="004838C7" w:rsidRPr="00115F61" w:rsidRDefault="004838C7" w:rsidP="009815E2">
      <w:pPr>
        <w:spacing w:after="0" w:line="240" w:lineRule="auto"/>
        <w:jc w:val="both"/>
        <w:rPr>
          <w:rFonts w:ascii="Arial" w:eastAsia="Aptos" w:hAnsi="Arial" w:cs="Arial"/>
          <w:sz w:val="18"/>
          <w:szCs w:val="18"/>
          <w:lang w:eastAsia="sl-SI"/>
        </w:rPr>
      </w:pPr>
      <w:r w:rsidRPr="00115F61">
        <w:rPr>
          <w:rFonts w:ascii="Arial" w:eastAsia="Aptos" w:hAnsi="Arial" w:cs="Arial"/>
          <w:sz w:val="18"/>
          <w:szCs w:val="18"/>
          <w:lang w:eastAsia="sl-SI"/>
        </w:rPr>
        <w:t xml:space="preserve">Vsa ponujena oprema/blago mora imeti CE certifikat, s katerim izkazuje varnost, kakovost in uporabnost ponujene opreme ter za vse ponujeno blago razpolaga z izjavami o skladnosti - </w:t>
      </w:r>
      <w:proofErr w:type="spellStart"/>
      <w:r w:rsidRPr="00115F61">
        <w:rPr>
          <w:rFonts w:ascii="Arial" w:eastAsia="Aptos" w:hAnsi="Arial" w:cs="Arial"/>
          <w:sz w:val="18"/>
          <w:szCs w:val="18"/>
          <w:lang w:eastAsia="sl-SI"/>
        </w:rPr>
        <w:t>declaration</w:t>
      </w:r>
      <w:proofErr w:type="spellEnd"/>
      <w:r w:rsidRPr="00115F61">
        <w:rPr>
          <w:rFonts w:ascii="Arial" w:eastAsia="Aptos" w:hAnsi="Arial" w:cs="Arial"/>
          <w:sz w:val="18"/>
          <w:szCs w:val="18"/>
          <w:lang w:eastAsia="sl-SI"/>
        </w:rPr>
        <w:t xml:space="preserve"> </w:t>
      </w:r>
      <w:proofErr w:type="spellStart"/>
      <w:r w:rsidRPr="00115F61">
        <w:rPr>
          <w:rFonts w:ascii="Arial" w:eastAsia="Aptos" w:hAnsi="Arial" w:cs="Arial"/>
          <w:sz w:val="18"/>
          <w:szCs w:val="18"/>
          <w:lang w:eastAsia="sl-SI"/>
        </w:rPr>
        <w:t>of</w:t>
      </w:r>
      <w:proofErr w:type="spellEnd"/>
      <w:r w:rsidRPr="00115F61">
        <w:rPr>
          <w:rFonts w:ascii="Arial" w:eastAsia="Aptos" w:hAnsi="Arial" w:cs="Arial"/>
          <w:sz w:val="18"/>
          <w:szCs w:val="18"/>
          <w:lang w:eastAsia="sl-SI"/>
        </w:rPr>
        <w:t xml:space="preserve"> </w:t>
      </w:r>
      <w:proofErr w:type="spellStart"/>
      <w:r w:rsidRPr="00115F61">
        <w:rPr>
          <w:rFonts w:ascii="Arial" w:eastAsia="Aptos" w:hAnsi="Arial" w:cs="Arial"/>
          <w:sz w:val="18"/>
          <w:szCs w:val="18"/>
          <w:lang w:eastAsia="sl-SI"/>
        </w:rPr>
        <w:t>conformity</w:t>
      </w:r>
      <w:proofErr w:type="spellEnd"/>
      <w:r w:rsidRPr="00115F61">
        <w:rPr>
          <w:rFonts w:ascii="Arial" w:eastAsia="Aptos" w:hAnsi="Arial" w:cs="Arial"/>
          <w:sz w:val="18"/>
          <w:szCs w:val="18"/>
          <w:lang w:eastAsia="sl-SI"/>
        </w:rPr>
        <w:t>.</w:t>
      </w:r>
    </w:p>
    <w:p w14:paraId="5313CA31" w14:textId="77777777" w:rsidR="004838C7" w:rsidRPr="00115F61" w:rsidRDefault="004838C7" w:rsidP="009815E2">
      <w:pPr>
        <w:spacing w:after="0" w:line="240" w:lineRule="auto"/>
        <w:jc w:val="both"/>
        <w:rPr>
          <w:rFonts w:ascii="Arial" w:eastAsia="Aptos" w:hAnsi="Arial" w:cs="Arial"/>
          <w:sz w:val="18"/>
          <w:szCs w:val="18"/>
          <w:lang w:eastAsia="sl-SI"/>
        </w:rPr>
      </w:pPr>
      <w:r w:rsidRPr="00115F61">
        <w:rPr>
          <w:rFonts w:ascii="Arial" w:eastAsia="Aptos" w:hAnsi="Arial" w:cs="Arial"/>
          <w:sz w:val="18"/>
          <w:szCs w:val="18"/>
          <w:lang w:eastAsia="sl-SI"/>
        </w:rPr>
        <w:t> </w:t>
      </w:r>
    </w:p>
    <w:p w14:paraId="6CD2A244" w14:textId="7126CD3E" w:rsidR="00691B8C" w:rsidRPr="00B65234" w:rsidRDefault="00B65234" w:rsidP="009815E2">
      <w:pPr>
        <w:spacing w:after="0" w:line="240" w:lineRule="auto"/>
        <w:jc w:val="both"/>
        <w:rPr>
          <w:rFonts w:ascii="Arial" w:eastAsia="Aptos" w:hAnsi="Arial" w:cs="Arial"/>
          <w:b/>
          <w:bCs/>
          <w:sz w:val="18"/>
          <w:szCs w:val="18"/>
          <w:lang w:eastAsia="sl-SI"/>
        </w:rPr>
      </w:pPr>
      <w:r w:rsidRPr="00B65234">
        <w:rPr>
          <w:rFonts w:ascii="Arial" w:eastAsia="Aptos" w:hAnsi="Arial" w:cs="Arial"/>
          <w:b/>
          <w:bCs/>
          <w:sz w:val="18"/>
          <w:szCs w:val="18"/>
          <w:lang w:eastAsia="sl-SI"/>
        </w:rPr>
        <w:lastRenderedPageBreak/>
        <w:t xml:space="preserve">Ostale tehnične zahteve </w:t>
      </w:r>
      <w:r>
        <w:rPr>
          <w:rFonts w:ascii="Arial" w:eastAsia="Aptos" w:hAnsi="Arial" w:cs="Arial"/>
          <w:b/>
          <w:bCs/>
          <w:sz w:val="18"/>
          <w:szCs w:val="18"/>
          <w:lang w:eastAsia="sl-SI"/>
        </w:rPr>
        <w:t xml:space="preserve">za opremo </w:t>
      </w:r>
      <w:r w:rsidRPr="00B65234">
        <w:rPr>
          <w:rFonts w:ascii="Arial" w:eastAsia="Aptos" w:hAnsi="Arial" w:cs="Arial"/>
          <w:b/>
          <w:bCs/>
          <w:sz w:val="18"/>
          <w:szCs w:val="18"/>
          <w:lang w:eastAsia="sl-SI"/>
        </w:rPr>
        <w:t xml:space="preserve">so razvidne iz samostojne datoteke »Tehnične </w:t>
      </w:r>
      <w:proofErr w:type="spellStart"/>
      <w:r w:rsidRPr="00B65234">
        <w:rPr>
          <w:rFonts w:ascii="Arial" w:eastAsia="Aptos" w:hAnsi="Arial" w:cs="Arial"/>
          <w:b/>
          <w:bCs/>
          <w:sz w:val="18"/>
          <w:szCs w:val="18"/>
          <w:lang w:eastAsia="sl-SI"/>
        </w:rPr>
        <w:t>zahteve_opis</w:t>
      </w:r>
      <w:proofErr w:type="spellEnd"/>
      <w:r w:rsidRPr="00B65234">
        <w:rPr>
          <w:rFonts w:ascii="Arial" w:eastAsia="Aptos" w:hAnsi="Arial" w:cs="Arial"/>
          <w:b/>
          <w:bCs/>
          <w:sz w:val="18"/>
          <w:szCs w:val="18"/>
          <w:lang w:eastAsia="sl-SI"/>
        </w:rPr>
        <w:t xml:space="preserve"> ponujene opreme«</w:t>
      </w:r>
    </w:p>
    <w:p w14:paraId="75F82038" w14:textId="77777777" w:rsidR="00E11694" w:rsidRDefault="00E11694" w:rsidP="009815E2">
      <w:pPr>
        <w:spacing w:after="0" w:line="240" w:lineRule="auto"/>
        <w:jc w:val="both"/>
        <w:rPr>
          <w:rFonts w:ascii="Arial" w:eastAsia="Aptos" w:hAnsi="Arial" w:cs="Arial"/>
          <w:color w:val="EE0000"/>
          <w:sz w:val="18"/>
          <w:szCs w:val="18"/>
          <w:lang w:eastAsia="sl-SI"/>
        </w:rPr>
      </w:pPr>
    </w:p>
    <w:p w14:paraId="256B5C36" w14:textId="29469D84" w:rsidR="00691B8C" w:rsidRPr="00B65234" w:rsidRDefault="00691B8C" w:rsidP="00691B8C">
      <w:pPr>
        <w:spacing w:after="0" w:line="240" w:lineRule="auto"/>
        <w:jc w:val="both"/>
        <w:rPr>
          <w:rFonts w:ascii="Arial" w:eastAsia="Aptos" w:hAnsi="Arial" w:cs="Arial"/>
          <w:sz w:val="18"/>
          <w:szCs w:val="18"/>
          <w:lang w:eastAsia="sl-SI"/>
        </w:rPr>
      </w:pPr>
      <w:r w:rsidRPr="00B65234">
        <w:rPr>
          <w:rFonts w:ascii="Arial" w:eastAsia="Aptos" w:hAnsi="Arial" w:cs="Arial"/>
          <w:sz w:val="18"/>
          <w:szCs w:val="18"/>
          <w:lang w:eastAsia="sl-SI"/>
        </w:rPr>
        <w:t xml:space="preserve">Postavka mora vključevati tudi vzdrževanje opreme v času </w:t>
      </w:r>
      <w:r w:rsidR="007A2631" w:rsidRPr="00B65234">
        <w:rPr>
          <w:rFonts w:ascii="Arial" w:eastAsia="Aptos" w:hAnsi="Arial" w:cs="Arial"/>
          <w:sz w:val="18"/>
          <w:szCs w:val="18"/>
          <w:lang w:eastAsia="sl-SI"/>
        </w:rPr>
        <w:t>12</w:t>
      </w:r>
      <w:r w:rsidRPr="00B65234">
        <w:rPr>
          <w:rFonts w:ascii="Arial" w:eastAsia="Aptos" w:hAnsi="Arial" w:cs="Arial"/>
          <w:sz w:val="18"/>
          <w:szCs w:val="18"/>
          <w:lang w:eastAsia="sl-SI"/>
        </w:rPr>
        <w:t xml:space="preserve"> mesečne garancije za brezhibno delovanje opreme.</w:t>
      </w:r>
    </w:p>
    <w:p w14:paraId="5E74961B" w14:textId="6CB2F973" w:rsidR="00691B8C" w:rsidRDefault="00691B8C" w:rsidP="00691B8C">
      <w:pPr>
        <w:spacing w:before="225" w:after="225"/>
        <w:jc w:val="both"/>
        <w:rPr>
          <w:rFonts w:ascii="Arial" w:hAnsi="Arial" w:cs="Arial"/>
          <w:b/>
          <w:bCs/>
          <w:color w:val="000000"/>
          <w:position w:val="-2"/>
          <w:sz w:val="18"/>
          <w:szCs w:val="18"/>
          <w:shd w:val="clear" w:color="auto" w:fill="FFFFFF"/>
        </w:rPr>
      </w:pPr>
      <w:r w:rsidRPr="008A372F">
        <w:rPr>
          <w:rFonts w:ascii="Arial" w:hAnsi="Arial" w:cs="Arial"/>
          <w:b/>
          <w:bCs/>
          <w:color w:val="000000"/>
          <w:position w:val="-2"/>
          <w:sz w:val="18"/>
          <w:szCs w:val="18"/>
          <w:shd w:val="clear" w:color="auto" w:fill="FFFFFF"/>
        </w:rPr>
        <w:t xml:space="preserve">Vzdrževanje </w:t>
      </w:r>
      <w:r>
        <w:rPr>
          <w:rFonts w:ascii="Arial" w:hAnsi="Arial" w:cs="Arial"/>
          <w:b/>
          <w:bCs/>
          <w:color w:val="000000"/>
          <w:position w:val="-2"/>
          <w:sz w:val="18"/>
          <w:szCs w:val="18"/>
          <w:shd w:val="clear" w:color="auto" w:fill="FFFFFF"/>
        </w:rPr>
        <w:t>v času</w:t>
      </w:r>
      <w:r w:rsidRPr="008A372F">
        <w:rPr>
          <w:rFonts w:ascii="Arial" w:hAnsi="Arial" w:cs="Arial"/>
          <w:b/>
          <w:bCs/>
          <w:color w:val="000000"/>
          <w:position w:val="-2"/>
          <w:sz w:val="18"/>
          <w:szCs w:val="18"/>
          <w:shd w:val="clear" w:color="auto" w:fill="FFFFFF"/>
        </w:rPr>
        <w:t xml:space="preserve"> garancijske dobe</w:t>
      </w:r>
    </w:p>
    <w:p w14:paraId="0C31C75F" w14:textId="326322C0" w:rsidR="00AF2913" w:rsidRPr="00B65234" w:rsidRDefault="00AF2913" w:rsidP="00AF2913">
      <w:pPr>
        <w:spacing w:before="225" w:after="225"/>
        <w:jc w:val="both"/>
      </w:pPr>
      <w:r w:rsidRPr="00B65234">
        <w:rPr>
          <w:rFonts w:ascii="Arial" w:hAnsi="Arial" w:cs="Arial"/>
          <w:sz w:val="18"/>
          <w:szCs w:val="18"/>
        </w:rPr>
        <w:t xml:space="preserve">Izbrani ponudnik bo moral v času garancijske dobe </w:t>
      </w:r>
      <w:r w:rsidRPr="00B65234">
        <w:rPr>
          <w:rFonts w:ascii="Arial" w:hAnsi="Arial" w:cs="Arial"/>
          <w:b/>
          <w:bCs/>
          <w:sz w:val="18"/>
          <w:szCs w:val="18"/>
        </w:rPr>
        <w:t>na lastne stroške</w:t>
      </w:r>
      <w:r w:rsidRPr="00B65234">
        <w:rPr>
          <w:rFonts w:ascii="Arial" w:hAnsi="Arial" w:cs="Arial"/>
          <w:sz w:val="18"/>
          <w:szCs w:val="18"/>
        </w:rPr>
        <w:t xml:space="preserve"> izvajati vzdrževanje po sistemu ALL INCLUSIVE, ki zajema tako preventivno vzdrževanje po specifikaciji proizvajalca opreme, kot tudi odpravo vseh napak oz. nepravilnosti v delovanju opreme, ki je predmet tega naročila, pri čemer bo moral zagotavljati servisiranje dobavljenega blaga (servis in rez. dele) pri s strani proizvajalca pooblaščenem in usposobljenem serviserju (v primeru servisa iz tujine mora vsa komunikacija med servisom in uporabnikom potekati izključno v slovenskem jeziku)</w:t>
      </w:r>
      <w:r w:rsidR="00B65234">
        <w:rPr>
          <w:rFonts w:ascii="Arial" w:hAnsi="Arial" w:cs="Arial"/>
          <w:sz w:val="18"/>
          <w:szCs w:val="18"/>
        </w:rPr>
        <w:t>.</w:t>
      </w:r>
    </w:p>
    <w:p w14:paraId="0405E3A3" w14:textId="77777777" w:rsidR="007A2631" w:rsidRDefault="007A2631" w:rsidP="007A2631">
      <w:pPr>
        <w:spacing w:before="225" w:after="225" w:line="240" w:lineRule="auto"/>
        <w:jc w:val="both"/>
      </w:pPr>
      <w:bookmarkStart w:id="3" w:name="_Hlk205912120"/>
      <w:r>
        <w:rPr>
          <w:rFonts w:ascii="Arial" w:hAnsi="Arial" w:cs="Arial"/>
          <w:color w:val="000000"/>
          <w:sz w:val="18"/>
          <w:szCs w:val="18"/>
        </w:rPr>
        <w:t>Pri tem bo moral zagotavljati: </w:t>
      </w:r>
    </w:p>
    <w:tbl>
      <w:tblPr>
        <w:tblStyle w:val="NormalTablePHPDOCX"/>
        <w:tblW w:w="0" w:type="auto"/>
        <w:tblInd w:w="108" w:type="dxa"/>
        <w:tblLook w:val="04A0" w:firstRow="1" w:lastRow="0" w:firstColumn="1" w:lastColumn="0" w:noHBand="0" w:noVBand="1"/>
      </w:tblPr>
      <w:tblGrid>
        <w:gridCol w:w="8962"/>
      </w:tblGrid>
      <w:tr w:rsidR="007A2631" w14:paraId="59E16936" w14:textId="77777777" w:rsidTr="00BA7006">
        <w:tc>
          <w:tcPr>
            <w:tcW w:w="0" w:type="auto"/>
            <w:tcMar>
              <w:top w:w="0" w:type="auto"/>
              <w:bottom w:w="0" w:type="auto"/>
            </w:tcMar>
          </w:tcPr>
          <w:p w14:paraId="70FA93CB" w14:textId="40126567" w:rsidR="007A2631" w:rsidRDefault="007A2631" w:rsidP="00B7568E">
            <w:pPr>
              <w:numPr>
                <w:ilvl w:val="0"/>
                <w:numId w:val="73"/>
              </w:numPr>
              <w:jc w:val="both"/>
              <w:rPr>
                <w:rFonts w:ascii="Arial" w:hAnsi="Arial" w:cs="Arial"/>
                <w:color w:val="000000"/>
                <w:sz w:val="18"/>
                <w:szCs w:val="18"/>
              </w:rPr>
            </w:pPr>
            <w:r>
              <w:rPr>
                <w:rFonts w:ascii="Arial" w:hAnsi="Arial" w:cs="Arial"/>
                <w:color w:val="000000"/>
                <w:sz w:val="18"/>
                <w:szCs w:val="18"/>
              </w:rPr>
              <w:t>servisiranje dobavljene</w:t>
            </w:r>
            <w:r w:rsidR="00BB2CB4">
              <w:rPr>
                <w:rFonts w:ascii="Arial" w:hAnsi="Arial" w:cs="Arial"/>
                <w:color w:val="000000"/>
                <w:sz w:val="18"/>
                <w:szCs w:val="18"/>
              </w:rPr>
              <w:t xml:space="preserve"> opreme</w:t>
            </w:r>
            <w:r>
              <w:rPr>
                <w:rFonts w:ascii="Arial" w:hAnsi="Arial" w:cs="Arial"/>
                <w:color w:val="000000"/>
                <w:sz w:val="18"/>
                <w:szCs w:val="18"/>
              </w:rPr>
              <w:t xml:space="preserve"> (servis in rez. dele) pri s strani proizvajalca pooblaščenem in usposobljenem serviserju (v primeru servisa iz tujine mora vsa komunikacija med servisom in uporabnikom potekati izključno v slovenskem jeziku)</w:t>
            </w:r>
          </w:p>
          <w:p w14:paraId="5804B9B2" w14:textId="240BCD6B" w:rsidR="007A2631" w:rsidRDefault="007A2631" w:rsidP="00974740">
            <w:pPr>
              <w:numPr>
                <w:ilvl w:val="0"/>
                <w:numId w:val="73"/>
              </w:numPr>
              <w:rPr>
                <w:rFonts w:ascii="Arial" w:hAnsi="Arial" w:cs="Arial"/>
                <w:color w:val="000000"/>
                <w:sz w:val="18"/>
                <w:szCs w:val="18"/>
              </w:rPr>
            </w:pPr>
            <w:r>
              <w:rPr>
                <w:rFonts w:ascii="Arial" w:hAnsi="Arial" w:cs="Arial"/>
                <w:color w:val="000000"/>
                <w:sz w:val="18"/>
                <w:szCs w:val="18"/>
              </w:rPr>
              <w:t>Dosegljivost servisa</w:t>
            </w:r>
            <w:r w:rsidR="00E24FD8">
              <w:rPr>
                <w:rFonts w:ascii="Arial" w:hAnsi="Arial" w:cs="Arial"/>
                <w:color w:val="000000"/>
                <w:sz w:val="18"/>
                <w:szCs w:val="18"/>
              </w:rPr>
              <w:t xml:space="preserve"> </w:t>
            </w:r>
            <w:r>
              <w:rPr>
                <w:rFonts w:ascii="Arial" w:hAnsi="Arial" w:cs="Arial"/>
                <w:color w:val="000000"/>
                <w:sz w:val="18"/>
                <w:szCs w:val="18"/>
              </w:rPr>
              <w:t>najmanj v času od ponedeljka do petka od 7:00 do 17:00 ure;</w:t>
            </w:r>
          </w:p>
          <w:p w14:paraId="4854D1AF" w14:textId="77777777" w:rsidR="007A2631" w:rsidRDefault="007A2631" w:rsidP="00B7568E">
            <w:pPr>
              <w:numPr>
                <w:ilvl w:val="0"/>
                <w:numId w:val="73"/>
              </w:numPr>
              <w:jc w:val="both"/>
              <w:rPr>
                <w:rFonts w:ascii="Arial" w:hAnsi="Arial" w:cs="Arial"/>
                <w:color w:val="000000"/>
                <w:sz w:val="18"/>
                <w:szCs w:val="18"/>
              </w:rPr>
            </w:pPr>
            <w:r>
              <w:rPr>
                <w:rFonts w:ascii="Arial" w:hAnsi="Arial" w:cs="Arial"/>
                <w:color w:val="000000"/>
                <w:sz w:val="18"/>
                <w:szCs w:val="18"/>
              </w:rPr>
              <w:t>Odzivni čas 4 ure po prejemu pisnega obvestila o okvari (čas ko se servis odzove na sporočeno okvaro in prične z ugotavljanjem vzrokov okvare in odpravljanjem težav);</w:t>
            </w:r>
          </w:p>
          <w:p w14:paraId="78FCEF40" w14:textId="031017B7" w:rsidR="007A2631" w:rsidRPr="004D0942" w:rsidRDefault="007A2631" w:rsidP="00B7568E">
            <w:pPr>
              <w:numPr>
                <w:ilvl w:val="0"/>
                <w:numId w:val="73"/>
              </w:numPr>
              <w:jc w:val="both"/>
              <w:rPr>
                <w:rFonts w:ascii="Arial" w:hAnsi="Arial" w:cs="Arial"/>
                <w:sz w:val="18"/>
                <w:szCs w:val="18"/>
              </w:rPr>
            </w:pPr>
            <w:r w:rsidRPr="004D0942">
              <w:rPr>
                <w:rFonts w:ascii="Arial" w:hAnsi="Arial" w:cs="Arial"/>
                <w:sz w:val="18"/>
                <w:szCs w:val="18"/>
              </w:rPr>
              <w:t>Časi za odpravo napak: največ 1 delovni dan za manjšo okvaro oz. 2 delovna dni za večjo okvaro, v primeru, da je potreben rezervni del iz tujine pa največ 4 delovne dni po prejemu pisnega obvestila o okvari.</w:t>
            </w:r>
          </w:p>
          <w:p w14:paraId="6A3E2F3C" w14:textId="42FE4ED0" w:rsidR="00E24FD8" w:rsidRDefault="007A2631" w:rsidP="00B7568E">
            <w:pPr>
              <w:numPr>
                <w:ilvl w:val="0"/>
                <w:numId w:val="73"/>
              </w:numPr>
              <w:jc w:val="both"/>
              <w:rPr>
                <w:rFonts w:ascii="Arial" w:hAnsi="Arial" w:cs="Arial"/>
                <w:color w:val="000000"/>
                <w:sz w:val="18"/>
                <w:szCs w:val="18"/>
              </w:rPr>
            </w:pPr>
            <w:r>
              <w:rPr>
                <w:rFonts w:ascii="Arial" w:hAnsi="Arial" w:cs="Arial"/>
                <w:color w:val="000000"/>
                <w:sz w:val="18"/>
                <w:szCs w:val="18"/>
              </w:rPr>
              <w:t>Izjemoma je čas odprave napak, okvar lahko daljši, po vsakokratnem predhodnem dogovoru z uporabnikom</w:t>
            </w:r>
            <w:r w:rsidRPr="00BB2CB4">
              <w:rPr>
                <w:rFonts w:ascii="Arial" w:hAnsi="Arial" w:cs="Arial"/>
                <w:color w:val="000000"/>
                <w:sz w:val="18"/>
                <w:szCs w:val="18"/>
              </w:rPr>
              <w:t>.</w:t>
            </w:r>
            <w:r w:rsidR="00E24FD8" w:rsidRPr="00B7568E">
              <w:rPr>
                <w:rFonts w:ascii="Arial" w:hAnsi="Arial" w:cs="Arial"/>
                <w:sz w:val="18"/>
                <w:szCs w:val="18"/>
              </w:rPr>
              <w:t xml:space="preserve"> Če</w:t>
            </w:r>
            <w:r w:rsidR="00E24FD8">
              <w:t xml:space="preserve"> </w:t>
            </w:r>
            <w:r w:rsidR="00E24FD8" w:rsidRPr="00E24FD8">
              <w:rPr>
                <w:rFonts w:ascii="Arial" w:hAnsi="Arial" w:cs="Arial"/>
                <w:color w:val="000000"/>
                <w:sz w:val="18"/>
                <w:szCs w:val="18"/>
              </w:rPr>
              <w:t xml:space="preserve">se je </w:t>
            </w:r>
            <w:r w:rsidR="00E24FD8">
              <w:rPr>
                <w:rFonts w:ascii="Arial" w:hAnsi="Arial" w:cs="Arial"/>
                <w:color w:val="000000"/>
                <w:sz w:val="18"/>
                <w:szCs w:val="18"/>
              </w:rPr>
              <w:t>dobavitelj</w:t>
            </w:r>
            <w:r w:rsidR="00E24FD8" w:rsidRPr="00E24FD8">
              <w:rPr>
                <w:rFonts w:ascii="Arial" w:hAnsi="Arial" w:cs="Arial"/>
                <w:color w:val="000000"/>
                <w:sz w:val="18"/>
                <w:szCs w:val="18"/>
              </w:rPr>
              <w:t xml:space="preserve"> z </w:t>
            </w:r>
            <w:r w:rsidR="00E24FD8">
              <w:rPr>
                <w:rFonts w:ascii="Arial" w:hAnsi="Arial" w:cs="Arial"/>
                <w:color w:val="000000"/>
                <w:sz w:val="18"/>
                <w:szCs w:val="18"/>
              </w:rPr>
              <w:t>uporabnikom</w:t>
            </w:r>
            <w:r w:rsidR="00E24FD8" w:rsidRPr="00E24FD8">
              <w:rPr>
                <w:rFonts w:ascii="Arial" w:hAnsi="Arial" w:cs="Arial"/>
                <w:color w:val="000000"/>
                <w:sz w:val="18"/>
                <w:szCs w:val="18"/>
              </w:rPr>
              <w:t xml:space="preserve"> uskladil za daljši rok odprave napake, je dolžan </w:t>
            </w:r>
            <w:r w:rsidR="00E24FD8">
              <w:rPr>
                <w:rFonts w:ascii="Arial" w:hAnsi="Arial" w:cs="Arial"/>
                <w:color w:val="000000"/>
                <w:sz w:val="18"/>
                <w:szCs w:val="18"/>
              </w:rPr>
              <w:t>uporabnika</w:t>
            </w:r>
            <w:r w:rsidR="00E24FD8" w:rsidRPr="00E24FD8">
              <w:rPr>
                <w:rFonts w:ascii="Arial" w:hAnsi="Arial" w:cs="Arial"/>
                <w:color w:val="000000"/>
                <w:sz w:val="18"/>
                <w:szCs w:val="18"/>
              </w:rPr>
              <w:t xml:space="preserve"> sproti obveščati o poteku odpravljanja okvare in terminom odprave napake</w:t>
            </w:r>
            <w:r w:rsidR="00E24FD8">
              <w:rPr>
                <w:rFonts w:ascii="Arial" w:hAnsi="Arial" w:cs="Arial"/>
                <w:color w:val="000000"/>
                <w:sz w:val="18"/>
                <w:szCs w:val="18"/>
              </w:rPr>
              <w:t>.</w:t>
            </w:r>
            <w:r>
              <w:rPr>
                <w:rFonts w:ascii="Arial" w:hAnsi="Arial" w:cs="Arial"/>
                <w:color w:val="000000"/>
                <w:sz w:val="18"/>
                <w:szCs w:val="18"/>
              </w:rPr>
              <w:t> </w:t>
            </w:r>
          </w:p>
          <w:p w14:paraId="1A7371CC" w14:textId="17BEAA9F" w:rsidR="007A2631" w:rsidRDefault="007A2631" w:rsidP="00B7568E">
            <w:pPr>
              <w:numPr>
                <w:ilvl w:val="0"/>
                <w:numId w:val="73"/>
              </w:numPr>
              <w:jc w:val="both"/>
              <w:rPr>
                <w:rFonts w:ascii="Arial" w:hAnsi="Arial" w:cs="Arial"/>
                <w:color w:val="000000"/>
                <w:sz w:val="18"/>
                <w:szCs w:val="18"/>
              </w:rPr>
            </w:pPr>
            <w:r>
              <w:rPr>
                <w:rFonts w:ascii="Arial" w:hAnsi="Arial" w:cs="Arial"/>
                <w:color w:val="000000"/>
                <w:sz w:val="18"/>
                <w:szCs w:val="18"/>
              </w:rPr>
              <w:t xml:space="preserve">Če </w:t>
            </w:r>
            <w:r w:rsidR="00E24FD8">
              <w:rPr>
                <w:rFonts w:ascii="Arial" w:hAnsi="Arial" w:cs="Arial"/>
                <w:color w:val="000000"/>
                <w:sz w:val="18"/>
                <w:szCs w:val="18"/>
              </w:rPr>
              <w:t>dobavitelj</w:t>
            </w:r>
            <w:r>
              <w:rPr>
                <w:rFonts w:ascii="Arial" w:hAnsi="Arial" w:cs="Arial"/>
                <w:color w:val="000000"/>
                <w:sz w:val="18"/>
                <w:szCs w:val="18"/>
              </w:rPr>
              <w:t xml:space="preserve"> ne odpravi napak v dogovorjenem roku, jih je upravičen odpraviti uporabnik in to na račun dobavitelja - v primeru, da bi uporabnik zaradi daljših časov odprav napak utrpel škodo je dobavitelj dolžan uporabniku kriti nastale stroške, če bi uporabnik to zahteval.  </w:t>
            </w:r>
          </w:p>
        </w:tc>
      </w:tr>
    </w:tbl>
    <w:bookmarkEnd w:id="3"/>
    <w:p w14:paraId="0A07E5FB" w14:textId="77777777" w:rsidR="00AF2913" w:rsidRPr="00B65234" w:rsidRDefault="00AF2913" w:rsidP="00AF2913">
      <w:pPr>
        <w:spacing w:before="225" w:after="225"/>
        <w:jc w:val="both"/>
        <w:rPr>
          <w:u w:val="single"/>
        </w:rPr>
      </w:pPr>
      <w:r w:rsidRPr="00B65234">
        <w:rPr>
          <w:rFonts w:ascii="Arial" w:hAnsi="Arial" w:cs="Arial"/>
          <w:sz w:val="18"/>
          <w:szCs w:val="18"/>
          <w:u w:val="single"/>
        </w:rPr>
        <w:t>Redno preventivno vzdrževanje</w:t>
      </w:r>
    </w:p>
    <w:p w14:paraId="6C0E94B0" w14:textId="77777777" w:rsidR="00AF2913" w:rsidRPr="00B65234" w:rsidRDefault="00AF2913" w:rsidP="00AF2913">
      <w:pPr>
        <w:spacing w:before="225" w:after="225"/>
        <w:jc w:val="both"/>
      </w:pPr>
      <w:r w:rsidRPr="00B65234">
        <w:rPr>
          <w:rFonts w:ascii="Arial" w:hAnsi="Arial" w:cs="Arial"/>
          <w:sz w:val="18"/>
          <w:szCs w:val="18"/>
        </w:rPr>
        <w:t>Izvajanje storitev preventivnega vzdrževanja obsega redne preventivne servise aparatov/naprav, in sicer po specifikaciji proizvajalca.</w:t>
      </w:r>
    </w:p>
    <w:p w14:paraId="75FCF380" w14:textId="77777777" w:rsidR="00AF2913" w:rsidRDefault="00AF2913" w:rsidP="00AF2913">
      <w:pPr>
        <w:spacing w:before="225" w:after="225" w:line="240" w:lineRule="auto"/>
        <w:jc w:val="both"/>
      </w:pPr>
      <w:r>
        <w:rPr>
          <w:rFonts w:ascii="Arial" w:hAnsi="Arial" w:cs="Arial"/>
          <w:color w:val="000000"/>
          <w:sz w:val="18"/>
          <w:szCs w:val="18"/>
        </w:rPr>
        <w:t>Redni preventivni servis obsega:</w:t>
      </w:r>
    </w:p>
    <w:tbl>
      <w:tblPr>
        <w:tblStyle w:val="NormalTablePHPDOCX"/>
        <w:tblW w:w="5000" w:type="pct"/>
        <w:tblInd w:w="108" w:type="dxa"/>
        <w:tblLook w:val="04A0" w:firstRow="1" w:lastRow="0" w:firstColumn="1" w:lastColumn="0" w:noHBand="0" w:noVBand="1"/>
      </w:tblPr>
      <w:tblGrid>
        <w:gridCol w:w="9070"/>
      </w:tblGrid>
      <w:tr w:rsidR="00AF2913" w14:paraId="6B9A77E7" w14:textId="77777777" w:rsidTr="00BA7006">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70"/>
            </w:tblGrid>
            <w:tr w:rsidR="00AF2913" w14:paraId="445C90CE" w14:textId="77777777" w:rsidTr="00BA7006">
              <w:tc>
                <w:tcPr>
                  <w:tcW w:w="0" w:type="auto"/>
                  <w:tcMar>
                    <w:top w:w="0" w:type="auto"/>
                    <w:bottom w:w="0" w:type="auto"/>
                  </w:tcMar>
                </w:tcPr>
                <w:p w14:paraId="04166AFE" w14:textId="77777777" w:rsidR="00AF2913" w:rsidRDefault="00AF2913" w:rsidP="00BA7006">
                  <w:pPr>
                    <w:numPr>
                      <w:ilvl w:val="0"/>
                      <w:numId w:val="75"/>
                    </w:numPr>
                    <w:rPr>
                      <w:rFonts w:ascii="Arial" w:hAnsi="Arial" w:cs="Arial"/>
                      <w:color w:val="000000"/>
                      <w:sz w:val="18"/>
                      <w:szCs w:val="18"/>
                    </w:rPr>
                  </w:pPr>
                  <w:r>
                    <w:rPr>
                      <w:rFonts w:ascii="Arial" w:hAnsi="Arial" w:cs="Arial"/>
                      <w:color w:val="000000"/>
                      <w:position w:val="-2"/>
                      <w:sz w:val="18"/>
                      <w:szCs w:val="18"/>
                    </w:rPr>
                    <w:t>pregled dejanskega stanja,</w:t>
                  </w:r>
                </w:p>
                <w:p w14:paraId="6B133E8E" w14:textId="77777777" w:rsidR="00AF2913" w:rsidRDefault="00AF2913" w:rsidP="00BA7006">
                  <w:pPr>
                    <w:numPr>
                      <w:ilvl w:val="0"/>
                      <w:numId w:val="75"/>
                    </w:numPr>
                    <w:rPr>
                      <w:rFonts w:ascii="Arial" w:hAnsi="Arial" w:cs="Arial"/>
                      <w:color w:val="000000"/>
                      <w:sz w:val="18"/>
                      <w:szCs w:val="18"/>
                    </w:rPr>
                  </w:pPr>
                  <w:r>
                    <w:rPr>
                      <w:rFonts w:ascii="Arial" w:hAnsi="Arial" w:cs="Arial"/>
                      <w:color w:val="000000"/>
                      <w:position w:val="-2"/>
                      <w:sz w:val="18"/>
                      <w:szCs w:val="18"/>
                    </w:rPr>
                    <w:t>zamenjava predpisanih delov,</w:t>
                  </w:r>
                </w:p>
                <w:p w14:paraId="5C53B4D6" w14:textId="77777777" w:rsidR="00AF2913" w:rsidRDefault="00AF2913" w:rsidP="00BA7006">
                  <w:pPr>
                    <w:numPr>
                      <w:ilvl w:val="0"/>
                      <w:numId w:val="75"/>
                    </w:numPr>
                    <w:rPr>
                      <w:rFonts w:ascii="Arial" w:hAnsi="Arial" w:cs="Arial"/>
                      <w:color w:val="000000"/>
                      <w:sz w:val="18"/>
                      <w:szCs w:val="18"/>
                    </w:rPr>
                  </w:pPr>
                  <w:r>
                    <w:rPr>
                      <w:rFonts w:ascii="Arial" w:hAnsi="Arial" w:cs="Arial"/>
                      <w:color w:val="000000"/>
                      <w:position w:val="-2"/>
                      <w:sz w:val="18"/>
                      <w:szCs w:val="18"/>
                    </w:rPr>
                    <w:t>preverjanje ustreznosti po kontrolnem listu,</w:t>
                  </w:r>
                </w:p>
                <w:p w14:paraId="124D5B46" w14:textId="77777777" w:rsidR="00AF2913" w:rsidRDefault="00AF2913" w:rsidP="00BA7006">
                  <w:pPr>
                    <w:numPr>
                      <w:ilvl w:val="0"/>
                      <w:numId w:val="75"/>
                    </w:numPr>
                    <w:rPr>
                      <w:rFonts w:ascii="Arial" w:hAnsi="Arial" w:cs="Arial"/>
                      <w:color w:val="000000"/>
                      <w:sz w:val="18"/>
                      <w:szCs w:val="18"/>
                    </w:rPr>
                  </w:pPr>
                  <w:r>
                    <w:rPr>
                      <w:rFonts w:ascii="Arial" w:hAnsi="Arial" w:cs="Arial"/>
                      <w:color w:val="000000"/>
                      <w:position w:val="-2"/>
                      <w:sz w:val="18"/>
                      <w:szCs w:val="18"/>
                    </w:rPr>
                    <w:t>izdaja pisne izjave o ustreznosti rezultatov delovanja naprave v skladu s predpisanimi normativi,</w:t>
                  </w:r>
                </w:p>
                <w:p w14:paraId="3CB344A0" w14:textId="45FE00CB" w:rsidR="00AF2913" w:rsidRDefault="00AF2913" w:rsidP="00BA7006">
                  <w:pPr>
                    <w:numPr>
                      <w:ilvl w:val="0"/>
                      <w:numId w:val="75"/>
                    </w:numPr>
                    <w:rPr>
                      <w:rFonts w:ascii="Arial" w:hAnsi="Arial" w:cs="Arial"/>
                      <w:color w:val="000000"/>
                      <w:sz w:val="18"/>
                      <w:szCs w:val="18"/>
                    </w:rPr>
                  </w:pPr>
                  <w:r>
                    <w:rPr>
                      <w:rFonts w:ascii="Arial" w:hAnsi="Arial" w:cs="Arial"/>
                      <w:color w:val="000000"/>
                      <w:position w:val="-2"/>
                      <w:sz w:val="18"/>
                      <w:szCs w:val="18"/>
                    </w:rPr>
                    <w:t>ostala dela po specifikaciji proizvajalca</w:t>
                  </w:r>
                  <w:r w:rsidR="002C6E93">
                    <w:rPr>
                      <w:rFonts w:ascii="Arial" w:hAnsi="Arial" w:cs="Arial"/>
                      <w:color w:val="000000"/>
                      <w:position w:val="-2"/>
                      <w:sz w:val="18"/>
                      <w:szCs w:val="18"/>
                    </w:rPr>
                    <w:t>.</w:t>
                  </w:r>
                </w:p>
              </w:tc>
            </w:tr>
          </w:tbl>
          <w:p w14:paraId="2E2C1125" w14:textId="77777777" w:rsidR="00AF2913" w:rsidRDefault="00AF2913" w:rsidP="00BA7006"/>
        </w:tc>
      </w:tr>
    </w:tbl>
    <w:p w14:paraId="60BE85F2" w14:textId="77777777" w:rsidR="006F603E" w:rsidRDefault="006F603E" w:rsidP="006F603E">
      <w:pPr>
        <w:spacing w:after="0" w:line="240" w:lineRule="auto"/>
        <w:jc w:val="both"/>
        <w:rPr>
          <w:rFonts w:ascii="Arial" w:eastAsia="Aptos" w:hAnsi="Arial" w:cs="Arial"/>
          <w:sz w:val="18"/>
          <w:szCs w:val="18"/>
          <w:lang w:eastAsia="sl-SI"/>
        </w:rPr>
      </w:pPr>
    </w:p>
    <w:p w14:paraId="4E767413" w14:textId="77777777" w:rsidR="00AF2913" w:rsidRPr="00B65234" w:rsidRDefault="00AF2913" w:rsidP="00AF2913">
      <w:pPr>
        <w:spacing w:before="225" w:after="225"/>
        <w:jc w:val="both"/>
      </w:pPr>
      <w:r w:rsidRPr="00B65234">
        <w:rPr>
          <w:rFonts w:ascii="Arial" w:hAnsi="Arial" w:cs="Arial"/>
          <w:sz w:val="18"/>
          <w:szCs w:val="18"/>
        </w:rPr>
        <w:t>Naročnik dopušča, da se preventivni pregled izvaja tudi v okviru izrednega vzdrževalnega posega.</w:t>
      </w:r>
    </w:p>
    <w:p w14:paraId="314FDF96" w14:textId="5B066A93" w:rsidR="00AF2913" w:rsidRPr="0078278B" w:rsidRDefault="00AF2913" w:rsidP="00AF2913">
      <w:pPr>
        <w:spacing w:before="225" w:after="225"/>
        <w:jc w:val="both"/>
        <w:rPr>
          <w:u w:val="single"/>
        </w:rPr>
      </w:pPr>
      <w:r w:rsidRPr="0078278B">
        <w:rPr>
          <w:rFonts w:ascii="Arial" w:hAnsi="Arial" w:cs="Arial"/>
          <w:sz w:val="18"/>
          <w:szCs w:val="18"/>
          <w:u w:val="single"/>
        </w:rPr>
        <w:t xml:space="preserve">Izredno vzdrževanje – odprava napak, okvar </w:t>
      </w:r>
      <w:r w:rsidR="00E24FD8" w:rsidRPr="0078278B">
        <w:rPr>
          <w:rFonts w:ascii="Arial" w:hAnsi="Arial" w:cs="Arial"/>
          <w:sz w:val="18"/>
          <w:szCs w:val="18"/>
          <w:u w:val="single"/>
        </w:rPr>
        <w:t>v času garancijskega roka</w:t>
      </w:r>
    </w:p>
    <w:p w14:paraId="41453D27" w14:textId="77777777" w:rsidR="00AF2913" w:rsidRPr="00B65234" w:rsidRDefault="00AF2913" w:rsidP="00AF2913">
      <w:pPr>
        <w:spacing w:before="225" w:after="225"/>
        <w:jc w:val="both"/>
      </w:pPr>
      <w:r w:rsidRPr="00B65234">
        <w:rPr>
          <w:rFonts w:ascii="Arial" w:hAnsi="Arial" w:cs="Arial"/>
          <w:sz w:val="18"/>
          <w:szCs w:val="18"/>
        </w:rPr>
        <w:t>Izredno vzdrževanje zajema zamenjavo iztrošenih, okvarjenih delov in potrošnega servisnega materiala  za predmet javnega naročila ter vzpostavitev naprav v fazo pravilnega in brezhibnega delovanja.</w:t>
      </w:r>
    </w:p>
    <w:p w14:paraId="1847D53E" w14:textId="70FF5C7F" w:rsidR="00AF2913" w:rsidRPr="00B65234" w:rsidRDefault="00AF2913" w:rsidP="00AF2913">
      <w:pPr>
        <w:spacing w:before="225" w:after="225"/>
        <w:jc w:val="both"/>
      </w:pPr>
      <w:r w:rsidRPr="00B65234">
        <w:rPr>
          <w:rFonts w:ascii="Arial" w:hAnsi="Arial" w:cs="Arial"/>
          <w:sz w:val="18"/>
          <w:szCs w:val="18"/>
        </w:rPr>
        <w:t xml:space="preserve">Izredno vzdrževanje se izvaja na klic pooblaščene osebe uporabnika, nato se v času odprave napake zagotoviti vzpostavitev aparature v fazo </w:t>
      </w:r>
      <w:r w:rsidR="0078278B" w:rsidRPr="00B65234">
        <w:rPr>
          <w:rFonts w:ascii="Arial" w:hAnsi="Arial" w:cs="Arial"/>
          <w:sz w:val="18"/>
          <w:szCs w:val="18"/>
        </w:rPr>
        <w:t>brezhibnega</w:t>
      </w:r>
      <w:r w:rsidRPr="00B65234">
        <w:rPr>
          <w:rFonts w:ascii="Arial" w:hAnsi="Arial" w:cs="Arial"/>
          <w:sz w:val="18"/>
          <w:szCs w:val="18"/>
        </w:rPr>
        <w:t xml:space="preserve"> delovanja.</w:t>
      </w:r>
    </w:p>
    <w:p w14:paraId="16CC575C" w14:textId="41D6877F" w:rsidR="00AF2913" w:rsidRPr="00B65234" w:rsidRDefault="00AF2913" w:rsidP="00AF2913">
      <w:pPr>
        <w:spacing w:before="225" w:after="225"/>
        <w:jc w:val="both"/>
      </w:pPr>
      <w:r w:rsidRPr="00B65234">
        <w:rPr>
          <w:rFonts w:ascii="Arial" w:hAnsi="Arial" w:cs="Arial"/>
          <w:sz w:val="18"/>
          <w:szCs w:val="18"/>
        </w:rPr>
        <w:t xml:space="preserve">Po končanem izvajanju popravila mora </w:t>
      </w:r>
      <w:r w:rsidR="0078278B">
        <w:rPr>
          <w:rFonts w:ascii="Arial" w:hAnsi="Arial" w:cs="Arial"/>
          <w:sz w:val="18"/>
          <w:szCs w:val="18"/>
        </w:rPr>
        <w:t>dobavitelj</w:t>
      </w:r>
      <w:r w:rsidRPr="00B65234">
        <w:rPr>
          <w:rFonts w:ascii="Arial" w:hAnsi="Arial" w:cs="Arial"/>
          <w:sz w:val="18"/>
          <w:szCs w:val="18"/>
        </w:rPr>
        <w:t xml:space="preserve"> podati pisno izjavo o ustreznosti rezultatov delovanja naprave v skladu s predpisanimi normativi.</w:t>
      </w:r>
    </w:p>
    <w:p w14:paraId="384021DD" w14:textId="580937A2" w:rsidR="00AF2913" w:rsidRPr="00B65234" w:rsidRDefault="0078278B" w:rsidP="00AF2913">
      <w:pPr>
        <w:spacing w:before="225" w:after="225"/>
        <w:jc w:val="both"/>
      </w:pPr>
      <w:r>
        <w:rPr>
          <w:rFonts w:ascii="Arial" w:hAnsi="Arial" w:cs="Arial"/>
          <w:sz w:val="18"/>
          <w:szCs w:val="18"/>
        </w:rPr>
        <w:lastRenderedPageBreak/>
        <w:t>Dobavitelj</w:t>
      </w:r>
      <w:r w:rsidR="00AF2913" w:rsidRPr="00B65234">
        <w:rPr>
          <w:rFonts w:ascii="Arial" w:hAnsi="Arial" w:cs="Arial"/>
          <w:sz w:val="18"/>
          <w:szCs w:val="18"/>
        </w:rPr>
        <w:t xml:space="preserve"> mora servisno dokumentacijo (servisne naloge, poročila in pisne izjave o ustreznosti rezultatov delovanja servisirane naprave) vsakokrat dostaviti uporabniku v dveh izvodih (podpisan original in kopija), od katerih prejme en izvod (kopijo) odgovorna oseba uporabnika na oddelku, kjer se oprema, ki je predmet vzdrževanja nahaja, en izvod pa </w:t>
      </w:r>
      <w:r>
        <w:rPr>
          <w:rFonts w:ascii="Arial" w:hAnsi="Arial" w:cs="Arial"/>
          <w:sz w:val="18"/>
          <w:szCs w:val="18"/>
        </w:rPr>
        <w:t>skrbnik medicinske opreme</w:t>
      </w:r>
      <w:r w:rsidR="00AF2913" w:rsidRPr="00B65234">
        <w:rPr>
          <w:rFonts w:ascii="Arial" w:hAnsi="Arial" w:cs="Arial"/>
          <w:sz w:val="18"/>
          <w:szCs w:val="18"/>
        </w:rPr>
        <w:t xml:space="preserve"> uporabnika.</w:t>
      </w:r>
    </w:p>
    <w:p w14:paraId="0825871C" w14:textId="77777777" w:rsidR="006F603E" w:rsidRPr="009815E2" w:rsidRDefault="006F603E" w:rsidP="006F603E">
      <w:pPr>
        <w:spacing w:after="0" w:line="240" w:lineRule="auto"/>
        <w:jc w:val="both"/>
        <w:rPr>
          <w:rFonts w:ascii="Arial" w:eastAsia="Aptos" w:hAnsi="Arial" w:cs="Arial"/>
          <w:sz w:val="20"/>
          <w:szCs w:val="20"/>
          <w:lang w:eastAsia="sl-SI"/>
        </w:rPr>
      </w:pPr>
    </w:p>
    <w:tbl>
      <w:tblPr>
        <w:tblStyle w:val="NormalTablePHPDOCX"/>
        <w:tblW w:w="2500" w:type="pct"/>
        <w:tblInd w:w="108" w:type="dxa"/>
        <w:tblLook w:val="04A0" w:firstRow="1" w:lastRow="0" w:firstColumn="1" w:lastColumn="0" w:noHBand="0" w:noVBand="1"/>
      </w:tblPr>
      <w:tblGrid>
        <w:gridCol w:w="4529"/>
      </w:tblGrid>
      <w:tr w:rsidR="006F603E" w14:paraId="44606DE0" w14:textId="77777777" w:rsidTr="00BA7006">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22BCE9C2" w14:textId="77777777" w:rsidR="006F603E" w:rsidRDefault="006F603E" w:rsidP="00BA7006">
            <w:r>
              <w:rPr>
                <w:rFonts w:ascii="Arial" w:hAnsi="Arial" w:cs="Arial"/>
                <w:b/>
                <w:bCs/>
                <w:color w:val="000000"/>
                <w:position w:val="-2"/>
                <w:sz w:val="18"/>
                <w:szCs w:val="18"/>
                <w:shd w:val="clear" w:color="auto" w:fill="FFFFFF"/>
              </w:rPr>
              <w:t>Garancijska doba</w:t>
            </w:r>
          </w:p>
        </w:tc>
      </w:tr>
    </w:tbl>
    <w:p w14:paraId="4263FF45" w14:textId="77777777" w:rsidR="006F603E" w:rsidRPr="004B3AEA" w:rsidRDefault="006F603E" w:rsidP="006F603E">
      <w:pPr>
        <w:spacing w:before="225" w:after="225" w:line="240" w:lineRule="auto"/>
        <w:jc w:val="both"/>
        <w:rPr>
          <w:rFonts w:ascii="Arial" w:hAnsi="Arial" w:cs="Arial"/>
          <w:color w:val="000000"/>
          <w:sz w:val="18"/>
          <w:szCs w:val="18"/>
        </w:rPr>
      </w:pPr>
      <w:r w:rsidRPr="004B3AEA">
        <w:rPr>
          <w:rFonts w:ascii="Arial" w:hAnsi="Arial" w:cs="Arial"/>
          <w:color w:val="000000"/>
          <w:sz w:val="18"/>
          <w:szCs w:val="18"/>
        </w:rPr>
        <w:t>Za dobavljeno in montirano opremo: min. </w:t>
      </w:r>
      <w:r>
        <w:rPr>
          <w:rFonts w:ascii="Arial" w:hAnsi="Arial" w:cs="Arial"/>
          <w:color w:val="000000"/>
          <w:sz w:val="18"/>
          <w:szCs w:val="18"/>
        </w:rPr>
        <w:t>12</w:t>
      </w:r>
      <w:r w:rsidRPr="004B3AEA">
        <w:rPr>
          <w:rFonts w:ascii="Arial" w:hAnsi="Arial" w:cs="Arial"/>
          <w:color w:val="000000"/>
          <w:sz w:val="18"/>
          <w:szCs w:val="18"/>
        </w:rPr>
        <w:t xml:space="preserve"> mesecev od </w:t>
      </w:r>
      <w:r>
        <w:rPr>
          <w:rFonts w:ascii="Arial" w:hAnsi="Arial" w:cs="Arial"/>
          <w:color w:val="000000"/>
          <w:sz w:val="18"/>
          <w:szCs w:val="18"/>
        </w:rPr>
        <w:t xml:space="preserve">uspešne </w:t>
      </w:r>
      <w:r w:rsidRPr="004B3AEA">
        <w:rPr>
          <w:rFonts w:ascii="Arial" w:hAnsi="Arial" w:cs="Arial"/>
          <w:color w:val="000000"/>
          <w:sz w:val="18"/>
          <w:szCs w:val="18"/>
        </w:rPr>
        <w:t>primopredaje</w:t>
      </w:r>
    </w:p>
    <w:p w14:paraId="367279FC" w14:textId="68462BDB" w:rsidR="006F603E" w:rsidRPr="00B65234" w:rsidRDefault="006F603E" w:rsidP="006F603E">
      <w:pPr>
        <w:spacing w:before="225" w:after="225" w:line="240" w:lineRule="auto"/>
        <w:jc w:val="both"/>
        <w:rPr>
          <w:rFonts w:ascii="Arial" w:hAnsi="Arial" w:cs="Arial"/>
          <w:sz w:val="18"/>
          <w:szCs w:val="18"/>
        </w:rPr>
      </w:pPr>
      <w:r w:rsidRPr="00B65234">
        <w:rPr>
          <w:rFonts w:ascii="Arial" w:hAnsi="Arial" w:cs="Arial"/>
          <w:sz w:val="18"/>
          <w:szCs w:val="18"/>
        </w:rPr>
        <w:t xml:space="preserve">V času garancije (garancijskega roka) bo moral </w:t>
      </w:r>
      <w:r w:rsidR="0078278B">
        <w:rPr>
          <w:rFonts w:ascii="Arial" w:hAnsi="Arial" w:cs="Arial"/>
          <w:sz w:val="18"/>
          <w:szCs w:val="18"/>
        </w:rPr>
        <w:t>dobavitelj</w:t>
      </w:r>
      <w:r w:rsidRPr="00B65234">
        <w:rPr>
          <w:rFonts w:ascii="Arial" w:hAnsi="Arial" w:cs="Arial"/>
          <w:sz w:val="18"/>
          <w:szCs w:val="18"/>
        </w:rPr>
        <w:t>, če popravilo ne bo izvedeno v roku 30 dni od prijave napake oziroma če se ista napaka pojavi najmanj trikrat, opremo zamenjali s funkcionalno in kakovostno najmanj enakovredno novo opremo.</w:t>
      </w:r>
    </w:p>
    <w:p w14:paraId="778D21D8" w14:textId="324E1728" w:rsidR="00AF2913" w:rsidRPr="00B65234" w:rsidRDefault="0078278B" w:rsidP="00B65234">
      <w:pPr>
        <w:spacing w:before="225" w:after="225"/>
        <w:jc w:val="both"/>
      </w:pPr>
      <w:r>
        <w:rPr>
          <w:rFonts w:ascii="Arial" w:hAnsi="Arial" w:cs="Arial"/>
          <w:sz w:val="18"/>
          <w:szCs w:val="18"/>
        </w:rPr>
        <w:t>Dobavitelj</w:t>
      </w:r>
      <w:r w:rsidR="00AF2913" w:rsidRPr="00B65234">
        <w:rPr>
          <w:rFonts w:ascii="Arial" w:hAnsi="Arial" w:cs="Arial"/>
          <w:sz w:val="18"/>
          <w:szCs w:val="18"/>
        </w:rPr>
        <w:t xml:space="preserve"> mora za svoje storitve vzdrževanja in vse novo vgrajene dele zagotavljati garancijo najmanj 12 mesecev.</w:t>
      </w:r>
    </w:p>
    <w:p w14:paraId="54AD9843" w14:textId="77777777" w:rsidR="006F603E" w:rsidRDefault="006F603E" w:rsidP="008B0649">
      <w:pPr>
        <w:spacing w:after="0" w:line="240" w:lineRule="auto"/>
        <w:jc w:val="both"/>
        <w:rPr>
          <w:rFonts w:ascii="Arial" w:eastAsia="Aptos" w:hAnsi="Arial" w:cs="Arial"/>
          <w:b/>
          <w:bCs/>
          <w:sz w:val="18"/>
          <w:szCs w:val="18"/>
          <w:lang w:eastAsia="sl-SI"/>
        </w:rPr>
      </w:pPr>
    </w:p>
    <w:p w14:paraId="62678F8F" w14:textId="77777777" w:rsidR="006F603E" w:rsidRDefault="006F603E" w:rsidP="006F603E">
      <w:pPr>
        <w:pBdr>
          <w:top w:val="single" w:sz="4" w:space="1" w:color="auto"/>
          <w:left w:val="single" w:sz="4" w:space="4" w:color="auto"/>
          <w:bottom w:val="single" w:sz="4" w:space="1" w:color="auto"/>
          <w:right w:val="single" w:sz="4" w:space="0" w:color="auto"/>
        </w:pBdr>
        <w:spacing w:after="0" w:line="240" w:lineRule="auto"/>
        <w:jc w:val="both"/>
        <w:rPr>
          <w:rFonts w:ascii="Arial" w:eastAsia="Aptos" w:hAnsi="Arial" w:cs="Arial"/>
          <w:b/>
          <w:bCs/>
          <w:sz w:val="18"/>
          <w:szCs w:val="18"/>
          <w:lang w:eastAsia="sl-SI"/>
        </w:rPr>
      </w:pPr>
    </w:p>
    <w:p w14:paraId="5E3F1FC2" w14:textId="18D94638" w:rsidR="008B0649" w:rsidRPr="0019623E" w:rsidRDefault="008B0649" w:rsidP="006F603E">
      <w:pPr>
        <w:pBdr>
          <w:top w:val="single" w:sz="4" w:space="1" w:color="auto"/>
          <w:left w:val="single" w:sz="4" w:space="4" w:color="auto"/>
          <w:bottom w:val="single" w:sz="4" w:space="1" w:color="auto"/>
          <w:right w:val="single" w:sz="4" w:space="0" w:color="auto"/>
        </w:pBdr>
        <w:spacing w:after="0" w:line="240" w:lineRule="auto"/>
        <w:jc w:val="both"/>
        <w:rPr>
          <w:rFonts w:ascii="Arial" w:eastAsia="Aptos" w:hAnsi="Arial" w:cs="Arial"/>
          <w:b/>
          <w:bCs/>
          <w:sz w:val="18"/>
          <w:szCs w:val="18"/>
          <w:lang w:eastAsia="sl-SI"/>
        </w:rPr>
      </w:pPr>
      <w:r w:rsidRPr="0019623E">
        <w:rPr>
          <w:rFonts w:ascii="Arial" w:eastAsia="Aptos" w:hAnsi="Arial" w:cs="Arial"/>
          <w:b/>
          <w:bCs/>
          <w:sz w:val="18"/>
          <w:szCs w:val="18"/>
          <w:lang w:eastAsia="sl-SI"/>
        </w:rPr>
        <w:t xml:space="preserve">2 Šolanje uporabnikovega osebja </w:t>
      </w:r>
    </w:p>
    <w:p w14:paraId="42DD214D" w14:textId="77777777" w:rsidR="00691B8C" w:rsidRPr="0019623E" w:rsidRDefault="00691B8C" w:rsidP="00691B8C">
      <w:pPr>
        <w:spacing w:after="0" w:line="240" w:lineRule="auto"/>
        <w:jc w:val="both"/>
        <w:rPr>
          <w:rFonts w:ascii="Arial" w:eastAsia="Aptos" w:hAnsi="Arial" w:cs="Arial"/>
          <w:sz w:val="18"/>
          <w:szCs w:val="18"/>
          <w:lang w:eastAsia="sl-SI"/>
        </w:rPr>
      </w:pPr>
    </w:p>
    <w:p w14:paraId="7420E743" w14:textId="77777777" w:rsidR="004D0942" w:rsidRPr="00E11694" w:rsidRDefault="006F603E" w:rsidP="004D0942">
      <w:pPr>
        <w:spacing w:after="160" w:line="256" w:lineRule="auto"/>
        <w:jc w:val="both"/>
        <w:rPr>
          <w:rFonts w:ascii="Arial" w:eastAsia="Aptos" w:hAnsi="Arial" w:cs="Arial"/>
          <w:sz w:val="18"/>
          <w:szCs w:val="18"/>
        </w:rPr>
      </w:pPr>
      <w:r w:rsidRPr="00E11694">
        <w:rPr>
          <w:rFonts w:ascii="Arial" w:eastAsia="Aptos" w:hAnsi="Arial" w:cs="Arial"/>
          <w:sz w:val="18"/>
          <w:szCs w:val="18"/>
        </w:rPr>
        <w:t xml:space="preserve">- </w:t>
      </w:r>
      <w:r w:rsidR="004D0942" w:rsidRPr="00E11694">
        <w:rPr>
          <w:rFonts w:ascii="Arial" w:eastAsia="Aptos" w:hAnsi="Arial" w:cs="Arial"/>
          <w:sz w:val="18"/>
          <w:szCs w:val="18"/>
        </w:rPr>
        <w:t xml:space="preserve">Šolanje </w:t>
      </w:r>
      <w:r w:rsidR="004D0942">
        <w:rPr>
          <w:rFonts w:ascii="Arial" w:eastAsia="Aptos" w:hAnsi="Arial" w:cs="Arial"/>
          <w:sz w:val="18"/>
          <w:szCs w:val="18"/>
        </w:rPr>
        <w:t>osebja uporabnika za pravilno rokovanje z opremo mora biti</w:t>
      </w:r>
      <w:r w:rsidR="004D0942" w:rsidRPr="00E11694">
        <w:rPr>
          <w:rFonts w:ascii="Arial" w:eastAsia="Aptos" w:hAnsi="Arial" w:cs="Arial"/>
          <w:sz w:val="18"/>
          <w:szCs w:val="18"/>
        </w:rPr>
        <w:t xml:space="preserve"> izvedeno v prostorih </w:t>
      </w:r>
      <w:r w:rsidR="004D0942">
        <w:rPr>
          <w:rFonts w:ascii="Arial" w:eastAsia="Aptos" w:hAnsi="Arial" w:cs="Arial"/>
          <w:sz w:val="18"/>
          <w:szCs w:val="18"/>
        </w:rPr>
        <w:t>uporabnika v obsegu</w:t>
      </w:r>
      <w:r w:rsidR="004D0942" w:rsidRPr="00E11694">
        <w:rPr>
          <w:rFonts w:ascii="Arial" w:eastAsia="Aptos" w:hAnsi="Arial" w:cs="Arial"/>
          <w:sz w:val="18"/>
          <w:szCs w:val="18"/>
        </w:rPr>
        <w:t xml:space="preserve"> minimalno 2 dni.</w:t>
      </w:r>
    </w:p>
    <w:p w14:paraId="45C97C21" w14:textId="77777777" w:rsidR="004B3AEA" w:rsidRDefault="004B3AEA" w:rsidP="009815E2">
      <w:pPr>
        <w:spacing w:after="0" w:line="240" w:lineRule="auto"/>
        <w:jc w:val="both"/>
        <w:rPr>
          <w:rFonts w:ascii="Arial" w:eastAsia="Aptos" w:hAnsi="Arial" w:cs="Arial"/>
          <w:color w:val="EE0000"/>
          <w:sz w:val="18"/>
          <w:szCs w:val="18"/>
          <w:lang w:eastAsia="sl-SI"/>
        </w:rPr>
      </w:pPr>
    </w:p>
    <w:tbl>
      <w:tblPr>
        <w:tblStyle w:val="NormalTablePHPDOCX"/>
        <w:tblW w:w="5000" w:type="pct"/>
        <w:tblInd w:w="-148" w:type="dxa"/>
        <w:tblLook w:val="04A0" w:firstRow="1" w:lastRow="0" w:firstColumn="1" w:lastColumn="0" w:noHBand="0" w:noVBand="1"/>
      </w:tblPr>
      <w:tblGrid>
        <w:gridCol w:w="9058"/>
      </w:tblGrid>
      <w:tr w:rsidR="00133B3C" w:rsidRPr="008A372F" w14:paraId="0641587F" w14:textId="77777777" w:rsidTr="0078278B">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EE8062A" w14:textId="0783D0F6" w:rsidR="00133B3C" w:rsidRPr="008A372F" w:rsidRDefault="00C54E8D" w:rsidP="0078278B">
            <w:pPr>
              <w:pStyle w:val="Odstavekseznama"/>
              <w:numPr>
                <w:ilvl w:val="0"/>
                <w:numId w:val="79"/>
              </w:numPr>
            </w:pPr>
            <w:bookmarkStart w:id="4" w:name="_Hlk199156351"/>
            <w:r w:rsidRPr="0078278B">
              <w:rPr>
                <w:rFonts w:ascii="Arial" w:hAnsi="Arial" w:cs="Arial"/>
                <w:b/>
                <w:bCs/>
                <w:color w:val="000000"/>
                <w:position w:val="-2"/>
                <w:sz w:val="18"/>
                <w:szCs w:val="18"/>
                <w:shd w:val="clear" w:color="auto" w:fill="FFFFFF"/>
              </w:rPr>
              <w:t>Opis predmeta/postavke Vzdrževanje opreme</w:t>
            </w:r>
            <w:r w:rsidR="00AF2913" w:rsidRPr="0078278B">
              <w:rPr>
                <w:rFonts w:ascii="Arial" w:hAnsi="Arial" w:cs="Arial"/>
                <w:b/>
                <w:bCs/>
                <w:color w:val="000000"/>
                <w:position w:val="-2"/>
                <w:sz w:val="18"/>
                <w:szCs w:val="18"/>
                <w:shd w:val="clear" w:color="auto" w:fill="FFFFFF"/>
              </w:rPr>
              <w:t xml:space="preserve"> po sistemu »</w:t>
            </w:r>
            <w:proofErr w:type="spellStart"/>
            <w:r w:rsidR="00AF2913" w:rsidRPr="0078278B">
              <w:rPr>
                <w:rFonts w:ascii="Arial" w:hAnsi="Arial" w:cs="Arial"/>
                <w:b/>
                <w:bCs/>
                <w:color w:val="000000"/>
                <w:position w:val="-2"/>
                <w:sz w:val="18"/>
                <w:szCs w:val="18"/>
                <w:shd w:val="clear" w:color="auto" w:fill="FFFFFF"/>
              </w:rPr>
              <w:t>all</w:t>
            </w:r>
            <w:proofErr w:type="spellEnd"/>
            <w:r w:rsidR="00AF2913" w:rsidRPr="0078278B">
              <w:rPr>
                <w:rFonts w:ascii="Arial" w:hAnsi="Arial" w:cs="Arial"/>
                <w:b/>
                <w:bCs/>
                <w:color w:val="000000"/>
                <w:position w:val="-2"/>
                <w:sz w:val="18"/>
                <w:szCs w:val="18"/>
                <w:shd w:val="clear" w:color="auto" w:fill="FFFFFF"/>
              </w:rPr>
              <w:t xml:space="preserve"> </w:t>
            </w:r>
            <w:proofErr w:type="spellStart"/>
            <w:r w:rsidR="00AF2913" w:rsidRPr="0078278B">
              <w:rPr>
                <w:rFonts w:ascii="Arial" w:hAnsi="Arial" w:cs="Arial"/>
                <w:b/>
                <w:bCs/>
                <w:color w:val="000000"/>
                <w:position w:val="-2"/>
                <w:sz w:val="18"/>
                <w:szCs w:val="18"/>
                <w:shd w:val="clear" w:color="auto" w:fill="FFFFFF"/>
              </w:rPr>
              <w:t>inclusive</w:t>
            </w:r>
            <w:proofErr w:type="spellEnd"/>
            <w:r w:rsidR="00AF2913" w:rsidRPr="0078278B">
              <w:rPr>
                <w:rFonts w:ascii="Arial" w:hAnsi="Arial" w:cs="Arial"/>
                <w:b/>
                <w:bCs/>
                <w:color w:val="000000"/>
                <w:position w:val="-2"/>
                <w:sz w:val="18"/>
                <w:szCs w:val="18"/>
                <w:shd w:val="clear" w:color="auto" w:fill="FFFFFF"/>
              </w:rPr>
              <w:t>«</w:t>
            </w:r>
            <w:r w:rsidRPr="0078278B">
              <w:rPr>
                <w:rFonts w:ascii="Arial" w:hAnsi="Arial" w:cs="Arial"/>
                <w:b/>
                <w:bCs/>
                <w:color w:val="000000"/>
                <w:position w:val="-2"/>
                <w:sz w:val="18"/>
                <w:szCs w:val="18"/>
                <w:shd w:val="clear" w:color="auto" w:fill="FFFFFF"/>
              </w:rPr>
              <w:t xml:space="preserve"> za dobo </w:t>
            </w:r>
            <w:r w:rsidR="000D637C" w:rsidRPr="0078278B">
              <w:rPr>
                <w:rFonts w:ascii="Arial" w:hAnsi="Arial" w:cs="Arial"/>
                <w:b/>
                <w:bCs/>
                <w:color w:val="000000"/>
                <w:position w:val="-2"/>
                <w:sz w:val="18"/>
                <w:szCs w:val="18"/>
                <w:shd w:val="clear" w:color="auto" w:fill="FFFFFF"/>
              </w:rPr>
              <w:t>5 let</w:t>
            </w:r>
            <w:r w:rsidRPr="0078278B">
              <w:rPr>
                <w:rFonts w:ascii="Arial" w:hAnsi="Arial" w:cs="Arial"/>
                <w:b/>
                <w:bCs/>
                <w:color w:val="000000"/>
                <w:position w:val="-2"/>
                <w:sz w:val="18"/>
                <w:szCs w:val="18"/>
                <w:shd w:val="clear" w:color="auto" w:fill="FFFFFF"/>
              </w:rPr>
              <w:t xml:space="preserve"> po poteku garancijske dobe</w:t>
            </w:r>
          </w:p>
        </w:tc>
      </w:tr>
    </w:tbl>
    <w:bookmarkEnd w:id="4"/>
    <w:p w14:paraId="358F8FFF" w14:textId="19389BDA" w:rsidR="00AF2913" w:rsidRPr="00B65234" w:rsidRDefault="00AF2913" w:rsidP="00AF2913">
      <w:pPr>
        <w:spacing w:before="225" w:after="225"/>
        <w:jc w:val="both"/>
      </w:pPr>
      <w:r w:rsidRPr="00B65234">
        <w:rPr>
          <w:rFonts w:ascii="Arial" w:hAnsi="Arial" w:cs="Arial"/>
          <w:sz w:val="18"/>
          <w:szCs w:val="18"/>
        </w:rPr>
        <w:t xml:space="preserve">Naročnik bo z izbranim ponudnikom sklenil pogodbo o vzdrževanju </w:t>
      </w:r>
      <w:r w:rsidR="002C6E93">
        <w:rPr>
          <w:rFonts w:ascii="Arial" w:hAnsi="Arial" w:cs="Arial"/>
          <w:sz w:val="18"/>
          <w:szCs w:val="18"/>
        </w:rPr>
        <w:t>dobavljene</w:t>
      </w:r>
      <w:r w:rsidR="002C6E93" w:rsidRPr="00B65234">
        <w:rPr>
          <w:rFonts w:ascii="Arial" w:hAnsi="Arial" w:cs="Arial"/>
          <w:sz w:val="18"/>
          <w:szCs w:val="18"/>
        </w:rPr>
        <w:t xml:space="preserve"> </w:t>
      </w:r>
      <w:r w:rsidRPr="00B65234">
        <w:rPr>
          <w:rFonts w:ascii="Arial" w:hAnsi="Arial" w:cs="Arial"/>
          <w:sz w:val="18"/>
          <w:szCs w:val="18"/>
        </w:rPr>
        <w:t>opreme po sistemu ALL INCLUSIVE za obdobje 5 let po izteku garancijske dobe. Ta pogodba bo začela veljati po preteku garancijskega roka.</w:t>
      </w:r>
    </w:p>
    <w:p w14:paraId="5F940499" w14:textId="77777777" w:rsidR="00AF2913" w:rsidRPr="00B65234" w:rsidRDefault="00AF2913" w:rsidP="00AF2913">
      <w:pPr>
        <w:spacing w:before="225" w:after="225"/>
        <w:jc w:val="both"/>
      </w:pPr>
      <w:r w:rsidRPr="00B65234">
        <w:rPr>
          <w:rFonts w:ascii="Arial" w:hAnsi="Arial" w:cs="Arial"/>
          <w:sz w:val="18"/>
          <w:szCs w:val="18"/>
        </w:rPr>
        <w:t>Izvajalec bo moral za vso dobavljeno opremo tudi v času po poteku 12 mesečne garancijske dobe zagotavljati tako preventivno vzdrževanje po specifikaciji proizvajalca opreme, kot tudi odpravo vseh napak oz. nepravilnosti v delovanju opreme, ki je predmet tega naročila, na stroške naročnika (v okviru cene mesečnih pavšalov).</w:t>
      </w:r>
    </w:p>
    <w:p w14:paraId="4C814F0D" w14:textId="57EB8312" w:rsidR="00AF2913" w:rsidRPr="00B65234" w:rsidRDefault="00AF2913" w:rsidP="00AF2913">
      <w:pPr>
        <w:spacing w:before="225" w:after="225"/>
        <w:jc w:val="both"/>
      </w:pPr>
      <w:r w:rsidRPr="00B65234">
        <w:rPr>
          <w:rFonts w:ascii="Arial" w:hAnsi="Arial" w:cs="Arial"/>
          <w:sz w:val="18"/>
          <w:szCs w:val="18"/>
        </w:rPr>
        <w:t>Pri tem bo moral zagotavljati servisiranje dobavljene</w:t>
      </w:r>
      <w:r w:rsidR="002C6E93">
        <w:rPr>
          <w:rFonts w:ascii="Arial" w:hAnsi="Arial" w:cs="Arial"/>
          <w:sz w:val="18"/>
          <w:szCs w:val="18"/>
        </w:rPr>
        <w:t xml:space="preserve"> opreme</w:t>
      </w:r>
      <w:r w:rsidRPr="00B65234">
        <w:rPr>
          <w:rFonts w:ascii="Arial" w:hAnsi="Arial" w:cs="Arial"/>
          <w:sz w:val="18"/>
          <w:szCs w:val="18"/>
        </w:rPr>
        <w:t xml:space="preserve"> (servis in rez. dele) pri s strani proizvajalca pooblaščenem in usposobljenem serviserju v RS ali EU (v primeru servisa iz tujine mora vsa komunikacija med servisom in naročnikom potekati izključno v slovenskem jeziku)</w:t>
      </w:r>
      <w:r w:rsidR="00B65234">
        <w:rPr>
          <w:rFonts w:ascii="Arial" w:hAnsi="Arial" w:cs="Arial"/>
          <w:sz w:val="18"/>
          <w:szCs w:val="18"/>
        </w:rPr>
        <w:t>.</w:t>
      </w:r>
    </w:p>
    <w:p w14:paraId="7E58F731" w14:textId="77777777" w:rsidR="0078278B" w:rsidRDefault="0078278B" w:rsidP="0078278B">
      <w:pPr>
        <w:spacing w:before="225" w:after="225" w:line="240" w:lineRule="auto"/>
        <w:jc w:val="both"/>
      </w:pPr>
      <w:r>
        <w:rPr>
          <w:rFonts w:ascii="Arial" w:hAnsi="Arial" w:cs="Arial"/>
          <w:color w:val="000000"/>
          <w:sz w:val="18"/>
          <w:szCs w:val="18"/>
        </w:rPr>
        <w:t>Pri tem bo moral zagotavljati: </w:t>
      </w:r>
    </w:p>
    <w:tbl>
      <w:tblPr>
        <w:tblStyle w:val="NormalTablePHPDOCX"/>
        <w:tblW w:w="0" w:type="auto"/>
        <w:tblInd w:w="108" w:type="dxa"/>
        <w:tblLook w:val="04A0" w:firstRow="1" w:lastRow="0" w:firstColumn="1" w:lastColumn="0" w:noHBand="0" w:noVBand="1"/>
      </w:tblPr>
      <w:tblGrid>
        <w:gridCol w:w="8962"/>
      </w:tblGrid>
      <w:tr w:rsidR="0078278B" w14:paraId="6E316D51" w14:textId="77777777" w:rsidTr="009006DD">
        <w:tc>
          <w:tcPr>
            <w:tcW w:w="0" w:type="auto"/>
            <w:tcMar>
              <w:top w:w="0" w:type="auto"/>
              <w:bottom w:w="0" w:type="auto"/>
            </w:tcMar>
          </w:tcPr>
          <w:p w14:paraId="36101015" w14:textId="77777777" w:rsidR="0078278B" w:rsidRDefault="0078278B" w:rsidP="00B7568E">
            <w:pPr>
              <w:numPr>
                <w:ilvl w:val="0"/>
                <w:numId w:val="73"/>
              </w:numPr>
              <w:jc w:val="both"/>
              <w:rPr>
                <w:rFonts w:ascii="Arial" w:hAnsi="Arial" w:cs="Arial"/>
                <w:color w:val="000000"/>
                <w:sz w:val="18"/>
                <w:szCs w:val="18"/>
              </w:rPr>
            </w:pPr>
            <w:r>
              <w:rPr>
                <w:rFonts w:ascii="Arial" w:hAnsi="Arial" w:cs="Arial"/>
                <w:color w:val="000000"/>
                <w:sz w:val="18"/>
                <w:szCs w:val="18"/>
              </w:rPr>
              <w:t>servisiranje dobavljenega blaga (servis in rez. dele) pri s strani proizvajalca pooblaščenem in usposobljenem serviserju (v primeru servisa iz tujine mora vsa komunikacija med servisom in uporabnikom potekati izključno v slovenskem jeziku)</w:t>
            </w:r>
          </w:p>
          <w:p w14:paraId="2145C415" w14:textId="77777777" w:rsidR="0078278B" w:rsidRDefault="0078278B" w:rsidP="009006DD">
            <w:pPr>
              <w:numPr>
                <w:ilvl w:val="0"/>
                <w:numId w:val="73"/>
              </w:numPr>
              <w:rPr>
                <w:rFonts w:ascii="Arial" w:hAnsi="Arial" w:cs="Arial"/>
                <w:color w:val="000000"/>
                <w:sz w:val="18"/>
                <w:szCs w:val="18"/>
              </w:rPr>
            </w:pPr>
            <w:r>
              <w:rPr>
                <w:rFonts w:ascii="Arial" w:hAnsi="Arial" w:cs="Arial"/>
                <w:color w:val="000000"/>
                <w:sz w:val="18"/>
                <w:szCs w:val="18"/>
              </w:rPr>
              <w:t>Dosegljivost servisa najmanj v času od ponedeljka do petka od 7:00 do 17:00 ure;</w:t>
            </w:r>
          </w:p>
          <w:p w14:paraId="0C8013ED" w14:textId="77777777" w:rsidR="0078278B" w:rsidRDefault="0078278B" w:rsidP="00B7568E">
            <w:pPr>
              <w:numPr>
                <w:ilvl w:val="0"/>
                <w:numId w:val="73"/>
              </w:numPr>
              <w:jc w:val="both"/>
              <w:rPr>
                <w:rFonts w:ascii="Arial" w:hAnsi="Arial" w:cs="Arial"/>
                <w:color w:val="000000"/>
                <w:sz w:val="18"/>
                <w:szCs w:val="18"/>
              </w:rPr>
            </w:pPr>
            <w:r>
              <w:rPr>
                <w:rFonts w:ascii="Arial" w:hAnsi="Arial" w:cs="Arial"/>
                <w:color w:val="000000"/>
                <w:sz w:val="18"/>
                <w:szCs w:val="18"/>
              </w:rPr>
              <w:t>Odzivni čas 4 ure po prejemu pisnega obvestila o okvari (čas ko se servis odzove na sporočeno okvaro in prične z ugotavljanjem vzrokov okvare in odpravljanjem težav);</w:t>
            </w:r>
          </w:p>
          <w:p w14:paraId="28892AB7" w14:textId="77777777" w:rsidR="0078278B" w:rsidRPr="004D0942" w:rsidRDefault="0078278B" w:rsidP="00B7568E">
            <w:pPr>
              <w:numPr>
                <w:ilvl w:val="0"/>
                <w:numId w:val="73"/>
              </w:numPr>
              <w:jc w:val="both"/>
              <w:rPr>
                <w:rFonts w:ascii="Arial" w:hAnsi="Arial" w:cs="Arial"/>
                <w:sz w:val="18"/>
                <w:szCs w:val="18"/>
              </w:rPr>
            </w:pPr>
            <w:r w:rsidRPr="004D0942">
              <w:rPr>
                <w:rFonts w:ascii="Arial" w:hAnsi="Arial" w:cs="Arial"/>
                <w:sz w:val="18"/>
                <w:szCs w:val="18"/>
              </w:rPr>
              <w:t>Časi za odpravo napak: največ  1 delovni dan za manjšo okvaro oz. 2 delovna dni za večjo okvaro, v primeru, da je potreben rezervni del iz tujine pa največ 4 delovne dni po prejemu pisnega obvestila o okvari.</w:t>
            </w:r>
          </w:p>
          <w:p w14:paraId="31386A20" w14:textId="6A630A30" w:rsidR="0078278B" w:rsidRDefault="0078278B" w:rsidP="00B7568E">
            <w:pPr>
              <w:numPr>
                <w:ilvl w:val="0"/>
                <w:numId w:val="73"/>
              </w:numPr>
              <w:jc w:val="both"/>
              <w:rPr>
                <w:rFonts w:ascii="Arial" w:hAnsi="Arial" w:cs="Arial"/>
                <w:color w:val="000000"/>
                <w:sz w:val="18"/>
                <w:szCs w:val="18"/>
              </w:rPr>
            </w:pPr>
            <w:r>
              <w:rPr>
                <w:rFonts w:ascii="Arial" w:hAnsi="Arial" w:cs="Arial"/>
                <w:color w:val="000000"/>
                <w:sz w:val="18"/>
                <w:szCs w:val="18"/>
              </w:rPr>
              <w:t>Izjemoma je čas odprave napak, okvar lahko daljši, po vsakokratnem predhodnem dogovoru z naročnikom.</w:t>
            </w:r>
            <w:r>
              <w:t xml:space="preserve"> </w:t>
            </w:r>
            <w:r>
              <w:rPr>
                <w:rFonts w:ascii="Arial" w:hAnsi="Arial" w:cs="Arial"/>
                <w:color w:val="000000"/>
                <w:sz w:val="18"/>
                <w:szCs w:val="18"/>
              </w:rPr>
              <w:t>Če s</w:t>
            </w:r>
            <w:r w:rsidRPr="00E24FD8">
              <w:rPr>
                <w:rFonts w:ascii="Arial" w:hAnsi="Arial" w:cs="Arial"/>
                <w:color w:val="000000"/>
                <w:sz w:val="18"/>
                <w:szCs w:val="18"/>
              </w:rPr>
              <w:t xml:space="preserve">e je </w:t>
            </w:r>
            <w:r>
              <w:rPr>
                <w:rFonts w:ascii="Arial" w:hAnsi="Arial" w:cs="Arial"/>
                <w:color w:val="000000"/>
                <w:sz w:val="18"/>
                <w:szCs w:val="18"/>
              </w:rPr>
              <w:t>izvajalec</w:t>
            </w:r>
            <w:r w:rsidRPr="00E24FD8">
              <w:rPr>
                <w:rFonts w:ascii="Arial" w:hAnsi="Arial" w:cs="Arial"/>
                <w:color w:val="000000"/>
                <w:sz w:val="18"/>
                <w:szCs w:val="18"/>
              </w:rPr>
              <w:t xml:space="preserve"> z </w:t>
            </w:r>
            <w:r>
              <w:rPr>
                <w:rFonts w:ascii="Arial" w:hAnsi="Arial" w:cs="Arial"/>
                <w:color w:val="000000"/>
                <w:sz w:val="18"/>
                <w:szCs w:val="18"/>
              </w:rPr>
              <w:t>naročnikom</w:t>
            </w:r>
            <w:r w:rsidRPr="00E24FD8">
              <w:rPr>
                <w:rFonts w:ascii="Arial" w:hAnsi="Arial" w:cs="Arial"/>
                <w:color w:val="000000"/>
                <w:sz w:val="18"/>
                <w:szCs w:val="18"/>
              </w:rPr>
              <w:t xml:space="preserve"> uskladil za daljši rok odprave napake, je dolžan </w:t>
            </w:r>
            <w:r>
              <w:rPr>
                <w:rFonts w:ascii="Arial" w:hAnsi="Arial" w:cs="Arial"/>
                <w:color w:val="000000"/>
                <w:sz w:val="18"/>
                <w:szCs w:val="18"/>
              </w:rPr>
              <w:t>naročnika</w:t>
            </w:r>
            <w:r w:rsidRPr="00E24FD8">
              <w:rPr>
                <w:rFonts w:ascii="Arial" w:hAnsi="Arial" w:cs="Arial"/>
                <w:color w:val="000000"/>
                <w:sz w:val="18"/>
                <w:szCs w:val="18"/>
              </w:rPr>
              <w:t xml:space="preserve"> sproti obveščati o poteku odpravljanja okvare in terminom odprave napake</w:t>
            </w:r>
            <w:r>
              <w:rPr>
                <w:rFonts w:ascii="Arial" w:hAnsi="Arial" w:cs="Arial"/>
                <w:color w:val="000000"/>
                <w:sz w:val="18"/>
                <w:szCs w:val="18"/>
              </w:rPr>
              <w:t>. </w:t>
            </w:r>
          </w:p>
          <w:p w14:paraId="5C4C1794" w14:textId="57ACAE46" w:rsidR="0078278B" w:rsidRDefault="0078278B" w:rsidP="00B7568E">
            <w:pPr>
              <w:numPr>
                <w:ilvl w:val="0"/>
                <w:numId w:val="73"/>
              </w:numPr>
              <w:jc w:val="both"/>
              <w:rPr>
                <w:rFonts w:ascii="Arial" w:hAnsi="Arial" w:cs="Arial"/>
                <w:color w:val="000000"/>
                <w:sz w:val="18"/>
                <w:szCs w:val="18"/>
              </w:rPr>
            </w:pPr>
            <w:r>
              <w:rPr>
                <w:rFonts w:ascii="Arial" w:hAnsi="Arial" w:cs="Arial"/>
                <w:color w:val="000000"/>
                <w:sz w:val="18"/>
                <w:szCs w:val="18"/>
              </w:rPr>
              <w:t>Če izvajalec ne odpravi napak v dogovorjenem roku, jih je upravičen odpraviti naročnik in to na račun izvajalca - v primeru, da bi naročnik zaradi daljših časov odprav napak utrpel škodo je izvajalec dolžan naročniku kriti nastale stroške, če bi naročnik to zahteval.  </w:t>
            </w:r>
          </w:p>
        </w:tc>
      </w:tr>
    </w:tbl>
    <w:p w14:paraId="6B2165CA" w14:textId="0E89419D" w:rsidR="00AF2913" w:rsidRPr="00E24FD8" w:rsidRDefault="0078278B" w:rsidP="00AF2913">
      <w:pPr>
        <w:spacing w:before="225" w:after="225" w:line="240" w:lineRule="auto"/>
        <w:jc w:val="both"/>
        <w:rPr>
          <w:b/>
          <w:bCs/>
        </w:rPr>
      </w:pPr>
      <w:r w:rsidRPr="00E24FD8">
        <w:rPr>
          <w:rFonts w:ascii="Arial" w:hAnsi="Arial" w:cs="Arial"/>
          <w:b/>
          <w:bCs/>
          <w:color w:val="000000"/>
          <w:sz w:val="18"/>
          <w:szCs w:val="18"/>
        </w:rPr>
        <w:t>Preventivno vzdrževanje po izteku garancijske dobe</w:t>
      </w:r>
    </w:p>
    <w:p w14:paraId="64D6AB17" w14:textId="77777777" w:rsidR="00AF2913" w:rsidRPr="00C86B48" w:rsidRDefault="00AF2913" w:rsidP="00AF2913">
      <w:pPr>
        <w:spacing w:before="225" w:after="225"/>
        <w:jc w:val="both"/>
      </w:pPr>
      <w:r w:rsidRPr="00C86B48">
        <w:rPr>
          <w:rFonts w:ascii="Arial" w:hAnsi="Arial" w:cs="Arial"/>
          <w:sz w:val="18"/>
          <w:szCs w:val="18"/>
        </w:rPr>
        <w:lastRenderedPageBreak/>
        <w:t xml:space="preserve">Vsi stroški morajo biti zajeti v ceni – mesečnem pavšalu za vzdrževanje po sistemu </w:t>
      </w:r>
      <w:proofErr w:type="spellStart"/>
      <w:r w:rsidRPr="00C86B48">
        <w:rPr>
          <w:rFonts w:ascii="Arial" w:hAnsi="Arial" w:cs="Arial"/>
          <w:sz w:val="18"/>
          <w:szCs w:val="18"/>
        </w:rPr>
        <w:t>All</w:t>
      </w:r>
      <w:proofErr w:type="spellEnd"/>
      <w:r w:rsidRPr="00C86B48">
        <w:rPr>
          <w:rFonts w:ascii="Arial" w:hAnsi="Arial" w:cs="Arial"/>
          <w:sz w:val="18"/>
          <w:szCs w:val="18"/>
        </w:rPr>
        <w:t xml:space="preserve"> </w:t>
      </w:r>
      <w:proofErr w:type="spellStart"/>
      <w:r w:rsidRPr="00C86B48">
        <w:rPr>
          <w:rFonts w:ascii="Arial" w:hAnsi="Arial" w:cs="Arial"/>
          <w:sz w:val="18"/>
          <w:szCs w:val="18"/>
        </w:rPr>
        <w:t>inclusive</w:t>
      </w:r>
      <w:proofErr w:type="spellEnd"/>
      <w:r w:rsidRPr="00C86B48">
        <w:rPr>
          <w:rFonts w:ascii="Arial" w:hAnsi="Arial" w:cs="Arial"/>
          <w:sz w:val="18"/>
          <w:szCs w:val="18"/>
        </w:rPr>
        <w:t>.</w:t>
      </w:r>
    </w:p>
    <w:p w14:paraId="1A6E76BC" w14:textId="77777777" w:rsidR="00AF2913" w:rsidRPr="00B65234" w:rsidRDefault="00AF2913" w:rsidP="00AF2913">
      <w:pPr>
        <w:spacing w:before="225" w:after="225"/>
        <w:jc w:val="both"/>
      </w:pPr>
      <w:r w:rsidRPr="00B65234">
        <w:rPr>
          <w:rFonts w:ascii="Arial" w:hAnsi="Arial" w:cs="Arial"/>
          <w:sz w:val="18"/>
          <w:szCs w:val="18"/>
        </w:rPr>
        <w:t>Ponudnik mora v okviru ponudbene dokumentacije predložiti specifikacijo del preventivnega vzdrževanja in navesti število potrebnih preventivnih pregledov v obdobju enega leta oz. vseh 5 letih ter specificirati rezervne dele, za katere proizvajalec predpisuje menjavo v okviru preventivnih servisov (ki so predpisani s strani proizvajalca opreme).</w:t>
      </w:r>
    </w:p>
    <w:p w14:paraId="1ACDDAEC" w14:textId="06C3FBA1" w:rsidR="00AF2913" w:rsidRPr="00B65234" w:rsidRDefault="00AF2913" w:rsidP="00AF2913">
      <w:pPr>
        <w:spacing w:before="225" w:after="225"/>
        <w:jc w:val="both"/>
      </w:pPr>
      <w:r w:rsidRPr="00B65234">
        <w:rPr>
          <w:rFonts w:ascii="Arial" w:hAnsi="Arial" w:cs="Arial"/>
          <w:sz w:val="18"/>
          <w:szCs w:val="18"/>
        </w:rPr>
        <w:t xml:space="preserve">Izvajanje storitev preventivnega vzdrževanja obsega redne preventivne servise </w:t>
      </w:r>
      <w:r w:rsidR="002C6E93">
        <w:rPr>
          <w:rFonts w:ascii="Arial" w:hAnsi="Arial" w:cs="Arial"/>
          <w:sz w:val="18"/>
          <w:szCs w:val="18"/>
        </w:rPr>
        <w:t>opreme</w:t>
      </w:r>
      <w:r w:rsidRPr="00B65234">
        <w:rPr>
          <w:rFonts w:ascii="Arial" w:hAnsi="Arial" w:cs="Arial"/>
          <w:sz w:val="18"/>
          <w:szCs w:val="18"/>
        </w:rPr>
        <w:t>, in sicer po specifikaciji proizvajalca.</w:t>
      </w:r>
    </w:p>
    <w:p w14:paraId="63421EDF" w14:textId="25361CA0" w:rsidR="007A2631" w:rsidRDefault="007A2631" w:rsidP="007A2631">
      <w:pPr>
        <w:spacing w:before="225" w:after="225" w:line="240" w:lineRule="auto"/>
        <w:jc w:val="both"/>
      </w:pPr>
      <w:r>
        <w:rPr>
          <w:rFonts w:ascii="Arial" w:hAnsi="Arial" w:cs="Arial"/>
          <w:color w:val="000000"/>
          <w:sz w:val="18"/>
          <w:szCs w:val="18"/>
        </w:rPr>
        <w:t>Redni preventivni servis obsega:</w:t>
      </w:r>
    </w:p>
    <w:tbl>
      <w:tblPr>
        <w:tblStyle w:val="NormalTablePHPDOCX"/>
        <w:tblW w:w="5000" w:type="pct"/>
        <w:tblInd w:w="108" w:type="dxa"/>
        <w:tblLook w:val="04A0" w:firstRow="1" w:lastRow="0" w:firstColumn="1" w:lastColumn="0" w:noHBand="0" w:noVBand="1"/>
      </w:tblPr>
      <w:tblGrid>
        <w:gridCol w:w="9070"/>
      </w:tblGrid>
      <w:tr w:rsidR="007A2631" w14:paraId="3FFBEFB8" w14:textId="77777777" w:rsidTr="00BA7006">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70"/>
            </w:tblGrid>
            <w:tr w:rsidR="007A2631" w14:paraId="5B578752" w14:textId="77777777" w:rsidTr="00BA7006">
              <w:tc>
                <w:tcPr>
                  <w:tcW w:w="0" w:type="auto"/>
                  <w:tcMar>
                    <w:top w:w="0" w:type="auto"/>
                    <w:bottom w:w="0" w:type="auto"/>
                  </w:tcMar>
                </w:tcPr>
                <w:p w14:paraId="7AA729B9" w14:textId="77777777" w:rsidR="007A2631" w:rsidRDefault="007A2631" w:rsidP="00974740">
                  <w:pPr>
                    <w:numPr>
                      <w:ilvl w:val="0"/>
                      <w:numId w:val="75"/>
                    </w:numPr>
                    <w:rPr>
                      <w:rFonts w:ascii="Arial" w:hAnsi="Arial" w:cs="Arial"/>
                      <w:color w:val="000000"/>
                      <w:sz w:val="18"/>
                      <w:szCs w:val="18"/>
                    </w:rPr>
                  </w:pPr>
                  <w:r>
                    <w:rPr>
                      <w:rFonts w:ascii="Arial" w:hAnsi="Arial" w:cs="Arial"/>
                      <w:color w:val="000000"/>
                      <w:position w:val="-2"/>
                      <w:sz w:val="18"/>
                      <w:szCs w:val="18"/>
                    </w:rPr>
                    <w:t>pregled dejanskega stanja,</w:t>
                  </w:r>
                </w:p>
                <w:p w14:paraId="79F8A0CE" w14:textId="77777777" w:rsidR="007A2631" w:rsidRDefault="007A2631" w:rsidP="00974740">
                  <w:pPr>
                    <w:numPr>
                      <w:ilvl w:val="0"/>
                      <w:numId w:val="75"/>
                    </w:numPr>
                    <w:rPr>
                      <w:rFonts w:ascii="Arial" w:hAnsi="Arial" w:cs="Arial"/>
                      <w:color w:val="000000"/>
                      <w:sz w:val="18"/>
                      <w:szCs w:val="18"/>
                    </w:rPr>
                  </w:pPr>
                  <w:r>
                    <w:rPr>
                      <w:rFonts w:ascii="Arial" w:hAnsi="Arial" w:cs="Arial"/>
                      <w:color w:val="000000"/>
                      <w:position w:val="-2"/>
                      <w:sz w:val="18"/>
                      <w:szCs w:val="18"/>
                    </w:rPr>
                    <w:t>zamenjava predpisanih delov,</w:t>
                  </w:r>
                </w:p>
                <w:p w14:paraId="523DEFC1" w14:textId="77777777" w:rsidR="007A2631" w:rsidRDefault="007A2631" w:rsidP="00974740">
                  <w:pPr>
                    <w:numPr>
                      <w:ilvl w:val="0"/>
                      <w:numId w:val="75"/>
                    </w:numPr>
                    <w:rPr>
                      <w:rFonts w:ascii="Arial" w:hAnsi="Arial" w:cs="Arial"/>
                      <w:color w:val="000000"/>
                      <w:sz w:val="18"/>
                      <w:szCs w:val="18"/>
                    </w:rPr>
                  </w:pPr>
                  <w:r>
                    <w:rPr>
                      <w:rFonts w:ascii="Arial" w:hAnsi="Arial" w:cs="Arial"/>
                      <w:color w:val="000000"/>
                      <w:position w:val="-2"/>
                      <w:sz w:val="18"/>
                      <w:szCs w:val="18"/>
                    </w:rPr>
                    <w:t>preverjanje ustreznosti po kontrolnem listu,</w:t>
                  </w:r>
                </w:p>
                <w:p w14:paraId="2D238EC3" w14:textId="77777777" w:rsidR="007A2631" w:rsidRDefault="007A2631" w:rsidP="00974740">
                  <w:pPr>
                    <w:numPr>
                      <w:ilvl w:val="0"/>
                      <w:numId w:val="75"/>
                    </w:numPr>
                    <w:rPr>
                      <w:rFonts w:ascii="Arial" w:hAnsi="Arial" w:cs="Arial"/>
                      <w:color w:val="000000"/>
                      <w:sz w:val="18"/>
                      <w:szCs w:val="18"/>
                    </w:rPr>
                  </w:pPr>
                  <w:r>
                    <w:rPr>
                      <w:rFonts w:ascii="Arial" w:hAnsi="Arial" w:cs="Arial"/>
                      <w:color w:val="000000"/>
                      <w:position w:val="-2"/>
                      <w:sz w:val="18"/>
                      <w:szCs w:val="18"/>
                    </w:rPr>
                    <w:t>izdaja pisne izjave o ustreznosti rezultatov delovanja naprave v skladu s predpisanimi normativi,</w:t>
                  </w:r>
                </w:p>
                <w:p w14:paraId="4828ABE7" w14:textId="30CF19E1" w:rsidR="007A2631" w:rsidRDefault="007A2631" w:rsidP="00974740">
                  <w:pPr>
                    <w:numPr>
                      <w:ilvl w:val="0"/>
                      <w:numId w:val="75"/>
                    </w:numPr>
                    <w:rPr>
                      <w:rFonts w:ascii="Arial" w:hAnsi="Arial" w:cs="Arial"/>
                      <w:color w:val="000000"/>
                      <w:sz w:val="18"/>
                      <w:szCs w:val="18"/>
                    </w:rPr>
                  </w:pPr>
                  <w:r>
                    <w:rPr>
                      <w:rFonts w:ascii="Arial" w:hAnsi="Arial" w:cs="Arial"/>
                      <w:color w:val="000000"/>
                      <w:position w:val="-2"/>
                      <w:sz w:val="18"/>
                      <w:szCs w:val="18"/>
                    </w:rPr>
                    <w:t>ostala dela po specifikaciji proizvajalca</w:t>
                  </w:r>
                  <w:r w:rsidR="002C6E93">
                    <w:rPr>
                      <w:rFonts w:ascii="Arial" w:hAnsi="Arial" w:cs="Arial"/>
                      <w:color w:val="000000"/>
                      <w:position w:val="-2"/>
                      <w:sz w:val="18"/>
                      <w:szCs w:val="18"/>
                    </w:rPr>
                    <w:t>.</w:t>
                  </w:r>
                </w:p>
              </w:tc>
            </w:tr>
          </w:tbl>
          <w:p w14:paraId="47EF3CCA" w14:textId="77777777" w:rsidR="007A2631" w:rsidRDefault="007A2631" w:rsidP="00BA7006"/>
        </w:tc>
      </w:tr>
    </w:tbl>
    <w:p w14:paraId="3F28339F" w14:textId="77777777" w:rsidR="007A2631" w:rsidRDefault="007A2631" w:rsidP="007A2631">
      <w:pPr>
        <w:spacing w:before="225" w:after="225" w:line="240" w:lineRule="auto"/>
        <w:jc w:val="both"/>
      </w:pPr>
      <w:r>
        <w:rPr>
          <w:rFonts w:ascii="Arial" w:hAnsi="Arial" w:cs="Arial"/>
          <w:color w:val="000000"/>
          <w:sz w:val="18"/>
          <w:szCs w:val="18"/>
        </w:rPr>
        <w:t>Izvajalec (izbrani ponudnik) bo moral za vsako koledarsko leto izdelati terminski plan rednih vzdrževalnih del in ga dostaviti naročniku v potrditev. Preventivni redni pregledi se izvajajo v rednem delovnem času izvajalca in uporabnika. Vsi pregledi morajo biti najavljeni s strani izvajalca najmanj 3 dni pred samo izvedbo.</w:t>
      </w:r>
    </w:p>
    <w:p w14:paraId="04512312" w14:textId="6D2ADDC9" w:rsidR="007A2631" w:rsidRDefault="007A2631" w:rsidP="007A2631">
      <w:pPr>
        <w:spacing w:before="225" w:after="225" w:line="240" w:lineRule="auto"/>
        <w:jc w:val="both"/>
      </w:pPr>
      <w:r>
        <w:rPr>
          <w:rFonts w:ascii="Arial" w:hAnsi="Arial" w:cs="Arial"/>
          <w:color w:val="000000"/>
          <w:sz w:val="18"/>
          <w:szCs w:val="18"/>
        </w:rPr>
        <w:t xml:space="preserve">Naročnik bo plačeval storitve rednih preventivnih pregledov </w:t>
      </w:r>
      <w:r w:rsidR="00AF2913">
        <w:rPr>
          <w:rFonts w:ascii="Arial" w:hAnsi="Arial" w:cs="Arial"/>
          <w:color w:val="000000"/>
          <w:sz w:val="18"/>
          <w:szCs w:val="18"/>
        </w:rPr>
        <w:t xml:space="preserve">mesečno v </w:t>
      </w:r>
      <w:r w:rsidR="00287374">
        <w:rPr>
          <w:rFonts w:ascii="Arial" w:hAnsi="Arial" w:cs="Arial"/>
          <w:color w:val="000000"/>
          <w:sz w:val="18"/>
          <w:szCs w:val="18"/>
        </w:rPr>
        <w:t>okviru</w:t>
      </w:r>
      <w:r w:rsidR="00AF2913">
        <w:rPr>
          <w:rFonts w:ascii="Arial" w:hAnsi="Arial" w:cs="Arial"/>
          <w:color w:val="000000"/>
          <w:sz w:val="18"/>
          <w:szCs w:val="18"/>
        </w:rPr>
        <w:t xml:space="preserve"> mesečnega pavšala za ALL INCLUSIVE vzdrževanje</w:t>
      </w:r>
      <w:r>
        <w:rPr>
          <w:rFonts w:ascii="Arial" w:hAnsi="Arial" w:cs="Arial"/>
          <w:color w:val="000000"/>
          <w:sz w:val="18"/>
          <w:szCs w:val="18"/>
        </w:rPr>
        <w:t>, v roku 30 dni po prejemu posameznega računa, ki se izstavi po opravljenih storitvah.</w:t>
      </w:r>
    </w:p>
    <w:p w14:paraId="37BB27E1" w14:textId="77777777" w:rsidR="007A2631" w:rsidRDefault="007A2631" w:rsidP="007A2631">
      <w:pPr>
        <w:spacing w:before="225" w:after="225" w:line="240" w:lineRule="auto"/>
        <w:jc w:val="both"/>
      </w:pPr>
      <w:r>
        <w:rPr>
          <w:rFonts w:ascii="Arial" w:hAnsi="Arial" w:cs="Arial"/>
          <w:color w:val="000000"/>
          <w:sz w:val="18"/>
          <w:szCs w:val="18"/>
        </w:rPr>
        <w:t>Naročnik dopušča, da se preventivni pregled izvaja tudi v okviru izrednega vzdrževalnega posega.</w:t>
      </w:r>
    </w:p>
    <w:p w14:paraId="21F5C160" w14:textId="14F73627" w:rsidR="007A2631" w:rsidRPr="0078278B" w:rsidRDefault="0078278B" w:rsidP="007A2631">
      <w:pPr>
        <w:spacing w:before="225" w:after="225" w:line="240" w:lineRule="auto"/>
        <w:jc w:val="both"/>
        <w:rPr>
          <w:b/>
          <w:bCs/>
        </w:rPr>
      </w:pPr>
      <w:r w:rsidRPr="0078278B">
        <w:rPr>
          <w:rFonts w:ascii="Arial" w:hAnsi="Arial" w:cs="Arial"/>
          <w:b/>
          <w:bCs/>
          <w:color w:val="000000"/>
          <w:sz w:val="18"/>
          <w:szCs w:val="18"/>
        </w:rPr>
        <w:t>Izredno vzdrževanje – odprava napak, okvar po izteku garancijskega roka</w:t>
      </w:r>
    </w:p>
    <w:p w14:paraId="14055A15" w14:textId="77777777" w:rsidR="007A2631" w:rsidRDefault="007A2631" w:rsidP="007A2631">
      <w:pPr>
        <w:spacing w:before="225" w:after="225" w:line="240" w:lineRule="auto"/>
        <w:jc w:val="both"/>
      </w:pPr>
      <w:r>
        <w:rPr>
          <w:rFonts w:ascii="Arial" w:hAnsi="Arial" w:cs="Arial"/>
          <w:color w:val="000000"/>
          <w:sz w:val="18"/>
          <w:szCs w:val="18"/>
        </w:rPr>
        <w:t>Izredno vzdrževanje zajema zamenjavo iztrošenih, okvarjenih delov in potrošnega servisnega materiala  za predmet javnega naročila ter vzpostavitev naprav v fazo pravilnega in brezhibnega delovanja.</w:t>
      </w:r>
    </w:p>
    <w:p w14:paraId="1D8B8704" w14:textId="77777777" w:rsidR="007A2631" w:rsidRPr="0078278B" w:rsidRDefault="007A2631" w:rsidP="007A2631">
      <w:pPr>
        <w:spacing w:before="225" w:after="225" w:line="240" w:lineRule="auto"/>
        <w:jc w:val="both"/>
        <w:rPr>
          <w:b/>
          <w:bCs/>
        </w:rPr>
      </w:pPr>
      <w:r w:rsidRPr="0078278B">
        <w:rPr>
          <w:rFonts w:ascii="Arial" w:hAnsi="Arial" w:cs="Arial"/>
          <w:b/>
          <w:bCs/>
          <w:color w:val="000000"/>
          <w:sz w:val="18"/>
          <w:szCs w:val="18"/>
        </w:rPr>
        <w:t>Ponudnik mora ponudbi priložiti cenik originalnih rezervnih delov za dobavljeno opremo za vse dele, katerih sedanja vrednost presega 500,00 EUR brez DDV /kos.</w:t>
      </w:r>
    </w:p>
    <w:p w14:paraId="0CC75DED" w14:textId="3288357C" w:rsidR="007A2631" w:rsidRDefault="007A2631" w:rsidP="007A2631">
      <w:pPr>
        <w:spacing w:before="225" w:after="225" w:line="240" w:lineRule="auto"/>
        <w:jc w:val="both"/>
      </w:pPr>
      <w:r>
        <w:rPr>
          <w:rFonts w:ascii="Arial" w:hAnsi="Arial" w:cs="Arial"/>
          <w:color w:val="000000"/>
          <w:sz w:val="18"/>
          <w:szCs w:val="18"/>
        </w:rPr>
        <w:t>Izredno vzdrževanje se izvaja na klic pooblaščene osebe naročnika</w:t>
      </w:r>
      <w:r w:rsidR="00041CB5">
        <w:rPr>
          <w:rFonts w:ascii="Arial" w:hAnsi="Arial" w:cs="Arial"/>
          <w:color w:val="000000"/>
          <w:sz w:val="18"/>
          <w:szCs w:val="18"/>
        </w:rPr>
        <w:t xml:space="preserve"> </w:t>
      </w:r>
      <w:r w:rsidR="00B7568E">
        <w:rPr>
          <w:rFonts w:ascii="Arial" w:hAnsi="Arial" w:cs="Arial"/>
          <w:color w:val="000000"/>
          <w:sz w:val="18"/>
          <w:szCs w:val="18"/>
        </w:rPr>
        <w:t>in se</w:t>
      </w:r>
      <w:r w:rsidR="00041CB5">
        <w:rPr>
          <w:rFonts w:ascii="Arial" w:hAnsi="Arial" w:cs="Arial"/>
          <w:color w:val="000000"/>
          <w:sz w:val="18"/>
          <w:szCs w:val="18"/>
        </w:rPr>
        <w:t xml:space="preserve"> izvaja do </w:t>
      </w:r>
      <w:r>
        <w:rPr>
          <w:rFonts w:ascii="Arial" w:hAnsi="Arial" w:cs="Arial"/>
          <w:color w:val="000000"/>
          <w:sz w:val="18"/>
          <w:szCs w:val="18"/>
        </w:rPr>
        <w:t>vzpostavitv</w:t>
      </w:r>
      <w:r w:rsidR="00041CB5">
        <w:rPr>
          <w:rFonts w:ascii="Arial" w:hAnsi="Arial" w:cs="Arial"/>
          <w:color w:val="000000"/>
          <w:sz w:val="18"/>
          <w:szCs w:val="18"/>
        </w:rPr>
        <w:t>e</w:t>
      </w:r>
      <w:r>
        <w:rPr>
          <w:rFonts w:ascii="Arial" w:hAnsi="Arial" w:cs="Arial"/>
          <w:color w:val="000000"/>
          <w:sz w:val="18"/>
          <w:szCs w:val="18"/>
        </w:rPr>
        <w:t xml:space="preserve"> aparature v fazo brezhibnega delovanja.</w:t>
      </w:r>
    </w:p>
    <w:p w14:paraId="2DAC0122" w14:textId="77777777" w:rsidR="007A2631" w:rsidRDefault="007A2631" w:rsidP="007A2631">
      <w:pPr>
        <w:spacing w:before="225" w:after="225" w:line="240" w:lineRule="auto"/>
        <w:jc w:val="both"/>
      </w:pPr>
      <w:r>
        <w:rPr>
          <w:rFonts w:ascii="Arial" w:hAnsi="Arial" w:cs="Arial"/>
          <w:color w:val="000000"/>
          <w:sz w:val="18"/>
          <w:szCs w:val="18"/>
        </w:rPr>
        <w:t>Po končanem izvajanju popravila mora izvajalec podati pisno izjavo o ustreznosti rezultatov delovanja naprave v skladu s predpisanimi normativi.</w:t>
      </w:r>
    </w:p>
    <w:p w14:paraId="329F58DA" w14:textId="6A7DC60A" w:rsidR="007A2631" w:rsidRDefault="007A2631" w:rsidP="007A2631">
      <w:pPr>
        <w:spacing w:before="225" w:after="225" w:line="240" w:lineRule="auto"/>
        <w:jc w:val="both"/>
      </w:pPr>
      <w:r>
        <w:rPr>
          <w:rFonts w:ascii="Arial" w:hAnsi="Arial" w:cs="Arial"/>
          <w:color w:val="000000"/>
          <w:sz w:val="18"/>
          <w:szCs w:val="18"/>
        </w:rPr>
        <w:t xml:space="preserve">Izvajalec mora servisno dokumentacijo (servisne naloge, poročila in pisne izjave o ustreznosti rezultatov delovanja servisirane naprave) vsakokrat dostaviti naročniku v dveh izvodih (podpisan original in kopija), od katerih prejme en izvod (kopijo) odgovorna oseba naročnika na oddelku, kjer se oprema, ki je predmet vzdrževanja nahaja, en izvod pa </w:t>
      </w:r>
      <w:r w:rsidR="0078278B">
        <w:rPr>
          <w:rFonts w:ascii="Arial" w:hAnsi="Arial" w:cs="Arial"/>
          <w:color w:val="000000"/>
          <w:sz w:val="18"/>
          <w:szCs w:val="18"/>
        </w:rPr>
        <w:t>skrbnik medicinske opreme</w:t>
      </w:r>
      <w:r>
        <w:rPr>
          <w:rFonts w:ascii="Arial" w:hAnsi="Arial" w:cs="Arial"/>
          <w:color w:val="000000"/>
          <w:sz w:val="18"/>
          <w:szCs w:val="18"/>
        </w:rPr>
        <w:t xml:space="preserve"> naročnika.</w:t>
      </w:r>
    </w:p>
    <w:p w14:paraId="275C5F41" w14:textId="50CB86B9" w:rsidR="00AF2913" w:rsidRPr="00C86B48" w:rsidRDefault="00AF2913" w:rsidP="007A2631">
      <w:pPr>
        <w:spacing w:before="225" w:after="225" w:line="240" w:lineRule="auto"/>
        <w:jc w:val="both"/>
        <w:rPr>
          <w:rFonts w:ascii="Arial" w:hAnsi="Arial" w:cs="Arial"/>
          <w:sz w:val="18"/>
          <w:szCs w:val="18"/>
        </w:rPr>
      </w:pPr>
      <w:r w:rsidRPr="00C86B48">
        <w:rPr>
          <w:rFonts w:ascii="Arial" w:hAnsi="Arial" w:cs="Arial"/>
          <w:sz w:val="18"/>
          <w:szCs w:val="18"/>
        </w:rPr>
        <w:t xml:space="preserve">Vsi stroški izrednega vzdrževanja morajo biti zajeti v ceni – mesečnem pavšalu za vzdrževanje po sistemu </w:t>
      </w:r>
      <w:proofErr w:type="spellStart"/>
      <w:r w:rsidRPr="00C86B48">
        <w:rPr>
          <w:rFonts w:ascii="Arial" w:hAnsi="Arial" w:cs="Arial"/>
          <w:sz w:val="18"/>
          <w:szCs w:val="18"/>
        </w:rPr>
        <w:t>All</w:t>
      </w:r>
      <w:proofErr w:type="spellEnd"/>
      <w:r w:rsidRPr="00C86B48">
        <w:rPr>
          <w:rFonts w:ascii="Arial" w:hAnsi="Arial" w:cs="Arial"/>
          <w:sz w:val="18"/>
          <w:szCs w:val="18"/>
        </w:rPr>
        <w:t xml:space="preserve"> </w:t>
      </w:r>
      <w:proofErr w:type="spellStart"/>
      <w:r w:rsidRPr="00C86B48">
        <w:rPr>
          <w:rFonts w:ascii="Arial" w:hAnsi="Arial" w:cs="Arial"/>
          <w:sz w:val="18"/>
          <w:szCs w:val="18"/>
        </w:rPr>
        <w:t>inclusive</w:t>
      </w:r>
      <w:proofErr w:type="spellEnd"/>
      <w:r w:rsidR="002C6E93">
        <w:rPr>
          <w:rFonts w:ascii="Arial" w:hAnsi="Arial" w:cs="Arial"/>
          <w:sz w:val="18"/>
          <w:szCs w:val="18"/>
        </w:rPr>
        <w:t>.</w:t>
      </w:r>
    </w:p>
    <w:p w14:paraId="522BC35C" w14:textId="763BB3EE" w:rsidR="00287374" w:rsidRDefault="00287374" w:rsidP="00287374">
      <w:pPr>
        <w:spacing w:before="225" w:after="225" w:line="240" w:lineRule="auto"/>
        <w:jc w:val="both"/>
      </w:pPr>
      <w:r>
        <w:rPr>
          <w:rFonts w:ascii="Arial" w:hAnsi="Arial" w:cs="Arial"/>
          <w:color w:val="000000"/>
          <w:sz w:val="18"/>
          <w:szCs w:val="18"/>
        </w:rPr>
        <w:t>Naročnik bo plačeval storitve izrednega vzdrževanja mesečno v okviru mesečnega pavšala za ALL INCLUSIVE vzdrževanje, v roku 30 dni po prejemu posameznega računa</w:t>
      </w:r>
      <w:r w:rsidR="0078278B">
        <w:rPr>
          <w:rFonts w:ascii="Arial" w:hAnsi="Arial" w:cs="Arial"/>
          <w:color w:val="000000"/>
          <w:sz w:val="18"/>
          <w:szCs w:val="18"/>
        </w:rPr>
        <w:t>, ki se izstavi do 5. v mesecu za pretekli mesec</w:t>
      </w:r>
      <w:r>
        <w:rPr>
          <w:rFonts w:ascii="Arial" w:hAnsi="Arial" w:cs="Arial"/>
          <w:color w:val="000000"/>
          <w:sz w:val="18"/>
          <w:szCs w:val="18"/>
        </w:rPr>
        <w:t>.</w:t>
      </w:r>
    </w:p>
    <w:tbl>
      <w:tblPr>
        <w:tblStyle w:val="NormalTablePHPDOCX"/>
        <w:tblW w:w="2500" w:type="pct"/>
        <w:tblInd w:w="108" w:type="dxa"/>
        <w:tblLook w:val="04A0" w:firstRow="1" w:lastRow="0" w:firstColumn="1" w:lastColumn="0" w:noHBand="0" w:noVBand="1"/>
      </w:tblPr>
      <w:tblGrid>
        <w:gridCol w:w="4529"/>
      </w:tblGrid>
      <w:tr w:rsidR="0019623E" w14:paraId="2565A0E1" w14:textId="77777777" w:rsidTr="00344EDC">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1FB6BDD" w14:textId="77777777" w:rsidR="0019623E" w:rsidRDefault="0019623E" w:rsidP="00344EDC">
            <w:r>
              <w:rPr>
                <w:rFonts w:ascii="Arial" w:hAnsi="Arial" w:cs="Arial"/>
                <w:b/>
                <w:bCs/>
                <w:color w:val="000000"/>
                <w:position w:val="-2"/>
                <w:sz w:val="18"/>
                <w:szCs w:val="18"/>
                <w:shd w:val="clear" w:color="auto" w:fill="FFFFFF"/>
              </w:rPr>
              <w:t>Garancijska doba</w:t>
            </w:r>
          </w:p>
        </w:tc>
      </w:tr>
    </w:tbl>
    <w:p w14:paraId="09FA5633" w14:textId="26032760" w:rsidR="00D60525" w:rsidRDefault="00D60525" w:rsidP="00E6291F">
      <w:pPr>
        <w:spacing w:before="225" w:after="225" w:line="240" w:lineRule="auto"/>
        <w:jc w:val="both"/>
        <w:rPr>
          <w:rFonts w:ascii="Arial" w:hAnsi="Arial" w:cs="Arial"/>
          <w:color w:val="000000"/>
          <w:sz w:val="18"/>
          <w:szCs w:val="18"/>
        </w:rPr>
      </w:pPr>
      <w:r>
        <w:rPr>
          <w:rFonts w:ascii="Arial" w:hAnsi="Arial" w:cs="Arial"/>
          <w:color w:val="000000"/>
          <w:sz w:val="18"/>
          <w:szCs w:val="18"/>
        </w:rPr>
        <w:t>Z</w:t>
      </w:r>
      <w:r w:rsidR="00C54E8D">
        <w:rPr>
          <w:rFonts w:ascii="Arial" w:hAnsi="Arial" w:cs="Arial"/>
          <w:color w:val="000000"/>
          <w:sz w:val="18"/>
          <w:szCs w:val="18"/>
        </w:rPr>
        <w:t xml:space="preserve">a </w:t>
      </w:r>
      <w:r w:rsidR="00E6291F" w:rsidRPr="007265B6">
        <w:rPr>
          <w:rFonts w:ascii="Arial" w:hAnsi="Arial" w:cs="Arial"/>
          <w:sz w:val="18"/>
          <w:szCs w:val="18"/>
        </w:rPr>
        <w:t xml:space="preserve">vse novo vgrajene dele </w:t>
      </w:r>
      <w:r w:rsidR="00840798">
        <w:rPr>
          <w:rFonts w:ascii="Arial" w:hAnsi="Arial" w:cs="Arial"/>
          <w:sz w:val="18"/>
          <w:szCs w:val="18"/>
        </w:rPr>
        <w:t xml:space="preserve">in storitev vzdrževanja bo moral izbrani ponudnik </w:t>
      </w:r>
      <w:r w:rsidR="00E6291F" w:rsidRPr="007265B6">
        <w:rPr>
          <w:rFonts w:ascii="Arial" w:hAnsi="Arial" w:cs="Arial"/>
          <w:sz w:val="18"/>
          <w:szCs w:val="18"/>
        </w:rPr>
        <w:t>zagotavljati garancijo najmanj 12 mesecev</w:t>
      </w:r>
      <w:r w:rsidR="0078278B">
        <w:rPr>
          <w:rFonts w:ascii="Arial" w:hAnsi="Arial" w:cs="Arial"/>
          <w:color w:val="000000"/>
          <w:sz w:val="18"/>
          <w:szCs w:val="18"/>
        </w:rPr>
        <w:t>.</w:t>
      </w:r>
    </w:p>
    <w:p w14:paraId="3161E0D4" w14:textId="77777777" w:rsidR="0019623E" w:rsidRDefault="0019623E" w:rsidP="00E6291F">
      <w:pPr>
        <w:spacing w:before="225" w:after="225" w:line="240" w:lineRule="auto"/>
        <w:jc w:val="both"/>
        <w:rPr>
          <w:rFonts w:cs="Helvetica"/>
          <w:b/>
          <w:color w:val="EE0000"/>
          <w:sz w:val="18"/>
          <w:szCs w:val="18"/>
          <w:shd w:val="clear" w:color="auto" w:fill="FFFFFF"/>
        </w:rPr>
      </w:pPr>
    </w:p>
    <w:p w14:paraId="2473DB7B" w14:textId="77777777" w:rsidR="005A526F" w:rsidRPr="00A17BFF" w:rsidRDefault="00C54E8D" w:rsidP="005A526F">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584A7B12" w14:textId="77777777" w:rsidR="00F8104A" w:rsidRDefault="00F8104A">
      <w:pPr>
        <w:spacing w:before="225" w:after="225" w:line="240" w:lineRule="auto"/>
        <w:jc w:val="both"/>
        <w:rPr>
          <w:rFonts w:ascii="Arial" w:hAnsi="Arial" w:cs="Arial"/>
          <w:color w:val="000000"/>
          <w:sz w:val="18"/>
          <w:szCs w:val="18"/>
        </w:rPr>
      </w:pPr>
    </w:p>
    <w:p w14:paraId="23F42276" w14:textId="6EB2B158" w:rsidR="00133B3C" w:rsidRDefault="00C54E8D">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7DACF13" w14:textId="4C4E9B69" w:rsidR="00133B3C" w:rsidRDefault="00C54E8D">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w:t>
      </w:r>
      <w:r w:rsidR="00D60525">
        <w:rPr>
          <w:rFonts w:ascii="Arial" w:hAnsi="Arial" w:cs="Arial"/>
          <w:color w:val="000000"/>
          <w:sz w:val="18"/>
          <w:szCs w:val="18"/>
        </w:rPr>
        <w:t xml:space="preserve">irani </w:t>
      </w:r>
      <w:r>
        <w:rPr>
          <w:rFonts w:ascii="Arial" w:hAnsi="Arial" w:cs="Arial"/>
          <w:color w:val="000000"/>
          <w:sz w:val="18"/>
          <w:szCs w:val="18"/>
        </w:rPr>
        <w:t>dokument</w:t>
      </w:r>
      <w:r w:rsidR="00D60525">
        <w:rPr>
          <w:rFonts w:ascii="Arial" w:hAnsi="Arial" w:cs="Arial"/>
          <w:color w:val="000000"/>
          <w:sz w:val="18"/>
          <w:szCs w:val="18"/>
        </w:rPr>
        <w:t>i</w:t>
      </w:r>
      <w:r>
        <w:rPr>
          <w:rFonts w:ascii="Arial" w:hAnsi="Arial" w:cs="Arial"/>
          <w:color w:val="000000"/>
          <w:sz w:val="18"/>
          <w:szCs w:val="18"/>
        </w:rPr>
        <w:t xml:space="preserve"> z izpisom elektronske potrditve.</w:t>
      </w:r>
    </w:p>
    <w:p w14:paraId="5046ED4F" w14:textId="77777777" w:rsidR="00133B3C" w:rsidRDefault="00C54E8D">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55A5FC02" w14:textId="00920E76" w:rsidR="005A526F" w:rsidRPr="0019623E" w:rsidRDefault="00C54E8D" w:rsidP="0019623E">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528"/>
        <w:gridCol w:w="3302"/>
        <w:gridCol w:w="4222"/>
      </w:tblGrid>
      <w:tr w:rsidR="00133B3C" w14:paraId="704FA766" w14:textId="77777777" w:rsidTr="00041CB5">
        <w:tc>
          <w:tcPr>
            <w:tcW w:w="84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BC1CCCA" w14:textId="77777777" w:rsidR="00133B3C" w:rsidRDefault="00C54E8D">
            <w:pPr>
              <w:jc w:val="center"/>
            </w:pPr>
            <w:r>
              <w:rPr>
                <w:rFonts w:ascii="Arial" w:hAnsi="Arial" w:cs="Arial"/>
                <w:b/>
                <w:bCs/>
                <w:color w:val="000000"/>
                <w:position w:val="-3"/>
                <w:sz w:val="20"/>
                <w:szCs w:val="20"/>
                <w:shd w:val="clear" w:color="auto" w:fill="AAAAAA"/>
              </w:rPr>
              <w:t>Obrazec</w:t>
            </w:r>
          </w:p>
        </w:tc>
        <w:tc>
          <w:tcPr>
            <w:tcW w:w="182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4DA4916" w14:textId="77777777" w:rsidR="00133B3C" w:rsidRDefault="00C54E8D">
            <w:pPr>
              <w:jc w:val="center"/>
            </w:pPr>
            <w:r>
              <w:rPr>
                <w:rFonts w:ascii="Arial" w:hAnsi="Arial" w:cs="Arial"/>
                <w:b/>
                <w:bCs/>
                <w:color w:val="000000"/>
                <w:position w:val="-3"/>
                <w:sz w:val="20"/>
                <w:szCs w:val="20"/>
                <w:shd w:val="clear" w:color="auto" w:fill="AAAAAA"/>
              </w:rPr>
              <w:t>Naziv</w:t>
            </w:r>
          </w:p>
        </w:tc>
        <w:tc>
          <w:tcPr>
            <w:tcW w:w="233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5329374" w14:textId="77777777" w:rsidR="00133B3C" w:rsidRDefault="00C54E8D">
            <w:pPr>
              <w:jc w:val="center"/>
            </w:pPr>
            <w:r>
              <w:rPr>
                <w:rFonts w:ascii="Arial" w:hAnsi="Arial" w:cs="Arial"/>
                <w:b/>
                <w:bCs/>
                <w:color w:val="000000"/>
                <w:position w:val="-3"/>
                <w:sz w:val="20"/>
                <w:szCs w:val="20"/>
                <w:shd w:val="clear" w:color="auto" w:fill="AAAAAA"/>
              </w:rPr>
              <w:t>Opombe</w:t>
            </w:r>
          </w:p>
        </w:tc>
      </w:tr>
      <w:tr w:rsidR="00133B3C" w14:paraId="7C86BE34" w14:textId="77777777" w:rsidTr="00041CB5">
        <w:tc>
          <w:tcPr>
            <w:tcW w:w="8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D5E13A" w14:textId="665D0EAA" w:rsidR="00133B3C" w:rsidRPr="007016C0" w:rsidRDefault="00CC48FB" w:rsidP="00F8104A">
            <w:pPr>
              <w:rPr>
                <w:rFonts w:ascii="Arial" w:hAnsi="Arial" w:cs="Arial"/>
                <w:sz w:val="18"/>
                <w:szCs w:val="18"/>
              </w:rPr>
            </w:pPr>
            <w:r>
              <w:rPr>
                <w:rFonts w:ascii="Arial" w:hAnsi="Arial" w:cs="Arial"/>
                <w:sz w:val="18"/>
                <w:szCs w:val="18"/>
              </w:rPr>
              <w:t>1</w:t>
            </w:r>
          </w:p>
        </w:tc>
        <w:tc>
          <w:tcPr>
            <w:tcW w:w="18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E3A93" w14:textId="77777777" w:rsidR="00133B3C" w:rsidRDefault="00C54E8D" w:rsidP="00F8104A">
            <w:pPr>
              <w:rPr>
                <w:rFonts w:ascii="Arial" w:hAnsi="Arial" w:cs="Arial"/>
                <w:color w:val="000000"/>
                <w:position w:val="-2"/>
                <w:sz w:val="18"/>
                <w:szCs w:val="18"/>
              </w:rPr>
            </w:pPr>
            <w:r>
              <w:rPr>
                <w:rFonts w:ascii="Arial" w:hAnsi="Arial" w:cs="Arial"/>
                <w:color w:val="000000"/>
                <w:position w:val="-2"/>
                <w:sz w:val="18"/>
                <w:szCs w:val="18"/>
              </w:rPr>
              <w:t>Ponudba</w:t>
            </w:r>
            <w:r w:rsidR="00192C8E">
              <w:rPr>
                <w:rFonts w:ascii="Arial" w:hAnsi="Arial" w:cs="Arial"/>
                <w:color w:val="000000"/>
                <w:position w:val="-2"/>
                <w:sz w:val="18"/>
                <w:szCs w:val="18"/>
              </w:rPr>
              <w:t xml:space="preserve"> s prilogami: </w:t>
            </w:r>
          </w:p>
          <w:p w14:paraId="593941C3" w14:textId="470FB170" w:rsidR="00B65234" w:rsidRDefault="00B65234" w:rsidP="00974740">
            <w:pPr>
              <w:pStyle w:val="Odstavekseznama"/>
              <w:numPr>
                <w:ilvl w:val="0"/>
                <w:numId w:val="47"/>
              </w:numPr>
              <w:rPr>
                <w:rFonts w:ascii="Arial" w:hAnsi="Arial" w:cs="Arial"/>
                <w:sz w:val="18"/>
                <w:szCs w:val="18"/>
              </w:rPr>
            </w:pPr>
            <w:r>
              <w:rPr>
                <w:rFonts w:ascii="Arial" w:hAnsi="Arial" w:cs="Arial"/>
                <w:sz w:val="18"/>
                <w:szCs w:val="18"/>
              </w:rPr>
              <w:t xml:space="preserve">Izpolnjen obrazec Tehnične </w:t>
            </w:r>
            <w:proofErr w:type="spellStart"/>
            <w:r>
              <w:rPr>
                <w:rFonts w:ascii="Arial" w:hAnsi="Arial" w:cs="Arial"/>
                <w:sz w:val="18"/>
                <w:szCs w:val="18"/>
              </w:rPr>
              <w:t>zahteve_opis</w:t>
            </w:r>
            <w:proofErr w:type="spellEnd"/>
            <w:r>
              <w:rPr>
                <w:rFonts w:ascii="Arial" w:hAnsi="Arial" w:cs="Arial"/>
                <w:sz w:val="18"/>
                <w:szCs w:val="18"/>
              </w:rPr>
              <w:t xml:space="preserve"> ponujene opreme</w:t>
            </w:r>
          </w:p>
          <w:p w14:paraId="76281F25" w14:textId="1723F34B" w:rsidR="000E0506" w:rsidRDefault="000E0506" w:rsidP="00974740">
            <w:pPr>
              <w:pStyle w:val="Odstavekseznama"/>
              <w:numPr>
                <w:ilvl w:val="0"/>
                <w:numId w:val="47"/>
              </w:numPr>
              <w:rPr>
                <w:rFonts w:ascii="Arial" w:hAnsi="Arial" w:cs="Arial"/>
                <w:sz w:val="18"/>
                <w:szCs w:val="18"/>
              </w:rPr>
            </w:pPr>
            <w:r>
              <w:rPr>
                <w:rFonts w:ascii="Arial" w:hAnsi="Arial" w:cs="Arial"/>
                <w:sz w:val="18"/>
                <w:szCs w:val="18"/>
              </w:rPr>
              <w:t xml:space="preserve">Opis </w:t>
            </w:r>
            <w:proofErr w:type="spellStart"/>
            <w:r>
              <w:rPr>
                <w:rFonts w:ascii="Arial" w:hAnsi="Arial" w:cs="Arial"/>
                <w:sz w:val="18"/>
                <w:szCs w:val="18"/>
              </w:rPr>
              <w:t>prev</w:t>
            </w:r>
            <w:r w:rsidR="0019623E">
              <w:rPr>
                <w:rFonts w:ascii="Arial" w:hAnsi="Arial" w:cs="Arial"/>
                <w:sz w:val="18"/>
                <w:szCs w:val="18"/>
              </w:rPr>
              <w:t>.</w:t>
            </w:r>
            <w:r>
              <w:rPr>
                <w:rFonts w:ascii="Arial" w:hAnsi="Arial" w:cs="Arial"/>
                <w:sz w:val="18"/>
                <w:szCs w:val="18"/>
              </w:rPr>
              <w:t>vzdrževanja</w:t>
            </w:r>
            <w:proofErr w:type="spellEnd"/>
          </w:p>
          <w:p w14:paraId="6CD6033D" w14:textId="7A2A610C" w:rsidR="002B4838" w:rsidRPr="0019623E" w:rsidRDefault="002B4838" w:rsidP="00974740">
            <w:pPr>
              <w:pStyle w:val="Odstavekseznama"/>
              <w:numPr>
                <w:ilvl w:val="0"/>
                <w:numId w:val="47"/>
              </w:numPr>
              <w:rPr>
                <w:rFonts w:ascii="Arial" w:hAnsi="Arial" w:cs="Arial"/>
                <w:sz w:val="18"/>
                <w:szCs w:val="18"/>
              </w:rPr>
            </w:pPr>
            <w:r w:rsidRPr="002B4838">
              <w:rPr>
                <w:rFonts w:ascii="Arial" w:hAnsi="Arial" w:cs="Arial"/>
                <w:sz w:val="18"/>
                <w:szCs w:val="18"/>
              </w:rPr>
              <w:t>Cenik rezervnih delov</w:t>
            </w:r>
          </w:p>
        </w:tc>
        <w:tc>
          <w:tcPr>
            <w:tcW w:w="23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471E5D" w14:textId="77777777" w:rsidR="00192C8E" w:rsidRDefault="00C54E8D" w:rsidP="00F8104A">
            <w:pPr>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6864C281" w14:textId="16D4E89E" w:rsidR="00133B3C" w:rsidRPr="00192C8E" w:rsidRDefault="00C54E8D" w:rsidP="00F8104A">
            <w:pPr>
              <w:jc w:val="both"/>
              <w:textAlignment w:val="center"/>
              <w:rPr>
                <w:b/>
              </w:rPr>
            </w:pPr>
            <w:r w:rsidRPr="00192C8E">
              <w:rPr>
                <w:rFonts w:ascii="Arial" w:hAnsi="Arial" w:cs="Arial"/>
                <w:b/>
                <w:color w:val="000000"/>
                <w:position w:val="-2"/>
                <w:sz w:val="18"/>
                <w:szCs w:val="18"/>
              </w:rPr>
              <w:t>Prvo stran obrazca</w:t>
            </w:r>
            <w:r w:rsidR="00041CB5">
              <w:rPr>
                <w:rFonts w:ascii="Arial" w:hAnsi="Arial" w:cs="Arial"/>
                <w:b/>
                <w:color w:val="000000"/>
                <w:position w:val="-2"/>
                <w:sz w:val="18"/>
                <w:szCs w:val="18"/>
              </w:rPr>
              <w:t xml:space="preserve"> 1 </w:t>
            </w:r>
            <w:r w:rsidRPr="00192C8E">
              <w:rPr>
                <w:rFonts w:ascii="Arial" w:hAnsi="Arial" w:cs="Arial"/>
                <w:b/>
                <w:color w:val="000000"/>
                <w:position w:val="-2"/>
                <w:sz w:val="18"/>
                <w:szCs w:val="18"/>
              </w:rPr>
              <w:t xml:space="preserve"> Ponudba iz katere je razvidna </w:t>
            </w:r>
            <w:r w:rsidR="00192C8E" w:rsidRPr="00192C8E">
              <w:rPr>
                <w:rFonts w:ascii="Arial" w:hAnsi="Arial" w:cs="Arial"/>
                <w:b/>
                <w:color w:val="000000"/>
                <w:position w:val="-2"/>
                <w:sz w:val="18"/>
                <w:szCs w:val="18"/>
              </w:rPr>
              <w:t xml:space="preserve">skupna </w:t>
            </w:r>
            <w:r w:rsidRPr="00192C8E">
              <w:rPr>
                <w:rFonts w:ascii="Arial" w:hAnsi="Arial" w:cs="Arial"/>
                <w:b/>
                <w:color w:val="000000"/>
                <w:position w:val="-2"/>
                <w:sz w:val="18"/>
                <w:szCs w:val="18"/>
              </w:rPr>
              <w:t xml:space="preserve">ponudbena cena, ponudnik pripne v razdelek »Predračun« v aplikaciji </w:t>
            </w:r>
            <w:proofErr w:type="spellStart"/>
            <w:r w:rsidRPr="00192C8E">
              <w:rPr>
                <w:rFonts w:ascii="Arial" w:hAnsi="Arial" w:cs="Arial"/>
                <w:b/>
                <w:color w:val="000000"/>
                <w:position w:val="-2"/>
                <w:sz w:val="18"/>
                <w:szCs w:val="18"/>
              </w:rPr>
              <w:t>eOddaja</w:t>
            </w:r>
            <w:proofErr w:type="spellEnd"/>
            <w:r w:rsidRPr="00192C8E">
              <w:rPr>
                <w:rFonts w:ascii="Arial" w:hAnsi="Arial" w:cs="Arial"/>
                <w:b/>
                <w:color w:val="000000"/>
                <w:position w:val="-2"/>
                <w:sz w:val="18"/>
                <w:szCs w:val="18"/>
              </w:rPr>
              <w:t>.</w:t>
            </w:r>
          </w:p>
        </w:tc>
      </w:tr>
      <w:tr w:rsidR="00133B3C" w14:paraId="1633A600" w14:textId="77777777" w:rsidTr="00041CB5">
        <w:tc>
          <w:tcPr>
            <w:tcW w:w="8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3BCDF2" w14:textId="1B087F07" w:rsidR="00133B3C" w:rsidRPr="007016C0" w:rsidRDefault="00CC48FB" w:rsidP="00F8104A">
            <w:pPr>
              <w:rPr>
                <w:rFonts w:ascii="Arial" w:hAnsi="Arial" w:cs="Arial"/>
                <w:sz w:val="18"/>
                <w:szCs w:val="18"/>
              </w:rPr>
            </w:pPr>
            <w:r>
              <w:rPr>
                <w:rFonts w:ascii="Arial" w:hAnsi="Arial" w:cs="Arial"/>
                <w:sz w:val="18"/>
                <w:szCs w:val="18"/>
              </w:rPr>
              <w:t>2</w:t>
            </w:r>
          </w:p>
        </w:tc>
        <w:tc>
          <w:tcPr>
            <w:tcW w:w="18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89CE7" w14:textId="77777777" w:rsidR="00133B3C" w:rsidRDefault="00C54E8D" w:rsidP="00F8104A">
            <w:r>
              <w:rPr>
                <w:rFonts w:ascii="Arial" w:hAnsi="Arial" w:cs="Arial"/>
                <w:color w:val="000000"/>
                <w:position w:val="-2"/>
                <w:sz w:val="18"/>
                <w:szCs w:val="18"/>
              </w:rPr>
              <w:t>Krovna izjava</w:t>
            </w:r>
          </w:p>
          <w:p w14:paraId="2787F12F" w14:textId="620A671D" w:rsidR="00133B3C" w:rsidRPr="00BB1E98" w:rsidRDefault="00133B3C" w:rsidP="00F8104A">
            <w:pPr>
              <w:rPr>
                <w:rFonts w:ascii="Arial" w:hAnsi="Arial" w:cs="Arial"/>
                <w:sz w:val="18"/>
                <w:szCs w:val="18"/>
              </w:rPr>
            </w:pPr>
          </w:p>
        </w:tc>
        <w:tc>
          <w:tcPr>
            <w:tcW w:w="23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112C7E" w14:textId="77777777" w:rsidR="00133B3C" w:rsidRDefault="00C54E8D" w:rsidP="00F8104A">
            <w:pPr>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253C5272" w14:textId="67CEFAA8" w:rsidR="00B46539" w:rsidRPr="00B46539" w:rsidRDefault="00B46539" w:rsidP="00F8104A">
            <w:pPr>
              <w:jc w:val="both"/>
              <w:textAlignment w:val="center"/>
              <w:rPr>
                <w:rFonts w:ascii="Arial" w:hAnsi="Arial" w:cs="Arial"/>
                <w:sz w:val="18"/>
                <w:szCs w:val="18"/>
              </w:rPr>
            </w:pPr>
            <w:r w:rsidRPr="00B46539">
              <w:rPr>
                <w:rFonts w:ascii="Arial" w:hAnsi="Arial" w:cs="Arial"/>
                <w:sz w:val="18"/>
                <w:szCs w:val="18"/>
              </w:rPr>
              <w:t>(za ponudnika in morebitne partnerje v skupnem nastopu)</w:t>
            </w:r>
          </w:p>
        </w:tc>
      </w:tr>
      <w:tr w:rsidR="00133B3C" w14:paraId="23CF073A" w14:textId="77777777" w:rsidTr="00041CB5">
        <w:tc>
          <w:tcPr>
            <w:tcW w:w="8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740585" w14:textId="2FFDFF45" w:rsidR="00133B3C" w:rsidRPr="007016C0" w:rsidRDefault="00CC48FB" w:rsidP="00F8104A">
            <w:pPr>
              <w:rPr>
                <w:rFonts w:ascii="Arial" w:hAnsi="Arial" w:cs="Arial"/>
                <w:sz w:val="18"/>
                <w:szCs w:val="18"/>
              </w:rPr>
            </w:pPr>
            <w:r>
              <w:rPr>
                <w:rFonts w:ascii="Arial" w:hAnsi="Arial" w:cs="Arial"/>
                <w:sz w:val="18"/>
                <w:szCs w:val="18"/>
              </w:rPr>
              <w:t>3</w:t>
            </w:r>
          </w:p>
        </w:tc>
        <w:tc>
          <w:tcPr>
            <w:tcW w:w="18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E11DC3" w14:textId="1ED623AB" w:rsidR="00133B3C" w:rsidRDefault="00C54E8D" w:rsidP="00F8104A">
            <w:r>
              <w:rPr>
                <w:rFonts w:ascii="Arial" w:hAnsi="Arial" w:cs="Arial"/>
                <w:color w:val="000000"/>
                <w:position w:val="-2"/>
                <w:sz w:val="18"/>
                <w:szCs w:val="18"/>
              </w:rPr>
              <w:t>ESPD</w:t>
            </w:r>
          </w:p>
        </w:tc>
        <w:tc>
          <w:tcPr>
            <w:tcW w:w="23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AE6A8C" w14:textId="77777777" w:rsidR="00133B3C" w:rsidRDefault="00C54E8D" w:rsidP="00F8104A">
            <w:pPr>
              <w:jc w:val="both"/>
              <w:textAlignment w:val="center"/>
              <w:rPr>
                <w:rFonts w:ascii="Arial" w:hAnsi="Arial" w:cs="Arial"/>
                <w:color w:val="000000"/>
                <w:position w:val="-2"/>
                <w:sz w:val="18"/>
                <w:szCs w:val="18"/>
              </w:rP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e-Oddajo</w:t>
            </w:r>
            <w:r w:rsidR="00B46539">
              <w:rPr>
                <w:rFonts w:ascii="Arial" w:hAnsi="Arial" w:cs="Arial"/>
                <w:color w:val="000000"/>
                <w:position w:val="-2"/>
                <w:sz w:val="18"/>
                <w:szCs w:val="18"/>
              </w:rPr>
              <w:t xml:space="preserve"> (ponudnik)</w:t>
            </w:r>
          </w:p>
          <w:p w14:paraId="493F7DEF" w14:textId="69FF1A5D" w:rsidR="00B46539" w:rsidRPr="00B46539" w:rsidRDefault="00B46539" w:rsidP="00F8104A">
            <w:pPr>
              <w:jc w:val="both"/>
              <w:textAlignment w:val="center"/>
              <w:rPr>
                <w:rFonts w:ascii="Arial" w:hAnsi="Arial" w:cs="Arial"/>
                <w:sz w:val="18"/>
                <w:szCs w:val="18"/>
              </w:rPr>
            </w:pPr>
            <w:r w:rsidRPr="00B46539">
              <w:rPr>
                <w:rFonts w:ascii="Arial" w:hAnsi="Arial" w:cs="Arial"/>
                <w:color w:val="000000"/>
                <w:position w:val="-2"/>
                <w:sz w:val="18"/>
                <w:szCs w:val="18"/>
              </w:rPr>
              <w:t xml:space="preserve">Scan podpisanega </w:t>
            </w:r>
            <w:proofErr w:type="spellStart"/>
            <w:r w:rsidRPr="00B46539">
              <w:rPr>
                <w:rFonts w:ascii="Arial" w:hAnsi="Arial" w:cs="Arial"/>
                <w:color w:val="000000"/>
                <w:position w:val="-2"/>
                <w:sz w:val="18"/>
                <w:szCs w:val="18"/>
              </w:rPr>
              <w:t>espd</w:t>
            </w:r>
            <w:proofErr w:type="spellEnd"/>
            <w:r w:rsidRPr="00B46539">
              <w:rPr>
                <w:rFonts w:ascii="Arial" w:hAnsi="Arial" w:cs="Arial"/>
                <w:color w:val="000000"/>
                <w:position w:val="-2"/>
                <w:sz w:val="18"/>
                <w:szCs w:val="18"/>
              </w:rPr>
              <w:t xml:space="preserve"> za ostale sodelujoče subjekte v ponudbi (partnerje, podizvajalce, kapacitete)</w:t>
            </w:r>
          </w:p>
        </w:tc>
      </w:tr>
      <w:tr w:rsidR="00A575CE" w14:paraId="2BBE9EEB" w14:textId="77777777" w:rsidTr="00041CB5">
        <w:tc>
          <w:tcPr>
            <w:tcW w:w="8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5507E6" w14:textId="3E36B7BC" w:rsidR="00A575CE" w:rsidRPr="007016C0" w:rsidRDefault="00CC48FB" w:rsidP="00F8104A">
            <w:pPr>
              <w:rPr>
                <w:rFonts w:ascii="Arial" w:hAnsi="Arial" w:cs="Arial"/>
                <w:sz w:val="18"/>
                <w:szCs w:val="18"/>
              </w:rPr>
            </w:pPr>
            <w:r>
              <w:rPr>
                <w:rFonts w:ascii="Arial" w:hAnsi="Arial" w:cs="Arial"/>
                <w:sz w:val="18"/>
                <w:szCs w:val="18"/>
              </w:rPr>
              <w:t>4</w:t>
            </w:r>
          </w:p>
        </w:tc>
        <w:tc>
          <w:tcPr>
            <w:tcW w:w="18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A9A9A" w14:textId="77777777" w:rsidR="00A575CE" w:rsidRDefault="00A575CE" w:rsidP="00F8104A">
            <w:r>
              <w:rPr>
                <w:rFonts w:ascii="Arial" w:hAnsi="Arial" w:cs="Arial"/>
                <w:color w:val="000000"/>
                <w:position w:val="-2"/>
                <w:sz w:val="18"/>
                <w:szCs w:val="18"/>
              </w:rPr>
              <w:t>Seznam članov organov in zastopnikov gospodarskega subjekta</w:t>
            </w:r>
          </w:p>
          <w:p w14:paraId="5A376C43" w14:textId="77777777" w:rsidR="00A575CE" w:rsidRDefault="00A575CE" w:rsidP="00F8104A"/>
        </w:tc>
        <w:tc>
          <w:tcPr>
            <w:tcW w:w="23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FC47B9" w14:textId="77777777" w:rsidR="00A575CE" w:rsidRDefault="00A575CE" w:rsidP="00F8104A">
            <w:pPr>
              <w:jc w:val="both"/>
              <w:textAlignment w:val="center"/>
            </w:pPr>
            <w:r>
              <w:rPr>
                <w:rFonts w:ascii="Arial" w:hAnsi="Arial" w:cs="Arial"/>
                <w:color w:val="000000"/>
                <w:position w:val="-2"/>
                <w:sz w:val="18"/>
                <w:szCs w:val="18"/>
              </w:rPr>
              <w:t>Izpolnjen, podpisan in žigosan. </w:t>
            </w:r>
          </w:p>
          <w:p w14:paraId="1B411B3C" w14:textId="205849AB" w:rsidR="00A575CE" w:rsidRDefault="00A575CE" w:rsidP="00F8104A">
            <w:pPr>
              <w:jc w:val="both"/>
              <w:textAlignment w:val="center"/>
            </w:pPr>
            <w:r>
              <w:rPr>
                <w:rFonts w:ascii="Arial" w:hAnsi="Arial" w:cs="Arial"/>
                <w:color w:val="000000"/>
                <w:position w:val="-2"/>
                <w:sz w:val="18"/>
                <w:szCs w:val="18"/>
              </w:rPr>
              <w:t>Potrebno predložiti tudi za člane organov in zastopnike partnerjev in podizvajalcev.</w:t>
            </w:r>
          </w:p>
        </w:tc>
      </w:tr>
      <w:tr w:rsidR="00133B3C" w14:paraId="002D5A3C" w14:textId="77777777" w:rsidTr="00041CB5">
        <w:tc>
          <w:tcPr>
            <w:tcW w:w="8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3192B2" w14:textId="54336D94" w:rsidR="00133B3C" w:rsidRPr="007016C0" w:rsidRDefault="00CC48FB" w:rsidP="00F8104A">
            <w:pPr>
              <w:rPr>
                <w:rFonts w:ascii="Arial" w:hAnsi="Arial" w:cs="Arial"/>
                <w:sz w:val="18"/>
                <w:szCs w:val="18"/>
              </w:rPr>
            </w:pPr>
            <w:r>
              <w:rPr>
                <w:rFonts w:ascii="Arial" w:hAnsi="Arial" w:cs="Arial"/>
                <w:sz w:val="18"/>
                <w:szCs w:val="18"/>
              </w:rPr>
              <w:t>5</w:t>
            </w:r>
          </w:p>
        </w:tc>
        <w:tc>
          <w:tcPr>
            <w:tcW w:w="18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5A3C3" w14:textId="77777777" w:rsidR="00133B3C" w:rsidRDefault="00C54E8D" w:rsidP="00F8104A">
            <w:r>
              <w:rPr>
                <w:rFonts w:ascii="Arial" w:hAnsi="Arial" w:cs="Arial"/>
                <w:color w:val="000000"/>
                <w:position w:val="-2"/>
                <w:sz w:val="18"/>
                <w:szCs w:val="18"/>
              </w:rPr>
              <w:t>Izjava o lastniških deležih</w:t>
            </w:r>
          </w:p>
          <w:p w14:paraId="3DF8354C" w14:textId="77777777" w:rsidR="00133B3C" w:rsidRDefault="00133B3C" w:rsidP="00F8104A"/>
        </w:tc>
        <w:tc>
          <w:tcPr>
            <w:tcW w:w="23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F3C932" w14:textId="77777777" w:rsidR="00133B3C" w:rsidRDefault="00C54E8D" w:rsidP="00F8104A">
            <w:pPr>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76218D0E" w14:textId="4FC1B49C" w:rsidR="00B46539" w:rsidRDefault="00B46539" w:rsidP="00F8104A">
            <w:pPr>
              <w:jc w:val="both"/>
              <w:textAlignment w:val="center"/>
            </w:pPr>
            <w:r>
              <w:rPr>
                <w:rFonts w:ascii="Arial" w:hAnsi="Arial" w:cs="Arial"/>
                <w:color w:val="000000"/>
                <w:position w:val="-2"/>
                <w:sz w:val="18"/>
                <w:szCs w:val="18"/>
              </w:rPr>
              <w:t>Potrebno predložiti tudi</w:t>
            </w:r>
            <w:r w:rsidR="00BB1E98">
              <w:rPr>
                <w:rFonts w:ascii="Arial" w:hAnsi="Arial" w:cs="Arial"/>
                <w:color w:val="000000"/>
                <w:position w:val="-2"/>
                <w:sz w:val="18"/>
                <w:szCs w:val="18"/>
              </w:rPr>
              <w:t xml:space="preserve"> za</w:t>
            </w:r>
            <w:r>
              <w:rPr>
                <w:rFonts w:ascii="Arial" w:hAnsi="Arial" w:cs="Arial"/>
                <w:color w:val="000000"/>
                <w:position w:val="-2"/>
                <w:sz w:val="18"/>
                <w:szCs w:val="18"/>
              </w:rPr>
              <w:t xml:space="preserve"> partnerje </w:t>
            </w:r>
            <w:r w:rsidR="00BB1E98">
              <w:rPr>
                <w:rFonts w:ascii="Arial" w:hAnsi="Arial" w:cs="Arial"/>
                <w:color w:val="000000"/>
                <w:position w:val="-2"/>
                <w:sz w:val="18"/>
                <w:szCs w:val="18"/>
              </w:rPr>
              <w:t>v skupni ponudbi</w:t>
            </w:r>
            <w:r>
              <w:rPr>
                <w:rFonts w:ascii="Arial" w:hAnsi="Arial" w:cs="Arial"/>
                <w:color w:val="000000"/>
                <w:position w:val="-2"/>
                <w:sz w:val="18"/>
                <w:szCs w:val="18"/>
              </w:rPr>
              <w:t>.</w:t>
            </w:r>
          </w:p>
        </w:tc>
      </w:tr>
      <w:tr w:rsidR="00133B3C" w14:paraId="3DD651D8" w14:textId="77777777" w:rsidTr="00041CB5">
        <w:tc>
          <w:tcPr>
            <w:tcW w:w="8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EB64EB" w14:textId="53FFAF24" w:rsidR="00133B3C" w:rsidRPr="007016C0" w:rsidRDefault="00CC48FB" w:rsidP="00F8104A">
            <w:pPr>
              <w:rPr>
                <w:rFonts w:ascii="Arial" w:hAnsi="Arial" w:cs="Arial"/>
                <w:sz w:val="18"/>
                <w:szCs w:val="18"/>
              </w:rPr>
            </w:pPr>
            <w:r>
              <w:rPr>
                <w:rFonts w:ascii="Arial" w:hAnsi="Arial" w:cs="Arial"/>
                <w:sz w:val="18"/>
                <w:szCs w:val="18"/>
              </w:rPr>
              <w:t>6</w:t>
            </w:r>
          </w:p>
        </w:tc>
        <w:tc>
          <w:tcPr>
            <w:tcW w:w="18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8B8341" w14:textId="77777777" w:rsidR="00133B3C" w:rsidRDefault="00C54E8D" w:rsidP="00F8104A">
            <w:r>
              <w:rPr>
                <w:rFonts w:ascii="Arial" w:hAnsi="Arial" w:cs="Arial"/>
                <w:color w:val="000000"/>
                <w:position w:val="-2"/>
                <w:sz w:val="18"/>
                <w:szCs w:val="18"/>
              </w:rPr>
              <w:t>Izjava o nastopu s podizvajalci</w:t>
            </w:r>
          </w:p>
          <w:p w14:paraId="563754D1" w14:textId="77777777" w:rsidR="00133B3C" w:rsidRDefault="00133B3C" w:rsidP="00F8104A"/>
        </w:tc>
        <w:tc>
          <w:tcPr>
            <w:tcW w:w="23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AA52A5" w14:textId="77777777" w:rsidR="00B46539" w:rsidRDefault="00C54E8D" w:rsidP="00F8104A">
            <w:pPr>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w:t>
            </w:r>
          </w:p>
          <w:p w14:paraId="23BDA7AD" w14:textId="20B966D2" w:rsidR="00133B3C" w:rsidRDefault="00B46539" w:rsidP="00F8104A">
            <w:pPr>
              <w:jc w:val="both"/>
              <w:textAlignment w:val="center"/>
            </w:pPr>
            <w:r>
              <w:rPr>
                <w:rFonts w:ascii="Arial" w:hAnsi="Arial" w:cs="Arial"/>
                <w:color w:val="000000"/>
                <w:position w:val="-2"/>
                <w:sz w:val="18"/>
                <w:szCs w:val="18"/>
              </w:rPr>
              <w:t>Se prilaga le v primeru nastopa s podizvajalci</w:t>
            </w:r>
          </w:p>
        </w:tc>
      </w:tr>
      <w:tr w:rsidR="00133B3C" w14:paraId="5C3B61B4" w14:textId="77777777" w:rsidTr="00041CB5">
        <w:tc>
          <w:tcPr>
            <w:tcW w:w="8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0E9592" w14:textId="12EED2E5" w:rsidR="00133B3C" w:rsidRPr="007016C0" w:rsidRDefault="00CC48FB" w:rsidP="00F8104A">
            <w:pPr>
              <w:rPr>
                <w:rFonts w:ascii="Arial" w:hAnsi="Arial" w:cs="Arial"/>
                <w:sz w:val="18"/>
                <w:szCs w:val="18"/>
              </w:rPr>
            </w:pPr>
            <w:r>
              <w:rPr>
                <w:rFonts w:ascii="Arial" w:hAnsi="Arial" w:cs="Arial"/>
                <w:sz w:val="18"/>
                <w:szCs w:val="18"/>
              </w:rPr>
              <w:t>7</w:t>
            </w:r>
          </w:p>
        </w:tc>
        <w:tc>
          <w:tcPr>
            <w:tcW w:w="18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8CF487" w14:textId="77777777" w:rsidR="00133B3C" w:rsidRDefault="00C54E8D" w:rsidP="00F8104A">
            <w:r>
              <w:rPr>
                <w:rFonts w:ascii="Arial" w:hAnsi="Arial" w:cs="Arial"/>
                <w:color w:val="000000"/>
                <w:position w:val="-2"/>
                <w:sz w:val="18"/>
                <w:szCs w:val="18"/>
              </w:rPr>
              <w:t>Izjava podizvajalca</w:t>
            </w:r>
          </w:p>
          <w:p w14:paraId="0E8DCDDE" w14:textId="77777777" w:rsidR="00133B3C" w:rsidRDefault="00133B3C" w:rsidP="00F8104A"/>
        </w:tc>
        <w:tc>
          <w:tcPr>
            <w:tcW w:w="23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A2A239" w14:textId="77777777" w:rsidR="00133B3C" w:rsidRDefault="00C54E8D" w:rsidP="00F8104A">
            <w:pPr>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711F638F" w14:textId="30362479" w:rsidR="00B46539" w:rsidRDefault="00B46539" w:rsidP="00F8104A">
            <w:pPr>
              <w:jc w:val="both"/>
              <w:textAlignment w:val="center"/>
            </w:pPr>
            <w:r>
              <w:rPr>
                <w:rFonts w:ascii="Arial" w:hAnsi="Arial" w:cs="Arial"/>
                <w:color w:val="000000"/>
                <w:position w:val="-2"/>
                <w:sz w:val="18"/>
                <w:szCs w:val="18"/>
              </w:rPr>
              <w:t>Se prilaga le v primeru nastopa s podizvajalci</w:t>
            </w:r>
          </w:p>
        </w:tc>
      </w:tr>
      <w:tr w:rsidR="00133B3C" w14:paraId="0A640FC9" w14:textId="77777777" w:rsidTr="00041CB5">
        <w:tc>
          <w:tcPr>
            <w:tcW w:w="8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2020DC" w14:textId="6F1D545C" w:rsidR="00133B3C" w:rsidRPr="007016C0" w:rsidRDefault="00CC48FB" w:rsidP="00F8104A">
            <w:pPr>
              <w:rPr>
                <w:rFonts w:ascii="Arial" w:hAnsi="Arial" w:cs="Arial"/>
                <w:sz w:val="18"/>
                <w:szCs w:val="18"/>
              </w:rPr>
            </w:pPr>
            <w:r>
              <w:rPr>
                <w:rFonts w:ascii="Arial" w:hAnsi="Arial" w:cs="Arial"/>
                <w:sz w:val="18"/>
                <w:szCs w:val="18"/>
              </w:rPr>
              <w:t>8</w:t>
            </w:r>
          </w:p>
        </w:tc>
        <w:tc>
          <w:tcPr>
            <w:tcW w:w="18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999C66" w14:textId="1B7D6DD0" w:rsidR="00133B3C" w:rsidRDefault="00C54E8D" w:rsidP="00F8104A">
            <w:r>
              <w:rPr>
                <w:rFonts w:ascii="Arial" w:hAnsi="Arial" w:cs="Arial"/>
                <w:color w:val="000000"/>
                <w:position w:val="-2"/>
                <w:sz w:val="18"/>
                <w:szCs w:val="18"/>
              </w:rPr>
              <w:t xml:space="preserve">Izjava </w:t>
            </w:r>
            <w:r w:rsidR="00861806">
              <w:rPr>
                <w:rFonts w:ascii="Arial" w:hAnsi="Arial" w:cs="Arial"/>
                <w:color w:val="000000"/>
                <w:position w:val="-2"/>
                <w:sz w:val="18"/>
                <w:szCs w:val="18"/>
              </w:rPr>
              <w:t xml:space="preserve">zakonitega </w:t>
            </w:r>
            <w:r>
              <w:rPr>
                <w:rFonts w:ascii="Arial" w:hAnsi="Arial" w:cs="Arial"/>
                <w:color w:val="000000"/>
                <w:position w:val="-2"/>
                <w:sz w:val="18"/>
                <w:szCs w:val="18"/>
              </w:rPr>
              <w:t>zastopnika podizvajalca v zvezi z izpolnjevanjem obveznih pogojev za podizvajalce</w:t>
            </w:r>
          </w:p>
          <w:p w14:paraId="1411ADEE" w14:textId="77777777" w:rsidR="00133B3C" w:rsidRDefault="00133B3C" w:rsidP="00F8104A"/>
        </w:tc>
        <w:tc>
          <w:tcPr>
            <w:tcW w:w="23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5512D8" w14:textId="77777777" w:rsidR="00133B3C" w:rsidRDefault="00C54E8D" w:rsidP="00F8104A">
            <w:pPr>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054A31C5" w14:textId="49C0CDC6" w:rsidR="00B46539" w:rsidRDefault="00B46539" w:rsidP="00F8104A">
            <w:pPr>
              <w:jc w:val="both"/>
              <w:textAlignment w:val="center"/>
            </w:pPr>
            <w:r>
              <w:rPr>
                <w:rFonts w:ascii="Arial" w:hAnsi="Arial" w:cs="Arial"/>
                <w:color w:val="000000"/>
                <w:position w:val="-2"/>
                <w:sz w:val="18"/>
                <w:szCs w:val="18"/>
              </w:rPr>
              <w:t>Se prilaga le v primeru nastopa s podizvajalci</w:t>
            </w:r>
          </w:p>
        </w:tc>
      </w:tr>
      <w:tr w:rsidR="00133B3C" w14:paraId="1ACD9B07" w14:textId="77777777" w:rsidTr="00041CB5">
        <w:tc>
          <w:tcPr>
            <w:tcW w:w="8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E54DB" w14:textId="77777777" w:rsidR="00133B3C" w:rsidRPr="007016C0" w:rsidRDefault="00C54E8D" w:rsidP="00F8104A">
            <w:pPr>
              <w:rPr>
                <w:rFonts w:ascii="Arial" w:hAnsi="Arial" w:cs="Arial"/>
                <w:sz w:val="18"/>
                <w:szCs w:val="18"/>
              </w:rPr>
            </w:pPr>
            <w:r w:rsidRPr="007016C0">
              <w:rPr>
                <w:rFonts w:ascii="Arial" w:hAnsi="Arial" w:cs="Arial"/>
                <w:color w:val="000000"/>
                <w:position w:val="-2"/>
                <w:sz w:val="18"/>
                <w:szCs w:val="18"/>
              </w:rPr>
              <w:lastRenderedPageBreak/>
              <w:t>Dokazila</w:t>
            </w:r>
          </w:p>
        </w:tc>
        <w:tc>
          <w:tcPr>
            <w:tcW w:w="18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A304D" w14:textId="77777777" w:rsidR="00133B3C" w:rsidRDefault="00C54E8D" w:rsidP="00F8104A">
            <w:r>
              <w:rPr>
                <w:rFonts w:ascii="Arial" w:hAnsi="Arial" w:cs="Arial"/>
                <w:color w:val="000000"/>
                <w:position w:val="-2"/>
                <w:sz w:val="18"/>
                <w:szCs w:val="18"/>
              </w:rPr>
              <w:t>Izpolnjevanje vseh strokovnih zahtev naročnika, vse veljavne zakonodaje, predpisov, standardov</w:t>
            </w:r>
          </w:p>
          <w:p w14:paraId="5AABAC2C" w14:textId="77777777" w:rsidR="00133B3C" w:rsidRDefault="00133B3C" w:rsidP="00F8104A"/>
        </w:tc>
        <w:tc>
          <w:tcPr>
            <w:tcW w:w="23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908A7" w14:textId="77777777" w:rsidR="00133B3C" w:rsidRDefault="00133B3C" w:rsidP="00F8104A"/>
        </w:tc>
      </w:tr>
      <w:tr w:rsidR="00B46539" w14:paraId="6217CC32" w14:textId="77777777" w:rsidTr="00041CB5">
        <w:tc>
          <w:tcPr>
            <w:tcW w:w="8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6D4AB4" w14:textId="2C9D9A18" w:rsidR="00B46539" w:rsidRPr="007016C0" w:rsidRDefault="00B46539" w:rsidP="00F8104A">
            <w:pPr>
              <w:rPr>
                <w:rFonts w:ascii="Arial" w:hAnsi="Arial" w:cs="Arial"/>
                <w:color w:val="000000"/>
                <w:position w:val="-2"/>
                <w:sz w:val="18"/>
                <w:szCs w:val="18"/>
              </w:rPr>
            </w:pPr>
            <w:r w:rsidRPr="007016C0">
              <w:rPr>
                <w:rFonts w:ascii="Arial" w:hAnsi="Arial" w:cs="Arial"/>
                <w:color w:val="000000"/>
                <w:position w:val="-2"/>
                <w:sz w:val="18"/>
                <w:szCs w:val="18"/>
              </w:rPr>
              <w:t>Dokazila</w:t>
            </w:r>
          </w:p>
        </w:tc>
        <w:tc>
          <w:tcPr>
            <w:tcW w:w="18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2D4FBB" w14:textId="77777777" w:rsidR="00B46539" w:rsidRDefault="00B46539" w:rsidP="00F8104A">
            <w:r>
              <w:rPr>
                <w:rFonts w:ascii="Arial" w:hAnsi="Arial" w:cs="Arial"/>
                <w:color w:val="000000"/>
                <w:position w:val="-2"/>
                <w:sz w:val="18"/>
                <w:szCs w:val="18"/>
              </w:rPr>
              <w:t>Pooblaščeni servis za opremo</w:t>
            </w:r>
          </w:p>
          <w:p w14:paraId="3ED79AA2" w14:textId="77777777" w:rsidR="00B46539" w:rsidRDefault="00B46539" w:rsidP="00F8104A">
            <w:pPr>
              <w:rPr>
                <w:rFonts w:ascii="Arial" w:hAnsi="Arial" w:cs="Arial"/>
                <w:color w:val="000000"/>
                <w:position w:val="-2"/>
                <w:sz w:val="18"/>
                <w:szCs w:val="18"/>
              </w:rPr>
            </w:pPr>
          </w:p>
        </w:tc>
        <w:tc>
          <w:tcPr>
            <w:tcW w:w="23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540384" w14:textId="77777777" w:rsidR="00B46539" w:rsidRDefault="00B46539" w:rsidP="00F8104A"/>
        </w:tc>
      </w:tr>
      <w:tr w:rsidR="002B4838" w14:paraId="65B99EBD" w14:textId="77777777" w:rsidTr="00041CB5">
        <w:tc>
          <w:tcPr>
            <w:tcW w:w="8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A9A0A0" w14:textId="6BB3C877" w:rsidR="00CC48FB" w:rsidRPr="007016C0" w:rsidRDefault="002B4838" w:rsidP="0078278B">
            <w:pPr>
              <w:rPr>
                <w:rFonts w:ascii="Arial" w:hAnsi="Arial" w:cs="Arial"/>
                <w:color w:val="000000"/>
                <w:position w:val="-2"/>
                <w:sz w:val="18"/>
                <w:szCs w:val="18"/>
              </w:rPr>
            </w:pPr>
            <w:r>
              <w:rPr>
                <w:rFonts w:ascii="Arial" w:hAnsi="Arial" w:cs="Arial"/>
                <w:color w:val="000000"/>
                <w:position w:val="-2"/>
                <w:sz w:val="18"/>
                <w:szCs w:val="18"/>
              </w:rPr>
              <w:t xml:space="preserve">Obrazec </w:t>
            </w:r>
            <w:r w:rsidR="00CC48FB">
              <w:rPr>
                <w:rFonts w:ascii="Arial" w:hAnsi="Arial" w:cs="Arial"/>
                <w:color w:val="000000"/>
                <w:position w:val="-2"/>
                <w:sz w:val="18"/>
                <w:szCs w:val="18"/>
              </w:rPr>
              <w:t>11</w:t>
            </w:r>
          </w:p>
        </w:tc>
        <w:tc>
          <w:tcPr>
            <w:tcW w:w="18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83E7AD" w14:textId="0468DDCF" w:rsidR="002B4838" w:rsidRDefault="002B4838" w:rsidP="00F8104A">
            <w:pPr>
              <w:rPr>
                <w:rFonts w:ascii="Arial" w:hAnsi="Arial" w:cs="Arial"/>
                <w:color w:val="000000"/>
                <w:position w:val="-2"/>
                <w:sz w:val="18"/>
                <w:szCs w:val="18"/>
              </w:rPr>
            </w:pPr>
            <w:r>
              <w:rPr>
                <w:rFonts w:ascii="Arial" w:hAnsi="Arial" w:cs="Arial"/>
                <w:color w:val="000000"/>
                <w:position w:val="-2"/>
                <w:sz w:val="18"/>
                <w:szCs w:val="18"/>
              </w:rPr>
              <w:t>Priglašeni kader /strokovnjaki</w:t>
            </w:r>
          </w:p>
        </w:tc>
        <w:tc>
          <w:tcPr>
            <w:tcW w:w="23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5BB19C" w14:textId="27A4E5F4" w:rsidR="002B4838" w:rsidRPr="002B4838" w:rsidRDefault="002B4838" w:rsidP="00F8104A">
            <w:pPr>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2B4838" w14:paraId="10E12854" w14:textId="77777777" w:rsidTr="00041CB5">
        <w:tc>
          <w:tcPr>
            <w:tcW w:w="8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6171BA" w14:textId="0FADDA9F" w:rsidR="002B4838" w:rsidRPr="007016C0" w:rsidRDefault="002B4838" w:rsidP="00F8104A">
            <w:pPr>
              <w:rPr>
                <w:rFonts w:ascii="Arial" w:hAnsi="Arial" w:cs="Arial"/>
                <w:color w:val="000000"/>
                <w:position w:val="-2"/>
                <w:sz w:val="18"/>
                <w:szCs w:val="18"/>
              </w:rPr>
            </w:pPr>
            <w:r>
              <w:rPr>
                <w:rFonts w:ascii="Arial" w:hAnsi="Arial" w:cs="Arial"/>
                <w:color w:val="000000"/>
                <w:position w:val="-2"/>
                <w:sz w:val="18"/>
                <w:szCs w:val="18"/>
              </w:rPr>
              <w:t xml:space="preserve">Dokazila </w:t>
            </w:r>
          </w:p>
        </w:tc>
        <w:tc>
          <w:tcPr>
            <w:tcW w:w="18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54B8B3" w14:textId="6B1E5EEF" w:rsidR="002B4838" w:rsidRDefault="002B4838" w:rsidP="00F8104A">
            <w:pPr>
              <w:rPr>
                <w:rFonts w:ascii="Arial" w:hAnsi="Arial" w:cs="Arial"/>
                <w:color w:val="000000"/>
                <w:position w:val="-2"/>
                <w:sz w:val="18"/>
                <w:szCs w:val="18"/>
              </w:rPr>
            </w:pPr>
            <w:r>
              <w:rPr>
                <w:rFonts w:ascii="Arial" w:hAnsi="Arial" w:cs="Arial"/>
                <w:color w:val="000000"/>
                <w:position w:val="-2"/>
                <w:sz w:val="18"/>
                <w:szCs w:val="18"/>
              </w:rPr>
              <w:t>dokazila za kadre / strokovnjake</w:t>
            </w:r>
            <w:r w:rsidR="007A2631">
              <w:rPr>
                <w:rFonts w:ascii="Arial" w:hAnsi="Arial" w:cs="Arial"/>
                <w:color w:val="000000"/>
                <w:position w:val="-2"/>
                <w:sz w:val="18"/>
                <w:szCs w:val="18"/>
              </w:rPr>
              <w:t xml:space="preserve"> (certifikati o usposobljenosti)</w:t>
            </w:r>
          </w:p>
        </w:tc>
        <w:tc>
          <w:tcPr>
            <w:tcW w:w="23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3E737B" w14:textId="77777777" w:rsidR="002B4838" w:rsidRDefault="002B4838" w:rsidP="00F8104A"/>
        </w:tc>
      </w:tr>
      <w:tr w:rsidR="00041CB5" w14:paraId="76D61249" w14:textId="77777777" w:rsidTr="00041CB5">
        <w:tc>
          <w:tcPr>
            <w:tcW w:w="8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22573A" w14:textId="23D0930A" w:rsidR="00041CB5" w:rsidRDefault="00041CB5" w:rsidP="00041CB5">
            <w:pPr>
              <w:rPr>
                <w:rFonts w:ascii="Arial" w:hAnsi="Arial" w:cs="Arial"/>
                <w:color w:val="000000"/>
                <w:position w:val="-2"/>
                <w:sz w:val="18"/>
                <w:szCs w:val="18"/>
              </w:rPr>
            </w:pPr>
            <w:r>
              <w:rPr>
                <w:rFonts w:ascii="Arial" w:hAnsi="Arial" w:cs="Arial"/>
                <w:color w:val="000000"/>
                <w:position w:val="-2"/>
                <w:sz w:val="18"/>
                <w:szCs w:val="18"/>
              </w:rPr>
              <w:t>Dokazila Obrazec 9</w:t>
            </w:r>
          </w:p>
        </w:tc>
        <w:tc>
          <w:tcPr>
            <w:tcW w:w="18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252B3D" w14:textId="73AC0004" w:rsidR="00041CB5" w:rsidRDefault="00041CB5" w:rsidP="00041CB5">
            <w:pPr>
              <w:rPr>
                <w:rFonts w:ascii="Arial" w:hAnsi="Arial" w:cs="Arial"/>
                <w:color w:val="000000"/>
                <w:position w:val="-2"/>
                <w:sz w:val="18"/>
                <w:szCs w:val="18"/>
              </w:rPr>
            </w:pPr>
            <w:r>
              <w:rPr>
                <w:rFonts w:ascii="Arial" w:hAnsi="Arial" w:cs="Arial"/>
                <w:color w:val="000000"/>
                <w:position w:val="-2"/>
                <w:sz w:val="18"/>
                <w:szCs w:val="18"/>
              </w:rPr>
              <w:t xml:space="preserve">Potrjena referenčna izjava </w:t>
            </w:r>
          </w:p>
          <w:p w14:paraId="5079308C" w14:textId="14CE021A" w:rsidR="00041CB5" w:rsidRDefault="00041CB5" w:rsidP="00041CB5">
            <w:pPr>
              <w:rPr>
                <w:rFonts w:ascii="Arial" w:hAnsi="Arial" w:cs="Arial"/>
                <w:color w:val="000000"/>
                <w:position w:val="-2"/>
                <w:sz w:val="18"/>
                <w:szCs w:val="18"/>
              </w:rPr>
            </w:pPr>
            <w:r w:rsidRPr="00041CB5">
              <w:rPr>
                <w:rFonts w:ascii="Arial" w:hAnsi="Arial" w:cs="Arial"/>
                <w:color w:val="000000"/>
                <w:position w:val="-2"/>
                <w:sz w:val="18"/>
                <w:szCs w:val="18"/>
              </w:rPr>
              <w:t>za dobavo opreme</w:t>
            </w:r>
          </w:p>
        </w:tc>
        <w:tc>
          <w:tcPr>
            <w:tcW w:w="23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485AF4" w14:textId="412BBB1B" w:rsidR="00041CB5" w:rsidRDefault="00041CB5" w:rsidP="00041CB5">
            <w:r>
              <w:rPr>
                <w:rFonts w:ascii="Arial" w:hAnsi="Arial" w:cs="Arial"/>
                <w:color w:val="000000"/>
                <w:position w:val="-2"/>
                <w:sz w:val="18"/>
                <w:szCs w:val="18"/>
              </w:rPr>
              <w:t>Izpolnjena, potrjena s strani naročnika investitorja.</w:t>
            </w:r>
          </w:p>
        </w:tc>
      </w:tr>
      <w:tr w:rsidR="00041CB5" w14:paraId="545E0D36" w14:textId="77777777" w:rsidTr="00041CB5">
        <w:tc>
          <w:tcPr>
            <w:tcW w:w="8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906E7D" w14:textId="690B1FB3" w:rsidR="00041CB5" w:rsidRDefault="00041CB5" w:rsidP="00041CB5">
            <w:pPr>
              <w:rPr>
                <w:rFonts w:ascii="Arial" w:hAnsi="Arial" w:cs="Arial"/>
                <w:color w:val="000000"/>
                <w:position w:val="-2"/>
                <w:sz w:val="18"/>
                <w:szCs w:val="18"/>
              </w:rPr>
            </w:pPr>
            <w:r>
              <w:rPr>
                <w:rFonts w:ascii="Arial" w:hAnsi="Arial" w:cs="Arial"/>
                <w:color w:val="000000"/>
                <w:position w:val="-2"/>
                <w:sz w:val="18"/>
                <w:szCs w:val="18"/>
              </w:rPr>
              <w:t>Dokazila Obrazec 10</w:t>
            </w:r>
          </w:p>
        </w:tc>
        <w:tc>
          <w:tcPr>
            <w:tcW w:w="18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5C10ED" w14:textId="231BC95E" w:rsidR="00041CB5" w:rsidRDefault="00041CB5" w:rsidP="00041CB5">
            <w:pPr>
              <w:rPr>
                <w:rFonts w:ascii="Arial" w:hAnsi="Arial" w:cs="Arial"/>
                <w:color w:val="000000"/>
                <w:position w:val="-2"/>
                <w:sz w:val="18"/>
                <w:szCs w:val="18"/>
              </w:rPr>
            </w:pPr>
            <w:r>
              <w:rPr>
                <w:rFonts w:ascii="Arial" w:hAnsi="Arial" w:cs="Arial"/>
                <w:color w:val="000000"/>
                <w:position w:val="-2"/>
                <w:sz w:val="18"/>
                <w:szCs w:val="18"/>
              </w:rPr>
              <w:t xml:space="preserve">Potrjena referenčna izjava </w:t>
            </w:r>
          </w:p>
          <w:p w14:paraId="1CABC455" w14:textId="07EBB20A" w:rsidR="00041CB5" w:rsidRPr="00041CB5" w:rsidRDefault="00041CB5" w:rsidP="00041CB5">
            <w:pPr>
              <w:rPr>
                <w:rFonts w:ascii="Arial" w:hAnsi="Arial" w:cs="Arial"/>
                <w:color w:val="000000"/>
                <w:position w:val="-2"/>
                <w:sz w:val="18"/>
                <w:szCs w:val="18"/>
              </w:rPr>
            </w:pPr>
            <w:r>
              <w:rPr>
                <w:rFonts w:ascii="Arial" w:hAnsi="Arial" w:cs="Arial"/>
                <w:color w:val="000000"/>
                <w:position w:val="-2"/>
                <w:sz w:val="18"/>
                <w:szCs w:val="18"/>
              </w:rPr>
              <w:t>z</w:t>
            </w:r>
            <w:r w:rsidRPr="00041CB5">
              <w:rPr>
                <w:rFonts w:ascii="Arial" w:hAnsi="Arial" w:cs="Arial"/>
                <w:color w:val="000000"/>
                <w:position w:val="-2"/>
                <w:sz w:val="18"/>
                <w:szCs w:val="18"/>
              </w:rPr>
              <w:t xml:space="preserve">a servisiranje, </w:t>
            </w:r>
          </w:p>
          <w:p w14:paraId="45EB80E9" w14:textId="6ACC1301" w:rsidR="00041CB5" w:rsidRPr="00041CB5" w:rsidRDefault="00041CB5" w:rsidP="00041CB5">
            <w:pPr>
              <w:pStyle w:val="Odstavekseznama"/>
              <w:rPr>
                <w:rFonts w:ascii="Arial" w:hAnsi="Arial" w:cs="Arial"/>
                <w:color w:val="000000"/>
                <w:position w:val="-2"/>
                <w:sz w:val="18"/>
                <w:szCs w:val="18"/>
              </w:rPr>
            </w:pPr>
          </w:p>
        </w:tc>
        <w:tc>
          <w:tcPr>
            <w:tcW w:w="23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D39C4" w14:textId="30578E99" w:rsidR="00041CB5" w:rsidRDefault="00041CB5" w:rsidP="00041CB5">
            <w:r>
              <w:rPr>
                <w:rFonts w:ascii="Arial" w:hAnsi="Arial" w:cs="Arial"/>
                <w:color w:val="000000"/>
                <w:position w:val="-2"/>
                <w:sz w:val="18"/>
                <w:szCs w:val="18"/>
              </w:rPr>
              <w:t>Izpolnjena, potrjena s strani naročnika investitorja.</w:t>
            </w:r>
          </w:p>
        </w:tc>
      </w:tr>
    </w:tbl>
    <w:p w14:paraId="1ACCC222" w14:textId="77777777" w:rsidR="006A4BA9" w:rsidRDefault="006A4BA9" w:rsidP="006A4BA9">
      <w:pPr>
        <w:spacing w:after="160" w:line="278" w:lineRule="auto"/>
        <w:rPr>
          <w:rFonts w:ascii="Arial" w:eastAsia="Aptos" w:hAnsi="Arial" w:cs="Arial"/>
          <w:kern w:val="2"/>
          <w:sz w:val="18"/>
          <w:szCs w:val="18"/>
          <w14:ligatures w14:val="standardContextual"/>
        </w:rPr>
      </w:pPr>
    </w:p>
    <w:p w14:paraId="0FB87161" w14:textId="77777777" w:rsidR="00133B3C" w:rsidRDefault="00133B3C">
      <w:pPr>
        <w:sectPr w:rsidR="00133B3C" w:rsidSect="00D931BF">
          <w:pgSz w:w="11906" w:h="16838"/>
          <w:pgMar w:top="1418" w:right="1418" w:bottom="1418" w:left="1418" w:header="567" w:footer="680" w:gutter="0"/>
          <w:cols w:space="708"/>
          <w:docGrid w:linePitch="360"/>
        </w:sectPr>
      </w:pPr>
    </w:p>
    <w:p w14:paraId="31E2461E" w14:textId="77777777" w:rsidR="00A13CBC" w:rsidRPr="00A13CBC" w:rsidRDefault="00A13CBC" w:rsidP="00A13CBC">
      <w:pPr>
        <w:spacing w:after="0"/>
        <w:jc w:val="right"/>
        <w:rPr>
          <w:rFonts w:ascii="Arial" w:eastAsia="Calibri" w:hAnsi="Arial" w:cs="Arial"/>
          <w:sz w:val="18"/>
          <w:szCs w:val="18"/>
        </w:rPr>
      </w:pPr>
      <w:r w:rsidRPr="00A13CBC">
        <w:rPr>
          <w:rFonts w:ascii="Arial" w:eastAsia="Calibri" w:hAnsi="Arial" w:cs="Arial"/>
          <w:sz w:val="18"/>
          <w:szCs w:val="18"/>
        </w:rPr>
        <w:lastRenderedPageBreak/>
        <w:t>Obrazec št: 1</w:t>
      </w:r>
    </w:p>
    <w:p w14:paraId="50A8C95C" w14:textId="77777777" w:rsidR="00A13CBC" w:rsidRPr="00A13CBC" w:rsidRDefault="00A13CBC" w:rsidP="00A13CBC">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imes New Roman" w:hAnsi="Arial" w:cs="Arial"/>
          <w:b/>
          <w:bCs/>
          <w:sz w:val="26"/>
          <w:szCs w:val="28"/>
        </w:rPr>
      </w:pPr>
      <w:r w:rsidRPr="00A13CBC">
        <w:rPr>
          <w:rFonts w:ascii="Arial" w:eastAsia="Times New Roman" w:hAnsi="Arial" w:cs="Arial"/>
          <w:b/>
          <w:bCs/>
          <w:sz w:val="26"/>
          <w:szCs w:val="28"/>
        </w:rPr>
        <w:t xml:space="preserve">Ponudba </w:t>
      </w:r>
    </w:p>
    <w:p w14:paraId="7641ADCD" w14:textId="7CD4C727"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 xml:space="preserve">Na osnovi povabila za naročilo </w:t>
      </w:r>
      <w:bookmarkStart w:id="5" w:name="_Hlk205912764"/>
      <w:r w:rsidRPr="00A13CBC">
        <w:rPr>
          <w:rFonts w:ascii="Arial" w:eastAsia="Calibri" w:hAnsi="Arial" w:cs="Arial"/>
          <w:color w:val="000000"/>
          <w:sz w:val="18"/>
          <w:szCs w:val="18"/>
        </w:rPr>
        <w:t>»</w:t>
      </w:r>
      <w:r w:rsidR="00E10E9E">
        <w:rPr>
          <w:rFonts w:ascii="Arial" w:eastAsia="Calibri" w:hAnsi="Arial" w:cs="Arial"/>
          <w:b/>
          <w:bCs/>
          <w:color w:val="000000"/>
          <w:sz w:val="18"/>
          <w:szCs w:val="18"/>
        </w:rPr>
        <w:t xml:space="preserve">Nakup </w:t>
      </w:r>
      <w:r w:rsidR="00CF2B5E">
        <w:rPr>
          <w:rFonts w:ascii="Arial" w:eastAsia="Calibri" w:hAnsi="Arial" w:cs="Arial"/>
          <w:b/>
          <w:bCs/>
          <w:color w:val="000000"/>
          <w:sz w:val="18"/>
          <w:szCs w:val="18"/>
        </w:rPr>
        <w:t>m</w:t>
      </w:r>
      <w:r w:rsidR="006F603E">
        <w:rPr>
          <w:rFonts w:ascii="Arial" w:eastAsia="Calibri" w:hAnsi="Arial" w:cs="Arial"/>
          <w:b/>
          <w:bCs/>
          <w:color w:val="000000"/>
          <w:sz w:val="18"/>
          <w:szCs w:val="18"/>
        </w:rPr>
        <w:t>obiln</w:t>
      </w:r>
      <w:r w:rsidR="00287374">
        <w:rPr>
          <w:rFonts w:ascii="Arial" w:eastAsia="Calibri" w:hAnsi="Arial" w:cs="Arial"/>
          <w:b/>
          <w:bCs/>
          <w:color w:val="000000"/>
          <w:sz w:val="18"/>
          <w:szCs w:val="18"/>
        </w:rPr>
        <w:t>ega</w:t>
      </w:r>
      <w:r w:rsidR="006F603E">
        <w:rPr>
          <w:rFonts w:ascii="Arial" w:eastAsia="Calibri" w:hAnsi="Arial" w:cs="Arial"/>
          <w:b/>
          <w:bCs/>
          <w:color w:val="000000"/>
          <w:sz w:val="18"/>
          <w:szCs w:val="18"/>
        </w:rPr>
        <w:t xml:space="preserve"> RTG</w:t>
      </w:r>
      <w:r w:rsidR="00287374">
        <w:rPr>
          <w:rFonts w:ascii="Arial" w:eastAsia="Calibri" w:hAnsi="Arial" w:cs="Arial"/>
          <w:b/>
          <w:bCs/>
          <w:color w:val="000000"/>
          <w:sz w:val="18"/>
          <w:szCs w:val="18"/>
        </w:rPr>
        <w:t xml:space="preserve"> </w:t>
      </w:r>
      <w:r w:rsidR="00E10E9E">
        <w:rPr>
          <w:rFonts w:ascii="Arial" w:eastAsia="Calibri" w:hAnsi="Arial" w:cs="Arial"/>
          <w:b/>
          <w:bCs/>
          <w:color w:val="000000"/>
          <w:sz w:val="18"/>
          <w:szCs w:val="18"/>
        </w:rPr>
        <w:t>a</w:t>
      </w:r>
      <w:r w:rsidR="00287374">
        <w:rPr>
          <w:rFonts w:ascii="Arial" w:eastAsia="Calibri" w:hAnsi="Arial" w:cs="Arial"/>
          <w:b/>
          <w:bCs/>
          <w:color w:val="000000"/>
          <w:sz w:val="18"/>
          <w:szCs w:val="18"/>
        </w:rPr>
        <w:t>parata</w:t>
      </w:r>
      <w:r w:rsidR="00E10E9E">
        <w:rPr>
          <w:rFonts w:ascii="Arial" w:eastAsia="Calibri" w:hAnsi="Arial" w:cs="Arial"/>
          <w:b/>
          <w:bCs/>
          <w:color w:val="000000"/>
          <w:sz w:val="18"/>
          <w:szCs w:val="18"/>
        </w:rPr>
        <w:t xml:space="preserve"> s C lokom z vzdrževanjem</w:t>
      </w:r>
      <w:r w:rsidRPr="00A13CBC">
        <w:rPr>
          <w:rFonts w:ascii="Arial" w:eastAsia="Calibri" w:hAnsi="Arial" w:cs="Arial"/>
          <w:color w:val="000000"/>
          <w:sz w:val="18"/>
          <w:szCs w:val="18"/>
        </w:rPr>
        <w:t xml:space="preserve">« </w:t>
      </w:r>
      <w:bookmarkEnd w:id="5"/>
      <w:r w:rsidRPr="00A13CBC">
        <w:rPr>
          <w:rFonts w:ascii="Arial" w:eastAsia="Calibri" w:hAnsi="Arial" w:cs="Arial"/>
          <w:color w:val="000000"/>
          <w:sz w:val="18"/>
          <w:szCs w:val="18"/>
        </w:rPr>
        <w:t>dajemo ponudbo, kot sledi:</w:t>
      </w:r>
    </w:p>
    <w:p w14:paraId="50B59A71" w14:textId="77777777"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b/>
          <w:bCs/>
          <w:color w:val="000000"/>
          <w:sz w:val="18"/>
          <w:szCs w:val="18"/>
        </w:rPr>
        <w:t>I. Ponudba številka:</w:t>
      </w:r>
      <w:r w:rsidRPr="00A13CBC">
        <w:rPr>
          <w:rFonts w:ascii="Arial" w:eastAsia="Calibri" w:hAnsi="Arial" w:cs="Arial"/>
          <w:color w:val="000000"/>
          <w:sz w:val="18"/>
          <w:szCs w:val="18"/>
        </w:rPr>
        <w:t> </w:t>
      </w:r>
      <w:r w:rsidRPr="00A13CBC">
        <w:rPr>
          <w:rFonts w:ascii="Arial" w:eastAsia="Calibri"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A13CBC" w:rsidRPr="00A13CBC" w14:paraId="72FFE3B3" w14:textId="77777777" w:rsidTr="00355794">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F2BC63" w14:textId="77777777" w:rsidR="00A13CBC" w:rsidRPr="00A13CBC" w:rsidRDefault="00A13CBC" w:rsidP="00A13CBC">
            <w:pPr>
              <w:jc w:val="right"/>
              <w:rPr>
                <w:rFonts w:eastAsia="Calibri" w:cs="Times New Roman"/>
              </w:rPr>
            </w:pPr>
            <w:r w:rsidRPr="00A13CBC">
              <w:rPr>
                <w:rFonts w:ascii="Arial" w:eastAsia="Calibri"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320BEA"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r>
      <w:tr w:rsidR="00A13CBC" w:rsidRPr="00A13CBC" w14:paraId="5F47A436" w14:textId="77777777" w:rsidTr="00355794">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CF461B" w14:textId="77777777" w:rsidR="00A13CBC" w:rsidRPr="00A13CBC" w:rsidRDefault="00A13CBC" w:rsidP="00A13CBC">
            <w:pPr>
              <w:jc w:val="right"/>
              <w:rPr>
                <w:rFonts w:eastAsia="Calibri" w:cs="Times New Roman"/>
              </w:rPr>
            </w:pPr>
            <w:r w:rsidRPr="00A13CBC">
              <w:rPr>
                <w:rFonts w:ascii="Arial" w:eastAsia="Calibri"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C17237"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r>
    </w:tbl>
    <w:p w14:paraId="5A738BC0" w14:textId="77777777"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Ponudbo oddajamo (ustrezno označite):</w:t>
      </w:r>
    </w:p>
    <w:p w14:paraId="1DC52051" w14:textId="77777777" w:rsidR="00A13CBC" w:rsidRPr="00A13CBC" w:rsidRDefault="00A13CBC" w:rsidP="00A13CBC">
      <w:pPr>
        <w:spacing w:after="0" w:line="240" w:lineRule="auto"/>
        <w:jc w:val="both"/>
        <w:rPr>
          <w:rFonts w:eastAsia="Calibri" w:cs="Times New Roman"/>
        </w:rPr>
      </w:pPr>
      <w:r w:rsidRPr="00A13CBC">
        <w:rPr>
          <w:rFonts w:eastAsia="Calibri" w:cs="Times New Roman"/>
        </w:rPr>
        <w:fldChar w:fldCharType="begin">
          <w:ffData>
            <w:name w:val="cbox15df12e4edd5a6"/>
            <w:enabled/>
            <w:calcOnExit w:val="0"/>
            <w:checkBox>
              <w:sizeAuto/>
              <w:default w:val="0"/>
            </w:checkBox>
          </w:ffData>
        </w:fldChar>
      </w:r>
      <w:bookmarkStart w:id="6" w:name="cbox15df12e4edd5a6"/>
      <w:r w:rsidRPr="00A13CBC">
        <w:rPr>
          <w:rFonts w:eastAsia="Calibri" w:cs="Times New Roman"/>
        </w:rPr>
        <w:instrText xml:space="preserve"> FORMCHECKBOX </w:instrText>
      </w:r>
      <w:r w:rsidRPr="00A13CBC">
        <w:rPr>
          <w:rFonts w:eastAsia="Calibri" w:cs="Times New Roman"/>
        </w:rPr>
      </w:r>
      <w:r w:rsidRPr="00A13CBC">
        <w:rPr>
          <w:rFonts w:eastAsia="Calibri" w:cs="Times New Roman"/>
        </w:rPr>
        <w:fldChar w:fldCharType="separate"/>
      </w:r>
      <w:r w:rsidRPr="00A13CBC">
        <w:rPr>
          <w:rFonts w:eastAsia="Calibri" w:cs="Times New Roman"/>
        </w:rPr>
        <w:fldChar w:fldCharType="end"/>
      </w:r>
      <w:bookmarkEnd w:id="6"/>
      <w:r w:rsidRPr="00A13CBC">
        <w:rPr>
          <w:rFonts w:ascii="Arial" w:eastAsia="Calibri" w:hAnsi="Arial" w:cs="Arial"/>
          <w:color w:val="000000"/>
          <w:sz w:val="18"/>
          <w:szCs w:val="18"/>
        </w:rPr>
        <w:t> samostojno</w:t>
      </w:r>
    </w:p>
    <w:p w14:paraId="2E75758E" w14:textId="77777777" w:rsidR="00A13CBC" w:rsidRPr="00A13CBC" w:rsidRDefault="00A13CBC" w:rsidP="00A13CBC">
      <w:pPr>
        <w:spacing w:after="0" w:line="240" w:lineRule="auto"/>
        <w:jc w:val="both"/>
        <w:rPr>
          <w:rFonts w:eastAsia="Calibri" w:cs="Times New Roman"/>
        </w:rPr>
      </w:pPr>
      <w:r w:rsidRPr="00A13CBC">
        <w:rPr>
          <w:rFonts w:eastAsia="Calibri" w:cs="Times New Roman"/>
        </w:rPr>
        <w:fldChar w:fldCharType="begin">
          <w:ffData>
            <w:name w:val="cbox15df12e4edd8c0"/>
            <w:enabled/>
            <w:calcOnExit w:val="0"/>
            <w:checkBox>
              <w:sizeAuto/>
              <w:default w:val="0"/>
            </w:checkBox>
          </w:ffData>
        </w:fldChar>
      </w:r>
      <w:bookmarkStart w:id="7" w:name="cbox15df12e4edd8c0"/>
      <w:r w:rsidRPr="00A13CBC">
        <w:rPr>
          <w:rFonts w:eastAsia="Calibri" w:cs="Times New Roman"/>
        </w:rPr>
        <w:instrText xml:space="preserve"> FORMCHECKBOX </w:instrText>
      </w:r>
      <w:r w:rsidRPr="00A13CBC">
        <w:rPr>
          <w:rFonts w:eastAsia="Calibri" w:cs="Times New Roman"/>
        </w:rPr>
      </w:r>
      <w:r w:rsidRPr="00A13CBC">
        <w:rPr>
          <w:rFonts w:eastAsia="Calibri" w:cs="Times New Roman"/>
        </w:rPr>
        <w:fldChar w:fldCharType="separate"/>
      </w:r>
      <w:r w:rsidRPr="00A13CBC">
        <w:rPr>
          <w:rFonts w:eastAsia="Calibri" w:cs="Times New Roman"/>
        </w:rPr>
        <w:fldChar w:fldCharType="end"/>
      </w:r>
      <w:bookmarkEnd w:id="7"/>
      <w:r w:rsidRPr="00A13CBC">
        <w:rPr>
          <w:rFonts w:ascii="Arial" w:eastAsia="Calibri" w:hAnsi="Arial" w:cs="Arial"/>
          <w:color w:val="000000"/>
          <w:sz w:val="18"/>
          <w:szCs w:val="18"/>
        </w:rPr>
        <w:t> z naslednjimi partnerji (navedite samo firme): ___________________________________</w:t>
      </w:r>
    </w:p>
    <w:p w14:paraId="6B2B8FEA" w14:textId="77777777" w:rsidR="00A13CBC" w:rsidRPr="00A13CBC" w:rsidRDefault="00A13CBC" w:rsidP="00A13CBC">
      <w:pPr>
        <w:spacing w:after="0" w:line="240" w:lineRule="auto"/>
        <w:jc w:val="both"/>
        <w:rPr>
          <w:rFonts w:eastAsia="Calibri" w:cs="Times New Roman"/>
        </w:rPr>
      </w:pPr>
      <w:r w:rsidRPr="00A13CBC">
        <w:rPr>
          <w:rFonts w:eastAsia="Calibri" w:cs="Times New Roman"/>
        </w:rPr>
        <w:fldChar w:fldCharType="begin">
          <w:ffData>
            <w:name w:val="cbox15df12e4eddbca"/>
            <w:enabled/>
            <w:calcOnExit w:val="0"/>
            <w:checkBox>
              <w:sizeAuto/>
              <w:default w:val="0"/>
            </w:checkBox>
          </w:ffData>
        </w:fldChar>
      </w:r>
      <w:bookmarkStart w:id="8" w:name="cbox15df12e4eddbca"/>
      <w:r w:rsidRPr="00A13CBC">
        <w:rPr>
          <w:rFonts w:eastAsia="Calibri" w:cs="Times New Roman"/>
        </w:rPr>
        <w:instrText xml:space="preserve"> FORMCHECKBOX </w:instrText>
      </w:r>
      <w:r w:rsidRPr="00A13CBC">
        <w:rPr>
          <w:rFonts w:eastAsia="Calibri" w:cs="Times New Roman"/>
        </w:rPr>
      </w:r>
      <w:r w:rsidRPr="00A13CBC">
        <w:rPr>
          <w:rFonts w:eastAsia="Calibri" w:cs="Times New Roman"/>
        </w:rPr>
        <w:fldChar w:fldCharType="separate"/>
      </w:r>
      <w:r w:rsidRPr="00A13CBC">
        <w:rPr>
          <w:rFonts w:eastAsia="Calibri" w:cs="Times New Roman"/>
        </w:rPr>
        <w:fldChar w:fldCharType="end"/>
      </w:r>
      <w:bookmarkEnd w:id="8"/>
      <w:r w:rsidRPr="00A13CBC">
        <w:rPr>
          <w:rFonts w:ascii="Arial" w:eastAsia="Calibri" w:hAnsi="Arial" w:cs="Arial"/>
          <w:color w:val="000000"/>
          <w:sz w:val="18"/>
          <w:szCs w:val="18"/>
        </w:rPr>
        <w:t> z naslednjimi podizvajalci (navedite samo firme): ________________________________</w:t>
      </w:r>
    </w:p>
    <w:p w14:paraId="013D0138" w14:textId="77777777" w:rsidR="00A13CBC" w:rsidRPr="00A13CBC" w:rsidRDefault="00A13CBC" w:rsidP="00A13CBC">
      <w:pPr>
        <w:spacing w:after="0" w:line="240" w:lineRule="auto"/>
        <w:jc w:val="both"/>
        <w:rPr>
          <w:rFonts w:eastAsia="Calibri" w:cs="Times New Roman"/>
        </w:rPr>
      </w:pPr>
      <w:r w:rsidRPr="00A13CBC">
        <w:rPr>
          <w:rFonts w:eastAsia="Calibri" w:cs="Times New Roman"/>
        </w:rPr>
        <w:fldChar w:fldCharType="begin">
          <w:ffData>
            <w:name w:val="cbox15df12e4edded4"/>
            <w:enabled/>
            <w:calcOnExit w:val="0"/>
            <w:checkBox>
              <w:sizeAuto/>
              <w:default w:val="0"/>
            </w:checkBox>
          </w:ffData>
        </w:fldChar>
      </w:r>
      <w:bookmarkStart w:id="9" w:name="cbox15df12e4edded4"/>
      <w:r w:rsidRPr="00A13CBC">
        <w:rPr>
          <w:rFonts w:eastAsia="Calibri" w:cs="Times New Roman"/>
        </w:rPr>
        <w:instrText xml:space="preserve"> FORMCHECKBOX </w:instrText>
      </w:r>
      <w:r w:rsidRPr="00A13CBC">
        <w:rPr>
          <w:rFonts w:eastAsia="Calibri" w:cs="Times New Roman"/>
        </w:rPr>
      </w:r>
      <w:r w:rsidRPr="00A13CBC">
        <w:rPr>
          <w:rFonts w:eastAsia="Calibri" w:cs="Times New Roman"/>
        </w:rPr>
        <w:fldChar w:fldCharType="separate"/>
      </w:r>
      <w:r w:rsidRPr="00A13CBC">
        <w:rPr>
          <w:rFonts w:eastAsia="Calibri" w:cs="Times New Roman"/>
        </w:rPr>
        <w:fldChar w:fldCharType="end"/>
      </w:r>
      <w:bookmarkEnd w:id="9"/>
      <w:r w:rsidRPr="00A13CBC">
        <w:rPr>
          <w:rFonts w:ascii="Arial" w:eastAsia="Calibri" w:hAnsi="Arial" w:cs="Arial"/>
          <w:color w:val="000000"/>
          <w:sz w:val="18"/>
          <w:szCs w:val="18"/>
        </w:rPr>
        <w:t> z uporabo zmogljivosti naslednjih subjektov (navedite samo firme): _____________________________</w:t>
      </w:r>
    </w:p>
    <w:p w14:paraId="1C64628A" w14:textId="77777777"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 </w:t>
      </w:r>
      <w:r w:rsidRPr="00A13CBC">
        <w:rPr>
          <w:rFonts w:ascii="Arial" w:eastAsia="Calibri" w:hAnsi="Arial" w:cs="Arial"/>
          <w:b/>
          <w:bCs/>
          <w:color w:val="000000"/>
          <w:sz w:val="18"/>
          <w:szCs w:val="18"/>
        </w:rPr>
        <w:t>II. Ponudbena cena</w:t>
      </w:r>
    </w:p>
    <w:tbl>
      <w:tblPr>
        <w:tblStyle w:val="NormalTablePHPDOCX"/>
        <w:tblW w:w="5180" w:type="pct"/>
        <w:tblInd w:w="108" w:type="dxa"/>
        <w:tblLook w:val="04A0" w:firstRow="1" w:lastRow="0" w:firstColumn="1" w:lastColumn="0" w:noHBand="0" w:noVBand="1"/>
      </w:tblPr>
      <w:tblGrid>
        <w:gridCol w:w="2253"/>
        <w:gridCol w:w="2861"/>
        <w:gridCol w:w="1436"/>
        <w:gridCol w:w="1415"/>
        <w:gridCol w:w="1419"/>
      </w:tblGrid>
      <w:tr w:rsidR="00A13CBC" w:rsidRPr="00A13CBC" w14:paraId="04F73650" w14:textId="77777777" w:rsidTr="00B7568E">
        <w:tc>
          <w:tcPr>
            <w:tcW w:w="12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2250D84" w14:textId="77777777" w:rsidR="00A13CBC" w:rsidRPr="00A13CBC" w:rsidRDefault="00A13CBC" w:rsidP="00A13CBC">
            <w:pPr>
              <w:jc w:val="center"/>
              <w:rPr>
                <w:rFonts w:eastAsia="Calibri" w:cs="Times New Roman"/>
              </w:rPr>
            </w:pPr>
            <w:r w:rsidRPr="00A13CBC">
              <w:rPr>
                <w:rFonts w:ascii="Arial" w:eastAsia="Calibri" w:hAnsi="Arial" w:cs="Arial"/>
                <w:b/>
                <w:bCs/>
                <w:color w:val="000000"/>
                <w:position w:val="-2"/>
                <w:sz w:val="18"/>
                <w:szCs w:val="18"/>
                <w:shd w:val="clear" w:color="auto" w:fill="D1D1D1"/>
              </w:rPr>
              <w:t>Postavka</w:t>
            </w:r>
          </w:p>
        </w:tc>
        <w:tc>
          <w:tcPr>
            <w:tcW w:w="152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846DEF" w14:textId="77777777" w:rsidR="00A13CBC" w:rsidRPr="00A13CBC" w:rsidRDefault="00A13CBC" w:rsidP="00A13CBC">
            <w:pPr>
              <w:jc w:val="center"/>
              <w:rPr>
                <w:rFonts w:eastAsia="Calibri" w:cs="Times New Roman"/>
              </w:rPr>
            </w:pPr>
            <w:r w:rsidRPr="00A13CBC">
              <w:rPr>
                <w:rFonts w:ascii="Arial" w:eastAsia="Calibri" w:hAnsi="Arial" w:cs="Arial"/>
                <w:b/>
                <w:bCs/>
                <w:color w:val="000000"/>
                <w:position w:val="-2"/>
                <w:sz w:val="18"/>
                <w:szCs w:val="18"/>
                <w:shd w:val="clear" w:color="auto" w:fill="D1D1D1"/>
              </w:rPr>
              <w:t>Opis</w:t>
            </w:r>
          </w:p>
        </w:tc>
        <w:tc>
          <w:tcPr>
            <w:tcW w:w="76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D7A5E69" w14:textId="77777777" w:rsidR="00A13CBC" w:rsidRPr="00A13CBC" w:rsidRDefault="00A13CBC" w:rsidP="00A13CBC">
            <w:pPr>
              <w:jc w:val="center"/>
              <w:rPr>
                <w:rFonts w:eastAsia="Calibri" w:cs="Times New Roman"/>
              </w:rPr>
            </w:pPr>
            <w:r w:rsidRPr="00A13CBC">
              <w:rPr>
                <w:rFonts w:ascii="Arial" w:eastAsia="Calibri" w:hAnsi="Arial" w:cs="Arial"/>
                <w:b/>
                <w:bCs/>
                <w:color w:val="000000"/>
                <w:position w:val="-2"/>
                <w:sz w:val="18"/>
                <w:szCs w:val="18"/>
                <w:shd w:val="clear" w:color="auto" w:fill="D1D1D1"/>
              </w:rPr>
              <w:t>Vrednost brez DDV</w:t>
            </w:r>
          </w:p>
        </w:tc>
        <w:tc>
          <w:tcPr>
            <w:tcW w:w="75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A84D443" w14:textId="77777777" w:rsidR="00A13CBC" w:rsidRPr="00A13CBC" w:rsidRDefault="00A13CBC" w:rsidP="00A13CBC">
            <w:pPr>
              <w:jc w:val="center"/>
              <w:rPr>
                <w:rFonts w:eastAsia="Calibri" w:cs="Times New Roman"/>
              </w:rPr>
            </w:pPr>
            <w:r w:rsidRPr="00A13CBC">
              <w:rPr>
                <w:rFonts w:ascii="Arial" w:eastAsia="Calibri" w:hAnsi="Arial" w:cs="Arial"/>
                <w:b/>
                <w:bCs/>
                <w:color w:val="000000"/>
                <w:position w:val="-2"/>
                <w:sz w:val="18"/>
                <w:szCs w:val="18"/>
                <w:shd w:val="clear" w:color="auto" w:fill="D1D1D1"/>
              </w:rPr>
              <w:t>DDV</w:t>
            </w:r>
          </w:p>
        </w:tc>
        <w:tc>
          <w:tcPr>
            <w:tcW w:w="75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4CFDA52" w14:textId="77777777" w:rsidR="00A13CBC" w:rsidRPr="00A13CBC" w:rsidRDefault="00A13CBC" w:rsidP="00A13CBC">
            <w:pPr>
              <w:jc w:val="center"/>
              <w:rPr>
                <w:rFonts w:eastAsia="Calibri" w:cs="Times New Roman"/>
              </w:rPr>
            </w:pPr>
            <w:r w:rsidRPr="00A13CBC">
              <w:rPr>
                <w:rFonts w:ascii="Arial" w:eastAsia="Calibri" w:hAnsi="Arial" w:cs="Arial"/>
                <w:b/>
                <w:bCs/>
                <w:color w:val="000000"/>
                <w:position w:val="-2"/>
                <w:sz w:val="18"/>
                <w:szCs w:val="18"/>
                <w:shd w:val="clear" w:color="auto" w:fill="D1D1D1"/>
              </w:rPr>
              <w:t>Vrednost z DDV</w:t>
            </w:r>
          </w:p>
        </w:tc>
      </w:tr>
      <w:tr w:rsidR="00A13CBC" w:rsidRPr="00A13CBC" w14:paraId="6E507467" w14:textId="77777777" w:rsidTr="00B7568E">
        <w:tc>
          <w:tcPr>
            <w:tcW w:w="12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EB4939" w14:textId="11378C7C" w:rsidR="00A13CBC" w:rsidRPr="00A13CBC" w:rsidRDefault="000E0506" w:rsidP="00A13CBC">
            <w:pPr>
              <w:rPr>
                <w:rFonts w:eastAsia="Calibri" w:cs="Times New Roman"/>
              </w:rPr>
            </w:pPr>
            <w:r>
              <w:rPr>
                <w:rFonts w:ascii="Arial" w:eastAsia="Calibri" w:hAnsi="Arial" w:cs="Arial"/>
                <w:color w:val="000000"/>
                <w:position w:val="-2"/>
                <w:sz w:val="18"/>
                <w:szCs w:val="18"/>
              </w:rPr>
              <w:t>1.</w:t>
            </w:r>
            <w:r w:rsidR="00597E30" w:rsidRPr="00A13CBC">
              <w:rPr>
                <w:rFonts w:ascii="Arial" w:eastAsia="Calibri" w:hAnsi="Arial" w:cs="Arial"/>
                <w:color w:val="000000"/>
                <w:position w:val="-2"/>
                <w:sz w:val="18"/>
                <w:szCs w:val="18"/>
              </w:rPr>
              <w:t>Dobava in montaža opreme</w:t>
            </w:r>
            <w:r w:rsidR="002B4838">
              <w:rPr>
                <w:rFonts w:ascii="Arial" w:eastAsia="Calibri" w:hAnsi="Arial" w:cs="Arial"/>
                <w:color w:val="000000"/>
                <w:position w:val="-2"/>
                <w:sz w:val="18"/>
                <w:szCs w:val="18"/>
              </w:rPr>
              <w:t xml:space="preserve">, 1 </w:t>
            </w:r>
            <w:r w:rsidR="009B4F52">
              <w:rPr>
                <w:rFonts w:ascii="Arial" w:eastAsia="Calibri" w:hAnsi="Arial" w:cs="Arial"/>
                <w:color w:val="000000"/>
                <w:position w:val="-2"/>
                <w:sz w:val="18"/>
                <w:szCs w:val="18"/>
              </w:rPr>
              <w:t>kos</w:t>
            </w:r>
            <w:r w:rsidR="00597E30" w:rsidRPr="00A13CBC">
              <w:rPr>
                <w:rFonts w:ascii="Arial" w:eastAsia="Calibri" w:hAnsi="Arial" w:cs="Arial"/>
                <w:color w:val="000000"/>
                <w:position w:val="-2"/>
                <w:sz w:val="18"/>
                <w:szCs w:val="18"/>
              </w:rPr>
              <w:t> </w:t>
            </w:r>
          </w:p>
        </w:tc>
        <w:tc>
          <w:tcPr>
            <w:tcW w:w="15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8AD095" w14:textId="1870C64A" w:rsidR="000E0506" w:rsidRDefault="000E0506" w:rsidP="00A13CBC">
            <w:pPr>
              <w:rPr>
                <w:rFonts w:ascii="Arial" w:eastAsia="Calibri" w:hAnsi="Arial" w:cs="Arial"/>
                <w:color w:val="000000"/>
                <w:position w:val="-2"/>
                <w:sz w:val="18"/>
                <w:szCs w:val="18"/>
              </w:rPr>
            </w:pPr>
            <w:r>
              <w:rPr>
                <w:rFonts w:ascii="Arial" w:eastAsia="Calibri" w:hAnsi="Arial" w:cs="Arial"/>
                <w:color w:val="000000"/>
                <w:position w:val="-2"/>
                <w:sz w:val="18"/>
                <w:szCs w:val="18"/>
              </w:rPr>
              <w:t xml:space="preserve">Po </w:t>
            </w:r>
            <w:proofErr w:type="spellStart"/>
            <w:r>
              <w:rPr>
                <w:rFonts w:ascii="Arial" w:eastAsia="Calibri" w:hAnsi="Arial" w:cs="Arial"/>
                <w:color w:val="000000"/>
                <w:position w:val="-2"/>
                <w:sz w:val="18"/>
                <w:szCs w:val="18"/>
              </w:rPr>
              <w:t>teh.zahtevah</w:t>
            </w:r>
            <w:proofErr w:type="spellEnd"/>
            <w:r>
              <w:rPr>
                <w:rFonts w:ascii="Arial" w:eastAsia="Calibri" w:hAnsi="Arial" w:cs="Arial"/>
                <w:color w:val="000000"/>
                <w:position w:val="-2"/>
                <w:sz w:val="18"/>
                <w:szCs w:val="18"/>
              </w:rPr>
              <w:t xml:space="preserve"> naročnika</w:t>
            </w:r>
          </w:p>
          <w:p w14:paraId="272F7633" w14:textId="77777777" w:rsidR="000E0506" w:rsidRDefault="000E0506" w:rsidP="00A13CBC">
            <w:pPr>
              <w:rPr>
                <w:rFonts w:ascii="Arial" w:eastAsia="Calibri" w:hAnsi="Arial" w:cs="Arial"/>
                <w:color w:val="000000"/>
                <w:position w:val="-2"/>
                <w:sz w:val="18"/>
                <w:szCs w:val="18"/>
              </w:rPr>
            </w:pPr>
          </w:p>
          <w:p w14:paraId="26C82F53" w14:textId="3E983735" w:rsidR="00A13CBC" w:rsidRPr="002B4838" w:rsidRDefault="002B4838" w:rsidP="00A13CBC">
            <w:pPr>
              <w:rPr>
                <w:rFonts w:ascii="Arial" w:eastAsia="Calibri" w:hAnsi="Arial" w:cs="Arial"/>
                <w:color w:val="000000"/>
                <w:position w:val="-2"/>
                <w:sz w:val="18"/>
                <w:szCs w:val="18"/>
              </w:rPr>
            </w:pPr>
            <w:r w:rsidRPr="002B4838">
              <w:rPr>
                <w:rFonts w:ascii="Arial" w:eastAsia="Calibri" w:hAnsi="Arial" w:cs="Arial"/>
                <w:color w:val="000000"/>
                <w:position w:val="-2"/>
                <w:sz w:val="18"/>
                <w:szCs w:val="18"/>
              </w:rPr>
              <w:t xml:space="preserve">Ponujeni model opreme: </w:t>
            </w:r>
          </w:p>
          <w:p w14:paraId="2A34C5D9" w14:textId="47374A9D" w:rsidR="002B4838" w:rsidRPr="002B4838" w:rsidRDefault="002B4838" w:rsidP="00A13CBC">
            <w:pPr>
              <w:rPr>
                <w:rFonts w:ascii="Arial" w:eastAsia="Calibri" w:hAnsi="Arial" w:cs="Arial"/>
                <w:color w:val="000000"/>
                <w:position w:val="-2"/>
                <w:sz w:val="18"/>
                <w:szCs w:val="18"/>
              </w:rPr>
            </w:pPr>
            <w:r w:rsidRPr="002B4838">
              <w:rPr>
                <w:rFonts w:ascii="Arial" w:eastAsia="Calibri" w:hAnsi="Arial" w:cs="Arial"/>
                <w:color w:val="000000"/>
                <w:position w:val="-2"/>
                <w:sz w:val="18"/>
                <w:szCs w:val="18"/>
              </w:rPr>
              <w:t>Proizvajalec:</w:t>
            </w:r>
            <w:r>
              <w:rPr>
                <w:rFonts w:ascii="Arial" w:eastAsia="Calibri" w:hAnsi="Arial" w:cs="Arial"/>
                <w:color w:val="000000"/>
                <w:position w:val="-2"/>
                <w:sz w:val="18"/>
                <w:szCs w:val="18"/>
              </w:rPr>
              <w:t>________________</w:t>
            </w:r>
          </w:p>
          <w:p w14:paraId="4F64BEFC" w14:textId="480F42D8" w:rsidR="002B4838" w:rsidRPr="00A13CBC" w:rsidRDefault="002B4838" w:rsidP="00A13CBC">
            <w:pPr>
              <w:rPr>
                <w:rFonts w:eastAsia="Calibri" w:cs="Times New Roman"/>
              </w:rPr>
            </w:pPr>
            <w:r>
              <w:rPr>
                <w:rFonts w:ascii="Arial" w:eastAsia="Calibri" w:hAnsi="Arial" w:cs="Arial"/>
                <w:color w:val="000000"/>
                <w:position w:val="-2"/>
                <w:sz w:val="18"/>
                <w:szCs w:val="18"/>
              </w:rPr>
              <w:t>Model</w:t>
            </w:r>
            <w:r w:rsidRPr="002B4838">
              <w:rPr>
                <w:rFonts w:ascii="Arial" w:eastAsia="Calibri" w:hAnsi="Arial" w:cs="Arial"/>
                <w:color w:val="000000"/>
                <w:position w:val="-2"/>
                <w:sz w:val="18"/>
                <w:szCs w:val="18"/>
              </w:rPr>
              <w:t>:</w:t>
            </w:r>
            <w:r>
              <w:rPr>
                <w:rFonts w:ascii="Arial" w:eastAsia="Calibri" w:hAnsi="Arial" w:cs="Arial"/>
                <w:color w:val="000000"/>
                <w:position w:val="-2"/>
                <w:sz w:val="18"/>
                <w:szCs w:val="18"/>
              </w:rPr>
              <w:t>_____________________</w:t>
            </w:r>
          </w:p>
        </w:tc>
        <w:tc>
          <w:tcPr>
            <w:tcW w:w="76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FFBAFC"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c>
          <w:tcPr>
            <w:tcW w:w="75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B555E5"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c>
          <w:tcPr>
            <w:tcW w:w="7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AD3829"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r>
      <w:tr w:rsidR="000E0506" w:rsidRPr="00A13CBC" w14:paraId="618F1C35" w14:textId="77777777" w:rsidTr="00B7568E">
        <w:tc>
          <w:tcPr>
            <w:tcW w:w="12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5A6107" w14:textId="5D5E43C7" w:rsidR="000E0506" w:rsidRDefault="000E0506" w:rsidP="00A13CBC">
            <w:pPr>
              <w:rPr>
                <w:rFonts w:ascii="Arial" w:eastAsia="Calibri" w:hAnsi="Arial" w:cs="Arial"/>
                <w:color w:val="000000"/>
                <w:position w:val="-2"/>
                <w:sz w:val="18"/>
                <w:szCs w:val="18"/>
              </w:rPr>
            </w:pPr>
            <w:r>
              <w:rPr>
                <w:rFonts w:ascii="Arial" w:eastAsia="Calibri" w:hAnsi="Arial" w:cs="Arial"/>
                <w:color w:val="000000"/>
                <w:position w:val="-2"/>
                <w:sz w:val="18"/>
                <w:szCs w:val="18"/>
              </w:rPr>
              <w:t xml:space="preserve">2 Šolanje osebja uporabnika, 1 </w:t>
            </w:r>
            <w:proofErr w:type="spellStart"/>
            <w:r>
              <w:rPr>
                <w:rFonts w:ascii="Arial" w:eastAsia="Calibri" w:hAnsi="Arial" w:cs="Arial"/>
                <w:color w:val="000000"/>
                <w:position w:val="-2"/>
                <w:sz w:val="18"/>
                <w:szCs w:val="18"/>
              </w:rPr>
              <w:t>kpl</w:t>
            </w:r>
            <w:proofErr w:type="spellEnd"/>
            <w:r>
              <w:rPr>
                <w:rFonts w:ascii="Arial" w:eastAsia="Calibri" w:hAnsi="Arial" w:cs="Arial"/>
                <w:color w:val="000000"/>
                <w:position w:val="-2"/>
                <w:sz w:val="18"/>
                <w:szCs w:val="18"/>
              </w:rPr>
              <w:t xml:space="preserve"> </w:t>
            </w:r>
          </w:p>
        </w:tc>
        <w:tc>
          <w:tcPr>
            <w:tcW w:w="15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493032" w14:textId="40C82384" w:rsidR="000E0506" w:rsidRPr="002B4838" w:rsidRDefault="000E0506" w:rsidP="00A13CBC">
            <w:pPr>
              <w:rPr>
                <w:rFonts w:ascii="Arial" w:eastAsia="Calibri" w:hAnsi="Arial" w:cs="Arial"/>
                <w:color w:val="000000"/>
                <w:position w:val="-2"/>
                <w:sz w:val="18"/>
                <w:szCs w:val="18"/>
              </w:rPr>
            </w:pPr>
            <w:r>
              <w:rPr>
                <w:rFonts w:ascii="Arial" w:eastAsia="Calibri" w:hAnsi="Arial" w:cs="Arial"/>
                <w:color w:val="000000"/>
                <w:position w:val="-2"/>
                <w:sz w:val="18"/>
                <w:szCs w:val="18"/>
              </w:rPr>
              <w:t xml:space="preserve">Po </w:t>
            </w:r>
            <w:proofErr w:type="spellStart"/>
            <w:r>
              <w:rPr>
                <w:rFonts w:ascii="Arial" w:eastAsia="Calibri" w:hAnsi="Arial" w:cs="Arial"/>
                <w:color w:val="000000"/>
                <w:position w:val="-2"/>
                <w:sz w:val="18"/>
                <w:szCs w:val="18"/>
              </w:rPr>
              <w:t>teh.zahtevah</w:t>
            </w:r>
            <w:proofErr w:type="spellEnd"/>
            <w:r>
              <w:rPr>
                <w:rFonts w:ascii="Arial" w:eastAsia="Calibri" w:hAnsi="Arial" w:cs="Arial"/>
                <w:color w:val="000000"/>
                <w:position w:val="-2"/>
                <w:sz w:val="18"/>
                <w:szCs w:val="18"/>
              </w:rPr>
              <w:t xml:space="preserve"> naročnika </w:t>
            </w:r>
          </w:p>
        </w:tc>
        <w:tc>
          <w:tcPr>
            <w:tcW w:w="76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CAC24F" w14:textId="77777777" w:rsidR="000E0506" w:rsidRPr="00A13CBC" w:rsidRDefault="000E0506" w:rsidP="00A13CBC">
            <w:pPr>
              <w:rPr>
                <w:rFonts w:ascii="Arial" w:eastAsia="Calibri" w:hAnsi="Arial" w:cs="Arial"/>
                <w:color w:val="000000"/>
                <w:position w:val="-2"/>
                <w:sz w:val="18"/>
                <w:szCs w:val="18"/>
              </w:rPr>
            </w:pPr>
          </w:p>
        </w:tc>
        <w:tc>
          <w:tcPr>
            <w:tcW w:w="75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8D29DE" w14:textId="77777777" w:rsidR="000E0506" w:rsidRPr="00A13CBC" w:rsidRDefault="000E0506" w:rsidP="00A13CBC">
            <w:pPr>
              <w:rPr>
                <w:rFonts w:ascii="Arial" w:eastAsia="Calibri" w:hAnsi="Arial" w:cs="Arial"/>
                <w:color w:val="000000"/>
                <w:position w:val="-2"/>
                <w:sz w:val="18"/>
                <w:szCs w:val="18"/>
              </w:rPr>
            </w:pPr>
          </w:p>
        </w:tc>
        <w:tc>
          <w:tcPr>
            <w:tcW w:w="7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8BE2F9" w14:textId="77777777" w:rsidR="000E0506" w:rsidRPr="00A13CBC" w:rsidRDefault="000E0506" w:rsidP="00A13CBC">
            <w:pPr>
              <w:rPr>
                <w:rFonts w:ascii="Arial" w:eastAsia="Calibri" w:hAnsi="Arial" w:cs="Arial"/>
                <w:color w:val="000000"/>
                <w:position w:val="-2"/>
                <w:sz w:val="18"/>
                <w:szCs w:val="18"/>
              </w:rPr>
            </w:pPr>
          </w:p>
        </w:tc>
      </w:tr>
      <w:tr w:rsidR="00A13CBC" w:rsidRPr="00A13CBC" w14:paraId="20F2185F" w14:textId="77777777" w:rsidTr="00B7568E">
        <w:tc>
          <w:tcPr>
            <w:tcW w:w="12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6EDA8" w14:textId="1A693F02" w:rsidR="00A13CBC" w:rsidRDefault="00645912" w:rsidP="00A13CBC">
            <w:pPr>
              <w:rPr>
                <w:rFonts w:ascii="Arial" w:eastAsia="Calibri" w:hAnsi="Arial" w:cs="Arial"/>
                <w:color w:val="000000"/>
                <w:position w:val="-2"/>
                <w:sz w:val="18"/>
                <w:szCs w:val="18"/>
              </w:rPr>
            </w:pPr>
            <w:r>
              <w:rPr>
                <w:rFonts w:ascii="Arial" w:eastAsia="Calibri" w:hAnsi="Arial" w:cs="Arial"/>
                <w:color w:val="000000"/>
                <w:position w:val="-2"/>
                <w:sz w:val="18"/>
                <w:szCs w:val="18"/>
              </w:rPr>
              <w:t>3.</w:t>
            </w:r>
            <w:r w:rsidR="007A2631">
              <w:rPr>
                <w:rFonts w:ascii="Arial" w:eastAsia="Calibri" w:hAnsi="Arial" w:cs="Arial"/>
                <w:color w:val="000000"/>
                <w:position w:val="-2"/>
                <w:sz w:val="18"/>
                <w:szCs w:val="18"/>
              </w:rPr>
              <w:t xml:space="preserve"> </w:t>
            </w:r>
            <w:r w:rsidR="00CF2B5E">
              <w:rPr>
                <w:rFonts w:ascii="Arial" w:eastAsia="Calibri" w:hAnsi="Arial" w:cs="Arial"/>
                <w:color w:val="000000"/>
                <w:position w:val="-2"/>
                <w:sz w:val="18"/>
                <w:szCs w:val="18"/>
              </w:rPr>
              <w:t>5-letno v</w:t>
            </w:r>
            <w:r w:rsidR="00A13CBC" w:rsidRPr="00A13CBC">
              <w:rPr>
                <w:rFonts w:ascii="Arial" w:eastAsia="Calibri" w:hAnsi="Arial" w:cs="Arial"/>
                <w:color w:val="000000"/>
                <w:position w:val="-2"/>
                <w:sz w:val="18"/>
                <w:szCs w:val="18"/>
              </w:rPr>
              <w:t xml:space="preserve">zdrževanje po </w:t>
            </w:r>
            <w:r w:rsidR="00F73FEF">
              <w:rPr>
                <w:rFonts w:ascii="Arial" w:eastAsia="Calibri" w:hAnsi="Arial" w:cs="Arial"/>
                <w:color w:val="000000"/>
                <w:position w:val="-2"/>
                <w:sz w:val="18"/>
                <w:szCs w:val="18"/>
              </w:rPr>
              <w:t xml:space="preserve">sistemu ALL INCLUSIVE po </w:t>
            </w:r>
            <w:r w:rsidR="00A13CBC" w:rsidRPr="00A13CBC">
              <w:rPr>
                <w:rFonts w:ascii="Arial" w:eastAsia="Calibri" w:hAnsi="Arial" w:cs="Arial"/>
                <w:color w:val="000000"/>
                <w:position w:val="-2"/>
                <w:sz w:val="18"/>
                <w:szCs w:val="18"/>
              </w:rPr>
              <w:t xml:space="preserve">izteku garancijske </w:t>
            </w:r>
            <w:r w:rsidR="00CF2B5E">
              <w:rPr>
                <w:rFonts w:ascii="Arial" w:eastAsia="Calibri" w:hAnsi="Arial" w:cs="Arial"/>
                <w:color w:val="000000"/>
                <w:position w:val="-2"/>
                <w:sz w:val="18"/>
                <w:szCs w:val="18"/>
              </w:rPr>
              <w:t>dobe</w:t>
            </w:r>
            <w:r w:rsidR="002B4838">
              <w:rPr>
                <w:rFonts w:ascii="Arial" w:eastAsia="Calibri" w:hAnsi="Arial" w:cs="Arial"/>
                <w:color w:val="000000"/>
                <w:position w:val="-2"/>
                <w:sz w:val="18"/>
                <w:szCs w:val="18"/>
              </w:rPr>
              <w:t xml:space="preserve">, 1 </w:t>
            </w:r>
            <w:proofErr w:type="spellStart"/>
            <w:r w:rsidR="002B4838">
              <w:rPr>
                <w:rFonts w:ascii="Arial" w:eastAsia="Calibri" w:hAnsi="Arial" w:cs="Arial"/>
                <w:color w:val="000000"/>
                <w:position w:val="-2"/>
                <w:sz w:val="18"/>
                <w:szCs w:val="18"/>
              </w:rPr>
              <w:t>kpl</w:t>
            </w:r>
            <w:proofErr w:type="spellEnd"/>
          </w:p>
          <w:p w14:paraId="4018DCE4" w14:textId="66D4158B" w:rsidR="007A2631" w:rsidRPr="00A13CBC" w:rsidRDefault="007A2631" w:rsidP="00A13CBC">
            <w:pPr>
              <w:rPr>
                <w:rFonts w:eastAsia="Calibri" w:cs="Times New Roman"/>
              </w:rPr>
            </w:pPr>
          </w:p>
        </w:tc>
        <w:tc>
          <w:tcPr>
            <w:tcW w:w="15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DEE192" w14:textId="4FC7039E" w:rsidR="00A13CBC" w:rsidRPr="00A13CBC" w:rsidRDefault="002B4838" w:rsidP="00A13CBC">
            <w:pPr>
              <w:spacing w:before="135" w:after="135"/>
              <w:jc w:val="both"/>
              <w:textAlignment w:val="center"/>
              <w:rPr>
                <w:rFonts w:eastAsia="Calibri" w:cs="Times New Roman"/>
              </w:rPr>
            </w:pPr>
            <w:r>
              <w:rPr>
                <w:rFonts w:ascii="Arial" w:eastAsia="Calibri" w:hAnsi="Arial" w:cs="Arial"/>
                <w:color w:val="000000"/>
                <w:position w:val="-2"/>
                <w:sz w:val="18"/>
                <w:szCs w:val="18"/>
              </w:rPr>
              <w:t xml:space="preserve">ponudnik vpiše skupno vrednost za dobo vseh </w:t>
            </w:r>
            <w:r w:rsidR="000E0506">
              <w:rPr>
                <w:rFonts w:ascii="Arial" w:eastAsia="Calibri" w:hAnsi="Arial" w:cs="Arial"/>
                <w:color w:val="000000"/>
                <w:position w:val="-2"/>
                <w:sz w:val="18"/>
                <w:szCs w:val="18"/>
              </w:rPr>
              <w:t>5 let skupaj</w:t>
            </w:r>
            <w:r>
              <w:rPr>
                <w:rFonts w:ascii="Arial" w:eastAsia="Calibri" w:hAnsi="Arial" w:cs="Arial"/>
                <w:color w:val="000000"/>
                <w:position w:val="-2"/>
                <w:sz w:val="18"/>
                <w:szCs w:val="18"/>
              </w:rPr>
              <w:t xml:space="preserve"> </w:t>
            </w:r>
            <w:r w:rsidR="000E0506">
              <w:rPr>
                <w:rFonts w:ascii="Arial" w:eastAsia="Calibri" w:hAnsi="Arial" w:cs="Arial"/>
                <w:color w:val="000000"/>
                <w:position w:val="-2"/>
                <w:sz w:val="18"/>
                <w:szCs w:val="18"/>
              </w:rPr>
              <w:t xml:space="preserve">kot 1 </w:t>
            </w:r>
            <w:proofErr w:type="spellStart"/>
            <w:r w:rsidR="000E0506">
              <w:rPr>
                <w:rFonts w:ascii="Arial" w:eastAsia="Calibri" w:hAnsi="Arial" w:cs="Arial"/>
                <w:color w:val="000000"/>
                <w:position w:val="-2"/>
                <w:sz w:val="18"/>
                <w:szCs w:val="18"/>
              </w:rPr>
              <w:t>kpl</w:t>
            </w:r>
            <w:proofErr w:type="spellEnd"/>
            <w:r w:rsidR="000E0506">
              <w:rPr>
                <w:rFonts w:ascii="Arial" w:eastAsia="Calibri" w:hAnsi="Arial" w:cs="Arial"/>
                <w:color w:val="000000"/>
                <w:position w:val="-2"/>
                <w:sz w:val="18"/>
                <w:szCs w:val="18"/>
              </w:rPr>
              <w:t>,</w:t>
            </w:r>
            <w:r w:rsidR="00CF2B5E">
              <w:rPr>
                <w:rFonts w:ascii="Arial" w:eastAsia="Calibri" w:hAnsi="Arial" w:cs="Arial"/>
                <w:color w:val="000000"/>
                <w:position w:val="-2"/>
                <w:sz w:val="18"/>
                <w:szCs w:val="18"/>
              </w:rPr>
              <w:t xml:space="preserve"> </w:t>
            </w:r>
            <w:r w:rsidR="000E0506">
              <w:rPr>
                <w:rFonts w:ascii="Arial" w:eastAsia="Calibri" w:hAnsi="Arial" w:cs="Arial"/>
                <w:color w:val="000000"/>
                <w:position w:val="-2"/>
                <w:sz w:val="18"/>
                <w:szCs w:val="18"/>
              </w:rPr>
              <w:t>(obračunavanje bo</w:t>
            </w:r>
            <w:r w:rsidR="00645912">
              <w:rPr>
                <w:rFonts w:ascii="Arial" w:eastAsia="Calibri" w:hAnsi="Arial" w:cs="Arial"/>
                <w:color w:val="000000"/>
                <w:position w:val="-2"/>
                <w:sz w:val="18"/>
                <w:szCs w:val="18"/>
              </w:rPr>
              <w:t xml:space="preserve"> potekalo </w:t>
            </w:r>
            <w:r w:rsidR="00F73FEF">
              <w:rPr>
                <w:rFonts w:ascii="Arial" w:eastAsia="Calibri" w:hAnsi="Arial" w:cs="Arial"/>
                <w:color w:val="000000"/>
                <w:position w:val="-2"/>
                <w:sz w:val="18"/>
                <w:szCs w:val="18"/>
              </w:rPr>
              <w:t xml:space="preserve">mesečno, </w:t>
            </w:r>
            <w:r w:rsidR="000E0506">
              <w:rPr>
                <w:rFonts w:ascii="Arial" w:eastAsia="Calibri" w:hAnsi="Arial" w:cs="Arial"/>
                <w:color w:val="000000"/>
                <w:position w:val="-2"/>
                <w:sz w:val="18"/>
                <w:szCs w:val="18"/>
              </w:rPr>
              <w:t xml:space="preserve">zato vnos cene - </w:t>
            </w:r>
          </w:p>
          <w:p w14:paraId="45806BD1" w14:textId="3C8A3C8D" w:rsidR="00A13CBC" w:rsidRPr="00A13CBC" w:rsidRDefault="00A13CBC" w:rsidP="00A13CBC">
            <w:pPr>
              <w:spacing w:before="135" w:after="135"/>
              <w:jc w:val="both"/>
              <w:textAlignment w:val="center"/>
              <w:rPr>
                <w:rFonts w:eastAsia="Calibri" w:cs="Times New Roman"/>
              </w:rPr>
            </w:pPr>
            <w:r w:rsidRPr="00A13CBC">
              <w:rPr>
                <w:rFonts w:ascii="Arial" w:eastAsia="Calibri" w:hAnsi="Arial" w:cs="Arial"/>
                <w:color w:val="000000"/>
                <w:position w:val="-2"/>
                <w:sz w:val="18"/>
                <w:szCs w:val="18"/>
              </w:rPr>
              <w:t>*cena/EM (</w:t>
            </w:r>
            <w:proofErr w:type="spellStart"/>
            <w:r w:rsidR="00F73FEF">
              <w:rPr>
                <w:rFonts w:ascii="Arial" w:eastAsia="Calibri" w:hAnsi="Arial" w:cs="Arial"/>
                <w:color w:val="000000"/>
                <w:position w:val="-2"/>
                <w:sz w:val="18"/>
                <w:szCs w:val="18"/>
              </w:rPr>
              <w:t>mes.</w:t>
            </w:r>
            <w:r w:rsidRPr="00A13CBC">
              <w:rPr>
                <w:rFonts w:ascii="Arial" w:eastAsia="Calibri" w:hAnsi="Arial" w:cs="Arial"/>
                <w:color w:val="000000"/>
                <w:position w:val="-2"/>
                <w:sz w:val="18"/>
                <w:szCs w:val="18"/>
              </w:rPr>
              <w:t>pavšal</w:t>
            </w:r>
            <w:proofErr w:type="spellEnd"/>
            <w:r w:rsidRPr="00A13CBC">
              <w:rPr>
                <w:rFonts w:ascii="Arial" w:eastAsia="Calibri" w:hAnsi="Arial" w:cs="Arial"/>
                <w:color w:val="000000"/>
                <w:position w:val="-2"/>
                <w:sz w:val="18"/>
                <w:szCs w:val="18"/>
              </w:rPr>
              <w:t>) brez DDV=</w:t>
            </w:r>
          </w:p>
          <w:p w14:paraId="6AB4F93B" w14:textId="77777777" w:rsidR="00A13CBC" w:rsidRPr="00A13CBC" w:rsidRDefault="00A13CBC" w:rsidP="00A13CBC">
            <w:pPr>
              <w:spacing w:before="135" w:after="135"/>
              <w:jc w:val="both"/>
              <w:textAlignment w:val="center"/>
              <w:rPr>
                <w:rFonts w:eastAsia="Calibri" w:cs="Times New Roman"/>
              </w:rPr>
            </w:pPr>
            <w:r w:rsidRPr="00A13CBC">
              <w:rPr>
                <w:rFonts w:ascii="Arial" w:eastAsia="Calibri" w:hAnsi="Arial" w:cs="Arial"/>
                <w:color w:val="000000"/>
                <w:position w:val="-2"/>
                <w:sz w:val="18"/>
                <w:szCs w:val="18"/>
              </w:rPr>
              <w:t>______________EUR</w:t>
            </w:r>
          </w:p>
        </w:tc>
        <w:tc>
          <w:tcPr>
            <w:tcW w:w="76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CA3123"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c>
          <w:tcPr>
            <w:tcW w:w="75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CBEA59"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c>
          <w:tcPr>
            <w:tcW w:w="7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EA41FB"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r>
      <w:tr w:rsidR="00A13CBC" w:rsidRPr="00A13CBC" w14:paraId="5244CC1D" w14:textId="77777777" w:rsidTr="00B7568E">
        <w:tc>
          <w:tcPr>
            <w:tcW w:w="2724" w:type="pct"/>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7FB5D5" w14:textId="417988BD" w:rsidR="00A13CBC" w:rsidRDefault="00A13CBC" w:rsidP="00A13CBC">
            <w:pPr>
              <w:shd w:val="clear" w:color="auto" w:fill="CCCCCC"/>
              <w:spacing w:before="135" w:after="135"/>
              <w:jc w:val="both"/>
              <w:textAlignment w:val="center"/>
              <w:rPr>
                <w:rFonts w:ascii="Arial" w:eastAsia="Calibri" w:hAnsi="Arial" w:cs="Arial"/>
                <w:b/>
                <w:bCs/>
                <w:color w:val="000000"/>
                <w:position w:val="-2"/>
                <w:sz w:val="18"/>
                <w:szCs w:val="18"/>
                <w:shd w:val="clear" w:color="auto" w:fill="CCCCCC"/>
              </w:rPr>
            </w:pPr>
            <w:r w:rsidRPr="00A13CBC">
              <w:rPr>
                <w:rFonts w:ascii="Arial" w:eastAsia="Calibri" w:hAnsi="Arial" w:cs="Arial"/>
                <w:color w:val="000000"/>
                <w:position w:val="-2"/>
                <w:sz w:val="18"/>
                <w:szCs w:val="18"/>
                <w:shd w:val="clear" w:color="auto" w:fill="CCCCCC"/>
              </w:rPr>
              <w:t> </w:t>
            </w:r>
            <w:r w:rsidRPr="00A13CBC">
              <w:rPr>
                <w:rFonts w:ascii="Arial" w:eastAsia="Calibri" w:hAnsi="Arial" w:cs="Arial"/>
                <w:b/>
                <w:bCs/>
                <w:color w:val="000000"/>
                <w:position w:val="-2"/>
                <w:sz w:val="18"/>
                <w:szCs w:val="18"/>
                <w:shd w:val="clear" w:color="auto" w:fill="CCCCCC"/>
              </w:rPr>
              <w:t>SKUPAJ</w:t>
            </w:r>
          </w:p>
          <w:p w14:paraId="771CB13D" w14:textId="61543186" w:rsidR="00597E30" w:rsidRPr="00A13CBC" w:rsidRDefault="00597E30" w:rsidP="00A13CBC">
            <w:pPr>
              <w:shd w:val="clear" w:color="auto" w:fill="CCCCCC"/>
              <w:spacing w:before="135" w:after="135"/>
              <w:jc w:val="both"/>
              <w:textAlignment w:val="center"/>
              <w:rPr>
                <w:rFonts w:eastAsia="Calibri" w:cs="Times New Roman"/>
              </w:rPr>
            </w:pPr>
            <w:r>
              <w:rPr>
                <w:rFonts w:ascii="Arial" w:eastAsia="Calibri" w:hAnsi="Arial" w:cs="Arial"/>
                <w:b/>
                <w:bCs/>
                <w:color w:val="000000"/>
                <w:position w:val="-2"/>
                <w:sz w:val="18"/>
                <w:szCs w:val="18"/>
                <w:shd w:val="clear" w:color="auto" w:fill="CCCCCC"/>
              </w:rPr>
              <w:t xml:space="preserve">*premet ocenjevanja ponudb je skupna ponudbena cena </w:t>
            </w:r>
          </w:p>
        </w:tc>
        <w:tc>
          <w:tcPr>
            <w:tcW w:w="76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C87B7B"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shd w:val="clear" w:color="auto" w:fill="CCCCCC"/>
              </w:rPr>
              <w:t> </w:t>
            </w:r>
          </w:p>
        </w:tc>
        <w:tc>
          <w:tcPr>
            <w:tcW w:w="754"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35F415"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shd w:val="clear" w:color="auto" w:fill="CCCCCC"/>
              </w:rPr>
              <w:t> </w:t>
            </w:r>
          </w:p>
        </w:tc>
        <w:tc>
          <w:tcPr>
            <w:tcW w:w="75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E1674D"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shd w:val="clear" w:color="auto" w:fill="CCCCCC"/>
              </w:rPr>
              <w:t> </w:t>
            </w:r>
          </w:p>
        </w:tc>
      </w:tr>
    </w:tbl>
    <w:p w14:paraId="78E722C3" w14:textId="08CC4324" w:rsidR="00287374" w:rsidRPr="00287374" w:rsidRDefault="00287374" w:rsidP="00A13CBC">
      <w:pPr>
        <w:spacing w:before="225" w:after="225" w:line="240" w:lineRule="auto"/>
        <w:jc w:val="both"/>
        <w:rPr>
          <w:rFonts w:ascii="Arial" w:eastAsia="Calibri" w:hAnsi="Arial" w:cs="Arial"/>
          <w:color w:val="000000"/>
          <w:sz w:val="18"/>
          <w:szCs w:val="18"/>
        </w:rPr>
      </w:pPr>
      <w:r w:rsidRPr="00287374">
        <w:rPr>
          <w:rFonts w:ascii="Arial" w:eastAsia="Calibri" w:hAnsi="Arial" w:cs="Arial"/>
          <w:color w:val="000000"/>
          <w:sz w:val="18"/>
          <w:szCs w:val="18"/>
        </w:rPr>
        <w:t xml:space="preserve">*priloge: </w:t>
      </w:r>
      <w:r w:rsidR="009B4F52">
        <w:rPr>
          <w:rFonts w:ascii="Arial" w:eastAsia="Calibri" w:hAnsi="Arial" w:cs="Arial"/>
          <w:color w:val="000000"/>
          <w:sz w:val="18"/>
          <w:szCs w:val="18"/>
        </w:rPr>
        <w:t xml:space="preserve">Obrazec </w:t>
      </w:r>
      <w:proofErr w:type="spellStart"/>
      <w:r w:rsidR="009B4F52">
        <w:rPr>
          <w:rFonts w:ascii="Arial" w:eastAsia="Calibri" w:hAnsi="Arial" w:cs="Arial"/>
          <w:color w:val="000000"/>
          <w:sz w:val="18"/>
          <w:szCs w:val="18"/>
        </w:rPr>
        <w:t>Teh.zahteve</w:t>
      </w:r>
      <w:proofErr w:type="spellEnd"/>
      <w:r w:rsidR="009B4F52">
        <w:rPr>
          <w:rFonts w:ascii="Arial" w:eastAsia="Calibri" w:hAnsi="Arial" w:cs="Arial"/>
          <w:color w:val="000000"/>
          <w:sz w:val="18"/>
          <w:szCs w:val="18"/>
        </w:rPr>
        <w:t xml:space="preserve"> , </w:t>
      </w:r>
      <w:r w:rsidRPr="00287374">
        <w:rPr>
          <w:rFonts w:ascii="Arial" w:eastAsia="Calibri" w:hAnsi="Arial" w:cs="Arial"/>
          <w:color w:val="000000"/>
          <w:sz w:val="18"/>
          <w:szCs w:val="18"/>
        </w:rPr>
        <w:t>opis preventivnega vzdrževanja</w:t>
      </w:r>
      <w:r w:rsidR="009B4F52">
        <w:rPr>
          <w:rFonts w:ascii="Arial" w:eastAsia="Calibri" w:hAnsi="Arial" w:cs="Arial"/>
          <w:color w:val="000000"/>
          <w:sz w:val="18"/>
          <w:szCs w:val="18"/>
        </w:rPr>
        <w:t xml:space="preserve">, </w:t>
      </w:r>
      <w:r w:rsidRPr="00287374">
        <w:rPr>
          <w:rFonts w:ascii="Arial" w:eastAsia="Calibri" w:hAnsi="Arial" w:cs="Arial"/>
          <w:color w:val="000000"/>
          <w:sz w:val="18"/>
          <w:szCs w:val="18"/>
        </w:rPr>
        <w:t>cenik rezervnih delov, ki presegajo ceno 500,00 EUR brez DDV/kos</w:t>
      </w:r>
    </w:p>
    <w:p w14:paraId="704E91DF" w14:textId="77777777" w:rsidR="00287374" w:rsidRDefault="00287374" w:rsidP="00A13CBC">
      <w:pPr>
        <w:spacing w:before="225" w:after="225" w:line="240" w:lineRule="auto"/>
        <w:jc w:val="both"/>
        <w:rPr>
          <w:rFonts w:ascii="Arial" w:eastAsia="Calibri" w:hAnsi="Arial" w:cs="Arial"/>
          <w:b/>
          <w:bCs/>
          <w:color w:val="000000"/>
          <w:sz w:val="18"/>
          <w:szCs w:val="18"/>
        </w:rPr>
      </w:pPr>
    </w:p>
    <w:p w14:paraId="38E7B1E3" w14:textId="77777777" w:rsidR="00287374" w:rsidRDefault="00287374" w:rsidP="00A13CBC">
      <w:pPr>
        <w:spacing w:before="225" w:after="225" w:line="240" w:lineRule="auto"/>
        <w:jc w:val="both"/>
        <w:rPr>
          <w:rFonts w:ascii="Arial" w:eastAsia="Calibri" w:hAnsi="Arial" w:cs="Arial"/>
          <w:b/>
          <w:bCs/>
          <w:color w:val="000000"/>
          <w:sz w:val="18"/>
          <w:szCs w:val="18"/>
        </w:rPr>
      </w:pPr>
    </w:p>
    <w:p w14:paraId="4C6B6309" w14:textId="40723850"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b/>
          <w:bCs/>
          <w:color w:val="000000"/>
          <w:sz w:val="18"/>
          <w:szCs w:val="18"/>
        </w:rPr>
        <w:lastRenderedPageBreak/>
        <w:t>III. Rok veljavnosti ponudb</w:t>
      </w:r>
      <w:r w:rsidRPr="00A13CBC">
        <w:rPr>
          <w:rFonts w:ascii="Arial" w:eastAsia="Calibri" w:hAnsi="Arial" w:cs="Arial"/>
          <w:color w:val="000000"/>
          <w:sz w:val="18"/>
          <w:szCs w:val="18"/>
        </w:rPr>
        <w:t>e</w:t>
      </w:r>
    </w:p>
    <w:p w14:paraId="4EC320E4" w14:textId="247C32B9"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 xml:space="preserve">Ponudba </w:t>
      </w:r>
      <w:r w:rsidRPr="00D60525">
        <w:rPr>
          <w:rFonts w:ascii="Arial" w:eastAsia="Calibri" w:hAnsi="Arial" w:cs="Arial"/>
          <w:color w:val="000000"/>
          <w:sz w:val="18"/>
          <w:szCs w:val="18"/>
        </w:rPr>
        <w:t xml:space="preserve">velja </w:t>
      </w:r>
      <w:r w:rsidR="009B4F52">
        <w:rPr>
          <w:rFonts w:ascii="Arial" w:eastAsia="Calibri" w:hAnsi="Arial" w:cs="Arial"/>
          <w:color w:val="000000"/>
          <w:sz w:val="18"/>
          <w:szCs w:val="18"/>
        </w:rPr>
        <w:t>do 31.12.2025</w:t>
      </w:r>
      <w:r w:rsidRPr="00A13CBC">
        <w:rPr>
          <w:rFonts w:ascii="Arial" w:eastAsia="Calibri" w:hAnsi="Arial" w:cs="Arial"/>
          <w:color w:val="000000"/>
          <w:sz w:val="18"/>
          <w:szCs w:val="18"/>
        </w:rPr>
        <w:t>.</w:t>
      </w:r>
    </w:p>
    <w:p w14:paraId="0CDC5B70" w14:textId="6D716BF6"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 </w:t>
      </w:r>
      <w:r w:rsidR="009B4F52">
        <w:rPr>
          <w:rFonts w:ascii="Arial" w:eastAsia="Calibri" w:hAnsi="Arial" w:cs="Arial"/>
          <w:color w:val="000000"/>
          <w:sz w:val="18"/>
          <w:szCs w:val="18"/>
        </w:rPr>
        <w:t>I</w:t>
      </w:r>
      <w:r w:rsidRPr="00A13CBC">
        <w:rPr>
          <w:rFonts w:ascii="Arial" w:eastAsia="Calibri"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597E30" w:rsidRPr="00A13CBC" w14:paraId="756976F9"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AC91FA" w14:textId="0DC3D736"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KONTAKTNA OSEBA: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69302A" w14:textId="56448C9F"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7F7DBB93"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0625BE" w14:textId="358BFC86"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E-POŠTA KONTAKTNE OSEBE:</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E2CA76" w14:textId="3D3B61B6"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07B10978"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91E4C6" w14:textId="3475ED61"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TELEFON:</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0248D6" w14:textId="156D9DA9"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367FBA23"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C4FE43" w14:textId="00D004B2"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ID ZA DDV:</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5B169F" w14:textId="02156432"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3AC516D6"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14AB9A" w14:textId="7B1E6DB7"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PRISTOJNI FINANČNI URAD:</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081972" w14:textId="6A57C19E"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1520350D"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09E34A" w14:textId="2FFB6DF5"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MATIČNA ŠTEVILKA: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6155AA" w14:textId="722326AB"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02CAABCF"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9FE27B" w14:textId="1F48CF50"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ŠTEVILKE TRANSAKCIJSKIH RAČUNOV:</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C0495A" w14:textId="601A0C96"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08AE131F"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2DDAD3" w14:textId="5B993D50"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POOBLAŠČENA OSEBA ZA PODPIS PONUDBE IN POGODBE:</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309417" w14:textId="3583995F"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2554CF2A"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634CBE" w14:textId="63F20ADA" w:rsidR="00597E30" w:rsidRDefault="00597E30" w:rsidP="00597E30">
            <w:pPr>
              <w:rPr>
                <w:rFonts w:ascii="Arial" w:hAnsi="Arial" w:cs="Arial"/>
                <w:b/>
                <w:bCs/>
                <w:color w:val="000000"/>
                <w:position w:val="-2"/>
                <w:sz w:val="16"/>
                <w:szCs w:val="16"/>
                <w:shd w:val="clear" w:color="auto" w:fill="CCCCCC"/>
              </w:rPr>
            </w:pPr>
            <w:r>
              <w:rPr>
                <w:rFonts w:ascii="Arial" w:hAnsi="Arial" w:cs="Arial"/>
                <w:b/>
                <w:bCs/>
                <w:color w:val="000000"/>
                <w:position w:val="-2"/>
                <w:sz w:val="16"/>
                <w:szCs w:val="16"/>
                <w:shd w:val="clear" w:color="auto" w:fill="CCCCCC"/>
              </w:rPr>
              <w:t xml:space="preserve">POOBLAŠČENA OSEBA ZA NADZOR NAD IZVAJANJEM POGODB </w:t>
            </w:r>
          </w:p>
          <w:p w14:paraId="6481D5C0" w14:textId="77777777" w:rsidR="00597E30" w:rsidRDefault="00597E30" w:rsidP="00597E30">
            <w:pPr>
              <w:rPr>
                <w:rFonts w:ascii="Arial" w:hAnsi="Arial" w:cs="Arial"/>
                <w:b/>
                <w:bCs/>
                <w:color w:val="000000"/>
                <w:position w:val="-2"/>
                <w:sz w:val="16"/>
                <w:szCs w:val="16"/>
                <w:shd w:val="clear" w:color="auto" w:fill="CCCCCC"/>
              </w:rPr>
            </w:pPr>
          </w:p>
          <w:p w14:paraId="66982DB7" w14:textId="0783C0A3" w:rsidR="00597E30" w:rsidRDefault="00597E30" w:rsidP="00597E30">
            <w:pPr>
              <w:rPr>
                <w:rFonts w:ascii="Arial" w:hAnsi="Arial" w:cs="Arial"/>
                <w:b/>
                <w:bCs/>
                <w:color w:val="000000"/>
                <w:position w:val="-2"/>
                <w:sz w:val="16"/>
                <w:szCs w:val="16"/>
                <w:shd w:val="clear" w:color="auto" w:fill="CCCCCC"/>
              </w:rPr>
            </w:pPr>
            <w:r>
              <w:rPr>
                <w:rFonts w:ascii="Arial" w:hAnsi="Arial" w:cs="Arial"/>
                <w:b/>
                <w:bCs/>
                <w:color w:val="000000"/>
                <w:position w:val="-2"/>
                <w:sz w:val="16"/>
                <w:szCs w:val="16"/>
                <w:shd w:val="clear" w:color="auto" w:fill="CCCCCC"/>
              </w:rPr>
              <w:t xml:space="preserve">IN </w:t>
            </w:r>
          </w:p>
          <w:p w14:paraId="6D121B9D" w14:textId="77777777" w:rsidR="00597E30" w:rsidRDefault="00597E30" w:rsidP="00597E30">
            <w:pPr>
              <w:rPr>
                <w:rFonts w:ascii="Arial" w:hAnsi="Arial" w:cs="Arial"/>
                <w:b/>
                <w:bCs/>
                <w:color w:val="000000"/>
                <w:position w:val="-2"/>
                <w:sz w:val="16"/>
                <w:szCs w:val="16"/>
                <w:shd w:val="clear" w:color="auto" w:fill="CCCCCC"/>
              </w:rPr>
            </w:pPr>
          </w:p>
          <w:p w14:paraId="34C0536E" w14:textId="579740CF" w:rsidR="00597E30" w:rsidRPr="00826A5E" w:rsidRDefault="00597E30" w:rsidP="00597E30">
            <w:pPr>
              <w:rPr>
                <w:rFonts w:ascii="Arial" w:hAnsi="Arial" w:cs="Arial"/>
                <w:b/>
                <w:bCs/>
                <w:color w:val="000000"/>
                <w:position w:val="-2"/>
                <w:sz w:val="16"/>
                <w:szCs w:val="16"/>
                <w:shd w:val="clear" w:color="auto" w:fill="CCCCCC"/>
              </w:rPr>
            </w:pPr>
            <w:r>
              <w:rPr>
                <w:rFonts w:ascii="Arial" w:hAnsi="Arial" w:cs="Arial"/>
                <w:b/>
                <w:bCs/>
                <w:color w:val="000000"/>
                <w:position w:val="-2"/>
                <w:sz w:val="16"/>
                <w:szCs w:val="16"/>
                <w:shd w:val="clear" w:color="auto" w:fill="CCCCCC"/>
              </w:rPr>
              <w:t>SKRBNIK POGODB:</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4D80D8" w14:textId="77777777" w:rsidR="00597E30" w:rsidRDefault="00597E30" w:rsidP="00597E30">
            <w:pPr>
              <w:rPr>
                <w:rFonts w:ascii="Arial" w:hAnsi="Arial" w:cs="Arial"/>
                <w:color w:val="000000"/>
                <w:position w:val="-2"/>
                <w:sz w:val="18"/>
                <w:szCs w:val="18"/>
              </w:rPr>
            </w:pPr>
          </w:p>
        </w:tc>
      </w:tr>
      <w:tr w:rsidR="00597E30" w:rsidRPr="00A13CBC" w14:paraId="3010D47C"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03ACB" w14:textId="4CB9CAA7"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RAZVRSTITEV DRUŽBE PO ZGD:</w:t>
            </w:r>
            <w:r w:rsidRPr="00826A5E">
              <w:rPr>
                <w:rFonts w:ascii="Arial" w:hAnsi="Arial" w:cs="Arial"/>
                <w:i/>
                <w:iCs/>
                <w:color w:val="000000"/>
                <w:position w:val="-2"/>
                <w:sz w:val="16"/>
                <w:szCs w:val="16"/>
                <w:shd w:val="clear" w:color="auto" w:fill="CCCCCC"/>
              </w:rPr>
              <w:br/>
              <w:t>(</w:t>
            </w:r>
            <w:proofErr w:type="spellStart"/>
            <w:r w:rsidRPr="00826A5E">
              <w:rPr>
                <w:rFonts w:ascii="Arial" w:hAnsi="Arial" w:cs="Arial"/>
                <w:i/>
                <w:iCs/>
                <w:color w:val="000000"/>
                <w:position w:val="-2"/>
                <w:sz w:val="16"/>
                <w:szCs w:val="16"/>
                <w:shd w:val="clear" w:color="auto" w:fill="CCCCCC"/>
              </w:rPr>
              <w:t>mikro</w:t>
            </w:r>
            <w:proofErr w:type="spellEnd"/>
            <w:r w:rsidRPr="00826A5E">
              <w:rPr>
                <w:rFonts w:ascii="Arial" w:hAnsi="Arial" w:cs="Arial"/>
                <w:i/>
                <w:iCs/>
                <w:color w:val="000000"/>
                <w:position w:val="-2"/>
                <w:sz w:val="16"/>
                <w:szCs w:val="16"/>
                <w:shd w:val="clear" w:color="auto" w:fill="CCCCCC"/>
              </w:rPr>
              <w:t>, majhna, srednja ali velika družba)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7C4FDF" w14:textId="339A789E"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741E8326"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B474EA" w14:textId="28279586"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POOBLAŠČENA OSEBA ZA VROČANJE</w:t>
            </w:r>
            <w:r w:rsidR="00211276">
              <w:rPr>
                <w:rFonts w:ascii="Arial" w:hAnsi="Arial" w:cs="Arial"/>
                <w:b/>
                <w:bCs/>
                <w:color w:val="000000"/>
                <w:position w:val="-2"/>
                <w:sz w:val="16"/>
                <w:szCs w:val="16"/>
                <w:shd w:val="clear" w:color="auto" w:fill="CCCCCC"/>
              </w:rPr>
              <w:t xml:space="preserve"> </w:t>
            </w:r>
            <w:r w:rsidRPr="00826A5E">
              <w:rPr>
                <w:rFonts w:ascii="Arial" w:hAnsi="Arial" w:cs="Arial"/>
                <w:i/>
                <w:iCs/>
                <w:color w:val="000000"/>
                <w:position w:val="-2"/>
                <w:sz w:val="16"/>
                <w:szCs w:val="16"/>
                <w:shd w:val="clear" w:color="auto" w:fill="CCCCCC"/>
              </w:rPr>
              <w:t xml:space="preserve">Ime in priimek, ulica in hišna številka, kraj v RS (izpolni ponudnik, ki nima sedeža v </w:t>
            </w:r>
            <w:r w:rsidR="00211276">
              <w:rPr>
                <w:rFonts w:ascii="Arial" w:hAnsi="Arial" w:cs="Arial"/>
                <w:i/>
                <w:iCs/>
                <w:color w:val="000000"/>
                <w:position w:val="-2"/>
                <w:sz w:val="16"/>
                <w:szCs w:val="16"/>
                <w:shd w:val="clear" w:color="auto" w:fill="CCCCCC"/>
              </w:rPr>
              <w:t>RS</w:t>
            </w:r>
            <w:r w:rsidRPr="00826A5E">
              <w:rPr>
                <w:rFonts w:ascii="Arial" w:hAnsi="Arial" w:cs="Arial"/>
                <w:i/>
                <w:iCs/>
                <w:color w:val="000000"/>
                <w:position w:val="-2"/>
                <w:sz w:val="16"/>
                <w:szCs w:val="16"/>
                <w:shd w:val="clear" w:color="auto" w:fill="CCCCCC"/>
              </w:rPr>
              <w:t>)</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F5DCA4" w14:textId="10333154"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34DEF381" w14:textId="77777777" w:rsidTr="00597E30">
        <w:tc>
          <w:tcPr>
            <w:tcW w:w="3194" w:type="dxa"/>
            <w:tcMar>
              <w:top w:w="135" w:type="dxa"/>
              <w:bottom w:w="135" w:type="dxa"/>
            </w:tcMar>
            <w:vAlign w:val="center"/>
          </w:tcPr>
          <w:p w14:paraId="45C50963" w14:textId="77777777" w:rsidR="00597E30" w:rsidRDefault="00597E30" w:rsidP="00597E30">
            <w:pPr>
              <w:rPr>
                <w:rFonts w:ascii="Arial" w:hAnsi="Arial" w:cs="Arial"/>
                <w:color w:val="000000"/>
                <w:position w:val="-2"/>
                <w:sz w:val="18"/>
                <w:szCs w:val="18"/>
              </w:rPr>
            </w:pPr>
          </w:p>
          <w:p w14:paraId="519A4782" w14:textId="3305EE49" w:rsidR="00597E30" w:rsidRPr="00A13CBC" w:rsidRDefault="00597E30" w:rsidP="00597E30">
            <w:pPr>
              <w:rPr>
                <w:rFonts w:eastAsia="Calibri" w:cs="Times New Roman"/>
              </w:rPr>
            </w:pPr>
            <w:r>
              <w:rPr>
                <w:rFonts w:ascii="Arial" w:hAnsi="Arial" w:cs="Arial"/>
                <w:color w:val="000000"/>
                <w:position w:val="-2"/>
                <w:sz w:val="18"/>
                <w:szCs w:val="18"/>
              </w:rPr>
              <w:t>Kraj in datum:</w:t>
            </w:r>
          </w:p>
        </w:tc>
        <w:tc>
          <w:tcPr>
            <w:tcW w:w="5161" w:type="dxa"/>
            <w:tcMar>
              <w:top w:w="135" w:type="dxa"/>
              <w:bottom w:w="135" w:type="dxa"/>
            </w:tcMar>
            <w:vAlign w:val="center"/>
          </w:tcPr>
          <w:p w14:paraId="26B62610" w14:textId="7D01DC20" w:rsidR="00597E30" w:rsidRPr="00A13CBC" w:rsidRDefault="00597E30" w:rsidP="00597E30">
            <w:pPr>
              <w:rPr>
                <w:rFonts w:eastAsia="Calibri" w:cs="Times New Roman"/>
              </w:rPr>
            </w:pPr>
            <w:r>
              <w:rPr>
                <w:rFonts w:ascii="Arial" w:hAnsi="Arial" w:cs="Arial"/>
                <w:color w:val="000000"/>
                <w:position w:val="-2"/>
                <w:sz w:val="18"/>
                <w:szCs w:val="18"/>
              </w:rPr>
              <w:t>Ime in priimek: _____________________</w:t>
            </w:r>
          </w:p>
        </w:tc>
      </w:tr>
      <w:tr w:rsidR="00597E30" w:rsidRPr="00A13CBC" w14:paraId="36CEA119" w14:textId="77777777" w:rsidTr="00597E30">
        <w:tc>
          <w:tcPr>
            <w:tcW w:w="3194" w:type="dxa"/>
            <w:tcMar>
              <w:top w:w="135" w:type="dxa"/>
              <w:bottom w:w="135" w:type="dxa"/>
            </w:tcMar>
            <w:vAlign w:val="center"/>
          </w:tcPr>
          <w:p w14:paraId="68305E79" w14:textId="3DC6DBDA" w:rsidR="00597E30" w:rsidRPr="00A13CBC" w:rsidRDefault="00597E30" w:rsidP="00597E30">
            <w:pPr>
              <w:rPr>
                <w:rFonts w:eastAsia="Calibri" w:cs="Times New Roman"/>
              </w:rPr>
            </w:pPr>
            <w:r>
              <w:rPr>
                <w:rFonts w:ascii="Arial" w:hAnsi="Arial" w:cs="Arial"/>
                <w:color w:val="000000"/>
                <w:position w:val="-2"/>
                <w:sz w:val="18"/>
                <w:szCs w:val="18"/>
              </w:rPr>
              <w:t> </w:t>
            </w:r>
          </w:p>
        </w:tc>
        <w:tc>
          <w:tcPr>
            <w:tcW w:w="5161" w:type="dxa"/>
            <w:tcMar>
              <w:top w:w="135" w:type="dxa"/>
              <w:bottom w:w="135" w:type="dxa"/>
            </w:tcMar>
            <w:vAlign w:val="center"/>
          </w:tcPr>
          <w:p w14:paraId="6F8E6CD0" w14:textId="77777777" w:rsidR="00597E30" w:rsidRDefault="00597E30" w:rsidP="00597E30"/>
          <w:p w14:paraId="10FA0A57" w14:textId="77777777" w:rsidR="009B4F52" w:rsidRDefault="00597E30" w:rsidP="00597E30">
            <w:pPr>
              <w:rPr>
                <w:rFonts w:ascii="Arial" w:hAnsi="Arial" w:cs="Arial"/>
                <w:color w:val="000000"/>
                <w:position w:val="-2"/>
                <w:sz w:val="18"/>
                <w:szCs w:val="18"/>
              </w:rPr>
            </w:pPr>
            <w:r>
              <w:rPr>
                <w:rFonts w:ascii="Arial" w:hAnsi="Arial" w:cs="Arial"/>
                <w:color w:val="000000"/>
                <w:position w:val="-2"/>
                <w:sz w:val="18"/>
                <w:szCs w:val="18"/>
              </w:rPr>
              <w:t xml:space="preserve"> (žig in podpis)</w:t>
            </w:r>
          </w:p>
          <w:p w14:paraId="2834456D" w14:textId="77777777" w:rsidR="009B4F52" w:rsidRDefault="009B4F52" w:rsidP="00597E30">
            <w:pPr>
              <w:rPr>
                <w:rFonts w:ascii="Arial" w:hAnsi="Arial" w:cs="Arial"/>
                <w:color w:val="000000"/>
                <w:position w:val="-2"/>
                <w:sz w:val="18"/>
                <w:szCs w:val="18"/>
              </w:rPr>
            </w:pPr>
          </w:p>
          <w:p w14:paraId="683A8D92" w14:textId="77777777" w:rsidR="009B4F52" w:rsidRDefault="009B4F52" w:rsidP="00597E30">
            <w:pPr>
              <w:rPr>
                <w:rFonts w:ascii="Arial" w:hAnsi="Arial" w:cs="Arial"/>
                <w:color w:val="000000"/>
                <w:position w:val="-2"/>
                <w:sz w:val="18"/>
                <w:szCs w:val="18"/>
              </w:rPr>
            </w:pPr>
          </w:p>
          <w:p w14:paraId="6487AD3B" w14:textId="77777777" w:rsidR="009B4F52" w:rsidRDefault="009B4F52" w:rsidP="00597E30">
            <w:pPr>
              <w:rPr>
                <w:rFonts w:ascii="Arial" w:hAnsi="Arial" w:cs="Arial"/>
                <w:color w:val="000000"/>
                <w:position w:val="-2"/>
                <w:sz w:val="18"/>
                <w:szCs w:val="18"/>
              </w:rPr>
            </w:pPr>
          </w:p>
          <w:p w14:paraId="5AEAFE25" w14:textId="77777777" w:rsidR="009B4F52" w:rsidRDefault="009B4F52" w:rsidP="00597E30">
            <w:pPr>
              <w:rPr>
                <w:rFonts w:ascii="Arial" w:hAnsi="Arial" w:cs="Arial"/>
                <w:color w:val="000000"/>
                <w:position w:val="-2"/>
                <w:sz w:val="18"/>
                <w:szCs w:val="18"/>
              </w:rPr>
            </w:pPr>
          </w:p>
          <w:p w14:paraId="119D0EDC" w14:textId="77777777" w:rsidR="009B4F52" w:rsidRDefault="009B4F52" w:rsidP="00597E30">
            <w:pPr>
              <w:rPr>
                <w:rFonts w:ascii="Arial" w:hAnsi="Arial" w:cs="Arial"/>
                <w:color w:val="000000"/>
                <w:position w:val="-2"/>
                <w:sz w:val="18"/>
                <w:szCs w:val="18"/>
              </w:rPr>
            </w:pPr>
          </w:p>
          <w:p w14:paraId="7E6758F2" w14:textId="77777777" w:rsidR="009B4F52" w:rsidRDefault="009B4F52" w:rsidP="00597E30">
            <w:pPr>
              <w:rPr>
                <w:rFonts w:ascii="Arial" w:hAnsi="Arial" w:cs="Arial"/>
                <w:color w:val="000000"/>
                <w:position w:val="-2"/>
                <w:sz w:val="18"/>
                <w:szCs w:val="18"/>
              </w:rPr>
            </w:pPr>
          </w:p>
          <w:p w14:paraId="7BD842EC" w14:textId="77777777" w:rsidR="009B4F52" w:rsidRDefault="009B4F52" w:rsidP="00597E30">
            <w:pPr>
              <w:rPr>
                <w:rFonts w:ascii="Arial" w:hAnsi="Arial" w:cs="Arial"/>
                <w:color w:val="000000"/>
                <w:position w:val="-2"/>
                <w:sz w:val="18"/>
                <w:szCs w:val="18"/>
              </w:rPr>
            </w:pPr>
          </w:p>
          <w:p w14:paraId="22A53428" w14:textId="5DCC25F0" w:rsidR="00597E30" w:rsidRPr="00A13CBC" w:rsidRDefault="00597E30" w:rsidP="00597E30">
            <w:pPr>
              <w:rPr>
                <w:rFonts w:eastAsia="Calibri" w:cs="Times New Roman"/>
              </w:rPr>
            </w:pPr>
            <w:r>
              <w:rPr>
                <w:rFonts w:ascii="Arial" w:hAnsi="Arial" w:cs="Arial"/>
                <w:color w:val="000000"/>
                <w:position w:val="-2"/>
                <w:sz w:val="18"/>
                <w:szCs w:val="18"/>
              </w:rPr>
              <w:br/>
              <w:t> </w:t>
            </w:r>
          </w:p>
        </w:tc>
      </w:tr>
    </w:tbl>
    <w:p w14:paraId="09B1F418" w14:textId="77777777" w:rsidR="000E73F5" w:rsidRDefault="000E73F5" w:rsidP="005A526F">
      <w:pPr>
        <w:spacing w:after="0"/>
        <w:jc w:val="right"/>
        <w:rPr>
          <w:rFonts w:ascii="Arial" w:hAnsi="Arial" w:cs="Arial"/>
          <w:sz w:val="18"/>
          <w:szCs w:val="18"/>
        </w:rPr>
      </w:pPr>
    </w:p>
    <w:p w14:paraId="668EAF8A" w14:textId="77777777" w:rsidR="000E73F5" w:rsidRDefault="000E73F5" w:rsidP="005A526F">
      <w:pPr>
        <w:spacing w:after="0"/>
        <w:jc w:val="right"/>
        <w:rPr>
          <w:rFonts w:ascii="Arial" w:hAnsi="Arial" w:cs="Arial"/>
          <w:sz w:val="18"/>
          <w:szCs w:val="18"/>
        </w:rPr>
      </w:pPr>
    </w:p>
    <w:p w14:paraId="640D9AFD" w14:textId="3E5EDFF9"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t>Obrazec št: 2</w:t>
      </w:r>
    </w:p>
    <w:p w14:paraId="091C8830" w14:textId="77777777"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lastRenderedPageBreak/>
        <w:t>Krovna izjava</w:t>
      </w:r>
    </w:p>
    <w:p w14:paraId="26A149EB" w14:textId="77777777" w:rsidR="005A526F" w:rsidRDefault="005A526F" w:rsidP="005A526F">
      <w:pPr>
        <w:spacing w:after="120"/>
        <w:rPr>
          <w:rFonts w:ascii="Arial" w:hAnsi="Arial" w:cs="Arial"/>
        </w:rPr>
      </w:pPr>
    </w:p>
    <w:p w14:paraId="149D83DB" w14:textId="67EB40C0" w:rsidR="00133B3C" w:rsidRDefault="00C54E8D" w:rsidP="008C1B9D">
      <w:pPr>
        <w:spacing w:before="225" w:after="225"/>
        <w:jc w:val="both"/>
      </w:pPr>
      <w:r>
        <w:rPr>
          <w:rFonts w:ascii="Arial" w:hAnsi="Arial" w:cs="Arial"/>
          <w:color w:val="000000"/>
          <w:sz w:val="18"/>
          <w:szCs w:val="18"/>
        </w:rPr>
        <w:t xml:space="preserve">V zvezi z javnim naročilom </w:t>
      </w:r>
      <w:r w:rsidR="00287374" w:rsidRPr="00A13CBC">
        <w:rPr>
          <w:rFonts w:ascii="Arial" w:eastAsia="Calibri" w:hAnsi="Arial" w:cs="Arial"/>
          <w:color w:val="000000"/>
          <w:sz w:val="18"/>
          <w:szCs w:val="18"/>
        </w:rPr>
        <w:t>»</w:t>
      </w:r>
      <w:r w:rsidR="00287374">
        <w:rPr>
          <w:rFonts w:ascii="Arial" w:eastAsia="Calibri" w:hAnsi="Arial" w:cs="Arial"/>
          <w:b/>
          <w:bCs/>
          <w:color w:val="000000"/>
          <w:sz w:val="18"/>
          <w:szCs w:val="18"/>
        </w:rPr>
        <w:t xml:space="preserve">Nakup </w:t>
      </w:r>
      <w:r w:rsidR="00CF2B5E">
        <w:rPr>
          <w:rFonts w:ascii="Arial" w:eastAsia="Calibri" w:hAnsi="Arial" w:cs="Arial"/>
          <w:b/>
          <w:bCs/>
          <w:color w:val="000000"/>
          <w:sz w:val="18"/>
          <w:szCs w:val="18"/>
        </w:rPr>
        <w:t>m</w:t>
      </w:r>
      <w:r w:rsidR="00287374">
        <w:rPr>
          <w:rFonts w:ascii="Arial" w:eastAsia="Calibri" w:hAnsi="Arial" w:cs="Arial"/>
          <w:b/>
          <w:bCs/>
          <w:color w:val="000000"/>
          <w:sz w:val="18"/>
          <w:szCs w:val="18"/>
        </w:rPr>
        <w:t>obilnega RTG aparata s C lokom z vzdrževanjem</w:t>
      </w:r>
      <w:r w:rsidR="00287374" w:rsidRPr="00A13CBC">
        <w:rPr>
          <w:rFonts w:ascii="Arial" w:eastAsia="Calibri" w:hAnsi="Arial" w:cs="Arial"/>
          <w:color w:val="000000"/>
          <w:sz w:val="18"/>
          <w:szCs w:val="18"/>
        </w:rPr>
        <w:t>«</w:t>
      </w:r>
      <w:r>
        <w:rPr>
          <w:rFonts w:ascii="Arial" w:hAnsi="Arial" w:cs="Arial"/>
          <w:color w:val="000000"/>
          <w:sz w:val="18"/>
          <w:szCs w:val="18"/>
        </w:rPr>
        <w:t>,</w:t>
      </w:r>
    </w:p>
    <w:p w14:paraId="79D826F8" w14:textId="77777777" w:rsidR="00133B3C" w:rsidRDefault="00C54E8D" w:rsidP="008C1B9D">
      <w:pPr>
        <w:spacing w:before="225" w:after="225"/>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745C040F" w14:textId="77777777" w:rsidR="00133B3C" w:rsidRDefault="00C54E8D" w:rsidP="008C1B9D">
      <w:pPr>
        <w:spacing w:before="225" w:after="225"/>
        <w:jc w:val="both"/>
      </w:pPr>
      <w:r>
        <w:rPr>
          <w:rFonts w:ascii="Arial" w:hAnsi="Arial" w:cs="Arial"/>
          <w:i/>
          <w:iCs/>
          <w:color w:val="000000"/>
          <w:sz w:val="18"/>
          <w:szCs w:val="18"/>
        </w:rPr>
        <w:t>(naziv ponudnika, partnerja v skupni ponudbi)</w:t>
      </w:r>
    </w:p>
    <w:p w14:paraId="4FAE605F" w14:textId="77777777" w:rsidR="00597E30" w:rsidRDefault="00597E30" w:rsidP="00597E3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597E30" w14:paraId="3FD72287" w14:textId="77777777" w:rsidTr="003D2ABD">
        <w:tc>
          <w:tcPr>
            <w:tcW w:w="0" w:type="auto"/>
            <w:tcMar>
              <w:top w:w="0" w:type="auto"/>
              <w:bottom w:w="0" w:type="auto"/>
            </w:tcMar>
          </w:tcPr>
          <w:p w14:paraId="6FB3EA5C" w14:textId="77777777" w:rsidR="00597E30" w:rsidRDefault="00597E30" w:rsidP="00974740">
            <w:pPr>
              <w:numPr>
                <w:ilvl w:val="0"/>
                <w:numId w:val="25"/>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432C10F" w14:textId="16C7433F" w:rsidR="00597E30" w:rsidRDefault="00597E30" w:rsidP="00974740">
            <w:pPr>
              <w:numPr>
                <w:ilvl w:val="0"/>
                <w:numId w:val="25"/>
              </w:numPr>
              <w:jc w:val="both"/>
              <w:rPr>
                <w:rFonts w:ascii="Arial" w:hAnsi="Arial" w:cs="Arial"/>
                <w:color w:val="000000"/>
                <w:sz w:val="18"/>
                <w:szCs w:val="18"/>
              </w:rPr>
            </w:pPr>
            <w:r>
              <w:rPr>
                <w:rFonts w:ascii="Arial" w:hAnsi="Arial" w:cs="Arial"/>
                <w:color w:val="000000"/>
                <w:sz w:val="18"/>
                <w:szCs w:val="18"/>
              </w:rPr>
              <w:t xml:space="preserve">ne bomo imeli do naročnika predmetnega </w:t>
            </w:r>
            <w:r w:rsidR="00CF2B5E">
              <w:rPr>
                <w:rFonts w:ascii="Arial" w:hAnsi="Arial" w:cs="Arial"/>
                <w:color w:val="000000"/>
                <w:sz w:val="18"/>
                <w:szCs w:val="18"/>
              </w:rPr>
              <w:t xml:space="preserve">javnega naročila </w:t>
            </w:r>
            <w:r>
              <w:rPr>
                <w:rFonts w:ascii="Arial" w:hAnsi="Arial" w:cs="Arial"/>
                <w:color w:val="000000"/>
                <w:sz w:val="18"/>
                <w:szCs w:val="18"/>
              </w:rPr>
              <w:t>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A253D2F" w14:textId="77777777" w:rsidR="00597E30" w:rsidRDefault="00597E30" w:rsidP="00974740">
            <w:pPr>
              <w:numPr>
                <w:ilvl w:val="0"/>
                <w:numId w:val="25"/>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1A8FAA8" w14:textId="6E22DE70" w:rsidR="00597E30" w:rsidRDefault="00597E30" w:rsidP="00974740">
            <w:pPr>
              <w:numPr>
                <w:ilvl w:val="0"/>
                <w:numId w:val="25"/>
              </w:numPr>
              <w:jc w:val="both"/>
              <w:rPr>
                <w:rFonts w:ascii="Arial" w:hAnsi="Arial" w:cs="Arial"/>
                <w:color w:val="000000"/>
                <w:sz w:val="18"/>
                <w:szCs w:val="18"/>
              </w:rPr>
            </w:pPr>
            <w:r>
              <w:rPr>
                <w:rFonts w:ascii="Arial" w:hAnsi="Arial" w:cs="Arial"/>
                <w:color w:val="000000"/>
                <w:sz w:val="18"/>
                <w:szCs w:val="18"/>
              </w:rPr>
              <w:t xml:space="preserve">v celoti sprejemamo pogoje javnega </w:t>
            </w:r>
            <w:r w:rsidR="00CF2B5E">
              <w:rPr>
                <w:rFonts w:ascii="Arial" w:hAnsi="Arial" w:cs="Arial"/>
                <w:color w:val="000000"/>
                <w:sz w:val="18"/>
                <w:szCs w:val="18"/>
              </w:rPr>
              <w:t xml:space="preserve">naročila </w:t>
            </w:r>
            <w:r>
              <w:rPr>
                <w:rFonts w:ascii="Arial" w:hAnsi="Arial" w:cs="Arial"/>
                <w:color w:val="000000"/>
                <w:sz w:val="18"/>
                <w:szCs w:val="18"/>
              </w:rPr>
              <w:t>in vse pogoje, navedene v razpisni dokumentaciji, pod katerimi dajemo svojo ponudbo, ter soglašamo, da bodo ti pogoji v celoti sestavni del pogodbe;</w:t>
            </w:r>
          </w:p>
          <w:p w14:paraId="5AA4DCEA" w14:textId="77777777" w:rsidR="00597E30" w:rsidRDefault="00597E30" w:rsidP="00974740">
            <w:pPr>
              <w:numPr>
                <w:ilvl w:val="0"/>
                <w:numId w:val="25"/>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1BBEDB4" w14:textId="77777777" w:rsidR="00597E30" w:rsidRDefault="00597E30" w:rsidP="00974740">
            <w:pPr>
              <w:numPr>
                <w:ilvl w:val="0"/>
                <w:numId w:val="25"/>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19ACD10" w14:textId="77777777" w:rsidR="00597E30" w:rsidRDefault="00597E30" w:rsidP="00974740">
            <w:pPr>
              <w:numPr>
                <w:ilvl w:val="0"/>
                <w:numId w:val="25"/>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4AB99AE8" w14:textId="77777777" w:rsidR="00597E30" w:rsidRDefault="00597E30" w:rsidP="00974740">
            <w:pPr>
              <w:numPr>
                <w:ilvl w:val="0"/>
                <w:numId w:val="25"/>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4D789AAF" w14:textId="77777777" w:rsidR="00597E30" w:rsidRDefault="00597E30" w:rsidP="00974740">
            <w:pPr>
              <w:numPr>
                <w:ilvl w:val="0"/>
                <w:numId w:val="25"/>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6D314B3" w14:textId="77777777" w:rsidR="00597E30" w:rsidRDefault="00597E30" w:rsidP="00974740">
            <w:pPr>
              <w:numPr>
                <w:ilvl w:val="0"/>
                <w:numId w:val="25"/>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0ACDEACD" w14:textId="77777777" w:rsidR="00597E30" w:rsidRDefault="00597E30" w:rsidP="00974740">
            <w:pPr>
              <w:numPr>
                <w:ilvl w:val="0"/>
                <w:numId w:val="25"/>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18B570CC" w14:textId="77777777" w:rsidR="00597E30" w:rsidRDefault="00597E30" w:rsidP="00974740">
            <w:pPr>
              <w:numPr>
                <w:ilvl w:val="0"/>
                <w:numId w:val="25"/>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3B5100A" w14:textId="77777777" w:rsidR="00597E30" w:rsidRDefault="00597E30" w:rsidP="00974740">
            <w:pPr>
              <w:numPr>
                <w:ilvl w:val="0"/>
                <w:numId w:val="25"/>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5434FF83" w14:textId="77777777" w:rsidR="00597E30" w:rsidRPr="00667162" w:rsidRDefault="00597E30" w:rsidP="00974740">
            <w:pPr>
              <w:numPr>
                <w:ilvl w:val="0"/>
                <w:numId w:val="25"/>
              </w:numPr>
              <w:jc w:val="both"/>
              <w:rPr>
                <w:rFonts w:ascii="Arial" w:hAnsi="Arial" w:cs="Arial"/>
                <w:sz w:val="18"/>
                <w:szCs w:val="18"/>
              </w:rPr>
            </w:pPr>
            <w:r w:rsidRPr="00667162">
              <w:rPr>
                <w:rFonts w:ascii="Arial" w:hAnsi="Arial" w:cs="Arial"/>
                <w:sz w:val="18"/>
                <w:szCs w:val="18"/>
              </w:rPr>
              <w:t>se v celoti strinjamo in sprejemamo pogoje naročnika, navedene v tej razpisni dokumentaciji, da po njih dajemo svojo ponudbo za izvedbo razpisnih del ter da pod navedenimi pogoji pristopamo k izvedbi predmeta javnega naročila;</w:t>
            </w:r>
          </w:p>
          <w:p w14:paraId="103B210E" w14:textId="77777777" w:rsidR="00597E30" w:rsidRDefault="00597E30" w:rsidP="00974740">
            <w:pPr>
              <w:numPr>
                <w:ilvl w:val="0"/>
                <w:numId w:val="25"/>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76FCF1B" w14:textId="77777777" w:rsidR="00597E30" w:rsidRDefault="00597E30" w:rsidP="00974740">
            <w:pPr>
              <w:numPr>
                <w:ilvl w:val="0"/>
                <w:numId w:val="25"/>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769216B" w14:textId="77777777" w:rsidR="00597E30" w:rsidRDefault="00597E30" w:rsidP="00974740">
            <w:pPr>
              <w:numPr>
                <w:ilvl w:val="0"/>
                <w:numId w:val="25"/>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0733BAD9" w14:textId="77777777" w:rsidR="00597E30" w:rsidRDefault="00597E30" w:rsidP="00974740">
            <w:pPr>
              <w:numPr>
                <w:ilvl w:val="0"/>
                <w:numId w:val="25"/>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6693DA6A" w14:textId="77777777" w:rsidR="00597E30" w:rsidRDefault="00597E30" w:rsidP="00974740">
            <w:pPr>
              <w:numPr>
                <w:ilvl w:val="0"/>
                <w:numId w:val="25"/>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512F0E91" w14:textId="77777777" w:rsidR="00597E30" w:rsidRDefault="00597E30" w:rsidP="00974740">
            <w:pPr>
              <w:numPr>
                <w:ilvl w:val="0"/>
                <w:numId w:val="25"/>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154EA666" w14:textId="77777777" w:rsidR="00597E30" w:rsidRDefault="00597E30" w:rsidP="00974740">
            <w:pPr>
              <w:numPr>
                <w:ilvl w:val="0"/>
                <w:numId w:val="25"/>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055242BE" w14:textId="77777777" w:rsidR="00597E30" w:rsidRDefault="00597E30" w:rsidP="00974740">
            <w:pPr>
              <w:numPr>
                <w:ilvl w:val="0"/>
                <w:numId w:val="25"/>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0B73C6CA" w14:textId="77777777" w:rsidR="007837FD" w:rsidRDefault="007837FD" w:rsidP="007837FD">
      <w:pPr>
        <w:spacing w:after="0" w:line="240" w:lineRule="auto"/>
        <w:jc w:val="both"/>
        <w:rPr>
          <w:rFonts w:ascii="Arial" w:hAnsi="Arial" w:cs="Arial"/>
          <w:color w:val="000000"/>
          <w:sz w:val="18"/>
          <w:szCs w:val="18"/>
        </w:rPr>
      </w:pPr>
    </w:p>
    <w:p w14:paraId="3B547507" w14:textId="1C9B435B" w:rsidR="00597E30" w:rsidRDefault="00597E30" w:rsidP="007837FD">
      <w:pPr>
        <w:spacing w:after="0"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597E30" w14:paraId="428A1D25" w14:textId="77777777" w:rsidTr="003D2ABD">
        <w:tc>
          <w:tcPr>
            <w:tcW w:w="0" w:type="auto"/>
            <w:tcMar>
              <w:top w:w="0" w:type="auto"/>
              <w:bottom w:w="0" w:type="auto"/>
            </w:tcMar>
          </w:tcPr>
          <w:p w14:paraId="321A5B2B" w14:textId="77777777" w:rsidR="00597E30" w:rsidRPr="00B33808" w:rsidRDefault="00597E30" w:rsidP="00974740">
            <w:pPr>
              <w:numPr>
                <w:ilvl w:val="0"/>
                <w:numId w:val="26"/>
              </w:numPr>
              <w:jc w:val="both"/>
              <w:rPr>
                <w:rFonts w:ascii="Arial" w:hAnsi="Arial" w:cs="Arial"/>
                <w:color w:val="000000"/>
                <w:sz w:val="18"/>
                <w:szCs w:val="18"/>
              </w:rPr>
            </w:pPr>
            <w:r w:rsidRPr="00B33808">
              <w:rPr>
                <w:rFonts w:ascii="Arial" w:hAnsi="Arial" w:cs="Arial"/>
                <w:color w:val="000000"/>
                <w:sz w:val="18"/>
                <w:szCs w:val="18"/>
              </w:rPr>
              <w:t>imamo dovoljenje za opravljanje dejavnosti, ki je predmet javnega naročila,</w:t>
            </w:r>
          </w:p>
          <w:p w14:paraId="3828615B" w14:textId="77777777" w:rsidR="00597E30" w:rsidRPr="00B33808" w:rsidRDefault="00597E30" w:rsidP="00974740">
            <w:pPr>
              <w:numPr>
                <w:ilvl w:val="0"/>
                <w:numId w:val="26"/>
              </w:numPr>
              <w:jc w:val="both"/>
              <w:rPr>
                <w:rFonts w:ascii="Arial" w:hAnsi="Arial" w:cs="Arial"/>
                <w:color w:val="000000"/>
                <w:sz w:val="18"/>
                <w:szCs w:val="18"/>
              </w:rPr>
            </w:pPr>
            <w:r w:rsidRPr="00B33808">
              <w:rPr>
                <w:rFonts w:ascii="Arial" w:hAnsi="Arial" w:cs="Arial"/>
                <w:color w:val="000000"/>
                <w:sz w:val="18"/>
                <w:szCs w:val="18"/>
              </w:rPr>
              <w:t>smo vpisani v sodni, poklicni oziroma poslovni register v državi sedeža,</w:t>
            </w:r>
          </w:p>
          <w:p w14:paraId="002BA6A5" w14:textId="77777777" w:rsidR="00597E30" w:rsidRDefault="00597E30" w:rsidP="00974740">
            <w:pPr>
              <w:numPr>
                <w:ilvl w:val="0"/>
                <w:numId w:val="26"/>
              </w:numPr>
              <w:jc w:val="both"/>
              <w:rPr>
                <w:rFonts w:ascii="Arial" w:hAnsi="Arial" w:cs="Arial"/>
                <w:color w:val="000000"/>
                <w:sz w:val="18"/>
                <w:szCs w:val="18"/>
              </w:rPr>
            </w:pPr>
            <w:r w:rsidRPr="00B33808">
              <w:rPr>
                <w:rFonts w:ascii="Arial" w:hAnsi="Arial" w:cs="Arial"/>
                <w:color w:val="000000"/>
                <w:sz w:val="18"/>
                <w:szCs w:val="18"/>
              </w:rPr>
              <w:lastRenderedPageBreak/>
              <w:t>gospodarski subjekt ali oseba, ki je članica upravnega, vodstvenega ali nadzornega</w:t>
            </w:r>
            <w:r>
              <w:rPr>
                <w:rFonts w:ascii="Arial" w:hAnsi="Arial" w:cs="Arial"/>
                <w:color w:val="000000"/>
                <w:sz w:val="18"/>
                <w:szCs w:val="18"/>
              </w:rPr>
              <w:t xml:space="preserve"> organa tega gospodarskega subjekta ali ki ima pooblastila za njegovo zastopanje ali odločanje ali nadzor v njem, ni bil pravnomočno obsojen zaradi storitve kaznivega dejanja naštetega v prvem odstavku 75. člena ZJN-3,</w:t>
            </w:r>
          </w:p>
          <w:p w14:paraId="25A4BF77" w14:textId="57852BE1" w:rsidR="00597E30" w:rsidRDefault="00597E30" w:rsidP="00974740">
            <w:pPr>
              <w:numPr>
                <w:ilvl w:val="0"/>
                <w:numId w:val="26"/>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r w:rsidR="00CF2B5E">
              <w:rPr>
                <w:rFonts w:ascii="Arial" w:hAnsi="Arial" w:cs="Arial"/>
                <w:color w:val="000000"/>
                <w:sz w:val="18"/>
                <w:szCs w:val="18"/>
              </w:rPr>
              <w:t>a</w:t>
            </w:r>
            <w:r>
              <w:rPr>
                <w:rFonts w:ascii="Arial" w:hAnsi="Arial" w:cs="Arial"/>
                <w:color w:val="000000"/>
                <w:sz w:val="18"/>
                <w:szCs w:val="18"/>
              </w:rPr>
              <w:t>,</w:t>
            </w:r>
          </w:p>
          <w:p w14:paraId="3139175E" w14:textId="77777777" w:rsidR="00597E30" w:rsidRDefault="00597E30" w:rsidP="00974740">
            <w:pPr>
              <w:numPr>
                <w:ilvl w:val="0"/>
                <w:numId w:val="26"/>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6424ECE" w14:textId="6EF6D145" w:rsidR="00597E30" w:rsidRDefault="00597E30" w:rsidP="00974740">
            <w:pPr>
              <w:numPr>
                <w:ilvl w:val="0"/>
                <w:numId w:val="26"/>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w:t>
            </w:r>
          </w:p>
          <w:p w14:paraId="68D636FC" w14:textId="77777777" w:rsidR="00597E30" w:rsidRDefault="00597E30" w:rsidP="00974740">
            <w:pPr>
              <w:numPr>
                <w:ilvl w:val="0"/>
                <w:numId w:val="26"/>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F4AB5D2" w14:textId="0BD2C4AD" w:rsidR="00E84115" w:rsidRPr="00B33808" w:rsidRDefault="00D31426" w:rsidP="00974740">
            <w:pPr>
              <w:pStyle w:val="Odstavekseznama"/>
              <w:numPr>
                <w:ilvl w:val="0"/>
                <w:numId w:val="26"/>
              </w:numPr>
              <w:jc w:val="both"/>
              <w:rPr>
                <w:rFonts w:ascii="Arial" w:hAnsi="Arial" w:cs="Arial"/>
                <w:strike/>
                <w:sz w:val="18"/>
                <w:szCs w:val="18"/>
              </w:rPr>
            </w:pPr>
            <w:r w:rsidRPr="00B33808">
              <w:rPr>
                <w:rFonts w:ascii="Arial" w:hAnsi="Arial" w:cs="Arial"/>
                <w:sz w:val="18"/>
                <w:szCs w:val="18"/>
              </w:rPr>
              <w:t xml:space="preserve">gospodarski subjekti, ki sodelujejo v naši ponudbi </w:t>
            </w:r>
            <w:r w:rsidR="007837FD" w:rsidRPr="00B33808">
              <w:rPr>
                <w:rFonts w:ascii="Arial" w:hAnsi="Arial" w:cs="Arial"/>
                <w:sz w:val="18"/>
                <w:szCs w:val="18"/>
              </w:rPr>
              <w:t>vključno z našim podjetjem</w:t>
            </w:r>
            <w:r w:rsidR="00CF2B5E">
              <w:rPr>
                <w:rFonts w:ascii="Arial" w:hAnsi="Arial" w:cs="Arial"/>
                <w:sz w:val="18"/>
                <w:szCs w:val="18"/>
              </w:rPr>
              <w:t>,</w:t>
            </w:r>
            <w:r w:rsidR="007837FD" w:rsidRPr="00B33808">
              <w:rPr>
                <w:rFonts w:ascii="Arial" w:hAnsi="Arial" w:cs="Arial"/>
                <w:sz w:val="18"/>
                <w:szCs w:val="18"/>
              </w:rPr>
              <w:t xml:space="preserve"> </w:t>
            </w:r>
            <w:r w:rsidRPr="00B33808">
              <w:rPr>
                <w:rFonts w:ascii="Arial" w:hAnsi="Arial" w:cs="Arial"/>
                <w:sz w:val="18"/>
                <w:szCs w:val="18"/>
              </w:rPr>
              <w:t xml:space="preserve">nimajo sedeža v Rusiji in za njih velja, da niso v več kot 50-odstotnem deležu v neposredni ali posredni lasti državljanov Rusije ali fizičnih in pravnih oseb ali organov s sedežem v Rusiji ter zakoniti zastopniki sodelujočih gospodarskih subjektov v naši ponudbi niso ruski državljani, in sodelujoči </w:t>
            </w:r>
            <w:r w:rsidR="00E84115" w:rsidRPr="00B33808">
              <w:rPr>
                <w:rFonts w:ascii="Arial" w:hAnsi="Arial" w:cs="Arial"/>
                <w:sz w:val="18"/>
                <w:szCs w:val="18"/>
              </w:rPr>
              <w:t xml:space="preserve">gospodarski </w:t>
            </w:r>
            <w:r w:rsidRPr="00B33808">
              <w:rPr>
                <w:rFonts w:ascii="Arial" w:hAnsi="Arial" w:cs="Arial"/>
                <w:sz w:val="18"/>
                <w:szCs w:val="18"/>
              </w:rPr>
              <w:t xml:space="preserve">subjekti v naši ponudbi ne delujejo v imenu ali po navodilih </w:t>
            </w:r>
            <w:r w:rsidR="00E84115" w:rsidRPr="00B33808">
              <w:rPr>
                <w:rFonts w:ascii="Arial" w:hAnsi="Arial" w:cs="Arial"/>
                <w:sz w:val="18"/>
                <w:szCs w:val="18"/>
              </w:rPr>
              <w:t>državljanov Rusije ali fizičnih in pravnih oseb ali organov s sedežem v Rusiji (</w:t>
            </w:r>
            <w:r w:rsidRPr="00B33808">
              <w:rPr>
                <w:rFonts w:ascii="Arial" w:hAnsi="Arial" w:cs="Arial"/>
                <w:sz w:val="18"/>
                <w:szCs w:val="18"/>
              </w:rPr>
              <w:t>vključno s podizvajalci, dobavitelji ali subjekti, katerih zmogljivosti se uporabljajo v smislu direktiv o javnem naročanju</w:t>
            </w:r>
            <w:r w:rsidR="00E84115" w:rsidRPr="00B33808">
              <w:rPr>
                <w:rFonts w:ascii="Arial" w:hAnsi="Arial" w:cs="Arial"/>
                <w:sz w:val="18"/>
                <w:szCs w:val="18"/>
              </w:rPr>
              <w:t>);</w:t>
            </w:r>
          </w:p>
          <w:p w14:paraId="39FF945B" w14:textId="7C9DBECD" w:rsidR="007837FD" w:rsidRPr="00B33808" w:rsidRDefault="004D0942" w:rsidP="00974740">
            <w:pPr>
              <w:pStyle w:val="Odstavekseznama"/>
              <w:numPr>
                <w:ilvl w:val="0"/>
                <w:numId w:val="26"/>
              </w:numPr>
              <w:jc w:val="both"/>
              <w:rPr>
                <w:rFonts w:ascii="Arial" w:hAnsi="Arial" w:cs="Arial"/>
                <w:sz w:val="18"/>
                <w:szCs w:val="18"/>
              </w:rPr>
            </w:pPr>
            <w:r>
              <w:rPr>
                <w:rFonts w:ascii="Arial" w:hAnsi="Arial" w:cs="Arial"/>
                <w:sz w:val="18"/>
                <w:szCs w:val="18"/>
              </w:rPr>
              <w:t xml:space="preserve">strinjamo se s </w:t>
            </w:r>
            <w:r w:rsidR="007837FD" w:rsidRPr="00B33808">
              <w:rPr>
                <w:rFonts w:ascii="Arial" w:hAnsi="Arial" w:cs="Arial"/>
                <w:sz w:val="18"/>
                <w:szCs w:val="18"/>
              </w:rPr>
              <w:t>plačilni</w:t>
            </w:r>
            <w:r>
              <w:rPr>
                <w:rFonts w:ascii="Arial" w:hAnsi="Arial" w:cs="Arial"/>
                <w:sz w:val="18"/>
                <w:szCs w:val="18"/>
              </w:rPr>
              <w:t>m</w:t>
            </w:r>
            <w:r w:rsidR="007837FD" w:rsidRPr="00B33808">
              <w:rPr>
                <w:rFonts w:ascii="Arial" w:hAnsi="Arial" w:cs="Arial"/>
                <w:sz w:val="18"/>
                <w:szCs w:val="18"/>
              </w:rPr>
              <w:t xml:space="preserve"> pogoj</w:t>
            </w:r>
            <w:r>
              <w:rPr>
                <w:rFonts w:ascii="Arial" w:hAnsi="Arial" w:cs="Arial"/>
                <w:sz w:val="18"/>
                <w:szCs w:val="18"/>
              </w:rPr>
              <w:t>em</w:t>
            </w:r>
            <w:r w:rsidR="007837FD" w:rsidRPr="00B33808">
              <w:rPr>
                <w:rFonts w:ascii="Arial" w:hAnsi="Arial" w:cs="Arial"/>
                <w:sz w:val="18"/>
                <w:szCs w:val="18"/>
              </w:rPr>
              <w:t xml:space="preserve"> 30 dn</w:t>
            </w:r>
            <w:r w:rsidR="00CF2B5E">
              <w:rPr>
                <w:rFonts w:ascii="Arial" w:hAnsi="Arial" w:cs="Arial"/>
                <w:sz w:val="18"/>
                <w:szCs w:val="18"/>
              </w:rPr>
              <w:t>i od</w:t>
            </w:r>
            <w:r w:rsidR="007837FD" w:rsidRPr="00B33808">
              <w:rPr>
                <w:rFonts w:ascii="Arial" w:hAnsi="Arial" w:cs="Arial"/>
                <w:sz w:val="18"/>
                <w:szCs w:val="18"/>
              </w:rPr>
              <w:t xml:space="preserve"> datuma prejema posameznega pravilno izstavljenega računa</w:t>
            </w:r>
            <w:r w:rsidR="00CF2B5E">
              <w:rPr>
                <w:rFonts w:ascii="Arial" w:hAnsi="Arial" w:cs="Arial"/>
                <w:sz w:val="18"/>
                <w:szCs w:val="18"/>
              </w:rPr>
              <w:t>;</w:t>
            </w:r>
          </w:p>
          <w:p w14:paraId="2C6ED1A9" w14:textId="77777777" w:rsidR="00597E30" w:rsidRDefault="00597E30" w:rsidP="00974740">
            <w:pPr>
              <w:numPr>
                <w:ilvl w:val="0"/>
                <w:numId w:val="26"/>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33885BAF" w14:textId="77777777" w:rsidR="00597E30" w:rsidRDefault="00597E30" w:rsidP="00974740">
            <w:pPr>
              <w:numPr>
                <w:ilvl w:val="0"/>
                <w:numId w:val="26"/>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p w14:paraId="326E0A33" w14:textId="5184A118" w:rsidR="00DB73EF" w:rsidRDefault="00DB73EF" w:rsidP="00115F61">
            <w:pPr>
              <w:jc w:val="both"/>
              <w:rPr>
                <w:rFonts w:ascii="Arial" w:hAnsi="Arial" w:cs="Arial"/>
                <w:color w:val="000000"/>
                <w:sz w:val="18"/>
                <w:szCs w:val="18"/>
              </w:rPr>
            </w:pPr>
          </w:p>
        </w:tc>
      </w:tr>
    </w:tbl>
    <w:p w14:paraId="478CED62" w14:textId="77777777" w:rsidR="00597E30" w:rsidRDefault="00597E30" w:rsidP="00597E30">
      <w:pPr>
        <w:spacing w:before="225" w:after="225" w:line="240" w:lineRule="auto"/>
        <w:jc w:val="both"/>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5BF24E3C" w14:textId="3495FBA5" w:rsidR="00133B3C" w:rsidRDefault="00133B3C" w:rsidP="007837FD">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133B3C" w14:paraId="729C618D" w14:textId="77777777">
        <w:tc>
          <w:tcPr>
            <w:tcW w:w="2500" w:type="pct"/>
            <w:tcMar>
              <w:top w:w="75" w:type="dxa"/>
              <w:bottom w:w="75" w:type="dxa"/>
            </w:tcMar>
            <w:vAlign w:val="center"/>
          </w:tcPr>
          <w:p w14:paraId="79B04CBA" w14:textId="77777777" w:rsidR="00133B3C" w:rsidRDefault="00C54E8D" w:rsidP="007837FD">
            <w:r>
              <w:rPr>
                <w:rFonts w:ascii="Arial" w:hAnsi="Arial" w:cs="Arial"/>
                <w:color w:val="000000"/>
                <w:position w:val="-2"/>
                <w:sz w:val="18"/>
                <w:szCs w:val="18"/>
              </w:rPr>
              <w:t>Kraj in datum:</w:t>
            </w:r>
          </w:p>
        </w:tc>
        <w:tc>
          <w:tcPr>
            <w:tcW w:w="0" w:type="auto"/>
            <w:tcMar>
              <w:top w:w="75" w:type="dxa"/>
              <w:bottom w:w="75" w:type="dxa"/>
            </w:tcMar>
            <w:vAlign w:val="center"/>
          </w:tcPr>
          <w:p w14:paraId="7B7C8237" w14:textId="77777777" w:rsidR="00133B3C" w:rsidRDefault="00C54E8D" w:rsidP="007837FD">
            <w:r>
              <w:rPr>
                <w:rFonts w:ascii="Arial" w:hAnsi="Arial" w:cs="Arial"/>
                <w:color w:val="000000"/>
                <w:position w:val="-2"/>
                <w:sz w:val="18"/>
                <w:szCs w:val="18"/>
              </w:rPr>
              <w:t>Ime in priimek: _____________________</w:t>
            </w:r>
          </w:p>
        </w:tc>
      </w:tr>
      <w:tr w:rsidR="00133B3C" w14:paraId="4BA4DE99" w14:textId="77777777">
        <w:tc>
          <w:tcPr>
            <w:tcW w:w="2500" w:type="pct"/>
            <w:tcMar>
              <w:top w:w="75" w:type="dxa"/>
              <w:bottom w:w="75" w:type="dxa"/>
            </w:tcMar>
            <w:vAlign w:val="center"/>
          </w:tcPr>
          <w:p w14:paraId="74575BE0" w14:textId="77777777" w:rsidR="00133B3C" w:rsidRDefault="00C54E8D" w:rsidP="007837FD">
            <w:r>
              <w:rPr>
                <w:rFonts w:ascii="Arial" w:hAnsi="Arial" w:cs="Arial"/>
                <w:color w:val="000000"/>
                <w:position w:val="-2"/>
                <w:sz w:val="18"/>
                <w:szCs w:val="18"/>
              </w:rPr>
              <w:t> </w:t>
            </w:r>
          </w:p>
        </w:tc>
        <w:tc>
          <w:tcPr>
            <w:tcW w:w="0" w:type="auto"/>
            <w:tcMar>
              <w:top w:w="75" w:type="dxa"/>
              <w:bottom w:w="75" w:type="dxa"/>
            </w:tcMar>
            <w:vAlign w:val="center"/>
          </w:tcPr>
          <w:p w14:paraId="566C91BE" w14:textId="77777777" w:rsidR="00133B3C" w:rsidRDefault="00133B3C" w:rsidP="007837FD"/>
          <w:p w14:paraId="1E1FF91F" w14:textId="77777777" w:rsidR="00133B3C" w:rsidRDefault="00C54E8D" w:rsidP="007837FD">
            <w:pPr>
              <w:jc w:val="center"/>
            </w:pPr>
            <w:r>
              <w:rPr>
                <w:rFonts w:ascii="Arial" w:hAnsi="Arial" w:cs="Arial"/>
                <w:color w:val="A9A9A9"/>
                <w:position w:val="-2"/>
                <w:sz w:val="18"/>
                <w:szCs w:val="18"/>
              </w:rPr>
              <w:t>(žig in podpis)</w:t>
            </w:r>
          </w:p>
        </w:tc>
      </w:tr>
    </w:tbl>
    <w:p w14:paraId="0EFC603D" w14:textId="77777777" w:rsidR="00133B3C" w:rsidRDefault="00C54E8D">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43667FAA" w14:textId="77777777" w:rsidR="00211276" w:rsidRDefault="00211276">
      <w:pPr>
        <w:spacing w:before="225" w:after="225" w:line="240" w:lineRule="auto"/>
        <w:jc w:val="both"/>
        <w:rPr>
          <w:rFonts w:ascii="Arial" w:hAnsi="Arial" w:cs="Arial"/>
          <w:color w:val="000000"/>
          <w:sz w:val="18"/>
          <w:szCs w:val="18"/>
        </w:rPr>
      </w:pPr>
    </w:p>
    <w:p w14:paraId="6CCAD5C4" w14:textId="77777777" w:rsidR="00BB1E98" w:rsidRDefault="00BB1E98">
      <w:pPr>
        <w:spacing w:before="225" w:after="225" w:line="240" w:lineRule="auto"/>
        <w:jc w:val="both"/>
        <w:rPr>
          <w:rFonts w:ascii="Arial" w:hAnsi="Arial" w:cs="Arial"/>
          <w:color w:val="000000"/>
          <w:sz w:val="18"/>
          <w:szCs w:val="18"/>
        </w:rPr>
      </w:pPr>
    </w:p>
    <w:p w14:paraId="554BD37F" w14:textId="77777777" w:rsidR="00BB1E98" w:rsidRDefault="00BB1E98">
      <w:pPr>
        <w:spacing w:before="225" w:after="225" w:line="240" w:lineRule="auto"/>
        <w:jc w:val="both"/>
        <w:rPr>
          <w:rFonts w:ascii="Arial" w:hAnsi="Arial" w:cs="Arial"/>
          <w:color w:val="000000"/>
          <w:sz w:val="18"/>
          <w:szCs w:val="18"/>
        </w:rPr>
      </w:pPr>
    </w:p>
    <w:p w14:paraId="613F7620" w14:textId="77777777" w:rsidR="000E73F5" w:rsidRDefault="000E73F5">
      <w:pPr>
        <w:spacing w:before="225" w:after="225" w:line="240" w:lineRule="auto"/>
        <w:jc w:val="both"/>
        <w:rPr>
          <w:rFonts w:ascii="Arial" w:hAnsi="Arial" w:cs="Arial"/>
          <w:color w:val="000000"/>
          <w:sz w:val="18"/>
          <w:szCs w:val="18"/>
        </w:rPr>
      </w:pPr>
    </w:p>
    <w:p w14:paraId="4E58F981" w14:textId="77777777" w:rsidR="000E73F5" w:rsidRDefault="000E73F5">
      <w:pPr>
        <w:spacing w:before="225" w:after="225" w:line="240" w:lineRule="auto"/>
        <w:jc w:val="both"/>
        <w:rPr>
          <w:rFonts w:ascii="Arial" w:hAnsi="Arial" w:cs="Arial"/>
          <w:color w:val="000000"/>
          <w:sz w:val="18"/>
          <w:szCs w:val="18"/>
        </w:rPr>
      </w:pPr>
    </w:p>
    <w:p w14:paraId="7DD5BD53" w14:textId="77777777" w:rsidR="00211276" w:rsidRDefault="00211276">
      <w:pPr>
        <w:spacing w:before="225" w:after="225" w:line="240" w:lineRule="auto"/>
        <w:jc w:val="both"/>
        <w:rPr>
          <w:rFonts w:ascii="Arial" w:hAnsi="Arial" w:cs="Arial"/>
          <w:color w:val="000000"/>
          <w:sz w:val="18"/>
          <w:szCs w:val="18"/>
        </w:rPr>
      </w:pPr>
    </w:p>
    <w:p w14:paraId="54306260" w14:textId="77777777" w:rsidR="00211276" w:rsidRDefault="00211276">
      <w:pPr>
        <w:spacing w:before="225" w:after="225" w:line="240" w:lineRule="auto"/>
        <w:jc w:val="both"/>
      </w:pPr>
    </w:p>
    <w:p w14:paraId="3DFFF3EB" w14:textId="77777777" w:rsidR="00CF2B5E" w:rsidRDefault="00CF2B5E">
      <w:pPr>
        <w:rPr>
          <w:rFonts w:ascii="Arial" w:hAnsi="Arial" w:cs="Arial"/>
          <w:sz w:val="18"/>
          <w:szCs w:val="18"/>
        </w:rPr>
      </w:pPr>
      <w:r>
        <w:rPr>
          <w:rFonts w:ascii="Arial" w:hAnsi="Arial" w:cs="Arial"/>
          <w:sz w:val="18"/>
          <w:szCs w:val="18"/>
        </w:rPr>
        <w:br w:type="page"/>
      </w:r>
    </w:p>
    <w:p w14:paraId="65FA65E9" w14:textId="5D87CE3D"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lastRenderedPageBreak/>
        <w:t>Obrazec št: 3</w:t>
      </w:r>
    </w:p>
    <w:p w14:paraId="615C1DED" w14:textId="77777777"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5F50AC1" w14:textId="77777777" w:rsidR="005A526F" w:rsidRDefault="005A526F" w:rsidP="005A526F">
      <w:pPr>
        <w:spacing w:after="120"/>
        <w:rPr>
          <w:rFonts w:ascii="Arial" w:hAnsi="Arial" w:cs="Arial"/>
        </w:rPr>
      </w:pPr>
    </w:p>
    <w:p w14:paraId="591D2110" w14:textId="2E20649D" w:rsidR="00597E30" w:rsidRDefault="00597E30" w:rsidP="00597E30">
      <w:pPr>
        <w:spacing w:before="225" w:after="225" w:line="240" w:lineRule="auto"/>
        <w:jc w:val="both"/>
      </w:pPr>
      <w:r>
        <w:rPr>
          <w:rFonts w:ascii="Arial" w:hAnsi="Arial" w:cs="Arial"/>
          <w:color w:val="000000"/>
          <w:sz w:val="18"/>
          <w:szCs w:val="18"/>
        </w:rPr>
        <w:t>Ponudnik pri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4D8A4438" w14:textId="77777777" w:rsidR="00597E30" w:rsidRDefault="00597E30" w:rsidP="00597E30">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4C67F747" w14:textId="77777777" w:rsidR="00597E30" w:rsidRDefault="00597E30" w:rsidP="00597E30">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5C818B04" w14:textId="77777777" w:rsidR="00133B3C" w:rsidRDefault="00133B3C" w:rsidP="00A7560B">
      <w:pPr>
        <w:sectPr w:rsidR="00133B3C" w:rsidSect="005A526F">
          <w:footerReference w:type="default" r:id="rId15"/>
          <w:pgSz w:w="11906" w:h="16838"/>
          <w:pgMar w:top="1418" w:right="1418" w:bottom="1418" w:left="1418" w:header="567" w:footer="596" w:gutter="0"/>
          <w:cols w:space="708"/>
          <w:docGrid w:linePitch="360"/>
        </w:sectPr>
      </w:pPr>
    </w:p>
    <w:p w14:paraId="0F9F518F" w14:textId="77777777" w:rsidR="00597E30" w:rsidRPr="00590863" w:rsidRDefault="00597E30" w:rsidP="00597E30">
      <w:pPr>
        <w:spacing w:after="0"/>
        <w:jc w:val="right"/>
        <w:rPr>
          <w:rFonts w:ascii="Arial" w:hAnsi="Arial" w:cs="Arial"/>
          <w:sz w:val="18"/>
          <w:szCs w:val="18"/>
        </w:rPr>
      </w:pPr>
      <w:r w:rsidRPr="00590863">
        <w:rPr>
          <w:rFonts w:ascii="Arial" w:hAnsi="Arial" w:cs="Arial"/>
          <w:sz w:val="18"/>
          <w:szCs w:val="18"/>
        </w:rPr>
        <w:lastRenderedPageBreak/>
        <w:t>Obrazec št: 4</w:t>
      </w:r>
    </w:p>
    <w:p w14:paraId="57B1AFC3" w14:textId="77777777" w:rsidR="00597E30" w:rsidRDefault="00597E30" w:rsidP="00597E3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56B0B32A" w14:textId="77777777" w:rsidR="00597E30" w:rsidRDefault="00597E30" w:rsidP="00597E30">
      <w:pPr>
        <w:spacing w:after="120"/>
        <w:rPr>
          <w:rFonts w:ascii="Arial" w:hAnsi="Arial" w:cs="Arial"/>
        </w:rPr>
      </w:pPr>
    </w:p>
    <w:p w14:paraId="53D63E9A" w14:textId="77777777" w:rsidR="00597E30" w:rsidRDefault="00597E30" w:rsidP="00597E30">
      <w:pPr>
        <w:spacing w:before="225" w:after="225" w:line="240" w:lineRule="auto"/>
        <w:jc w:val="center"/>
      </w:pPr>
      <w:r>
        <w:rPr>
          <w:rFonts w:ascii="Arial" w:hAnsi="Arial" w:cs="Arial"/>
          <w:b/>
          <w:bCs/>
          <w:color w:val="000000"/>
          <w:sz w:val="18"/>
          <w:szCs w:val="18"/>
        </w:rPr>
        <w:t>SEZNAM ČLANOV ORGANOV IN ZASTOPNIKOV GOSPODARSKEGA SUBJEKTA</w:t>
      </w:r>
    </w:p>
    <w:p w14:paraId="5D2C8CCF" w14:textId="77777777" w:rsidR="00597E30" w:rsidRDefault="00597E30" w:rsidP="00597E3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597E30" w14:paraId="0ABC2A41" w14:textId="77777777" w:rsidTr="003D2ABD">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22CC80" w14:textId="77777777" w:rsidR="00597E30" w:rsidRDefault="00597E30" w:rsidP="003D2ABD">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0C022B" w14:textId="77777777" w:rsidR="00597E30" w:rsidRDefault="00597E30" w:rsidP="003D2ABD">
            <w:r>
              <w:rPr>
                <w:rFonts w:ascii="Arial" w:hAnsi="Arial" w:cs="Arial"/>
                <w:color w:val="000000"/>
                <w:position w:val="-2"/>
                <w:sz w:val="18"/>
                <w:szCs w:val="18"/>
              </w:rPr>
              <w:t> </w:t>
            </w:r>
          </w:p>
        </w:tc>
      </w:tr>
      <w:tr w:rsidR="00597E30" w14:paraId="284A2E65" w14:textId="77777777" w:rsidTr="003D2ABD">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ADB230" w14:textId="77777777" w:rsidR="00597E30" w:rsidRDefault="00597E30" w:rsidP="003D2ABD">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99CC94" w14:textId="77777777" w:rsidR="00597E30" w:rsidRDefault="00597E30" w:rsidP="003D2ABD">
            <w:r>
              <w:rPr>
                <w:rFonts w:ascii="Arial" w:hAnsi="Arial" w:cs="Arial"/>
                <w:color w:val="000000"/>
                <w:position w:val="-2"/>
                <w:sz w:val="18"/>
                <w:szCs w:val="18"/>
              </w:rPr>
              <w:t> </w:t>
            </w:r>
          </w:p>
        </w:tc>
      </w:tr>
      <w:tr w:rsidR="00597E30" w14:paraId="71658CB7" w14:textId="77777777" w:rsidTr="003D2ABD">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E2B06F" w14:textId="77777777" w:rsidR="00597E30" w:rsidRDefault="00597E30" w:rsidP="003D2ABD">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9760B3" w14:textId="77777777" w:rsidR="00597E30" w:rsidRDefault="00597E30" w:rsidP="003D2ABD">
            <w:r>
              <w:rPr>
                <w:rFonts w:ascii="Arial" w:hAnsi="Arial" w:cs="Arial"/>
                <w:color w:val="000000"/>
                <w:position w:val="-2"/>
                <w:sz w:val="18"/>
                <w:szCs w:val="18"/>
              </w:rPr>
              <w:t> </w:t>
            </w:r>
          </w:p>
        </w:tc>
      </w:tr>
      <w:tr w:rsidR="00597E30" w14:paraId="5F97CB87" w14:textId="77777777" w:rsidTr="003D2ABD">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D43294" w14:textId="77777777" w:rsidR="00597E30" w:rsidRDefault="00597E30" w:rsidP="003D2ABD">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A53965" w14:textId="77777777" w:rsidR="00597E30" w:rsidRDefault="00597E30" w:rsidP="003D2ABD">
            <w:r>
              <w:rPr>
                <w:rFonts w:ascii="Arial" w:hAnsi="Arial" w:cs="Arial"/>
                <w:color w:val="000000"/>
                <w:position w:val="-2"/>
                <w:sz w:val="18"/>
                <w:szCs w:val="18"/>
              </w:rPr>
              <w:t> </w:t>
            </w:r>
          </w:p>
        </w:tc>
      </w:tr>
    </w:tbl>
    <w:p w14:paraId="5D67F333" w14:textId="77777777" w:rsidR="00597E30" w:rsidRDefault="00597E30" w:rsidP="00597E30">
      <w:pPr>
        <w:spacing w:before="225" w:after="225" w:line="240" w:lineRule="auto"/>
        <w:jc w:val="both"/>
      </w:pPr>
      <w:r>
        <w:rPr>
          <w:rFonts w:ascii="Arial" w:hAnsi="Arial" w:cs="Arial"/>
          <w:color w:val="000000"/>
          <w:sz w:val="18"/>
          <w:szCs w:val="18"/>
        </w:rPr>
        <w:t> </w:t>
      </w:r>
    </w:p>
    <w:p w14:paraId="77E9E0B6" w14:textId="77777777" w:rsidR="00597E30" w:rsidRDefault="00597E30" w:rsidP="00597E3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597E30" w14:paraId="20F0BE04"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5EA99D" w14:textId="77777777" w:rsidR="00597E30" w:rsidRDefault="00597E30" w:rsidP="003D2ABD">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9DE3D8" w14:textId="77777777" w:rsidR="00597E30" w:rsidRDefault="00597E30" w:rsidP="003D2ABD">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3AC052" w14:textId="77777777" w:rsidR="00597E30" w:rsidRDefault="00597E30" w:rsidP="003D2ABD">
            <w:r>
              <w:rPr>
                <w:rFonts w:ascii="Arial" w:hAnsi="Arial" w:cs="Arial"/>
                <w:color w:val="000000"/>
                <w:position w:val="-2"/>
                <w:sz w:val="18"/>
                <w:szCs w:val="18"/>
              </w:rPr>
              <w:t>EMŠO*</w:t>
            </w:r>
          </w:p>
        </w:tc>
      </w:tr>
      <w:tr w:rsidR="00597E30" w14:paraId="4DCD98E7"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B66A15" w14:textId="77777777" w:rsidR="00597E30" w:rsidRDefault="00597E30" w:rsidP="003D2AB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107E2C" w14:textId="77777777" w:rsidR="00597E30" w:rsidRDefault="00597E30" w:rsidP="003D2AB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C52FF4" w14:textId="77777777" w:rsidR="00597E30" w:rsidRDefault="00597E30" w:rsidP="003D2ABD">
            <w:r>
              <w:rPr>
                <w:rFonts w:ascii="Arial" w:hAnsi="Arial" w:cs="Arial"/>
                <w:color w:val="000000"/>
                <w:position w:val="-2"/>
                <w:sz w:val="18"/>
                <w:szCs w:val="18"/>
              </w:rPr>
              <w:t> </w:t>
            </w:r>
          </w:p>
        </w:tc>
      </w:tr>
      <w:tr w:rsidR="00597E30" w14:paraId="4168262B"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6FBA05" w14:textId="77777777" w:rsidR="00597E30" w:rsidRDefault="00597E30" w:rsidP="003D2AB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40456E" w14:textId="77777777" w:rsidR="00597E30" w:rsidRDefault="00597E30" w:rsidP="003D2AB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B47137" w14:textId="77777777" w:rsidR="00597E30" w:rsidRDefault="00597E30" w:rsidP="003D2ABD">
            <w:r>
              <w:rPr>
                <w:rFonts w:ascii="Arial" w:hAnsi="Arial" w:cs="Arial"/>
                <w:color w:val="000000"/>
                <w:position w:val="-2"/>
                <w:sz w:val="18"/>
                <w:szCs w:val="18"/>
              </w:rPr>
              <w:t> </w:t>
            </w:r>
          </w:p>
        </w:tc>
      </w:tr>
      <w:tr w:rsidR="00597E30" w14:paraId="17BA00CA"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8D1BA2" w14:textId="77777777" w:rsidR="00597E30" w:rsidRDefault="00597E30" w:rsidP="003D2AB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69F1C9" w14:textId="77777777" w:rsidR="00597E30" w:rsidRDefault="00597E30" w:rsidP="003D2AB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6DA759" w14:textId="77777777" w:rsidR="00597E30" w:rsidRDefault="00597E30" w:rsidP="003D2ABD">
            <w:r>
              <w:rPr>
                <w:rFonts w:ascii="Arial" w:hAnsi="Arial" w:cs="Arial"/>
                <w:color w:val="000000"/>
                <w:position w:val="-2"/>
                <w:sz w:val="18"/>
                <w:szCs w:val="18"/>
              </w:rPr>
              <w:t> </w:t>
            </w:r>
          </w:p>
        </w:tc>
      </w:tr>
      <w:tr w:rsidR="00597E30" w14:paraId="612544DB"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BCF7BC" w14:textId="77777777" w:rsidR="00597E30" w:rsidRDefault="00597E30" w:rsidP="003D2AB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78C388" w14:textId="77777777" w:rsidR="00597E30" w:rsidRDefault="00597E30" w:rsidP="003D2AB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F22940" w14:textId="77777777" w:rsidR="00597E30" w:rsidRDefault="00597E30" w:rsidP="003D2ABD">
            <w:r>
              <w:rPr>
                <w:rFonts w:ascii="Arial" w:hAnsi="Arial" w:cs="Arial"/>
                <w:color w:val="000000"/>
                <w:position w:val="-2"/>
                <w:sz w:val="18"/>
                <w:szCs w:val="18"/>
              </w:rPr>
              <w:t> </w:t>
            </w:r>
          </w:p>
        </w:tc>
      </w:tr>
      <w:tr w:rsidR="00597E30" w14:paraId="77543979"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CF5FC5" w14:textId="77777777" w:rsidR="00597E30" w:rsidRDefault="00597E30" w:rsidP="003D2AB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99FD14" w14:textId="77777777" w:rsidR="00597E30" w:rsidRDefault="00597E30" w:rsidP="003D2AB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8ED37C" w14:textId="77777777" w:rsidR="00597E30" w:rsidRDefault="00597E30" w:rsidP="003D2ABD">
            <w:r>
              <w:rPr>
                <w:rFonts w:ascii="Arial" w:hAnsi="Arial" w:cs="Arial"/>
                <w:color w:val="000000"/>
                <w:position w:val="-2"/>
                <w:sz w:val="18"/>
                <w:szCs w:val="18"/>
              </w:rPr>
              <w:t> </w:t>
            </w:r>
          </w:p>
        </w:tc>
      </w:tr>
      <w:tr w:rsidR="00597E30" w14:paraId="17FA088A"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2DD9DB" w14:textId="77777777" w:rsidR="00597E30" w:rsidRDefault="00597E30" w:rsidP="003D2AB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0B8CFB" w14:textId="77777777" w:rsidR="00597E30" w:rsidRDefault="00597E30" w:rsidP="003D2AB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2C8514" w14:textId="77777777" w:rsidR="00597E30" w:rsidRDefault="00597E30" w:rsidP="003D2ABD">
            <w:r>
              <w:rPr>
                <w:rFonts w:ascii="Arial" w:hAnsi="Arial" w:cs="Arial"/>
                <w:color w:val="000000"/>
                <w:position w:val="-2"/>
                <w:sz w:val="18"/>
                <w:szCs w:val="18"/>
              </w:rPr>
              <w:t> </w:t>
            </w:r>
          </w:p>
        </w:tc>
      </w:tr>
      <w:tr w:rsidR="00597E30" w14:paraId="19EB864E"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26596A" w14:textId="77777777" w:rsidR="00597E30" w:rsidRDefault="00597E30" w:rsidP="003D2AB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413C0E" w14:textId="77777777" w:rsidR="00597E30" w:rsidRDefault="00597E30" w:rsidP="003D2AB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A9CB5C" w14:textId="77777777" w:rsidR="00597E30" w:rsidRDefault="00597E30" w:rsidP="003D2ABD">
            <w:r>
              <w:rPr>
                <w:rFonts w:ascii="Arial" w:hAnsi="Arial" w:cs="Arial"/>
                <w:color w:val="000000"/>
                <w:position w:val="-2"/>
                <w:sz w:val="18"/>
                <w:szCs w:val="18"/>
              </w:rPr>
              <w:t> </w:t>
            </w:r>
          </w:p>
        </w:tc>
      </w:tr>
      <w:tr w:rsidR="00597E30" w14:paraId="2422E4A1"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8C17CD" w14:textId="77777777" w:rsidR="00597E30" w:rsidRDefault="00597E30" w:rsidP="003D2AB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7A1FE3" w14:textId="77777777" w:rsidR="00597E30" w:rsidRDefault="00597E30" w:rsidP="003D2AB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263098" w14:textId="77777777" w:rsidR="00597E30" w:rsidRDefault="00597E30" w:rsidP="003D2ABD">
            <w:r>
              <w:rPr>
                <w:rFonts w:ascii="Arial" w:hAnsi="Arial" w:cs="Arial"/>
                <w:color w:val="000000"/>
                <w:position w:val="-2"/>
                <w:sz w:val="18"/>
                <w:szCs w:val="18"/>
              </w:rPr>
              <w:t> </w:t>
            </w:r>
          </w:p>
        </w:tc>
      </w:tr>
      <w:tr w:rsidR="00597E30" w14:paraId="739F6320"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A9AACF" w14:textId="77777777" w:rsidR="00597E30" w:rsidRDefault="00597E30" w:rsidP="003D2AB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0ABB7D" w14:textId="77777777" w:rsidR="00597E30" w:rsidRDefault="00597E30" w:rsidP="003D2AB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C780A8" w14:textId="77777777" w:rsidR="00597E30" w:rsidRDefault="00597E30" w:rsidP="003D2ABD">
            <w:r>
              <w:rPr>
                <w:rFonts w:ascii="Arial" w:hAnsi="Arial" w:cs="Arial"/>
                <w:color w:val="000000"/>
                <w:position w:val="-2"/>
                <w:sz w:val="18"/>
                <w:szCs w:val="18"/>
              </w:rPr>
              <w:t> </w:t>
            </w:r>
          </w:p>
        </w:tc>
      </w:tr>
    </w:tbl>
    <w:p w14:paraId="44AAC85F" w14:textId="77777777" w:rsidR="00597E30" w:rsidRDefault="00597E30" w:rsidP="00597E30">
      <w:pPr>
        <w:spacing w:before="225" w:after="225" w:line="240" w:lineRule="auto"/>
        <w:jc w:val="both"/>
      </w:pPr>
      <w:r>
        <w:rPr>
          <w:rFonts w:ascii="Arial" w:hAnsi="Arial" w:cs="Arial"/>
          <w:color w:val="000000"/>
          <w:sz w:val="18"/>
          <w:szCs w:val="18"/>
        </w:rPr>
        <w:t>* podatek je potreben za preverbo v e-Dosje</w:t>
      </w:r>
    </w:p>
    <w:p w14:paraId="66D5C731" w14:textId="77777777" w:rsidR="00597E30" w:rsidRDefault="00597E30" w:rsidP="00597E30">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597E30" w14:paraId="766B3B48" w14:textId="77777777" w:rsidTr="003D2ABD">
        <w:tc>
          <w:tcPr>
            <w:tcW w:w="2500" w:type="pct"/>
            <w:tcMar>
              <w:top w:w="75" w:type="dxa"/>
              <w:bottom w:w="75" w:type="dxa"/>
            </w:tcMar>
            <w:vAlign w:val="center"/>
          </w:tcPr>
          <w:p w14:paraId="3247851C" w14:textId="77777777" w:rsidR="00597E30" w:rsidRDefault="00597E30" w:rsidP="003D2ABD">
            <w:r>
              <w:rPr>
                <w:rFonts w:ascii="Arial" w:hAnsi="Arial" w:cs="Arial"/>
                <w:color w:val="000000"/>
                <w:position w:val="-2"/>
                <w:sz w:val="18"/>
                <w:szCs w:val="18"/>
              </w:rPr>
              <w:t>Kraj in datum:</w:t>
            </w:r>
          </w:p>
        </w:tc>
        <w:tc>
          <w:tcPr>
            <w:tcW w:w="0" w:type="auto"/>
            <w:tcMar>
              <w:top w:w="75" w:type="dxa"/>
              <w:bottom w:w="75" w:type="dxa"/>
            </w:tcMar>
            <w:vAlign w:val="center"/>
          </w:tcPr>
          <w:p w14:paraId="7CCA42A2" w14:textId="77777777" w:rsidR="00597E30" w:rsidRDefault="00597E30" w:rsidP="003D2ABD">
            <w:r>
              <w:rPr>
                <w:rFonts w:ascii="Arial" w:hAnsi="Arial" w:cs="Arial"/>
                <w:color w:val="000000"/>
                <w:position w:val="-2"/>
                <w:sz w:val="18"/>
                <w:szCs w:val="18"/>
              </w:rPr>
              <w:t>Ime in priimek: _____________________</w:t>
            </w:r>
          </w:p>
        </w:tc>
      </w:tr>
      <w:tr w:rsidR="00597E30" w14:paraId="163E04EA" w14:textId="77777777" w:rsidTr="003D2ABD">
        <w:tc>
          <w:tcPr>
            <w:tcW w:w="2500" w:type="pct"/>
            <w:tcMar>
              <w:top w:w="75" w:type="dxa"/>
              <w:bottom w:w="75" w:type="dxa"/>
            </w:tcMar>
            <w:vAlign w:val="center"/>
          </w:tcPr>
          <w:p w14:paraId="0ACE31DF" w14:textId="77777777" w:rsidR="00597E30" w:rsidRDefault="00597E30" w:rsidP="003D2ABD">
            <w:r>
              <w:rPr>
                <w:rFonts w:ascii="Arial" w:hAnsi="Arial" w:cs="Arial"/>
                <w:color w:val="000000"/>
                <w:position w:val="-2"/>
                <w:sz w:val="18"/>
                <w:szCs w:val="18"/>
              </w:rPr>
              <w:t> </w:t>
            </w:r>
          </w:p>
        </w:tc>
        <w:tc>
          <w:tcPr>
            <w:tcW w:w="0" w:type="auto"/>
            <w:tcMar>
              <w:top w:w="75" w:type="dxa"/>
              <w:bottom w:w="75" w:type="dxa"/>
            </w:tcMar>
            <w:vAlign w:val="center"/>
          </w:tcPr>
          <w:p w14:paraId="235BDD1A" w14:textId="77777777" w:rsidR="00597E30" w:rsidRDefault="00597E30" w:rsidP="003D2ABD">
            <w:pPr>
              <w:jc w:val="center"/>
            </w:pPr>
            <w:r>
              <w:rPr>
                <w:rFonts w:ascii="Arial" w:hAnsi="Arial" w:cs="Arial"/>
                <w:color w:val="A9A9A9"/>
                <w:position w:val="-2"/>
                <w:sz w:val="18"/>
                <w:szCs w:val="18"/>
              </w:rPr>
              <w:t>(podpis)</w:t>
            </w:r>
          </w:p>
        </w:tc>
      </w:tr>
    </w:tbl>
    <w:p w14:paraId="644F5002" w14:textId="77777777" w:rsidR="00597E30" w:rsidRDefault="00597E30" w:rsidP="00597E30">
      <w:pPr>
        <w:spacing w:before="225" w:after="225" w:line="240" w:lineRule="auto"/>
        <w:jc w:val="both"/>
      </w:pPr>
      <w:r>
        <w:rPr>
          <w:rFonts w:ascii="Arial" w:hAnsi="Arial" w:cs="Arial"/>
          <w:color w:val="000000"/>
          <w:sz w:val="18"/>
          <w:szCs w:val="18"/>
        </w:rPr>
        <w:t> </w:t>
      </w:r>
    </w:p>
    <w:p w14:paraId="51BD561C" w14:textId="77777777" w:rsidR="00597E30" w:rsidRDefault="00597E30" w:rsidP="00597E3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211DC98F" w14:textId="77777777" w:rsidR="00133B3C" w:rsidRDefault="00133B3C">
      <w:pPr>
        <w:sectPr w:rsidR="00133B3C" w:rsidSect="005A526F">
          <w:footerReference w:type="default" r:id="rId16"/>
          <w:pgSz w:w="11906" w:h="16838"/>
          <w:pgMar w:top="1418" w:right="1418" w:bottom="1418" w:left="1418" w:header="567" w:footer="596" w:gutter="0"/>
          <w:cols w:space="708"/>
          <w:docGrid w:linePitch="360"/>
        </w:sectPr>
      </w:pPr>
    </w:p>
    <w:p w14:paraId="345D276B" w14:textId="638C2E5F"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97E30">
        <w:rPr>
          <w:rFonts w:ascii="Arial" w:hAnsi="Arial" w:cs="Arial"/>
          <w:sz w:val="18"/>
          <w:szCs w:val="18"/>
        </w:rPr>
        <w:t>5</w:t>
      </w:r>
    </w:p>
    <w:p w14:paraId="375AD0BC" w14:textId="77777777"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20683DB" w14:textId="77777777" w:rsidR="005A526F" w:rsidRDefault="005A526F" w:rsidP="005A526F">
      <w:pPr>
        <w:spacing w:after="120"/>
        <w:rPr>
          <w:rFonts w:ascii="Arial" w:hAnsi="Arial" w:cs="Arial"/>
        </w:rPr>
      </w:pPr>
    </w:p>
    <w:p w14:paraId="3EFD2DF1" w14:textId="77777777" w:rsidR="00133B3C" w:rsidRDefault="00C54E8D">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1D85809" w14:textId="77777777" w:rsidR="00133B3C" w:rsidRDefault="00C54E8D">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33B3C" w14:paraId="2787C0C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B610CF" w14:textId="77777777" w:rsidR="00133B3C" w:rsidRDefault="00C54E8D">
            <w:pPr>
              <w:spacing w:before="135" w:after="135"/>
              <w:jc w:val="both"/>
              <w:textAlignment w:val="center"/>
            </w:pPr>
            <w:r>
              <w:rPr>
                <w:rFonts w:ascii="Arial" w:hAnsi="Arial" w:cs="Arial"/>
                <w:b/>
                <w:bCs/>
                <w:color w:val="000000"/>
                <w:position w:val="-2"/>
                <w:sz w:val="18"/>
                <w:szCs w:val="18"/>
              </w:rPr>
              <w:t>Ime in priimek</w:t>
            </w:r>
          </w:p>
          <w:p w14:paraId="6AAFB03C" w14:textId="77777777" w:rsidR="00133B3C" w:rsidRDefault="00C54E8D">
            <w:pPr>
              <w:spacing w:before="135" w:after="135"/>
              <w:jc w:val="both"/>
              <w:textAlignment w:val="center"/>
            </w:pPr>
            <w:r>
              <w:rPr>
                <w:rFonts w:ascii="Arial" w:hAnsi="Arial" w:cs="Arial"/>
                <w:b/>
                <w:bCs/>
                <w:color w:val="000000"/>
                <w:position w:val="-2"/>
                <w:sz w:val="18"/>
                <w:szCs w:val="18"/>
              </w:rPr>
              <w:t>ali</w:t>
            </w:r>
          </w:p>
          <w:p w14:paraId="7108E23C" w14:textId="77777777" w:rsidR="00133B3C" w:rsidRDefault="00C54E8D">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DBFBF9" w14:textId="77777777" w:rsidR="00133B3C" w:rsidRDefault="00C54E8D">
            <w:pPr>
              <w:spacing w:before="135" w:after="135"/>
              <w:jc w:val="both"/>
              <w:textAlignment w:val="center"/>
            </w:pPr>
            <w:r>
              <w:rPr>
                <w:rFonts w:ascii="Arial" w:hAnsi="Arial" w:cs="Arial"/>
                <w:b/>
                <w:bCs/>
                <w:color w:val="000000"/>
                <w:position w:val="-2"/>
                <w:sz w:val="18"/>
                <w:szCs w:val="18"/>
              </w:rPr>
              <w:t>Naslov prebivališča</w:t>
            </w:r>
          </w:p>
          <w:p w14:paraId="1E5E7A1E" w14:textId="77777777" w:rsidR="00133B3C" w:rsidRDefault="00C54E8D">
            <w:pPr>
              <w:spacing w:before="135" w:after="135"/>
              <w:jc w:val="both"/>
              <w:textAlignment w:val="center"/>
            </w:pPr>
            <w:r>
              <w:rPr>
                <w:rFonts w:ascii="Arial" w:hAnsi="Arial" w:cs="Arial"/>
                <w:b/>
                <w:bCs/>
                <w:color w:val="000000"/>
                <w:position w:val="-2"/>
                <w:sz w:val="18"/>
                <w:szCs w:val="18"/>
              </w:rPr>
              <w:t>ali</w:t>
            </w:r>
          </w:p>
          <w:p w14:paraId="297F91B7" w14:textId="77777777" w:rsidR="00133B3C" w:rsidRDefault="00C54E8D">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05D187" w14:textId="77777777" w:rsidR="00133B3C" w:rsidRDefault="00C54E8D">
            <w:pPr>
              <w:spacing w:before="135" w:after="135"/>
              <w:jc w:val="both"/>
              <w:textAlignment w:val="center"/>
            </w:pPr>
            <w:r>
              <w:rPr>
                <w:rFonts w:ascii="Arial" w:hAnsi="Arial" w:cs="Arial"/>
                <w:b/>
                <w:bCs/>
                <w:color w:val="000000"/>
                <w:position w:val="-2"/>
                <w:sz w:val="18"/>
                <w:szCs w:val="18"/>
              </w:rPr>
              <w:t>Delež lastništva</w:t>
            </w:r>
          </w:p>
          <w:p w14:paraId="6043FCC9" w14:textId="77777777" w:rsidR="00133B3C" w:rsidRDefault="00C54E8D">
            <w:pPr>
              <w:spacing w:before="135" w:after="135"/>
              <w:jc w:val="both"/>
              <w:textAlignment w:val="center"/>
            </w:pPr>
            <w:r>
              <w:rPr>
                <w:rFonts w:ascii="Arial" w:hAnsi="Arial" w:cs="Arial"/>
                <w:b/>
                <w:bCs/>
                <w:color w:val="000000"/>
                <w:position w:val="-2"/>
                <w:sz w:val="18"/>
                <w:szCs w:val="18"/>
              </w:rPr>
              <w:t>ali</w:t>
            </w:r>
          </w:p>
          <w:p w14:paraId="2B459592" w14:textId="77777777" w:rsidR="00133B3C" w:rsidRDefault="00C54E8D">
            <w:pPr>
              <w:spacing w:before="135" w:after="135"/>
              <w:jc w:val="both"/>
              <w:textAlignment w:val="center"/>
            </w:pPr>
            <w:r>
              <w:rPr>
                <w:rFonts w:ascii="Arial" w:hAnsi="Arial" w:cs="Arial"/>
                <w:b/>
                <w:bCs/>
                <w:color w:val="000000"/>
                <w:position w:val="-2"/>
                <w:sz w:val="18"/>
                <w:szCs w:val="18"/>
              </w:rPr>
              <w:t>Delež lastništva gospodarskega subjekta</w:t>
            </w:r>
          </w:p>
        </w:tc>
      </w:tr>
      <w:tr w:rsidR="00133B3C" w14:paraId="34E5CCD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FA873A"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22911E"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25E598" w14:textId="77777777" w:rsidR="00133B3C" w:rsidRDefault="00C54E8D">
            <w:pPr>
              <w:spacing w:before="135" w:after="135"/>
              <w:jc w:val="both"/>
              <w:textAlignment w:val="center"/>
            </w:pPr>
            <w:r>
              <w:rPr>
                <w:rFonts w:ascii="Arial" w:hAnsi="Arial" w:cs="Arial"/>
                <w:color w:val="000000"/>
                <w:position w:val="-2"/>
                <w:sz w:val="18"/>
                <w:szCs w:val="18"/>
              </w:rPr>
              <w:t> </w:t>
            </w:r>
          </w:p>
        </w:tc>
      </w:tr>
      <w:tr w:rsidR="00133B3C" w14:paraId="28E0D1F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EF242C"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4B994D"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451FC6" w14:textId="77777777" w:rsidR="00133B3C" w:rsidRDefault="00C54E8D">
            <w:pPr>
              <w:spacing w:before="135" w:after="135"/>
              <w:jc w:val="both"/>
              <w:textAlignment w:val="center"/>
            </w:pPr>
            <w:r>
              <w:rPr>
                <w:rFonts w:ascii="Arial" w:hAnsi="Arial" w:cs="Arial"/>
                <w:color w:val="000000"/>
                <w:position w:val="-2"/>
                <w:sz w:val="18"/>
                <w:szCs w:val="18"/>
              </w:rPr>
              <w:t> </w:t>
            </w:r>
          </w:p>
        </w:tc>
      </w:tr>
      <w:tr w:rsidR="00133B3C" w14:paraId="1306F4E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48F55"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5B811B"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749864" w14:textId="77777777" w:rsidR="00133B3C" w:rsidRDefault="00C54E8D">
            <w:pPr>
              <w:spacing w:before="135" w:after="135"/>
              <w:jc w:val="both"/>
              <w:textAlignment w:val="center"/>
            </w:pPr>
            <w:r>
              <w:rPr>
                <w:rFonts w:ascii="Arial" w:hAnsi="Arial" w:cs="Arial"/>
                <w:color w:val="000000"/>
                <w:position w:val="-2"/>
                <w:sz w:val="18"/>
                <w:szCs w:val="18"/>
              </w:rPr>
              <w:t> </w:t>
            </w:r>
          </w:p>
        </w:tc>
      </w:tr>
      <w:tr w:rsidR="00133B3C" w14:paraId="5AD21AF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EEBBDF"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AA22CE"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06114A" w14:textId="77777777" w:rsidR="00133B3C" w:rsidRDefault="00C54E8D">
            <w:pPr>
              <w:spacing w:before="135" w:after="135"/>
              <w:jc w:val="both"/>
              <w:textAlignment w:val="center"/>
            </w:pPr>
            <w:r>
              <w:rPr>
                <w:rFonts w:ascii="Arial" w:hAnsi="Arial" w:cs="Arial"/>
                <w:color w:val="000000"/>
                <w:position w:val="-2"/>
                <w:sz w:val="18"/>
                <w:szCs w:val="18"/>
              </w:rPr>
              <w:t> </w:t>
            </w:r>
          </w:p>
        </w:tc>
      </w:tr>
    </w:tbl>
    <w:p w14:paraId="4960B8AA" w14:textId="7FFD9C6D" w:rsidR="00133B3C" w:rsidRDefault="00C54E8D">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33B3C" w14:paraId="75ABA9E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992A2D" w14:textId="77777777" w:rsidR="00133B3C" w:rsidRDefault="00C54E8D">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F3C0B5" w14:textId="77777777" w:rsidR="00133B3C" w:rsidRDefault="00C54E8D">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34E115" w14:textId="77777777" w:rsidR="00133B3C" w:rsidRDefault="00C54E8D">
            <w:pPr>
              <w:spacing w:before="135" w:after="135"/>
              <w:jc w:val="both"/>
              <w:textAlignment w:val="center"/>
            </w:pPr>
            <w:r>
              <w:rPr>
                <w:rFonts w:ascii="Arial" w:hAnsi="Arial" w:cs="Arial"/>
                <w:b/>
                <w:bCs/>
                <w:color w:val="000000"/>
                <w:position w:val="-2"/>
                <w:sz w:val="18"/>
                <w:szCs w:val="18"/>
              </w:rPr>
              <w:t>Delež lastništva gospodarskega subjekta</w:t>
            </w:r>
          </w:p>
        </w:tc>
      </w:tr>
      <w:tr w:rsidR="00133B3C" w14:paraId="4619A4F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A13956"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218A5C"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C5B767" w14:textId="77777777" w:rsidR="00133B3C" w:rsidRDefault="00C54E8D">
            <w:pPr>
              <w:spacing w:before="135" w:after="135"/>
              <w:jc w:val="both"/>
              <w:textAlignment w:val="center"/>
            </w:pPr>
            <w:r>
              <w:rPr>
                <w:rFonts w:ascii="Arial" w:hAnsi="Arial" w:cs="Arial"/>
                <w:color w:val="000000"/>
                <w:position w:val="-2"/>
                <w:sz w:val="18"/>
                <w:szCs w:val="18"/>
              </w:rPr>
              <w:t> </w:t>
            </w:r>
          </w:p>
        </w:tc>
      </w:tr>
      <w:tr w:rsidR="00133B3C" w14:paraId="3FF46E5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D95FB4"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397866"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CCAC22" w14:textId="77777777" w:rsidR="00133B3C" w:rsidRDefault="00C54E8D">
            <w:pPr>
              <w:spacing w:before="135" w:after="135"/>
              <w:jc w:val="both"/>
              <w:textAlignment w:val="center"/>
            </w:pPr>
            <w:r>
              <w:rPr>
                <w:rFonts w:ascii="Arial" w:hAnsi="Arial" w:cs="Arial"/>
                <w:color w:val="000000"/>
                <w:position w:val="-2"/>
                <w:sz w:val="18"/>
                <w:szCs w:val="18"/>
              </w:rPr>
              <w:t> </w:t>
            </w:r>
          </w:p>
        </w:tc>
      </w:tr>
      <w:tr w:rsidR="00133B3C" w14:paraId="3319AA7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39DF37"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351222"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054AF7" w14:textId="77777777" w:rsidR="00133B3C" w:rsidRDefault="00C54E8D">
            <w:pPr>
              <w:spacing w:before="135" w:after="135"/>
              <w:jc w:val="both"/>
              <w:textAlignment w:val="center"/>
            </w:pPr>
            <w:r>
              <w:rPr>
                <w:rFonts w:ascii="Arial" w:hAnsi="Arial" w:cs="Arial"/>
                <w:color w:val="000000"/>
                <w:position w:val="-2"/>
                <w:sz w:val="18"/>
                <w:szCs w:val="18"/>
              </w:rPr>
              <w:t> </w:t>
            </w:r>
          </w:p>
        </w:tc>
      </w:tr>
      <w:tr w:rsidR="00133B3C" w14:paraId="528314B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AC7A2D"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D81B57"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9DB05A" w14:textId="77777777" w:rsidR="00133B3C" w:rsidRDefault="00C54E8D">
            <w:pPr>
              <w:spacing w:before="135" w:after="135"/>
              <w:jc w:val="both"/>
              <w:textAlignment w:val="center"/>
            </w:pPr>
            <w:r>
              <w:rPr>
                <w:rFonts w:ascii="Arial" w:hAnsi="Arial" w:cs="Arial"/>
                <w:color w:val="000000"/>
                <w:position w:val="-2"/>
                <w:sz w:val="18"/>
                <w:szCs w:val="18"/>
              </w:rPr>
              <w:t> </w:t>
            </w:r>
          </w:p>
        </w:tc>
      </w:tr>
    </w:tbl>
    <w:p w14:paraId="09BE3D72" w14:textId="77777777" w:rsidR="00133B3C" w:rsidRDefault="00C54E8D">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133B3C" w14:paraId="04B28F2B" w14:textId="77777777">
        <w:tc>
          <w:tcPr>
            <w:tcW w:w="4080" w:type="dxa"/>
            <w:tcMar>
              <w:top w:w="75" w:type="dxa"/>
              <w:bottom w:w="75" w:type="dxa"/>
            </w:tcMar>
            <w:vAlign w:val="center"/>
          </w:tcPr>
          <w:p w14:paraId="62480226" w14:textId="77777777" w:rsidR="00133B3C" w:rsidRDefault="00C54E8D">
            <w:r>
              <w:rPr>
                <w:rFonts w:ascii="Arial" w:hAnsi="Arial" w:cs="Arial"/>
                <w:color w:val="000000"/>
                <w:position w:val="-2"/>
                <w:sz w:val="18"/>
                <w:szCs w:val="18"/>
              </w:rPr>
              <w:t>Kraj in datum:</w:t>
            </w:r>
          </w:p>
        </w:tc>
        <w:tc>
          <w:tcPr>
            <w:tcW w:w="0" w:type="auto"/>
            <w:tcMar>
              <w:top w:w="75" w:type="dxa"/>
              <w:bottom w:w="75" w:type="dxa"/>
            </w:tcMar>
            <w:vAlign w:val="center"/>
          </w:tcPr>
          <w:p w14:paraId="7F874D6F" w14:textId="77777777" w:rsidR="00133B3C" w:rsidRDefault="00C54E8D">
            <w:r>
              <w:rPr>
                <w:rFonts w:ascii="Arial" w:hAnsi="Arial" w:cs="Arial"/>
                <w:color w:val="000000"/>
                <w:position w:val="-2"/>
                <w:sz w:val="18"/>
                <w:szCs w:val="18"/>
              </w:rPr>
              <w:t>Ime in priimek: _____________________</w:t>
            </w:r>
          </w:p>
        </w:tc>
      </w:tr>
      <w:tr w:rsidR="00133B3C" w14:paraId="37CDDF90" w14:textId="77777777">
        <w:tc>
          <w:tcPr>
            <w:tcW w:w="4080" w:type="dxa"/>
            <w:tcMar>
              <w:top w:w="75" w:type="dxa"/>
              <w:bottom w:w="75" w:type="dxa"/>
            </w:tcMar>
            <w:vAlign w:val="center"/>
          </w:tcPr>
          <w:p w14:paraId="512B1134" w14:textId="77777777" w:rsidR="00133B3C" w:rsidRDefault="00C54E8D">
            <w:r>
              <w:rPr>
                <w:rFonts w:ascii="Arial" w:hAnsi="Arial" w:cs="Arial"/>
                <w:color w:val="000000"/>
                <w:position w:val="-2"/>
                <w:sz w:val="18"/>
                <w:szCs w:val="18"/>
              </w:rPr>
              <w:t> </w:t>
            </w:r>
          </w:p>
        </w:tc>
        <w:tc>
          <w:tcPr>
            <w:tcW w:w="0" w:type="auto"/>
            <w:tcMar>
              <w:top w:w="75" w:type="dxa"/>
              <w:bottom w:w="75" w:type="dxa"/>
            </w:tcMar>
            <w:vAlign w:val="center"/>
          </w:tcPr>
          <w:p w14:paraId="7C3FD4A6" w14:textId="77777777" w:rsidR="00133B3C" w:rsidRDefault="00C54E8D">
            <w:pPr>
              <w:jc w:val="center"/>
            </w:pPr>
            <w:r>
              <w:rPr>
                <w:rFonts w:ascii="Arial" w:hAnsi="Arial" w:cs="Arial"/>
                <w:color w:val="000000"/>
                <w:position w:val="-2"/>
                <w:sz w:val="18"/>
                <w:szCs w:val="18"/>
              </w:rPr>
              <w:t>(žig in podpis)</w:t>
            </w:r>
          </w:p>
        </w:tc>
      </w:tr>
    </w:tbl>
    <w:p w14:paraId="70066982" w14:textId="77777777" w:rsidR="00133B3C" w:rsidRDefault="00C54E8D">
      <w:pPr>
        <w:spacing w:before="225" w:after="225" w:line="240" w:lineRule="auto"/>
        <w:jc w:val="both"/>
      </w:pPr>
      <w:r>
        <w:rPr>
          <w:rFonts w:ascii="Arial" w:hAnsi="Arial" w:cs="Arial"/>
          <w:color w:val="000000"/>
          <w:sz w:val="18"/>
          <w:szCs w:val="18"/>
        </w:rPr>
        <w:t> </w:t>
      </w:r>
    </w:p>
    <w:p w14:paraId="410A8408" w14:textId="77777777" w:rsidR="00133B3C" w:rsidRDefault="00C54E8D">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B77FEA6" w14:textId="77777777" w:rsidR="00133B3C" w:rsidRDefault="00133B3C">
      <w:pPr>
        <w:sectPr w:rsidR="00133B3C" w:rsidSect="005A526F">
          <w:footerReference w:type="default" r:id="rId17"/>
          <w:pgSz w:w="11906" w:h="16838"/>
          <w:pgMar w:top="1418" w:right="1418" w:bottom="1418" w:left="1418" w:header="567" w:footer="596" w:gutter="0"/>
          <w:cols w:space="708"/>
          <w:docGrid w:linePitch="360"/>
        </w:sectPr>
      </w:pPr>
    </w:p>
    <w:p w14:paraId="5570F4AE" w14:textId="7225DB4C"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97E30">
        <w:rPr>
          <w:rFonts w:ascii="Arial" w:hAnsi="Arial" w:cs="Arial"/>
          <w:sz w:val="18"/>
          <w:szCs w:val="18"/>
        </w:rPr>
        <w:t>6</w:t>
      </w:r>
    </w:p>
    <w:p w14:paraId="00EA0E89" w14:textId="152DD40E" w:rsidR="005A4A04" w:rsidRPr="005A4A04" w:rsidRDefault="00C54E8D" w:rsidP="005A4A0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553DF1F" w14:textId="674E7184" w:rsidR="005A4A04" w:rsidRDefault="004D0942" w:rsidP="00597E30">
      <w:pPr>
        <w:spacing w:before="225" w:after="225" w:line="240" w:lineRule="auto"/>
        <w:jc w:val="both"/>
        <w:rPr>
          <w:sz w:val="16"/>
          <w:szCs w:val="16"/>
        </w:rPr>
      </w:pPr>
      <w:r>
        <w:rPr>
          <w:rFonts w:ascii="Arial" w:hAnsi="Arial" w:cs="Arial"/>
          <w:color w:val="000000"/>
          <w:sz w:val="16"/>
          <w:szCs w:val="16"/>
        </w:rPr>
        <w:t xml:space="preserve">Pri </w:t>
      </w:r>
      <w:r w:rsidR="00C54E8D" w:rsidRPr="005A4A04">
        <w:rPr>
          <w:rFonts w:ascii="Arial" w:hAnsi="Arial" w:cs="Arial"/>
          <w:color w:val="000000"/>
          <w:sz w:val="16"/>
          <w:szCs w:val="16"/>
        </w:rPr>
        <w:t>izvedb</w:t>
      </w:r>
      <w:r>
        <w:rPr>
          <w:rFonts w:ascii="Arial" w:hAnsi="Arial" w:cs="Arial"/>
          <w:color w:val="000000"/>
          <w:sz w:val="16"/>
          <w:szCs w:val="16"/>
        </w:rPr>
        <w:t>i</w:t>
      </w:r>
      <w:r w:rsidR="00C54E8D" w:rsidRPr="005A4A04">
        <w:rPr>
          <w:rFonts w:ascii="Arial" w:hAnsi="Arial" w:cs="Arial"/>
          <w:color w:val="000000"/>
          <w:sz w:val="16"/>
          <w:szCs w:val="16"/>
        </w:rPr>
        <w:t xml:space="preserve"> javnega naročila »</w:t>
      </w:r>
      <w:r w:rsidR="00287374" w:rsidRPr="00A13CBC">
        <w:rPr>
          <w:rFonts w:ascii="Arial" w:eastAsia="Calibri" w:hAnsi="Arial" w:cs="Arial"/>
          <w:color w:val="000000"/>
          <w:sz w:val="18"/>
          <w:szCs w:val="18"/>
        </w:rPr>
        <w:t>»</w:t>
      </w:r>
      <w:r w:rsidR="00287374">
        <w:rPr>
          <w:rFonts w:ascii="Arial" w:eastAsia="Calibri" w:hAnsi="Arial" w:cs="Arial"/>
          <w:b/>
          <w:bCs/>
          <w:color w:val="000000"/>
          <w:sz w:val="18"/>
          <w:szCs w:val="18"/>
        </w:rPr>
        <w:t xml:space="preserve">Nakup </w:t>
      </w:r>
      <w:r w:rsidR="00CF2B5E">
        <w:rPr>
          <w:rFonts w:ascii="Arial" w:eastAsia="Calibri" w:hAnsi="Arial" w:cs="Arial"/>
          <w:b/>
          <w:bCs/>
          <w:color w:val="000000"/>
          <w:sz w:val="18"/>
          <w:szCs w:val="18"/>
        </w:rPr>
        <w:t>m</w:t>
      </w:r>
      <w:r w:rsidR="00287374">
        <w:rPr>
          <w:rFonts w:ascii="Arial" w:eastAsia="Calibri" w:hAnsi="Arial" w:cs="Arial"/>
          <w:b/>
          <w:bCs/>
          <w:color w:val="000000"/>
          <w:sz w:val="18"/>
          <w:szCs w:val="18"/>
        </w:rPr>
        <w:t>obilnega RTG aparata s C lokom z vzdrževanjem</w:t>
      </w:r>
      <w:r w:rsidR="00287374" w:rsidRPr="00A13CBC">
        <w:rPr>
          <w:rFonts w:ascii="Arial" w:eastAsia="Calibri" w:hAnsi="Arial" w:cs="Arial"/>
          <w:color w:val="000000"/>
          <w:sz w:val="18"/>
          <w:szCs w:val="18"/>
        </w:rPr>
        <w:t>«</w:t>
      </w:r>
      <w:r w:rsidR="00C54E8D" w:rsidRPr="005A4A04">
        <w:rPr>
          <w:rFonts w:ascii="Arial" w:hAnsi="Arial" w:cs="Arial"/>
          <w:color w:val="000000"/>
          <w:sz w:val="16"/>
          <w:szCs w:val="16"/>
        </w:rPr>
        <w:t>,</w:t>
      </w:r>
    </w:p>
    <w:p w14:paraId="112EFE25" w14:textId="435880D9" w:rsidR="00597E30" w:rsidRPr="005A4A04" w:rsidRDefault="00597E30" w:rsidP="00597E30">
      <w:pPr>
        <w:spacing w:before="225" w:after="225" w:line="240" w:lineRule="auto"/>
        <w:jc w:val="both"/>
        <w:rPr>
          <w:sz w:val="16"/>
          <w:szCs w:val="16"/>
        </w:rPr>
      </w:pPr>
      <w:r w:rsidRPr="005A4A04">
        <w:rPr>
          <w:rFonts w:ascii="Arial" w:hAnsi="Arial" w:cs="Arial"/>
          <w:color w:val="000000"/>
          <w:sz w:val="16"/>
          <w:szCs w:val="16"/>
        </w:rPr>
        <w:t>izjavljamo, da (ustrezno označi in izpolni):</w:t>
      </w:r>
    </w:p>
    <w:p w14:paraId="52D89C85" w14:textId="77777777" w:rsidR="00597E30" w:rsidRPr="005A4A04" w:rsidRDefault="00597E30" w:rsidP="00597E30">
      <w:pPr>
        <w:spacing w:before="225" w:after="225" w:line="240" w:lineRule="auto"/>
        <w:jc w:val="both"/>
        <w:rPr>
          <w:sz w:val="16"/>
          <w:szCs w:val="16"/>
        </w:rPr>
      </w:pPr>
      <w:r w:rsidRPr="005A4A04">
        <w:rPr>
          <w:rFonts w:ascii="Arial" w:hAnsi="Arial" w:cs="Arial"/>
          <w:b/>
          <w:bCs/>
          <w:color w:val="000000"/>
          <w:sz w:val="16"/>
          <w:szCs w:val="16"/>
        </w:rPr>
        <w:t>[   ] ne nastopamo s podizvajalci</w:t>
      </w:r>
    </w:p>
    <w:p w14:paraId="5AF9744E" w14:textId="77777777" w:rsidR="00597E30" w:rsidRPr="005A4A04" w:rsidRDefault="00597E30" w:rsidP="00597E30">
      <w:pPr>
        <w:spacing w:before="225" w:after="225" w:line="240" w:lineRule="auto"/>
        <w:jc w:val="both"/>
        <w:rPr>
          <w:sz w:val="16"/>
          <w:szCs w:val="16"/>
        </w:rPr>
      </w:pPr>
      <w:r w:rsidRPr="005A4A04">
        <w:rPr>
          <w:rFonts w:ascii="Arial" w:hAnsi="Arial" w:cs="Arial"/>
          <w:b/>
          <w:bCs/>
          <w:color w:val="000000"/>
          <w:sz w:val="16"/>
          <w:szCs w:val="16"/>
        </w:rPr>
        <w:t>[   ] nastopamo z naslednjimi podizvajalci:</w:t>
      </w:r>
    </w:p>
    <w:tbl>
      <w:tblPr>
        <w:tblStyle w:val="TableGridPHPDOCX"/>
        <w:tblW w:w="947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60"/>
        <w:gridCol w:w="7615"/>
      </w:tblGrid>
      <w:tr w:rsidR="00597E30" w:rsidRPr="005A4A04" w14:paraId="235C60CA" w14:textId="77777777" w:rsidTr="00597E30">
        <w:trPr>
          <w:tblCellSpacing w:w="15" w:type="dxa"/>
        </w:trPr>
        <w:tc>
          <w:tcPr>
            <w:tcW w:w="181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EEFB3F2" w14:textId="38766134" w:rsidR="00597E30" w:rsidRPr="005A4A04" w:rsidRDefault="00597E30" w:rsidP="003D2ABD">
            <w:pPr>
              <w:jc w:val="right"/>
              <w:rPr>
                <w:sz w:val="16"/>
                <w:szCs w:val="16"/>
              </w:rPr>
            </w:pPr>
            <w:r w:rsidRPr="005A4A04">
              <w:rPr>
                <w:rFonts w:ascii="Arial" w:hAnsi="Arial" w:cs="Arial"/>
                <w:b/>
                <w:bCs/>
                <w:color w:val="000000"/>
                <w:position w:val="-2"/>
                <w:sz w:val="16"/>
                <w:szCs w:val="16"/>
                <w:shd w:val="clear" w:color="auto" w:fill="D1D1D1"/>
              </w:rPr>
              <w:t xml:space="preserve">Podizvajalec 1 (firma, naslov, </w:t>
            </w:r>
            <w:proofErr w:type="spellStart"/>
            <w:r w:rsidRPr="005A4A04">
              <w:rPr>
                <w:rFonts w:ascii="Arial" w:hAnsi="Arial" w:cs="Arial"/>
                <w:b/>
                <w:bCs/>
                <w:color w:val="000000"/>
                <w:position w:val="-2"/>
                <w:sz w:val="16"/>
                <w:szCs w:val="16"/>
                <w:shd w:val="clear" w:color="auto" w:fill="D1D1D1"/>
              </w:rPr>
              <w:t>mat.št</w:t>
            </w:r>
            <w:proofErr w:type="spellEnd"/>
            <w:r w:rsidRPr="005A4A04">
              <w:rPr>
                <w:rFonts w:ascii="Arial" w:hAnsi="Arial" w:cs="Arial"/>
                <w:b/>
                <w:bCs/>
                <w:color w:val="000000"/>
                <w:position w:val="-2"/>
                <w:sz w:val="16"/>
                <w:szCs w:val="16"/>
                <w:shd w:val="clear" w:color="auto" w:fill="D1D1D1"/>
              </w:rPr>
              <w:t>. davčna št. in TRR):</w:t>
            </w:r>
          </w:p>
        </w:tc>
        <w:tc>
          <w:tcPr>
            <w:tcW w:w="757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CD71C10" w14:textId="77777777" w:rsidR="00597E30" w:rsidRPr="005A4A04" w:rsidRDefault="00597E30" w:rsidP="003D2ABD">
            <w:pPr>
              <w:rPr>
                <w:sz w:val="16"/>
                <w:szCs w:val="16"/>
              </w:rPr>
            </w:pPr>
            <w:r w:rsidRPr="005A4A04">
              <w:rPr>
                <w:rFonts w:ascii="Arial" w:hAnsi="Arial" w:cs="Arial"/>
                <w:color w:val="000000"/>
                <w:position w:val="-2"/>
                <w:sz w:val="16"/>
                <w:szCs w:val="16"/>
              </w:rPr>
              <w:t> </w:t>
            </w:r>
          </w:p>
        </w:tc>
      </w:tr>
      <w:tr w:rsidR="00597E30" w:rsidRPr="005A4A04" w14:paraId="709CAEEB" w14:textId="77777777" w:rsidTr="00597E30">
        <w:trPr>
          <w:tblCellSpacing w:w="15" w:type="dxa"/>
        </w:trPr>
        <w:tc>
          <w:tcPr>
            <w:tcW w:w="181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9F9EA18" w14:textId="77777777" w:rsidR="00597E30" w:rsidRPr="005A4A04" w:rsidRDefault="00597E30" w:rsidP="003D2ABD">
            <w:pPr>
              <w:jc w:val="right"/>
              <w:rPr>
                <w:sz w:val="16"/>
                <w:szCs w:val="16"/>
              </w:rPr>
            </w:pPr>
            <w:r w:rsidRPr="005A4A04">
              <w:rPr>
                <w:rFonts w:ascii="Arial" w:hAnsi="Arial" w:cs="Arial"/>
                <w:b/>
                <w:bCs/>
                <w:color w:val="000000"/>
                <w:position w:val="-2"/>
                <w:sz w:val="16"/>
                <w:szCs w:val="16"/>
                <w:shd w:val="clear" w:color="auto" w:fill="D1D1D1"/>
              </w:rPr>
              <w:t>VRSTA DEL (predmet, količina):</w:t>
            </w:r>
          </w:p>
        </w:tc>
        <w:tc>
          <w:tcPr>
            <w:tcW w:w="757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39663D9" w14:textId="3EBE074B" w:rsidR="00597E30" w:rsidRPr="005A4A04" w:rsidRDefault="00597E30" w:rsidP="003D2ABD">
            <w:pPr>
              <w:spacing w:before="135" w:after="135"/>
              <w:textAlignment w:val="center"/>
              <w:rPr>
                <w:rFonts w:ascii="Arial" w:hAnsi="Arial" w:cs="Arial"/>
                <w:color w:val="000000"/>
                <w:position w:val="-2"/>
                <w:sz w:val="16"/>
                <w:szCs w:val="16"/>
              </w:rPr>
            </w:pPr>
            <w:r w:rsidRPr="005A4A04">
              <w:rPr>
                <w:rFonts w:ascii="Arial" w:hAnsi="Arial" w:cs="Arial"/>
                <w:color w:val="000000"/>
                <w:position w:val="-2"/>
                <w:sz w:val="16"/>
                <w:szCs w:val="16"/>
              </w:rPr>
              <w:t xml:space="preserve">Opis del, ki jih bo izvedel podizvajalec: </w:t>
            </w:r>
          </w:p>
          <w:p w14:paraId="5816D142" w14:textId="44E2AF72" w:rsidR="00695495" w:rsidRPr="005A4A04" w:rsidRDefault="00695495" w:rsidP="00974740">
            <w:pPr>
              <w:pStyle w:val="Odstavekseznama"/>
              <w:numPr>
                <w:ilvl w:val="0"/>
                <w:numId w:val="36"/>
              </w:numPr>
              <w:spacing w:before="135" w:after="135"/>
              <w:jc w:val="both"/>
              <w:textAlignment w:val="center"/>
              <w:rPr>
                <w:rFonts w:ascii="Arial" w:hAnsi="Arial" w:cs="Arial"/>
                <w:color w:val="000000"/>
                <w:position w:val="-2"/>
                <w:sz w:val="16"/>
                <w:szCs w:val="16"/>
              </w:rPr>
            </w:pPr>
            <w:r w:rsidRPr="005A4A04">
              <w:rPr>
                <w:rFonts w:ascii="Arial" w:hAnsi="Arial" w:cs="Arial"/>
                <w:color w:val="000000"/>
                <w:position w:val="-2"/>
                <w:sz w:val="16"/>
                <w:szCs w:val="16"/>
              </w:rPr>
              <w:t xml:space="preserve">Dobava </w:t>
            </w:r>
            <w:r w:rsidR="00C90250">
              <w:rPr>
                <w:rFonts w:ascii="Arial" w:hAnsi="Arial" w:cs="Arial"/>
                <w:color w:val="000000"/>
                <w:position w:val="-2"/>
                <w:sz w:val="16"/>
                <w:szCs w:val="16"/>
              </w:rPr>
              <w:t xml:space="preserve">in montaža </w:t>
            </w:r>
            <w:r w:rsidRPr="005A4A04">
              <w:rPr>
                <w:rFonts w:ascii="Arial" w:hAnsi="Arial" w:cs="Arial"/>
                <w:color w:val="000000"/>
                <w:position w:val="-2"/>
                <w:sz w:val="16"/>
                <w:szCs w:val="16"/>
              </w:rPr>
              <w:t>opreme _______% končne skupne ponudbe vrednosti brez DDV ____, ki jo bo izvedel podizvajalec, kar znaša ___________EUR brez DDV</w:t>
            </w:r>
          </w:p>
          <w:p w14:paraId="7E66C6D6" w14:textId="477171C5" w:rsidR="00695495" w:rsidRPr="005A4A04" w:rsidRDefault="00287374" w:rsidP="00974740">
            <w:pPr>
              <w:pStyle w:val="Odstavekseznama"/>
              <w:numPr>
                <w:ilvl w:val="0"/>
                <w:numId w:val="36"/>
              </w:numPr>
              <w:spacing w:before="135" w:after="135"/>
              <w:jc w:val="both"/>
              <w:textAlignment w:val="center"/>
              <w:rPr>
                <w:rFonts w:ascii="Arial" w:hAnsi="Arial" w:cs="Arial"/>
                <w:color w:val="000000"/>
                <w:position w:val="-2"/>
                <w:sz w:val="16"/>
                <w:szCs w:val="16"/>
              </w:rPr>
            </w:pPr>
            <w:r>
              <w:rPr>
                <w:rFonts w:ascii="Arial" w:hAnsi="Arial" w:cs="Arial"/>
                <w:color w:val="000000"/>
                <w:position w:val="-2"/>
                <w:sz w:val="16"/>
                <w:szCs w:val="16"/>
              </w:rPr>
              <w:t>Šolanje osebja uporabnika</w:t>
            </w:r>
            <w:r w:rsidR="00695495" w:rsidRPr="005A4A04">
              <w:rPr>
                <w:rFonts w:ascii="Arial" w:hAnsi="Arial" w:cs="Arial"/>
                <w:color w:val="000000"/>
                <w:position w:val="-2"/>
                <w:sz w:val="16"/>
                <w:szCs w:val="16"/>
              </w:rPr>
              <w:t xml:space="preserve"> _______% končne skupne ponudbe vrednosti brez DDV ____, ki jo bo izvedel podizvajalec, kar znaša ___________EUR brez DDV</w:t>
            </w:r>
          </w:p>
          <w:p w14:paraId="0E2A2589" w14:textId="662665BC" w:rsidR="00056FFC" w:rsidRPr="005A4A04" w:rsidRDefault="00695495" w:rsidP="00974740">
            <w:pPr>
              <w:pStyle w:val="Odstavekseznama"/>
              <w:numPr>
                <w:ilvl w:val="0"/>
                <w:numId w:val="36"/>
              </w:numPr>
              <w:spacing w:before="135" w:after="135"/>
              <w:textAlignment w:val="center"/>
              <w:rPr>
                <w:rFonts w:ascii="Arial" w:hAnsi="Arial" w:cs="Arial"/>
                <w:color w:val="000000"/>
                <w:position w:val="-2"/>
                <w:sz w:val="16"/>
                <w:szCs w:val="16"/>
              </w:rPr>
            </w:pPr>
            <w:r w:rsidRPr="005A4A04">
              <w:rPr>
                <w:rFonts w:ascii="Arial" w:hAnsi="Arial" w:cs="Arial"/>
                <w:color w:val="000000"/>
                <w:position w:val="-2"/>
                <w:sz w:val="16"/>
                <w:szCs w:val="16"/>
              </w:rPr>
              <w:t xml:space="preserve">Vzdrževanje po izteku </w:t>
            </w:r>
            <w:proofErr w:type="spellStart"/>
            <w:r w:rsidRPr="005A4A04">
              <w:rPr>
                <w:rFonts w:ascii="Arial" w:hAnsi="Arial" w:cs="Arial"/>
                <w:color w:val="000000"/>
                <w:position w:val="-2"/>
                <w:sz w:val="16"/>
                <w:szCs w:val="16"/>
              </w:rPr>
              <w:t>gar.dobe</w:t>
            </w:r>
            <w:proofErr w:type="spellEnd"/>
            <w:r w:rsidRPr="005A4A04">
              <w:rPr>
                <w:rFonts w:ascii="Arial" w:hAnsi="Arial" w:cs="Arial"/>
                <w:color w:val="000000"/>
                <w:position w:val="-2"/>
                <w:sz w:val="16"/>
                <w:szCs w:val="16"/>
              </w:rPr>
              <w:t xml:space="preserve"> _______% končne skupne ponudbe vrednosti brez DDV, ki jo bo izvedel podizvajalec, kar znaša ___________EUR brez DDV</w:t>
            </w:r>
          </w:p>
          <w:p w14:paraId="09933D20" w14:textId="3361D182" w:rsidR="00145EB6" w:rsidRPr="005A4A04" w:rsidRDefault="00597E30" w:rsidP="00A2405F">
            <w:pPr>
              <w:spacing w:before="135" w:after="135"/>
              <w:jc w:val="both"/>
              <w:textAlignment w:val="center"/>
              <w:rPr>
                <w:rFonts w:ascii="Arial" w:hAnsi="Arial" w:cs="Arial"/>
                <w:color w:val="000000"/>
                <w:position w:val="-2"/>
                <w:sz w:val="16"/>
                <w:szCs w:val="16"/>
              </w:rPr>
            </w:pPr>
            <w:r w:rsidRPr="005A4A04">
              <w:rPr>
                <w:rFonts w:ascii="Arial" w:hAnsi="Arial" w:cs="Arial"/>
                <w:color w:val="000000"/>
                <w:position w:val="-2"/>
                <w:sz w:val="16"/>
                <w:szCs w:val="16"/>
              </w:rPr>
              <w:t xml:space="preserve"> </w:t>
            </w:r>
          </w:p>
        </w:tc>
      </w:tr>
      <w:tr w:rsidR="00597E30" w:rsidRPr="005A4A04" w14:paraId="5E22366E" w14:textId="77777777" w:rsidTr="00597E30">
        <w:trPr>
          <w:tblCellSpacing w:w="15" w:type="dxa"/>
        </w:trPr>
        <w:tc>
          <w:tcPr>
            <w:tcW w:w="181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5EF5359" w14:textId="36916B5E" w:rsidR="00597E30" w:rsidRPr="005A4A04" w:rsidRDefault="00597E30" w:rsidP="003D2ABD">
            <w:pPr>
              <w:jc w:val="right"/>
              <w:rPr>
                <w:sz w:val="16"/>
                <w:szCs w:val="16"/>
              </w:rPr>
            </w:pPr>
            <w:r w:rsidRPr="005A4A04">
              <w:rPr>
                <w:rFonts w:ascii="Arial" w:hAnsi="Arial" w:cs="Arial"/>
                <w:b/>
                <w:bCs/>
                <w:color w:val="000000"/>
                <w:position w:val="-2"/>
                <w:sz w:val="16"/>
                <w:szCs w:val="16"/>
                <w:shd w:val="clear" w:color="auto" w:fill="D1D1D1"/>
              </w:rPr>
              <w:t xml:space="preserve">Podizvajalec 2 (firma, naslov, </w:t>
            </w:r>
            <w:proofErr w:type="spellStart"/>
            <w:r w:rsidRPr="005A4A04">
              <w:rPr>
                <w:rFonts w:ascii="Arial" w:hAnsi="Arial" w:cs="Arial"/>
                <w:b/>
                <w:bCs/>
                <w:color w:val="000000"/>
                <w:position w:val="-2"/>
                <w:sz w:val="16"/>
                <w:szCs w:val="16"/>
                <w:shd w:val="clear" w:color="auto" w:fill="D1D1D1"/>
              </w:rPr>
              <w:t>mat.št</w:t>
            </w:r>
            <w:proofErr w:type="spellEnd"/>
            <w:r w:rsidRPr="005A4A04">
              <w:rPr>
                <w:rFonts w:ascii="Arial" w:hAnsi="Arial" w:cs="Arial"/>
                <w:b/>
                <w:bCs/>
                <w:color w:val="000000"/>
                <w:position w:val="-2"/>
                <w:sz w:val="16"/>
                <w:szCs w:val="16"/>
                <w:shd w:val="clear" w:color="auto" w:fill="D1D1D1"/>
              </w:rPr>
              <w:t>. davčna št. in TRR):</w:t>
            </w:r>
          </w:p>
        </w:tc>
        <w:tc>
          <w:tcPr>
            <w:tcW w:w="757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95D5F6B" w14:textId="77777777" w:rsidR="00597E30" w:rsidRPr="005A4A04" w:rsidRDefault="00597E30" w:rsidP="003D2ABD">
            <w:pPr>
              <w:rPr>
                <w:sz w:val="16"/>
                <w:szCs w:val="16"/>
              </w:rPr>
            </w:pPr>
            <w:r w:rsidRPr="005A4A04">
              <w:rPr>
                <w:rFonts w:ascii="Arial" w:hAnsi="Arial" w:cs="Arial"/>
                <w:color w:val="000000"/>
                <w:position w:val="-2"/>
                <w:sz w:val="16"/>
                <w:szCs w:val="16"/>
              </w:rPr>
              <w:t> </w:t>
            </w:r>
          </w:p>
        </w:tc>
      </w:tr>
      <w:tr w:rsidR="00597E30" w:rsidRPr="005A4A04" w14:paraId="298ADC89" w14:textId="77777777" w:rsidTr="00597E30">
        <w:trPr>
          <w:tblCellSpacing w:w="15" w:type="dxa"/>
        </w:trPr>
        <w:tc>
          <w:tcPr>
            <w:tcW w:w="181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8EFA64" w14:textId="761BB90B" w:rsidR="00597E30" w:rsidRPr="005A4A04" w:rsidRDefault="00597E30" w:rsidP="003D2ABD">
            <w:pPr>
              <w:jc w:val="right"/>
              <w:rPr>
                <w:sz w:val="16"/>
                <w:szCs w:val="16"/>
              </w:rPr>
            </w:pPr>
            <w:r w:rsidRPr="005A4A04">
              <w:rPr>
                <w:rFonts w:ascii="Arial" w:hAnsi="Arial" w:cs="Arial"/>
                <w:b/>
                <w:bCs/>
                <w:color w:val="000000"/>
                <w:position w:val="-2"/>
                <w:sz w:val="16"/>
                <w:szCs w:val="16"/>
                <w:shd w:val="clear" w:color="auto" w:fill="D1D1D1"/>
              </w:rPr>
              <w:t>VRSTA DEL (predmet, količina</w:t>
            </w:r>
            <w:r w:rsidR="00D739D6" w:rsidRPr="005A4A04">
              <w:rPr>
                <w:rFonts w:ascii="Arial" w:hAnsi="Arial" w:cs="Arial"/>
                <w:b/>
                <w:bCs/>
                <w:color w:val="000000"/>
                <w:position w:val="-2"/>
                <w:sz w:val="16"/>
                <w:szCs w:val="16"/>
                <w:shd w:val="clear" w:color="auto" w:fill="D1D1D1"/>
              </w:rPr>
              <w:t>, delež</w:t>
            </w:r>
            <w:r w:rsidRPr="005A4A04">
              <w:rPr>
                <w:rFonts w:ascii="Arial" w:hAnsi="Arial" w:cs="Arial"/>
                <w:b/>
                <w:bCs/>
                <w:color w:val="000000"/>
                <w:position w:val="-2"/>
                <w:sz w:val="16"/>
                <w:szCs w:val="16"/>
                <w:shd w:val="clear" w:color="auto" w:fill="D1D1D1"/>
              </w:rPr>
              <w:t>):</w:t>
            </w:r>
          </w:p>
        </w:tc>
        <w:tc>
          <w:tcPr>
            <w:tcW w:w="757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4854C06" w14:textId="2A5D74D4" w:rsidR="00695495" w:rsidRPr="005A4A04" w:rsidRDefault="001A5999" w:rsidP="00145EB6">
            <w:pPr>
              <w:spacing w:before="135" w:after="135"/>
              <w:jc w:val="both"/>
              <w:textAlignment w:val="center"/>
              <w:rPr>
                <w:rFonts w:ascii="Arial" w:hAnsi="Arial" w:cs="Arial"/>
                <w:color w:val="000000"/>
                <w:position w:val="-2"/>
                <w:sz w:val="16"/>
                <w:szCs w:val="16"/>
              </w:rPr>
            </w:pPr>
            <w:r w:rsidRPr="005A4A04">
              <w:rPr>
                <w:rFonts w:ascii="Arial" w:hAnsi="Arial" w:cs="Arial"/>
                <w:color w:val="000000"/>
                <w:position w:val="-2"/>
                <w:sz w:val="16"/>
                <w:szCs w:val="16"/>
              </w:rPr>
              <w:t>Opis del, ki jih bo izvedel podizvajalec:</w:t>
            </w:r>
          </w:p>
          <w:p w14:paraId="32102F15" w14:textId="6A19CEF6" w:rsidR="00C90250" w:rsidRPr="005A4A04" w:rsidRDefault="00C90250" w:rsidP="00974740">
            <w:pPr>
              <w:pStyle w:val="Odstavekseznama"/>
              <w:numPr>
                <w:ilvl w:val="0"/>
                <w:numId w:val="36"/>
              </w:numPr>
              <w:spacing w:before="135" w:after="135"/>
              <w:jc w:val="both"/>
              <w:textAlignment w:val="center"/>
              <w:rPr>
                <w:rFonts w:ascii="Arial" w:hAnsi="Arial" w:cs="Arial"/>
                <w:color w:val="000000"/>
                <w:position w:val="-2"/>
                <w:sz w:val="16"/>
                <w:szCs w:val="16"/>
              </w:rPr>
            </w:pPr>
            <w:r w:rsidRPr="005A4A04">
              <w:rPr>
                <w:rFonts w:ascii="Arial" w:hAnsi="Arial" w:cs="Arial"/>
                <w:color w:val="000000"/>
                <w:position w:val="-2"/>
                <w:sz w:val="16"/>
                <w:szCs w:val="16"/>
              </w:rPr>
              <w:t xml:space="preserve">Dobava </w:t>
            </w:r>
            <w:r>
              <w:rPr>
                <w:rFonts w:ascii="Arial" w:hAnsi="Arial" w:cs="Arial"/>
                <w:color w:val="000000"/>
                <w:position w:val="-2"/>
                <w:sz w:val="16"/>
                <w:szCs w:val="16"/>
              </w:rPr>
              <w:t xml:space="preserve">in montaža </w:t>
            </w:r>
            <w:r w:rsidRPr="005A4A04">
              <w:rPr>
                <w:rFonts w:ascii="Arial" w:hAnsi="Arial" w:cs="Arial"/>
                <w:color w:val="000000"/>
                <w:position w:val="-2"/>
                <w:sz w:val="16"/>
                <w:szCs w:val="16"/>
              </w:rPr>
              <w:t>opreme _______% končne skupne ponudbe vrednosti brez DDV ____, ki jo bo izvedel podizvajalec, kar znaša ___________EUR brez DDV</w:t>
            </w:r>
          </w:p>
          <w:p w14:paraId="31EB05CE" w14:textId="7B25A242" w:rsidR="00C90250" w:rsidRPr="005A4A04" w:rsidRDefault="00287374" w:rsidP="00974740">
            <w:pPr>
              <w:pStyle w:val="Odstavekseznama"/>
              <w:numPr>
                <w:ilvl w:val="0"/>
                <w:numId w:val="36"/>
              </w:numPr>
              <w:spacing w:before="135" w:after="135"/>
              <w:jc w:val="both"/>
              <w:textAlignment w:val="center"/>
              <w:rPr>
                <w:rFonts w:ascii="Arial" w:hAnsi="Arial" w:cs="Arial"/>
                <w:color w:val="000000"/>
                <w:position w:val="-2"/>
                <w:sz w:val="16"/>
                <w:szCs w:val="16"/>
              </w:rPr>
            </w:pPr>
            <w:r>
              <w:rPr>
                <w:rFonts w:ascii="Arial" w:hAnsi="Arial" w:cs="Arial"/>
                <w:color w:val="000000"/>
                <w:position w:val="-2"/>
                <w:sz w:val="16"/>
                <w:szCs w:val="16"/>
              </w:rPr>
              <w:t>Šolanje osebja uporabnika</w:t>
            </w:r>
            <w:r w:rsidR="00C90250" w:rsidRPr="005A4A04">
              <w:rPr>
                <w:rFonts w:ascii="Arial" w:hAnsi="Arial" w:cs="Arial"/>
                <w:color w:val="000000"/>
                <w:position w:val="-2"/>
                <w:sz w:val="16"/>
                <w:szCs w:val="16"/>
              </w:rPr>
              <w:t xml:space="preserve"> _______% končne skupne ponudbe vrednosti brez DDV ____, ki jo bo izvedel podizvajalec, kar znaša ___________EUR brez DDV</w:t>
            </w:r>
          </w:p>
          <w:p w14:paraId="204A8D20" w14:textId="6DCEB795" w:rsidR="00C90250" w:rsidRPr="005A4A04" w:rsidRDefault="00C90250" w:rsidP="00974740">
            <w:pPr>
              <w:pStyle w:val="Odstavekseznama"/>
              <w:numPr>
                <w:ilvl w:val="0"/>
                <w:numId w:val="36"/>
              </w:numPr>
              <w:spacing w:before="135" w:after="135"/>
              <w:textAlignment w:val="center"/>
              <w:rPr>
                <w:rFonts w:ascii="Arial" w:hAnsi="Arial" w:cs="Arial"/>
                <w:color w:val="000000"/>
                <w:position w:val="-2"/>
                <w:sz w:val="16"/>
                <w:szCs w:val="16"/>
              </w:rPr>
            </w:pPr>
            <w:r w:rsidRPr="005A4A04">
              <w:rPr>
                <w:rFonts w:ascii="Arial" w:hAnsi="Arial" w:cs="Arial"/>
                <w:color w:val="000000"/>
                <w:position w:val="-2"/>
                <w:sz w:val="16"/>
                <w:szCs w:val="16"/>
              </w:rPr>
              <w:t xml:space="preserve">Vzdrževanje po izteku </w:t>
            </w:r>
            <w:proofErr w:type="spellStart"/>
            <w:r w:rsidRPr="005A4A04">
              <w:rPr>
                <w:rFonts w:ascii="Arial" w:hAnsi="Arial" w:cs="Arial"/>
                <w:color w:val="000000"/>
                <w:position w:val="-2"/>
                <w:sz w:val="16"/>
                <w:szCs w:val="16"/>
              </w:rPr>
              <w:t>gar.dobe</w:t>
            </w:r>
            <w:proofErr w:type="spellEnd"/>
            <w:r w:rsidRPr="005A4A04">
              <w:rPr>
                <w:rFonts w:ascii="Arial" w:hAnsi="Arial" w:cs="Arial"/>
                <w:color w:val="000000"/>
                <w:position w:val="-2"/>
                <w:sz w:val="16"/>
                <w:szCs w:val="16"/>
              </w:rPr>
              <w:t xml:space="preserve"> _______% končne skupne ponudbe vrednosti brez DDV, ki jo bo izvedel podizvajalec, kar znaša ___________EUR brez DDV</w:t>
            </w:r>
          </w:p>
          <w:p w14:paraId="689384DD" w14:textId="77777777" w:rsidR="00695495" w:rsidRPr="005A4A04" w:rsidRDefault="00695495" w:rsidP="00145EB6">
            <w:pPr>
              <w:spacing w:before="135" w:after="135"/>
              <w:jc w:val="both"/>
              <w:textAlignment w:val="center"/>
              <w:rPr>
                <w:rFonts w:ascii="Arial" w:hAnsi="Arial" w:cs="Arial"/>
                <w:color w:val="000000"/>
                <w:position w:val="-2"/>
                <w:sz w:val="16"/>
                <w:szCs w:val="16"/>
              </w:rPr>
            </w:pPr>
          </w:p>
          <w:p w14:paraId="1CA2B873" w14:textId="155DBD5F" w:rsidR="00597E30" w:rsidRPr="005A4A04" w:rsidRDefault="00597E30" w:rsidP="00145EB6">
            <w:pPr>
              <w:spacing w:before="135" w:after="135"/>
              <w:jc w:val="both"/>
              <w:textAlignment w:val="center"/>
              <w:rPr>
                <w:rFonts w:ascii="Arial" w:hAnsi="Arial" w:cs="Arial"/>
                <w:color w:val="000000"/>
                <w:position w:val="-2"/>
                <w:sz w:val="16"/>
                <w:szCs w:val="16"/>
              </w:rPr>
            </w:pPr>
          </w:p>
        </w:tc>
      </w:tr>
    </w:tbl>
    <w:p w14:paraId="4F3B358E" w14:textId="0A4B497B" w:rsidR="00597E30" w:rsidRPr="005A4A04" w:rsidRDefault="00597E30" w:rsidP="00597E30">
      <w:pPr>
        <w:spacing w:before="225" w:after="225" w:line="240" w:lineRule="auto"/>
        <w:jc w:val="both"/>
        <w:rPr>
          <w:sz w:val="16"/>
          <w:szCs w:val="16"/>
        </w:rPr>
      </w:pPr>
      <w:r w:rsidRPr="005A4A04">
        <w:rPr>
          <w:rFonts w:ascii="Arial" w:hAnsi="Arial" w:cs="Arial"/>
          <w:color w:val="000000"/>
          <w:sz w:val="16"/>
          <w:szCs w:val="16"/>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5BDB0E8F" w14:textId="77777777" w:rsidR="00597E30" w:rsidRPr="005A4A04" w:rsidRDefault="00597E30" w:rsidP="00597E30">
      <w:pPr>
        <w:spacing w:before="225" w:after="225" w:line="240" w:lineRule="auto"/>
        <w:jc w:val="both"/>
        <w:rPr>
          <w:sz w:val="16"/>
          <w:szCs w:val="16"/>
        </w:rPr>
      </w:pPr>
      <w:r w:rsidRPr="005A4A04">
        <w:rPr>
          <w:rFonts w:ascii="Arial" w:hAnsi="Arial" w:cs="Arial"/>
          <w:color w:val="000000"/>
          <w:sz w:val="16"/>
          <w:szCs w:val="16"/>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597E30" w:rsidRPr="005A4A04" w14:paraId="73BAD13B" w14:textId="77777777" w:rsidTr="003D2ABD">
        <w:tc>
          <w:tcPr>
            <w:tcW w:w="4080" w:type="dxa"/>
            <w:tcMar>
              <w:top w:w="135" w:type="dxa"/>
              <w:bottom w:w="135" w:type="dxa"/>
            </w:tcMar>
            <w:vAlign w:val="center"/>
          </w:tcPr>
          <w:p w14:paraId="666B3743" w14:textId="77777777" w:rsidR="00597E30" w:rsidRPr="005A4A04" w:rsidRDefault="00597E30" w:rsidP="003D2ABD">
            <w:pPr>
              <w:rPr>
                <w:sz w:val="16"/>
                <w:szCs w:val="16"/>
              </w:rPr>
            </w:pPr>
            <w:r w:rsidRPr="005A4A04">
              <w:rPr>
                <w:rFonts w:ascii="Arial" w:hAnsi="Arial" w:cs="Arial"/>
                <w:color w:val="000000"/>
                <w:position w:val="-2"/>
                <w:sz w:val="16"/>
                <w:szCs w:val="16"/>
              </w:rPr>
              <w:t>Kraj in datum:</w:t>
            </w:r>
          </w:p>
        </w:tc>
        <w:tc>
          <w:tcPr>
            <w:tcW w:w="0" w:type="auto"/>
            <w:tcMar>
              <w:top w:w="135" w:type="dxa"/>
              <w:bottom w:w="135" w:type="dxa"/>
            </w:tcMar>
            <w:vAlign w:val="center"/>
          </w:tcPr>
          <w:p w14:paraId="3A33E3E6" w14:textId="77777777" w:rsidR="00597E30" w:rsidRPr="005A4A04" w:rsidRDefault="00597E30" w:rsidP="003D2ABD">
            <w:pPr>
              <w:rPr>
                <w:sz w:val="16"/>
                <w:szCs w:val="16"/>
              </w:rPr>
            </w:pPr>
            <w:r w:rsidRPr="005A4A04">
              <w:rPr>
                <w:rFonts w:ascii="Arial" w:hAnsi="Arial" w:cs="Arial"/>
                <w:color w:val="000000"/>
                <w:position w:val="-2"/>
                <w:sz w:val="16"/>
                <w:szCs w:val="16"/>
              </w:rPr>
              <w:t>Ime in priimek: _____________________</w:t>
            </w:r>
          </w:p>
        </w:tc>
      </w:tr>
    </w:tbl>
    <w:p w14:paraId="653A7D8B" w14:textId="77777777" w:rsidR="00597E30" w:rsidRPr="005A4A04" w:rsidRDefault="00597E30" w:rsidP="00597E30">
      <w:pPr>
        <w:spacing w:before="225" w:after="225" w:line="240" w:lineRule="auto"/>
        <w:jc w:val="both"/>
        <w:rPr>
          <w:sz w:val="16"/>
          <w:szCs w:val="16"/>
        </w:rPr>
      </w:pPr>
      <w:r w:rsidRPr="005A4A04">
        <w:rPr>
          <w:rFonts w:ascii="Arial" w:hAnsi="Arial" w:cs="Arial"/>
          <w:i/>
          <w:iCs/>
          <w:color w:val="000000"/>
          <w:sz w:val="16"/>
          <w:szCs w:val="16"/>
          <w:u w:val="single"/>
        </w:rPr>
        <w:t>Opomba: </w:t>
      </w:r>
      <w:r w:rsidRPr="005A4A04">
        <w:rPr>
          <w:rFonts w:ascii="Arial" w:hAnsi="Arial" w:cs="Arial"/>
          <w:i/>
          <w:iCs/>
          <w:color w:val="000000"/>
          <w:sz w:val="16"/>
          <w:szCs w:val="16"/>
        </w:rPr>
        <w:br/>
        <w:t>V primeru nastopa z več podizvajalci se obrazec ustrezno razmnoži.</w:t>
      </w:r>
    </w:p>
    <w:p w14:paraId="469435B9" w14:textId="77777777" w:rsidR="00133B3C" w:rsidRDefault="00133B3C">
      <w:pPr>
        <w:sectPr w:rsidR="00133B3C" w:rsidSect="005A526F">
          <w:footerReference w:type="default" r:id="rId18"/>
          <w:pgSz w:w="11906" w:h="16838"/>
          <w:pgMar w:top="1418" w:right="1418" w:bottom="1418" w:left="1418" w:header="567" w:footer="596" w:gutter="0"/>
          <w:cols w:space="708"/>
          <w:docGrid w:linePitch="360"/>
        </w:sectPr>
      </w:pPr>
    </w:p>
    <w:p w14:paraId="60FF8C4E" w14:textId="6DA37D61" w:rsidR="005A526F" w:rsidRPr="005A4A04" w:rsidRDefault="00C54E8D" w:rsidP="005A4A04">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45EB6">
        <w:rPr>
          <w:rFonts w:ascii="Arial" w:hAnsi="Arial" w:cs="Arial"/>
          <w:sz w:val="18"/>
          <w:szCs w:val="18"/>
        </w:rPr>
        <w:t>7</w:t>
      </w:r>
    </w:p>
    <w:p w14:paraId="46B663ED" w14:textId="77777777"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5E2461E6" w14:textId="77777777" w:rsidR="005A526F" w:rsidRDefault="005A526F" w:rsidP="005A526F">
      <w:pPr>
        <w:spacing w:after="120"/>
        <w:rPr>
          <w:rFonts w:ascii="Arial" w:hAnsi="Arial" w:cs="Arial"/>
        </w:rPr>
      </w:pPr>
    </w:p>
    <w:p w14:paraId="34CC967D" w14:textId="14EA1103" w:rsidR="00133B3C" w:rsidRDefault="00C54E8D">
      <w:pPr>
        <w:spacing w:before="225" w:after="225" w:line="240" w:lineRule="auto"/>
        <w:jc w:val="both"/>
      </w:pPr>
      <w:r>
        <w:rPr>
          <w:rFonts w:ascii="Arial" w:hAnsi="Arial" w:cs="Arial"/>
          <w:color w:val="000000"/>
          <w:sz w:val="18"/>
          <w:szCs w:val="18"/>
        </w:rPr>
        <w:t xml:space="preserve">V zvezi z javnim naročilom </w:t>
      </w:r>
      <w:r w:rsidR="00287374" w:rsidRPr="00A13CBC">
        <w:rPr>
          <w:rFonts w:ascii="Arial" w:eastAsia="Calibri" w:hAnsi="Arial" w:cs="Arial"/>
          <w:color w:val="000000"/>
          <w:sz w:val="18"/>
          <w:szCs w:val="18"/>
        </w:rPr>
        <w:t>»</w:t>
      </w:r>
      <w:r w:rsidR="00287374">
        <w:rPr>
          <w:rFonts w:ascii="Arial" w:eastAsia="Calibri" w:hAnsi="Arial" w:cs="Arial"/>
          <w:b/>
          <w:bCs/>
          <w:color w:val="000000"/>
          <w:sz w:val="18"/>
          <w:szCs w:val="18"/>
        </w:rPr>
        <w:t xml:space="preserve">Nakup </w:t>
      </w:r>
      <w:r w:rsidR="00CF2B5E">
        <w:rPr>
          <w:rFonts w:ascii="Arial" w:eastAsia="Calibri" w:hAnsi="Arial" w:cs="Arial"/>
          <w:b/>
          <w:bCs/>
          <w:color w:val="000000"/>
          <w:sz w:val="18"/>
          <w:szCs w:val="18"/>
        </w:rPr>
        <w:t>m</w:t>
      </w:r>
      <w:r w:rsidR="00287374">
        <w:rPr>
          <w:rFonts w:ascii="Arial" w:eastAsia="Calibri" w:hAnsi="Arial" w:cs="Arial"/>
          <w:b/>
          <w:bCs/>
          <w:color w:val="000000"/>
          <w:sz w:val="18"/>
          <w:szCs w:val="18"/>
        </w:rPr>
        <w:t>obilnega RTG aparata s C lokom z vzdrževanjem</w:t>
      </w:r>
      <w:r w:rsidR="00287374" w:rsidRPr="00A13CBC">
        <w:rPr>
          <w:rFonts w:ascii="Arial" w:eastAsia="Calibri" w:hAnsi="Arial" w:cs="Arial"/>
          <w:color w:val="000000"/>
          <w:sz w:val="18"/>
          <w:szCs w:val="18"/>
        </w:rPr>
        <w:t>«</w:t>
      </w:r>
      <w:r>
        <w:rPr>
          <w:rFonts w:ascii="Arial" w:hAnsi="Arial" w:cs="Arial"/>
          <w:color w:val="000000"/>
          <w:sz w:val="18"/>
          <w:szCs w:val="18"/>
        </w:rPr>
        <w:t>,</w:t>
      </w:r>
    </w:p>
    <w:p w14:paraId="568A8F22" w14:textId="702B4E52" w:rsidR="004869FC" w:rsidRDefault="00597E30" w:rsidP="00597E30">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izjavljamo, da bomo v primeru izbire gospodarskega subjekta </w:t>
      </w:r>
      <w:r w:rsidR="00D12DAA">
        <w:rPr>
          <w:rFonts w:ascii="Arial" w:hAnsi="Arial" w:cs="Arial"/>
          <w:color w:val="000000"/>
          <w:sz w:val="18"/>
          <w:szCs w:val="18"/>
        </w:rPr>
        <w:t xml:space="preserve">_______________________ </w:t>
      </w:r>
      <w:r>
        <w:rPr>
          <w:rFonts w:ascii="Arial" w:hAnsi="Arial" w:cs="Arial"/>
          <w:color w:val="000000"/>
          <w:sz w:val="18"/>
          <w:szCs w:val="18"/>
        </w:rPr>
        <w:t>sodelovali pri izvedbi predmeta javnega</w:t>
      </w:r>
      <w:r w:rsidR="004D0942">
        <w:rPr>
          <w:rFonts w:ascii="Arial" w:hAnsi="Arial" w:cs="Arial"/>
          <w:color w:val="000000"/>
          <w:sz w:val="18"/>
          <w:szCs w:val="18"/>
        </w:rPr>
        <w:t xml:space="preserve"> naročila</w:t>
      </w:r>
      <w:r>
        <w:rPr>
          <w:rFonts w:ascii="Arial" w:hAnsi="Arial" w:cs="Arial"/>
          <w:color w:val="000000"/>
          <w:sz w:val="18"/>
          <w:szCs w:val="18"/>
        </w:rPr>
        <w:t xml:space="preserve"> z deli v vrednosti _______________ EUR brez DDV</w:t>
      </w:r>
      <w:r w:rsidR="004869FC">
        <w:rPr>
          <w:rFonts w:ascii="Arial" w:hAnsi="Arial" w:cs="Arial"/>
          <w:color w:val="000000"/>
          <w:sz w:val="18"/>
          <w:szCs w:val="18"/>
        </w:rPr>
        <w:t xml:space="preserve">, in sicer: </w:t>
      </w:r>
      <w:r>
        <w:rPr>
          <w:rFonts w:ascii="Arial" w:hAnsi="Arial" w:cs="Arial"/>
          <w:color w:val="000000"/>
          <w:sz w:val="18"/>
          <w:szCs w:val="18"/>
        </w:rPr>
        <w:t xml:space="preserve"> </w:t>
      </w:r>
    </w:p>
    <w:p w14:paraId="0336C386" w14:textId="0F326A26" w:rsidR="004869FC" w:rsidRPr="00E14996" w:rsidRDefault="004869FC" w:rsidP="00974740">
      <w:pPr>
        <w:pStyle w:val="Odstavekseznama"/>
        <w:numPr>
          <w:ilvl w:val="0"/>
          <w:numId w:val="36"/>
        </w:numPr>
        <w:spacing w:before="135" w:after="135" w:line="240" w:lineRule="auto"/>
        <w:jc w:val="both"/>
        <w:textAlignment w:val="center"/>
        <w:rPr>
          <w:rFonts w:ascii="Arial" w:hAnsi="Arial" w:cs="Arial"/>
          <w:color w:val="000000"/>
          <w:position w:val="-2"/>
          <w:sz w:val="16"/>
          <w:szCs w:val="16"/>
        </w:rPr>
      </w:pPr>
      <w:r w:rsidRPr="00E14996">
        <w:rPr>
          <w:rFonts w:ascii="Arial" w:hAnsi="Arial" w:cs="Arial"/>
          <w:color w:val="000000"/>
          <w:position w:val="-2"/>
          <w:sz w:val="16"/>
          <w:szCs w:val="16"/>
        </w:rPr>
        <w:t>Dobava</w:t>
      </w:r>
      <w:r w:rsidR="00DE6913">
        <w:rPr>
          <w:rFonts w:ascii="Arial" w:hAnsi="Arial" w:cs="Arial"/>
          <w:color w:val="000000"/>
          <w:position w:val="-2"/>
          <w:sz w:val="16"/>
          <w:szCs w:val="16"/>
        </w:rPr>
        <w:t xml:space="preserve"> i</w:t>
      </w:r>
      <w:r w:rsidR="00287374">
        <w:rPr>
          <w:rFonts w:ascii="Arial" w:hAnsi="Arial" w:cs="Arial"/>
          <w:color w:val="000000"/>
          <w:position w:val="-2"/>
          <w:sz w:val="16"/>
          <w:szCs w:val="16"/>
        </w:rPr>
        <w:t>n</w:t>
      </w:r>
      <w:r w:rsidR="00DE6913">
        <w:rPr>
          <w:rFonts w:ascii="Arial" w:hAnsi="Arial" w:cs="Arial"/>
          <w:color w:val="000000"/>
          <w:position w:val="-2"/>
          <w:sz w:val="16"/>
          <w:szCs w:val="16"/>
        </w:rPr>
        <w:t xml:space="preserve"> montaža</w:t>
      </w:r>
      <w:r w:rsidRPr="00E14996">
        <w:rPr>
          <w:rFonts w:ascii="Arial" w:hAnsi="Arial" w:cs="Arial"/>
          <w:color w:val="000000"/>
          <w:position w:val="-2"/>
          <w:sz w:val="16"/>
          <w:szCs w:val="16"/>
        </w:rPr>
        <w:t xml:space="preserve"> opreme </w:t>
      </w:r>
      <w:r>
        <w:rPr>
          <w:rFonts w:ascii="Arial" w:hAnsi="Arial" w:cs="Arial"/>
          <w:color w:val="000000"/>
          <w:position w:val="-2"/>
          <w:sz w:val="16"/>
          <w:szCs w:val="16"/>
        </w:rPr>
        <w:t xml:space="preserve"> </w:t>
      </w:r>
      <w:r w:rsidRPr="00E14996">
        <w:rPr>
          <w:rFonts w:ascii="Arial" w:hAnsi="Arial" w:cs="Arial"/>
          <w:color w:val="000000"/>
          <w:position w:val="-2"/>
          <w:sz w:val="16"/>
          <w:szCs w:val="16"/>
        </w:rPr>
        <w:t>___________EUR brez DDV</w:t>
      </w:r>
    </w:p>
    <w:p w14:paraId="66F797F6" w14:textId="589793C2" w:rsidR="004869FC" w:rsidRPr="00E14996" w:rsidRDefault="00C86B48" w:rsidP="00974740">
      <w:pPr>
        <w:pStyle w:val="Odstavekseznama"/>
        <w:numPr>
          <w:ilvl w:val="0"/>
          <w:numId w:val="36"/>
        </w:numPr>
        <w:spacing w:before="135" w:after="135" w:line="240" w:lineRule="auto"/>
        <w:jc w:val="both"/>
        <w:textAlignment w:val="center"/>
        <w:rPr>
          <w:rFonts w:ascii="Arial" w:hAnsi="Arial" w:cs="Arial"/>
          <w:color w:val="000000"/>
          <w:position w:val="-2"/>
          <w:sz w:val="16"/>
          <w:szCs w:val="16"/>
        </w:rPr>
      </w:pPr>
      <w:r>
        <w:rPr>
          <w:rFonts w:ascii="Arial" w:hAnsi="Arial" w:cs="Arial"/>
          <w:color w:val="000000"/>
          <w:position w:val="-2"/>
          <w:sz w:val="16"/>
          <w:szCs w:val="16"/>
        </w:rPr>
        <w:t>Šolanje osebja uporabnika</w:t>
      </w:r>
      <w:r w:rsidR="004869FC" w:rsidRPr="00E14996">
        <w:rPr>
          <w:rFonts w:ascii="Arial" w:hAnsi="Arial" w:cs="Arial"/>
          <w:color w:val="000000"/>
          <w:position w:val="-2"/>
          <w:sz w:val="16"/>
          <w:szCs w:val="16"/>
        </w:rPr>
        <w:t xml:space="preserve"> ___________EUR brez DDV</w:t>
      </w:r>
    </w:p>
    <w:p w14:paraId="438D9F9F" w14:textId="31620B9E" w:rsidR="004869FC" w:rsidRPr="00E14996" w:rsidRDefault="004869FC" w:rsidP="00974740">
      <w:pPr>
        <w:pStyle w:val="Odstavekseznama"/>
        <w:numPr>
          <w:ilvl w:val="0"/>
          <w:numId w:val="36"/>
        </w:numPr>
        <w:spacing w:before="135" w:after="135" w:line="240" w:lineRule="auto"/>
        <w:textAlignment w:val="center"/>
        <w:rPr>
          <w:rFonts w:ascii="Arial" w:hAnsi="Arial" w:cs="Arial"/>
          <w:color w:val="000000"/>
          <w:position w:val="-2"/>
          <w:sz w:val="16"/>
          <w:szCs w:val="16"/>
        </w:rPr>
      </w:pPr>
      <w:r w:rsidRPr="00E14996">
        <w:rPr>
          <w:rFonts w:ascii="Arial" w:hAnsi="Arial" w:cs="Arial"/>
          <w:color w:val="000000"/>
          <w:position w:val="-2"/>
          <w:sz w:val="16"/>
          <w:szCs w:val="16"/>
        </w:rPr>
        <w:t xml:space="preserve">Vzdrževanje po izteku </w:t>
      </w:r>
      <w:proofErr w:type="spellStart"/>
      <w:r w:rsidRPr="00E14996">
        <w:rPr>
          <w:rFonts w:ascii="Arial" w:hAnsi="Arial" w:cs="Arial"/>
          <w:color w:val="000000"/>
          <w:position w:val="-2"/>
          <w:sz w:val="16"/>
          <w:szCs w:val="16"/>
        </w:rPr>
        <w:t>gar.dobe</w:t>
      </w:r>
      <w:proofErr w:type="spellEnd"/>
      <w:r w:rsidRPr="00E14996">
        <w:rPr>
          <w:rFonts w:ascii="Arial" w:hAnsi="Arial" w:cs="Arial"/>
          <w:color w:val="000000"/>
          <w:position w:val="-2"/>
          <w:sz w:val="16"/>
          <w:szCs w:val="16"/>
        </w:rPr>
        <w:t xml:space="preserve"> ___________EUR brez DDV</w:t>
      </w:r>
    </w:p>
    <w:p w14:paraId="019EA0E5" w14:textId="02664973" w:rsidR="00597E30" w:rsidRDefault="00597E30" w:rsidP="00597E30">
      <w:pPr>
        <w:spacing w:before="225" w:after="225" w:line="240" w:lineRule="auto"/>
        <w:jc w:val="both"/>
      </w:pPr>
    </w:p>
    <w:p w14:paraId="3D8F32AE" w14:textId="77777777" w:rsidR="00597E30" w:rsidRDefault="00597E30" w:rsidP="00597E30">
      <w:pPr>
        <w:spacing w:before="225" w:after="225" w:line="240" w:lineRule="auto"/>
        <w:jc w:val="both"/>
      </w:pPr>
      <w:r>
        <w:rPr>
          <w:rFonts w:ascii="Arial" w:hAnsi="Arial" w:cs="Arial"/>
          <w:color w:val="000000"/>
          <w:sz w:val="18"/>
          <w:szCs w:val="18"/>
        </w:rPr>
        <w:t>Izjavljamo (ustrezno označi):</w:t>
      </w:r>
    </w:p>
    <w:p w14:paraId="39980D9C" w14:textId="77777777" w:rsidR="00597E30" w:rsidRDefault="00597E30" w:rsidP="00597E3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194EFB28" w14:textId="77777777" w:rsidR="00597E30" w:rsidRDefault="00597E30" w:rsidP="00597E30">
      <w:pPr>
        <w:spacing w:before="225" w:after="225" w:line="240" w:lineRule="auto"/>
        <w:jc w:val="both"/>
      </w:pPr>
      <w:r>
        <w:rPr>
          <w:rFonts w:ascii="Arial" w:hAnsi="Arial" w:cs="Arial"/>
          <w:color w:val="000000"/>
          <w:sz w:val="18"/>
          <w:szCs w:val="18"/>
        </w:rPr>
        <w:t>[   ] NE zahtevamo izvedbe neposrednih plačil.</w:t>
      </w:r>
    </w:p>
    <w:p w14:paraId="0605ED13" w14:textId="77777777" w:rsidR="00597E30" w:rsidRDefault="00597E30" w:rsidP="00597E30">
      <w:pPr>
        <w:spacing w:before="225" w:after="225" w:line="240" w:lineRule="auto"/>
        <w:jc w:val="both"/>
      </w:pPr>
      <w:r>
        <w:rPr>
          <w:rFonts w:ascii="Arial" w:hAnsi="Arial" w:cs="Arial"/>
          <w:color w:val="000000"/>
          <w:sz w:val="18"/>
          <w:szCs w:val="18"/>
        </w:rPr>
        <w:t> </w:t>
      </w:r>
    </w:p>
    <w:p w14:paraId="2C64A694" w14:textId="77777777" w:rsidR="00597E30" w:rsidRDefault="00597E30" w:rsidP="00597E3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97E30" w14:paraId="651041BD" w14:textId="77777777" w:rsidTr="003D2ABD">
        <w:tc>
          <w:tcPr>
            <w:tcW w:w="2500" w:type="pct"/>
            <w:tcMar>
              <w:top w:w="75" w:type="dxa"/>
              <w:bottom w:w="75" w:type="dxa"/>
            </w:tcMar>
            <w:vAlign w:val="center"/>
          </w:tcPr>
          <w:p w14:paraId="2C5749D8" w14:textId="77777777" w:rsidR="00597E30" w:rsidRDefault="00597E30" w:rsidP="003D2ABD">
            <w:r>
              <w:rPr>
                <w:rFonts w:ascii="Arial" w:hAnsi="Arial" w:cs="Arial"/>
                <w:color w:val="000000"/>
                <w:position w:val="-2"/>
                <w:sz w:val="18"/>
                <w:szCs w:val="18"/>
              </w:rPr>
              <w:t>Kraj in datum:</w:t>
            </w:r>
          </w:p>
        </w:tc>
        <w:tc>
          <w:tcPr>
            <w:tcW w:w="0" w:type="auto"/>
            <w:tcMar>
              <w:top w:w="75" w:type="dxa"/>
              <w:bottom w:w="75" w:type="dxa"/>
            </w:tcMar>
            <w:vAlign w:val="center"/>
          </w:tcPr>
          <w:p w14:paraId="2BB8A149" w14:textId="77777777" w:rsidR="00597E30" w:rsidRDefault="00597E30" w:rsidP="003D2ABD">
            <w:r>
              <w:rPr>
                <w:rFonts w:ascii="Arial" w:hAnsi="Arial" w:cs="Arial"/>
                <w:color w:val="000000"/>
                <w:position w:val="-2"/>
                <w:sz w:val="18"/>
                <w:szCs w:val="18"/>
              </w:rPr>
              <w:t>Ime in priimek: _____________________</w:t>
            </w:r>
          </w:p>
        </w:tc>
      </w:tr>
      <w:tr w:rsidR="00597E30" w14:paraId="77B57C34" w14:textId="77777777" w:rsidTr="003D2ABD">
        <w:tc>
          <w:tcPr>
            <w:tcW w:w="2500" w:type="pct"/>
            <w:tcMar>
              <w:top w:w="75" w:type="dxa"/>
              <w:bottom w:w="75" w:type="dxa"/>
            </w:tcMar>
            <w:vAlign w:val="center"/>
          </w:tcPr>
          <w:p w14:paraId="3BB6CFCB" w14:textId="77777777" w:rsidR="00597E30" w:rsidRDefault="00597E30" w:rsidP="003D2ABD">
            <w:r>
              <w:rPr>
                <w:rFonts w:ascii="Arial" w:hAnsi="Arial" w:cs="Arial"/>
                <w:color w:val="000000"/>
                <w:position w:val="-2"/>
                <w:sz w:val="18"/>
                <w:szCs w:val="18"/>
              </w:rPr>
              <w:t> </w:t>
            </w:r>
          </w:p>
        </w:tc>
        <w:tc>
          <w:tcPr>
            <w:tcW w:w="0" w:type="auto"/>
            <w:tcMar>
              <w:top w:w="75" w:type="dxa"/>
              <w:bottom w:w="75" w:type="dxa"/>
            </w:tcMar>
            <w:vAlign w:val="center"/>
          </w:tcPr>
          <w:p w14:paraId="6F4E7A4E" w14:textId="77777777" w:rsidR="00597E30" w:rsidRDefault="00597E30" w:rsidP="003D2ABD"/>
          <w:p w14:paraId="30B70131" w14:textId="77777777" w:rsidR="00597E30" w:rsidRDefault="00597E30" w:rsidP="003D2ABD">
            <w:pPr>
              <w:jc w:val="center"/>
            </w:pPr>
            <w:r>
              <w:rPr>
                <w:rFonts w:ascii="Arial" w:hAnsi="Arial" w:cs="Arial"/>
                <w:color w:val="A9A9A9"/>
                <w:position w:val="-2"/>
                <w:sz w:val="18"/>
                <w:szCs w:val="18"/>
              </w:rPr>
              <w:t>(žig in podpis)</w:t>
            </w:r>
          </w:p>
        </w:tc>
      </w:tr>
    </w:tbl>
    <w:p w14:paraId="086ADB11" w14:textId="77777777" w:rsidR="00597E30" w:rsidRDefault="00597E30" w:rsidP="00597E30">
      <w:pPr>
        <w:spacing w:before="225" w:after="225" w:line="240" w:lineRule="auto"/>
        <w:jc w:val="both"/>
      </w:pPr>
      <w:r>
        <w:rPr>
          <w:rFonts w:ascii="Arial" w:hAnsi="Arial" w:cs="Arial"/>
          <w:color w:val="000000"/>
          <w:sz w:val="18"/>
          <w:szCs w:val="18"/>
        </w:rPr>
        <w:t> </w:t>
      </w:r>
    </w:p>
    <w:p w14:paraId="0662DE8A" w14:textId="77777777" w:rsidR="00597E30" w:rsidRDefault="00597E30" w:rsidP="00597E30">
      <w:pPr>
        <w:spacing w:before="225" w:after="225" w:line="240" w:lineRule="auto"/>
        <w:jc w:val="both"/>
      </w:pPr>
      <w:r>
        <w:rPr>
          <w:rFonts w:ascii="Arial" w:hAnsi="Arial" w:cs="Arial"/>
          <w:color w:val="000000"/>
          <w:sz w:val="18"/>
          <w:szCs w:val="18"/>
        </w:rPr>
        <w:t> </w:t>
      </w:r>
    </w:p>
    <w:p w14:paraId="1A0012ED" w14:textId="77777777" w:rsidR="00597E30" w:rsidRDefault="00597E30" w:rsidP="00597E30">
      <w:pPr>
        <w:spacing w:before="225" w:after="225" w:line="240" w:lineRule="auto"/>
        <w:jc w:val="both"/>
      </w:pPr>
      <w:r>
        <w:rPr>
          <w:rFonts w:ascii="Arial" w:hAnsi="Arial" w:cs="Arial"/>
          <w:color w:val="000000"/>
          <w:sz w:val="18"/>
          <w:szCs w:val="18"/>
        </w:rPr>
        <w:t> </w:t>
      </w:r>
    </w:p>
    <w:p w14:paraId="0FE2C9D2" w14:textId="77777777" w:rsidR="00597E30" w:rsidRDefault="00597E30" w:rsidP="00597E30">
      <w:pPr>
        <w:spacing w:before="225" w:after="225" w:line="240" w:lineRule="auto"/>
        <w:jc w:val="both"/>
      </w:pPr>
      <w:r>
        <w:rPr>
          <w:rFonts w:ascii="Arial" w:hAnsi="Arial" w:cs="Arial"/>
          <w:b/>
          <w:bCs/>
          <w:i/>
          <w:iCs/>
          <w:color w:val="000000"/>
          <w:sz w:val="18"/>
          <w:szCs w:val="18"/>
          <w:u w:val="single"/>
        </w:rPr>
        <w:t>Opomba:</w:t>
      </w:r>
    </w:p>
    <w:p w14:paraId="0A6527DA" w14:textId="77777777" w:rsidR="00597E30" w:rsidRDefault="00597E30" w:rsidP="00597E30">
      <w:pPr>
        <w:spacing w:before="225" w:after="225" w:line="240" w:lineRule="auto"/>
        <w:jc w:val="both"/>
      </w:pPr>
      <w:r>
        <w:rPr>
          <w:rFonts w:ascii="Arial" w:hAnsi="Arial" w:cs="Arial"/>
          <w:i/>
          <w:iCs/>
          <w:color w:val="000000"/>
          <w:sz w:val="18"/>
          <w:szCs w:val="18"/>
        </w:rPr>
        <w:t>V primeru večjega števila podizvajalcev se obrazec fotokopira.</w:t>
      </w:r>
    </w:p>
    <w:p w14:paraId="0ECE01DB" w14:textId="77777777" w:rsidR="00133B3C" w:rsidRDefault="00133B3C">
      <w:pPr>
        <w:sectPr w:rsidR="00133B3C" w:rsidSect="005A526F">
          <w:footerReference w:type="default" r:id="rId19"/>
          <w:pgSz w:w="11906" w:h="16838"/>
          <w:pgMar w:top="1418" w:right="1418" w:bottom="1418" w:left="1418" w:header="567" w:footer="596" w:gutter="0"/>
          <w:cols w:space="708"/>
          <w:docGrid w:linePitch="360"/>
        </w:sectPr>
      </w:pPr>
    </w:p>
    <w:p w14:paraId="1029EC87" w14:textId="05DD4CDC"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45EB6">
        <w:rPr>
          <w:rFonts w:ascii="Arial" w:hAnsi="Arial" w:cs="Arial"/>
          <w:sz w:val="18"/>
          <w:szCs w:val="18"/>
        </w:rPr>
        <w:t>8</w:t>
      </w:r>
    </w:p>
    <w:p w14:paraId="3363B2D6" w14:textId="5E02B385"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w:t>
      </w:r>
      <w:r w:rsidR="003D65EA">
        <w:rPr>
          <w:rFonts w:ascii="Arial" w:hAnsi="Arial" w:cs="Arial"/>
        </w:rPr>
        <w:t xml:space="preserve">zakonitega </w:t>
      </w:r>
      <w:r>
        <w:rPr>
          <w:rFonts w:ascii="Arial" w:hAnsi="Arial" w:cs="Arial"/>
        </w:rPr>
        <w:t>zastopnika podizvajalca v zvezi z izpolnjevanjem obveznih pogojev za podizvajalce</w:t>
      </w:r>
    </w:p>
    <w:p w14:paraId="1F59EB27" w14:textId="77777777" w:rsidR="009B4F52" w:rsidRDefault="009B4F52" w:rsidP="007837FD">
      <w:pPr>
        <w:spacing w:after="0" w:line="240" w:lineRule="auto"/>
        <w:jc w:val="both"/>
        <w:rPr>
          <w:rFonts w:ascii="Arial" w:hAnsi="Arial" w:cs="Arial"/>
          <w:color w:val="000000"/>
          <w:sz w:val="16"/>
          <w:szCs w:val="16"/>
        </w:rPr>
      </w:pPr>
    </w:p>
    <w:p w14:paraId="264E2A79" w14:textId="6C33EEB8" w:rsidR="009B4F52" w:rsidRPr="009B4F52" w:rsidRDefault="009B4F52" w:rsidP="007837FD">
      <w:pPr>
        <w:spacing w:after="0" w:line="240" w:lineRule="auto"/>
        <w:jc w:val="both"/>
        <w:rPr>
          <w:rFonts w:ascii="Arial" w:hAnsi="Arial" w:cs="Arial"/>
          <w:color w:val="000000"/>
          <w:sz w:val="18"/>
          <w:szCs w:val="18"/>
        </w:rPr>
      </w:pPr>
      <w:r w:rsidRPr="009B4F52">
        <w:rPr>
          <w:rFonts w:ascii="Arial" w:hAnsi="Arial" w:cs="Arial"/>
          <w:color w:val="000000"/>
          <w:sz w:val="18"/>
          <w:szCs w:val="18"/>
        </w:rPr>
        <w:t>S podpisom te izjave izjavljamo, da izpolnjujemo vse pogoje iz razpisne dokumentacije, za katere je navedeno, da se izpolnjevanje izkazuje s podpisom te izjave.</w:t>
      </w:r>
    </w:p>
    <w:p w14:paraId="2ABF676D" w14:textId="77777777" w:rsidR="009B4F52" w:rsidRPr="009B4F52" w:rsidRDefault="009B4F52" w:rsidP="007837FD">
      <w:pPr>
        <w:spacing w:after="0" w:line="240" w:lineRule="auto"/>
        <w:jc w:val="both"/>
        <w:rPr>
          <w:rFonts w:ascii="Arial" w:hAnsi="Arial" w:cs="Arial"/>
          <w:color w:val="000000"/>
          <w:sz w:val="18"/>
          <w:szCs w:val="18"/>
        </w:rPr>
      </w:pPr>
    </w:p>
    <w:p w14:paraId="3019DD75" w14:textId="1FC02E5D" w:rsidR="00145EB6" w:rsidRPr="009B4F52" w:rsidRDefault="00145EB6" w:rsidP="007837FD">
      <w:pPr>
        <w:spacing w:after="0" w:line="240" w:lineRule="auto"/>
        <w:jc w:val="both"/>
        <w:rPr>
          <w:rFonts w:ascii="Arial" w:hAnsi="Arial" w:cs="Arial"/>
          <w:color w:val="000000"/>
          <w:sz w:val="18"/>
          <w:szCs w:val="18"/>
        </w:rPr>
      </w:pPr>
      <w:r w:rsidRPr="009B4F52">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145EB6" w:rsidRPr="009B4F52" w14:paraId="07EB6EB3" w14:textId="77777777" w:rsidTr="003D2ABD">
        <w:tc>
          <w:tcPr>
            <w:tcW w:w="0" w:type="auto"/>
            <w:tcMar>
              <w:top w:w="0" w:type="auto"/>
              <w:bottom w:w="0" w:type="auto"/>
            </w:tcMar>
          </w:tcPr>
          <w:p w14:paraId="6B519AB5" w14:textId="77777777" w:rsidR="00145EB6" w:rsidRPr="009B4F52" w:rsidRDefault="00145EB6" w:rsidP="00974740">
            <w:pPr>
              <w:numPr>
                <w:ilvl w:val="0"/>
                <w:numId w:val="27"/>
              </w:numPr>
              <w:jc w:val="both"/>
              <w:rPr>
                <w:rFonts w:ascii="Arial" w:hAnsi="Arial" w:cs="Arial"/>
                <w:color w:val="000000"/>
                <w:sz w:val="18"/>
                <w:szCs w:val="18"/>
              </w:rPr>
            </w:pPr>
            <w:r w:rsidRPr="009B4F52">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4A8FD5A" w14:textId="48189C82" w:rsidR="00145EB6" w:rsidRPr="009B4F52" w:rsidRDefault="00145EB6" w:rsidP="00974740">
            <w:pPr>
              <w:numPr>
                <w:ilvl w:val="0"/>
                <w:numId w:val="27"/>
              </w:numPr>
              <w:jc w:val="both"/>
              <w:rPr>
                <w:rFonts w:ascii="Arial" w:hAnsi="Arial" w:cs="Arial"/>
                <w:color w:val="000000"/>
                <w:sz w:val="18"/>
                <w:szCs w:val="18"/>
              </w:rPr>
            </w:pPr>
            <w:r w:rsidRPr="009B4F52">
              <w:rPr>
                <w:rFonts w:ascii="Arial" w:hAnsi="Arial" w:cs="Arial"/>
                <w:color w:val="000000"/>
                <w:sz w:val="18"/>
                <w:szCs w:val="18"/>
              </w:rPr>
              <w:t xml:space="preserve">nimamo </w:t>
            </w:r>
            <w:proofErr w:type="spellStart"/>
            <w:r w:rsidRPr="009B4F52">
              <w:rPr>
                <w:rFonts w:ascii="Arial" w:hAnsi="Arial" w:cs="Arial"/>
                <w:color w:val="000000"/>
                <w:sz w:val="18"/>
                <w:szCs w:val="18"/>
              </w:rPr>
              <w:t>nepredloženih</w:t>
            </w:r>
            <w:proofErr w:type="spellEnd"/>
            <w:r w:rsidRPr="009B4F52">
              <w:rPr>
                <w:rFonts w:ascii="Arial" w:hAnsi="Arial" w:cs="Arial"/>
                <w:color w:val="000000"/>
                <w:sz w:val="18"/>
                <w:szCs w:val="18"/>
              </w:rPr>
              <w:t xml:space="preserve"> obračunov davčnih odtegljajev za dohodke iz delovnega razmerja za obdobje zadnjih petih let do dne oddaje ponudbe,</w:t>
            </w:r>
          </w:p>
          <w:p w14:paraId="520C393D" w14:textId="2A19EF25" w:rsidR="00145EB6" w:rsidRPr="009B4F52" w:rsidRDefault="00145EB6" w:rsidP="00974740">
            <w:pPr>
              <w:numPr>
                <w:ilvl w:val="0"/>
                <w:numId w:val="27"/>
              </w:numPr>
              <w:jc w:val="both"/>
              <w:rPr>
                <w:rFonts w:ascii="Arial" w:hAnsi="Arial" w:cs="Arial"/>
                <w:color w:val="000000"/>
                <w:sz w:val="18"/>
                <w:szCs w:val="18"/>
              </w:rPr>
            </w:pPr>
            <w:r w:rsidRPr="009B4F52">
              <w:rPr>
                <w:rFonts w:ascii="Arial" w:hAnsi="Arial" w:cs="Arial"/>
                <w:color w:val="000000"/>
                <w:sz w:val="18"/>
                <w:szCs w:val="18"/>
              </w:rPr>
              <w:t xml:space="preserve">nismo izločeni iz postopkov oddaje javnih naročil zaradi uvrstitve v </w:t>
            </w:r>
            <w:r w:rsidR="004D0942" w:rsidRPr="004D0942">
              <w:rPr>
                <w:rFonts w:ascii="Arial" w:hAnsi="Arial" w:cs="Arial"/>
                <w:color w:val="000000"/>
                <w:sz w:val="18"/>
                <w:szCs w:val="18"/>
              </w:rPr>
              <w:t>Evidenc</w:t>
            </w:r>
            <w:r w:rsidR="004D0942">
              <w:rPr>
                <w:rFonts w:ascii="Arial" w:hAnsi="Arial" w:cs="Arial"/>
                <w:color w:val="000000"/>
                <w:sz w:val="18"/>
                <w:szCs w:val="18"/>
              </w:rPr>
              <w:t>o</w:t>
            </w:r>
            <w:r w:rsidR="004D0942" w:rsidRPr="004D0942">
              <w:rPr>
                <w:rFonts w:ascii="Arial" w:hAnsi="Arial" w:cs="Arial"/>
                <w:color w:val="000000"/>
                <w:sz w:val="18"/>
                <w:szCs w:val="18"/>
              </w:rPr>
              <w:t xml:space="preserve"> gospodarskih subjektov z izrečenimi stranskimi sankcijami izločitve iz postopkov javnega naročanja</w:t>
            </w:r>
            <w:r w:rsidRPr="009B4F52">
              <w:rPr>
                <w:rFonts w:ascii="Arial" w:hAnsi="Arial" w:cs="Arial"/>
                <w:color w:val="000000"/>
                <w:sz w:val="18"/>
                <w:szCs w:val="18"/>
              </w:rPr>
              <w:t>,</w:t>
            </w:r>
          </w:p>
          <w:p w14:paraId="39FCC74E" w14:textId="77777777" w:rsidR="00145EB6" w:rsidRPr="009B4F52" w:rsidRDefault="00145EB6" w:rsidP="00974740">
            <w:pPr>
              <w:numPr>
                <w:ilvl w:val="0"/>
                <w:numId w:val="27"/>
              </w:numPr>
              <w:jc w:val="both"/>
              <w:rPr>
                <w:rFonts w:ascii="Arial" w:hAnsi="Arial" w:cs="Arial"/>
                <w:sz w:val="18"/>
                <w:szCs w:val="18"/>
              </w:rPr>
            </w:pPr>
            <w:r w:rsidRPr="009B4F52">
              <w:rPr>
                <w:rFonts w:ascii="Arial" w:hAnsi="Arial" w:cs="Arial"/>
                <w:color w:val="000000"/>
                <w:sz w:val="18"/>
                <w:szCs w:val="18"/>
              </w:rPr>
              <w:t xml:space="preserve">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w:t>
            </w:r>
            <w:r w:rsidRPr="009B4F52">
              <w:rPr>
                <w:rFonts w:ascii="Arial" w:hAnsi="Arial" w:cs="Arial"/>
                <w:sz w:val="18"/>
                <w:szCs w:val="18"/>
              </w:rPr>
              <w:t>opravljanjem dela na podlagi pogodb civilnega prava kljub obstoju elementov delovnega razmerja ali v zvezi z zaposlovanjem na črno;</w:t>
            </w:r>
          </w:p>
          <w:p w14:paraId="3176D5A0" w14:textId="15E8D461" w:rsidR="00145EB6" w:rsidRPr="009B4F52" w:rsidRDefault="00145EB6" w:rsidP="00974740">
            <w:pPr>
              <w:numPr>
                <w:ilvl w:val="0"/>
                <w:numId w:val="27"/>
              </w:numPr>
              <w:jc w:val="both"/>
              <w:rPr>
                <w:rFonts w:ascii="Arial" w:hAnsi="Arial" w:cs="Arial"/>
                <w:sz w:val="18"/>
                <w:szCs w:val="18"/>
              </w:rPr>
            </w:pPr>
            <w:r w:rsidRPr="009B4F52">
              <w:rPr>
                <w:rFonts w:ascii="Arial" w:hAnsi="Arial" w:cs="Arial"/>
                <w:sz w:val="18"/>
                <w:szCs w:val="18"/>
              </w:rPr>
              <w:t>smo vpisani v poklicni oziroma poslovni register v državi sedeža</w:t>
            </w:r>
            <w:r w:rsidR="00E84115" w:rsidRPr="009B4F52">
              <w:rPr>
                <w:rFonts w:ascii="Arial" w:hAnsi="Arial" w:cs="Arial"/>
                <w:sz w:val="18"/>
                <w:szCs w:val="18"/>
              </w:rPr>
              <w:t xml:space="preserve"> in imamo vsa potrebna dovoljenja za izvedbo dela predmeta naročanja, ki naj bi ga prevzeli v izvedbo,</w:t>
            </w:r>
          </w:p>
          <w:p w14:paraId="36EE303F" w14:textId="77777777" w:rsidR="00145EB6" w:rsidRPr="009B4F52" w:rsidRDefault="00145EB6" w:rsidP="00974740">
            <w:pPr>
              <w:numPr>
                <w:ilvl w:val="0"/>
                <w:numId w:val="27"/>
              </w:numPr>
              <w:jc w:val="both"/>
              <w:rPr>
                <w:rFonts w:ascii="Arial" w:hAnsi="Arial" w:cs="Arial"/>
                <w:sz w:val="18"/>
                <w:szCs w:val="18"/>
              </w:rPr>
            </w:pPr>
            <w:r w:rsidRPr="009B4F52">
              <w:rPr>
                <w:rFonts w:ascii="Arial" w:hAnsi="Arial" w:cs="Arial"/>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F2E974D" w14:textId="61A477D9" w:rsidR="007837FD" w:rsidRPr="009B4F52" w:rsidRDefault="007837FD" w:rsidP="00974740">
            <w:pPr>
              <w:numPr>
                <w:ilvl w:val="0"/>
                <w:numId w:val="27"/>
              </w:numPr>
              <w:jc w:val="both"/>
              <w:rPr>
                <w:rFonts w:ascii="Arial" w:hAnsi="Arial" w:cs="Arial"/>
                <w:sz w:val="18"/>
                <w:szCs w:val="18"/>
              </w:rPr>
            </w:pPr>
            <w:r w:rsidRPr="009B4F52">
              <w:rPr>
                <w:rFonts w:ascii="Arial" w:hAnsi="Arial" w:cs="Arial"/>
                <w:sz w:val="18"/>
                <w:szCs w:val="18"/>
              </w:rPr>
              <w:t>podjetje nima sedeža v Rusiji in nismo v več kot 50-odstotnem deležu v neposredni ali posredni lasti državljanov Rusije ali fizičnih in pravnih oseb ali organov s sedežem v Rusiji ter zakoniti zastopniki sodelujočih gospodarskih subjektov v naši ponudbi niso ruski državljani, in ne delujemo v imenu ali po navodilih državljanov Rusije ali fizičnih in pravnih oseb ali organov s sedežem v Rusiji;</w:t>
            </w:r>
          </w:p>
          <w:p w14:paraId="46105E14" w14:textId="0A315AA0" w:rsidR="00E84115" w:rsidRPr="009B4F52" w:rsidRDefault="004D0942" w:rsidP="00974740">
            <w:pPr>
              <w:numPr>
                <w:ilvl w:val="0"/>
                <w:numId w:val="27"/>
              </w:numPr>
              <w:jc w:val="both"/>
              <w:rPr>
                <w:rFonts w:ascii="Arial" w:hAnsi="Arial" w:cs="Arial"/>
                <w:sz w:val="18"/>
                <w:szCs w:val="18"/>
              </w:rPr>
            </w:pPr>
            <w:r>
              <w:rPr>
                <w:rFonts w:ascii="Arial" w:hAnsi="Arial" w:cs="Arial"/>
                <w:sz w:val="18"/>
                <w:szCs w:val="18"/>
              </w:rPr>
              <w:t>strinjamo se s</w:t>
            </w:r>
            <w:r w:rsidR="007837FD" w:rsidRPr="009B4F52">
              <w:rPr>
                <w:rFonts w:ascii="Arial" w:hAnsi="Arial" w:cs="Arial"/>
                <w:sz w:val="18"/>
                <w:szCs w:val="18"/>
              </w:rPr>
              <w:t xml:space="preserve"> plačilni</w:t>
            </w:r>
            <w:r>
              <w:rPr>
                <w:rFonts w:ascii="Arial" w:hAnsi="Arial" w:cs="Arial"/>
                <w:sz w:val="18"/>
                <w:szCs w:val="18"/>
              </w:rPr>
              <w:t>m</w:t>
            </w:r>
            <w:r w:rsidR="007837FD" w:rsidRPr="009B4F52">
              <w:rPr>
                <w:rFonts w:ascii="Arial" w:hAnsi="Arial" w:cs="Arial"/>
                <w:sz w:val="18"/>
                <w:szCs w:val="18"/>
              </w:rPr>
              <w:t xml:space="preserve"> pogoj</w:t>
            </w:r>
            <w:r>
              <w:rPr>
                <w:rFonts w:ascii="Arial" w:hAnsi="Arial" w:cs="Arial"/>
                <w:sz w:val="18"/>
                <w:szCs w:val="18"/>
              </w:rPr>
              <w:t>em</w:t>
            </w:r>
            <w:r w:rsidR="007837FD" w:rsidRPr="009B4F52">
              <w:rPr>
                <w:rFonts w:ascii="Arial" w:hAnsi="Arial" w:cs="Arial"/>
                <w:sz w:val="18"/>
                <w:szCs w:val="18"/>
              </w:rPr>
              <w:t xml:space="preserve"> v 30 dneh od datuma prejema posameznega pravilno izstavljenega računa;</w:t>
            </w:r>
          </w:p>
          <w:p w14:paraId="6ABDA18C" w14:textId="77777777" w:rsidR="00145EB6" w:rsidRPr="009B4F52" w:rsidRDefault="00145EB6" w:rsidP="00974740">
            <w:pPr>
              <w:numPr>
                <w:ilvl w:val="0"/>
                <w:numId w:val="27"/>
              </w:numPr>
              <w:jc w:val="both"/>
              <w:rPr>
                <w:rFonts w:ascii="Arial" w:hAnsi="Arial" w:cs="Arial"/>
                <w:color w:val="000000"/>
                <w:sz w:val="18"/>
                <w:szCs w:val="18"/>
              </w:rPr>
            </w:pPr>
            <w:r w:rsidRPr="009B4F52">
              <w:rPr>
                <w:rFonts w:ascii="Arial" w:hAnsi="Arial" w:cs="Arial"/>
                <w:sz w:val="18"/>
                <w:szCs w:val="18"/>
              </w:rPr>
              <w:t xml:space="preserve">bomo, v kolikor bo naročnik zahteval, v postavljenem roku naročniku </w:t>
            </w:r>
            <w:r w:rsidRPr="009B4F52">
              <w:rPr>
                <w:rFonts w:ascii="Arial" w:hAnsi="Arial" w:cs="Arial"/>
                <w:color w:val="000000"/>
                <w:sz w:val="18"/>
                <w:szCs w:val="18"/>
              </w:rPr>
              <w:t>izročili ustrezna potrdila, ki se nanašajo na zgoraj navedeno, in se ne vodijo v uradnih evidencah, ki jih vodijo državni organi, organi lokalnih skupnosti ali nosilci javnih pooblastil.</w:t>
            </w:r>
          </w:p>
        </w:tc>
      </w:tr>
    </w:tbl>
    <w:p w14:paraId="0C7FEA92" w14:textId="0BEF7893" w:rsidR="00145EB6" w:rsidRPr="009B4F52" w:rsidRDefault="00145EB6" w:rsidP="00145EB6">
      <w:pPr>
        <w:spacing w:before="225" w:after="225" w:line="240" w:lineRule="auto"/>
        <w:jc w:val="both"/>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145EB6" w:rsidRPr="009B4F52" w14:paraId="38D35864" w14:textId="77777777" w:rsidTr="003D2AB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569AB7" w14:textId="77777777" w:rsidR="00145EB6" w:rsidRPr="009B4F52" w:rsidRDefault="00145EB6" w:rsidP="007837FD">
            <w:r w:rsidRPr="009B4F52">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7A1061" w14:textId="77777777" w:rsidR="00145EB6" w:rsidRPr="009B4F52" w:rsidRDefault="00145EB6" w:rsidP="003D2ABD">
            <w:r w:rsidRPr="009B4F52">
              <w:rPr>
                <w:rFonts w:ascii="Arial" w:hAnsi="Arial" w:cs="Arial"/>
                <w:color w:val="000000"/>
                <w:position w:val="-2"/>
                <w:sz w:val="18"/>
                <w:szCs w:val="18"/>
              </w:rPr>
              <w:t> </w:t>
            </w:r>
          </w:p>
        </w:tc>
      </w:tr>
      <w:tr w:rsidR="00145EB6" w:rsidRPr="009B4F52" w14:paraId="546B49DC" w14:textId="77777777" w:rsidTr="003D2AB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F2D79C" w14:textId="77777777" w:rsidR="00145EB6" w:rsidRPr="009B4F52" w:rsidRDefault="00145EB6" w:rsidP="007837FD">
            <w:r w:rsidRPr="009B4F52">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4648FF" w14:textId="77777777" w:rsidR="00145EB6" w:rsidRPr="009B4F52" w:rsidRDefault="00145EB6" w:rsidP="003D2ABD">
            <w:r w:rsidRPr="009B4F52">
              <w:rPr>
                <w:rFonts w:ascii="Arial" w:hAnsi="Arial" w:cs="Arial"/>
                <w:color w:val="000000"/>
                <w:position w:val="-2"/>
                <w:sz w:val="18"/>
                <w:szCs w:val="18"/>
              </w:rPr>
              <w:t> </w:t>
            </w:r>
          </w:p>
        </w:tc>
      </w:tr>
      <w:tr w:rsidR="00145EB6" w:rsidRPr="009B4F52" w14:paraId="225EE713" w14:textId="77777777" w:rsidTr="003D2AB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99ADE7" w14:textId="77777777" w:rsidR="00145EB6" w:rsidRPr="009B4F52" w:rsidRDefault="00145EB6" w:rsidP="007837FD">
            <w:r w:rsidRPr="009B4F52">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1783F" w14:textId="77777777" w:rsidR="00145EB6" w:rsidRPr="009B4F52" w:rsidRDefault="00145EB6" w:rsidP="003D2ABD">
            <w:r w:rsidRPr="009B4F52">
              <w:rPr>
                <w:rFonts w:ascii="Arial" w:hAnsi="Arial" w:cs="Arial"/>
                <w:color w:val="000000"/>
                <w:position w:val="-2"/>
                <w:sz w:val="18"/>
                <w:szCs w:val="18"/>
              </w:rPr>
              <w:t> </w:t>
            </w:r>
          </w:p>
        </w:tc>
      </w:tr>
      <w:tr w:rsidR="00145EB6" w:rsidRPr="009B4F52" w14:paraId="79C124FD" w14:textId="77777777" w:rsidTr="003D2AB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D383BE" w14:textId="77777777" w:rsidR="00145EB6" w:rsidRPr="009B4F52" w:rsidRDefault="00145EB6" w:rsidP="007837FD">
            <w:r w:rsidRPr="009B4F52">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71E093" w14:textId="77777777" w:rsidR="00145EB6" w:rsidRPr="009B4F52" w:rsidRDefault="00145EB6" w:rsidP="003D2ABD">
            <w:r w:rsidRPr="009B4F52">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145EB6" w:rsidRPr="009B4F52" w14:paraId="0A83DB1A" w14:textId="77777777" w:rsidTr="003D2ABD">
        <w:tc>
          <w:tcPr>
            <w:tcW w:w="2500" w:type="pct"/>
            <w:tcMar>
              <w:top w:w="75" w:type="dxa"/>
              <w:bottom w:w="75" w:type="dxa"/>
            </w:tcMar>
            <w:vAlign w:val="center"/>
          </w:tcPr>
          <w:p w14:paraId="2CA5048A" w14:textId="77777777" w:rsidR="00145EB6" w:rsidRPr="009B4F52" w:rsidRDefault="00145EB6" w:rsidP="003D2ABD">
            <w:pPr>
              <w:rPr>
                <w:rFonts w:ascii="Arial" w:hAnsi="Arial" w:cs="Arial"/>
                <w:color w:val="000000"/>
                <w:sz w:val="18"/>
                <w:szCs w:val="18"/>
              </w:rPr>
            </w:pPr>
            <w:r w:rsidRPr="009B4F52">
              <w:rPr>
                <w:rFonts w:ascii="Arial" w:hAnsi="Arial" w:cs="Arial"/>
                <w:color w:val="000000"/>
                <w:sz w:val="18"/>
                <w:szCs w:val="18"/>
              </w:rPr>
              <w:t> </w:t>
            </w:r>
          </w:p>
          <w:p w14:paraId="194B9BDA" w14:textId="2EEF47DF" w:rsidR="00145EB6" w:rsidRPr="009B4F52" w:rsidRDefault="00145EB6" w:rsidP="003D2ABD">
            <w:r w:rsidRPr="009B4F52">
              <w:rPr>
                <w:rFonts w:ascii="Arial" w:hAnsi="Arial" w:cs="Arial"/>
                <w:color w:val="000000"/>
                <w:position w:val="-2"/>
                <w:sz w:val="18"/>
                <w:szCs w:val="18"/>
              </w:rPr>
              <w:t>Kraj in datum:</w:t>
            </w:r>
          </w:p>
        </w:tc>
        <w:tc>
          <w:tcPr>
            <w:tcW w:w="0" w:type="auto"/>
            <w:tcMar>
              <w:top w:w="75" w:type="dxa"/>
              <w:bottom w:w="75" w:type="dxa"/>
            </w:tcMar>
            <w:vAlign w:val="center"/>
          </w:tcPr>
          <w:p w14:paraId="04A6B53F" w14:textId="77777777" w:rsidR="00145EB6" w:rsidRPr="009B4F52" w:rsidRDefault="00145EB6" w:rsidP="003D2ABD">
            <w:r w:rsidRPr="009B4F52">
              <w:rPr>
                <w:rFonts w:ascii="Arial" w:hAnsi="Arial" w:cs="Arial"/>
                <w:color w:val="000000"/>
                <w:position w:val="-2"/>
                <w:sz w:val="18"/>
                <w:szCs w:val="18"/>
              </w:rPr>
              <w:t>Ime in priimek: _____________________</w:t>
            </w:r>
          </w:p>
        </w:tc>
      </w:tr>
      <w:tr w:rsidR="00145EB6" w:rsidRPr="009B4F52" w14:paraId="4D57B912" w14:textId="77777777" w:rsidTr="003D2ABD">
        <w:tc>
          <w:tcPr>
            <w:tcW w:w="2500" w:type="pct"/>
            <w:tcMar>
              <w:top w:w="75" w:type="dxa"/>
              <w:bottom w:w="75" w:type="dxa"/>
            </w:tcMar>
            <w:vAlign w:val="center"/>
          </w:tcPr>
          <w:p w14:paraId="7F79242C" w14:textId="77777777" w:rsidR="00145EB6" w:rsidRPr="009B4F52" w:rsidRDefault="00145EB6" w:rsidP="003D2ABD">
            <w:r w:rsidRPr="009B4F52">
              <w:rPr>
                <w:rFonts w:ascii="Arial" w:hAnsi="Arial" w:cs="Arial"/>
                <w:color w:val="000000"/>
                <w:position w:val="-2"/>
                <w:sz w:val="18"/>
                <w:szCs w:val="18"/>
              </w:rPr>
              <w:t> </w:t>
            </w:r>
          </w:p>
        </w:tc>
        <w:tc>
          <w:tcPr>
            <w:tcW w:w="0" w:type="auto"/>
            <w:tcMar>
              <w:top w:w="75" w:type="dxa"/>
              <w:bottom w:w="75" w:type="dxa"/>
            </w:tcMar>
            <w:vAlign w:val="center"/>
          </w:tcPr>
          <w:p w14:paraId="656DA0DF" w14:textId="77777777" w:rsidR="00145EB6" w:rsidRPr="009B4F52" w:rsidRDefault="00145EB6" w:rsidP="003D2ABD"/>
          <w:p w14:paraId="39C172A3" w14:textId="77777777" w:rsidR="00145EB6" w:rsidRPr="009B4F52" w:rsidRDefault="00145EB6" w:rsidP="003D2ABD">
            <w:pPr>
              <w:jc w:val="center"/>
            </w:pPr>
            <w:r w:rsidRPr="009B4F52">
              <w:rPr>
                <w:rFonts w:ascii="Arial" w:hAnsi="Arial" w:cs="Arial"/>
                <w:color w:val="A9A9A9"/>
                <w:position w:val="-2"/>
                <w:sz w:val="18"/>
                <w:szCs w:val="18"/>
              </w:rPr>
              <w:t>(žig in podpis)</w:t>
            </w:r>
          </w:p>
        </w:tc>
      </w:tr>
    </w:tbl>
    <w:p w14:paraId="3963C9EC" w14:textId="77777777" w:rsidR="00145EB6" w:rsidRDefault="00145EB6" w:rsidP="00145EB6">
      <w:pPr>
        <w:sectPr w:rsidR="00145EB6" w:rsidSect="00145EB6">
          <w:footerReference w:type="default" r:id="rId20"/>
          <w:pgSz w:w="11906" w:h="16838"/>
          <w:pgMar w:top="1418" w:right="1418" w:bottom="1418" w:left="1418" w:header="567" w:footer="596" w:gutter="0"/>
          <w:cols w:space="708"/>
          <w:docGrid w:linePitch="360"/>
        </w:sectPr>
      </w:pPr>
    </w:p>
    <w:p w14:paraId="3AD1D410" w14:textId="1254D641" w:rsidR="005A526F" w:rsidRPr="005A4A04" w:rsidRDefault="00C54E8D" w:rsidP="005A4A04">
      <w:pPr>
        <w:spacing w:before="225" w:after="225" w:line="240" w:lineRule="auto"/>
        <w:jc w:val="right"/>
        <w:rPr>
          <w:rFonts w:ascii="Arial" w:hAnsi="Arial" w:cs="Arial"/>
          <w:sz w:val="18"/>
          <w:szCs w:val="18"/>
        </w:rPr>
      </w:pPr>
      <w:bookmarkStart w:id="10" w:name="_Hlk208475309"/>
      <w:r>
        <w:rPr>
          <w:rFonts w:ascii="Arial" w:hAnsi="Arial" w:cs="Arial"/>
          <w:color w:val="000000"/>
          <w:sz w:val="18"/>
          <w:szCs w:val="18"/>
        </w:rPr>
        <w:lastRenderedPageBreak/>
        <w:t> </w:t>
      </w:r>
      <w:r w:rsidRPr="00590863">
        <w:rPr>
          <w:rFonts w:ascii="Arial" w:hAnsi="Arial" w:cs="Arial"/>
          <w:sz w:val="18"/>
          <w:szCs w:val="18"/>
        </w:rPr>
        <w:t xml:space="preserve">Obrazec št: </w:t>
      </w:r>
      <w:r w:rsidR="00145EB6">
        <w:rPr>
          <w:rFonts w:ascii="Arial" w:hAnsi="Arial" w:cs="Arial"/>
          <w:sz w:val="18"/>
          <w:szCs w:val="18"/>
        </w:rPr>
        <w:t>9</w:t>
      </w:r>
    </w:p>
    <w:p w14:paraId="3DBB902C" w14:textId="085EBD95" w:rsidR="00DE6913" w:rsidRPr="00A13CBC" w:rsidRDefault="00DE6913" w:rsidP="00DE6913">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imes New Roman" w:hAnsi="Arial" w:cs="Arial"/>
          <w:b/>
          <w:bCs/>
          <w:sz w:val="26"/>
          <w:szCs w:val="28"/>
        </w:rPr>
      </w:pPr>
      <w:r w:rsidRPr="00A13CBC">
        <w:rPr>
          <w:rFonts w:ascii="Arial" w:eastAsia="Times New Roman" w:hAnsi="Arial" w:cs="Arial"/>
          <w:b/>
          <w:bCs/>
          <w:sz w:val="26"/>
          <w:szCs w:val="28"/>
        </w:rPr>
        <w:t>Potrdilo o dobro opravljenem delu</w:t>
      </w:r>
      <w:r w:rsidRPr="00A13CBC">
        <w:rPr>
          <w:rFonts w:ascii="Calibri" w:eastAsia="Calibri" w:hAnsi="Calibri" w:cs="Times New Roman"/>
        </w:rPr>
        <w:t xml:space="preserve"> </w:t>
      </w:r>
      <w:r w:rsidR="0063093F">
        <w:rPr>
          <w:rFonts w:ascii="Calibri" w:eastAsia="Calibri" w:hAnsi="Calibri" w:cs="Times New Roman"/>
        </w:rPr>
        <w:t xml:space="preserve"> - oprema</w:t>
      </w:r>
    </w:p>
    <w:p w14:paraId="28BF5ACF" w14:textId="77777777" w:rsidR="00DE6913" w:rsidRDefault="00DE6913" w:rsidP="00DE6913">
      <w:pPr>
        <w:shd w:val="clear" w:color="auto" w:fill="FFFFFF"/>
        <w:spacing w:before="225" w:after="375" w:line="333" w:lineRule="auto"/>
        <w:jc w:val="both"/>
        <w:rPr>
          <w:rFonts w:ascii="Arial" w:eastAsia="Calibri" w:hAnsi="Arial" w:cs="Arial"/>
          <w:b/>
          <w:bCs/>
          <w:color w:val="444444"/>
          <w:sz w:val="18"/>
          <w:szCs w:val="18"/>
          <w:shd w:val="clear" w:color="auto" w:fill="FFFFFF"/>
        </w:rPr>
      </w:pPr>
    </w:p>
    <w:p w14:paraId="5F96BCF4" w14:textId="30B8486D" w:rsidR="00DE6913" w:rsidRPr="00A13CBC" w:rsidRDefault="00DE6913" w:rsidP="00DE6913">
      <w:pPr>
        <w:shd w:val="clear" w:color="auto" w:fill="FFFFFF"/>
        <w:spacing w:before="225" w:after="375" w:line="333" w:lineRule="auto"/>
        <w:jc w:val="both"/>
        <w:rPr>
          <w:rFonts w:eastAsia="Calibri" w:cs="Times New Roman"/>
        </w:rPr>
      </w:pPr>
      <w:r w:rsidRPr="00A13CBC">
        <w:rPr>
          <w:rFonts w:ascii="Arial" w:eastAsia="Calibri" w:hAnsi="Arial" w:cs="Arial"/>
          <w:b/>
          <w:bCs/>
          <w:color w:val="444444"/>
          <w:sz w:val="18"/>
          <w:szCs w:val="18"/>
          <w:shd w:val="clear" w:color="auto" w:fill="FFFFFF"/>
        </w:rPr>
        <w:t>Naziv in naslov potrjevalca reference: </w:t>
      </w:r>
      <w:r w:rsidRPr="00A13CBC">
        <w:rPr>
          <w:rFonts w:ascii="Arial" w:eastAsia="Calibri" w:hAnsi="Arial" w:cs="Arial"/>
          <w:color w:val="444444"/>
          <w:sz w:val="18"/>
          <w:szCs w:val="18"/>
          <w:u w:val="single"/>
          <w:shd w:val="clear" w:color="auto" w:fill="FFFFFF"/>
        </w:rPr>
        <w:t>____________________________</w:t>
      </w:r>
    </w:p>
    <w:p w14:paraId="34DBB5BB" w14:textId="77777777" w:rsidR="00DE6913" w:rsidRPr="00A13CBC" w:rsidRDefault="00DE6913" w:rsidP="00DE6913">
      <w:pPr>
        <w:shd w:val="clear" w:color="auto" w:fill="FFFFFF"/>
        <w:spacing w:before="225" w:after="375" w:line="333" w:lineRule="auto"/>
        <w:jc w:val="center"/>
        <w:rPr>
          <w:rFonts w:eastAsia="Calibri" w:cs="Times New Roman"/>
        </w:rPr>
      </w:pPr>
      <w:r w:rsidRPr="00A13CBC">
        <w:rPr>
          <w:rFonts w:ascii="Arial" w:eastAsia="Calibri" w:hAnsi="Arial" w:cs="Arial"/>
          <w:b/>
          <w:bCs/>
          <w:color w:val="444444"/>
          <w:sz w:val="21"/>
          <w:szCs w:val="21"/>
          <w:shd w:val="clear" w:color="auto" w:fill="FFFFFF"/>
        </w:rPr>
        <w:t>IZJAVA - POTRDILO REFERENCE</w:t>
      </w:r>
    </w:p>
    <w:p w14:paraId="6BD79FA5" w14:textId="77777777" w:rsidR="00DE6913" w:rsidRPr="00A13CBC" w:rsidRDefault="00DE6913" w:rsidP="00DE6913">
      <w:pPr>
        <w:shd w:val="clear" w:color="auto" w:fill="FFFFFF"/>
        <w:spacing w:before="225" w:after="375" w:line="333" w:lineRule="auto"/>
        <w:jc w:val="both"/>
        <w:rPr>
          <w:rFonts w:eastAsia="Calibri" w:cs="Times New Roman"/>
        </w:rPr>
      </w:pPr>
      <w:r w:rsidRPr="00A13CBC">
        <w:rPr>
          <w:rFonts w:ascii="Arial" w:eastAsia="Calibri" w:hAnsi="Arial" w:cs="Arial"/>
          <w:color w:val="444444"/>
          <w:sz w:val="18"/>
          <w:szCs w:val="18"/>
          <w:shd w:val="clear" w:color="auto" w:fill="FFFFFF"/>
        </w:rPr>
        <w:t>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58"/>
        <w:gridCol w:w="4157"/>
      </w:tblGrid>
      <w:tr w:rsidR="00DE6913" w:rsidRPr="00A13CBC" w14:paraId="00BA3C4D" w14:textId="77777777" w:rsidTr="00672C9F">
        <w:tc>
          <w:tcPr>
            <w:tcW w:w="395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A147F8B" w14:textId="77777777" w:rsidR="00DE6913" w:rsidRPr="00A13CBC" w:rsidRDefault="00DE6913" w:rsidP="00672C9F">
            <w:pPr>
              <w:rPr>
                <w:rFonts w:eastAsia="Calibri" w:cs="Times New Roman"/>
              </w:rPr>
            </w:pPr>
            <w:r w:rsidRPr="00A13CBC">
              <w:rPr>
                <w:rFonts w:ascii="Arial" w:eastAsia="Calibri" w:hAnsi="Arial" w:cs="Arial"/>
                <w:color w:val="000000"/>
                <w:position w:val="-2"/>
                <w:sz w:val="18"/>
                <w:szCs w:val="18"/>
                <w:shd w:val="clear" w:color="auto" w:fill="FFFFFF"/>
              </w:rPr>
              <w:t>gospodarski subjekt</w:t>
            </w:r>
          </w:p>
        </w:tc>
        <w:tc>
          <w:tcPr>
            <w:tcW w:w="415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F6DC20E" w14:textId="77777777" w:rsidR="00DE6913" w:rsidRPr="00A13CBC" w:rsidRDefault="00DE6913" w:rsidP="00672C9F">
            <w:pPr>
              <w:rPr>
                <w:rFonts w:eastAsia="Calibri" w:cs="Times New Roman"/>
              </w:rPr>
            </w:pPr>
            <w:r w:rsidRPr="00A13CBC">
              <w:rPr>
                <w:rFonts w:ascii="Arial" w:eastAsia="Calibri" w:hAnsi="Arial" w:cs="Arial"/>
                <w:color w:val="000000"/>
                <w:position w:val="-2"/>
                <w:sz w:val="18"/>
                <w:szCs w:val="18"/>
                <w:shd w:val="clear" w:color="auto" w:fill="FFFFFF"/>
              </w:rPr>
              <w:t> </w:t>
            </w:r>
          </w:p>
        </w:tc>
      </w:tr>
      <w:tr w:rsidR="00DE6913" w:rsidRPr="00A13CBC" w14:paraId="05CA3C22" w14:textId="77777777" w:rsidTr="00672C9F">
        <w:tc>
          <w:tcPr>
            <w:tcW w:w="395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3A805B5" w14:textId="61DA2BE8" w:rsidR="00DE6913" w:rsidRPr="00A13CBC" w:rsidRDefault="00DE6913" w:rsidP="00672C9F">
            <w:pPr>
              <w:shd w:val="clear" w:color="auto" w:fill="FFFFFF"/>
              <w:spacing w:before="135" w:after="135" w:line="333" w:lineRule="auto"/>
              <w:jc w:val="both"/>
              <w:textAlignment w:val="center"/>
              <w:rPr>
                <w:rFonts w:eastAsia="Calibri" w:cs="Times New Roman"/>
              </w:rPr>
            </w:pPr>
            <w:r w:rsidRPr="00A13CBC">
              <w:rPr>
                <w:rFonts w:ascii="Arial" w:eastAsia="Calibri" w:hAnsi="Arial" w:cs="Arial"/>
                <w:color w:val="000000"/>
                <w:position w:val="-2"/>
                <w:sz w:val="18"/>
                <w:szCs w:val="18"/>
                <w:shd w:val="clear" w:color="auto" w:fill="FFFFFF"/>
              </w:rPr>
              <w:t xml:space="preserve">izvedel naslednja dela </w:t>
            </w:r>
            <w:r w:rsidR="0063093F">
              <w:rPr>
                <w:rFonts w:ascii="Arial" w:eastAsia="Calibri" w:hAnsi="Arial" w:cs="Arial"/>
                <w:color w:val="000000"/>
                <w:position w:val="-2"/>
                <w:sz w:val="18"/>
                <w:szCs w:val="18"/>
                <w:shd w:val="clear" w:color="auto" w:fill="FFFFFF"/>
              </w:rPr>
              <w:t>–</w:t>
            </w:r>
            <w:r w:rsidRPr="00A13CBC">
              <w:rPr>
                <w:rFonts w:ascii="Arial" w:eastAsia="Calibri" w:hAnsi="Arial" w:cs="Arial"/>
                <w:color w:val="000000"/>
                <w:position w:val="-2"/>
                <w:sz w:val="18"/>
                <w:szCs w:val="18"/>
                <w:shd w:val="clear" w:color="auto" w:fill="FFFFFF"/>
              </w:rPr>
              <w:t> </w:t>
            </w:r>
            <w:r w:rsidR="0063093F">
              <w:rPr>
                <w:rFonts w:ascii="Arial" w:eastAsia="Calibri" w:hAnsi="Arial" w:cs="Arial"/>
                <w:color w:val="000000"/>
                <w:position w:val="-2"/>
                <w:sz w:val="18"/>
                <w:szCs w:val="18"/>
                <w:shd w:val="clear" w:color="auto" w:fill="FFFFFF"/>
              </w:rPr>
              <w:t>dobavo in montažo opreme</w:t>
            </w:r>
            <w:r w:rsidR="004D0942">
              <w:rPr>
                <w:rFonts w:ascii="Arial" w:eastAsia="Calibri" w:hAnsi="Arial" w:cs="Arial"/>
                <w:color w:val="000000"/>
                <w:position w:val="-2"/>
                <w:sz w:val="18"/>
                <w:szCs w:val="18"/>
                <w:shd w:val="clear" w:color="auto" w:fill="FFFFFF"/>
              </w:rPr>
              <w:t xml:space="preserve"> (</w:t>
            </w:r>
            <w:r w:rsidR="004D0942" w:rsidRPr="00570C74">
              <w:rPr>
                <w:rFonts w:ascii="Arial" w:eastAsia="Calibri" w:hAnsi="Arial" w:cs="Arial"/>
                <w:color w:val="000000"/>
                <w:position w:val="-2"/>
                <w:sz w:val="18"/>
                <w:szCs w:val="18"/>
                <w:shd w:val="clear" w:color="auto" w:fill="FFFFFF"/>
              </w:rPr>
              <w:t>obvezno navesti mod</w:t>
            </w:r>
            <w:r w:rsidR="004D0942">
              <w:rPr>
                <w:rFonts w:ascii="Arial" w:eastAsia="Calibri" w:hAnsi="Arial" w:cs="Arial"/>
                <w:color w:val="000000"/>
                <w:position w:val="-2"/>
                <w:sz w:val="18"/>
                <w:szCs w:val="18"/>
                <w:shd w:val="clear" w:color="auto" w:fill="FFFFFF"/>
              </w:rPr>
              <w:t>e</w:t>
            </w:r>
            <w:r w:rsidR="004D0942" w:rsidRPr="00570C74">
              <w:rPr>
                <w:rFonts w:ascii="Arial" w:eastAsia="Calibri" w:hAnsi="Arial" w:cs="Arial"/>
                <w:color w:val="000000"/>
                <w:position w:val="-2"/>
                <w:sz w:val="18"/>
                <w:szCs w:val="18"/>
                <w:shd w:val="clear" w:color="auto" w:fill="FFFFFF"/>
              </w:rPr>
              <w:t>l in proizvajalca</w:t>
            </w:r>
            <w:r w:rsidR="004D0942">
              <w:rPr>
                <w:rFonts w:ascii="Arial" w:eastAsia="Calibri" w:hAnsi="Arial" w:cs="Arial"/>
                <w:color w:val="000000"/>
                <w:position w:val="-2"/>
                <w:sz w:val="18"/>
                <w:szCs w:val="18"/>
                <w:shd w:val="clear" w:color="auto" w:fill="FFFFFF"/>
              </w:rPr>
              <w:t>)</w:t>
            </w:r>
            <w:r w:rsidRPr="00A13CBC">
              <w:rPr>
                <w:rFonts w:ascii="Arial" w:eastAsia="Calibri" w:hAnsi="Arial" w:cs="Arial"/>
                <w:color w:val="000000"/>
                <w:position w:val="-2"/>
                <w:sz w:val="18"/>
                <w:szCs w:val="18"/>
                <w:shd w:val="clear" w:color="auto" w:fill="FFFFFF"/>
              </w:rPr>
              <w:t xml:space="preserve">: </w:t>
            </w:r>
          </w:p>
        </w:tc>
        <w:tc>
          <w:tcPr>
            <w:tcW w:w="415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FEF98EA" w14:textId="77777777" w:rsidR="00DE6913" w:rsidRPr="00A13CBC" w:rsidRDefault="00DE6913" w:rsidP="00672C9F">
            <w:pPr>
              <w:rPr>
                <w:rFonts w:eastAsia="Calibri" w:cs="Times New Roman"/>
              </w:rPr>
            </w:pPr>
            <w:r w:rsidRPr="00A13CBC">
              <w:rPr>
                <w:rFonts w:ascii="Arial" w:eastAsia="Calibri" w:hAnsi="Arial" w:cs="Arial"/>
                <w:color w:val="000000"/>
                <w:position w:val="-2"/>
                <w:sz w:val="18"/>
                <w:szCs w:val="18"/>
                <w:shd w:val="clear" w:color="auto" w:fill="FFFFFF"/>
              </w:rPr>
              <w:t> </w:t>
            </w:r>
          </w:p>
        </w:tc>
      </w:tr>
      <w:tr w:rsidR="00DE6913" w:rsidRPr="00A13CBC" w14:paraId="16916A5A" w14:textId="77777777" w:rsidTr="00672C9F">
        <w:tc>
          <w:tcPr>
            <w:tcW w:w="395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A71A6E3" w14:textId="77777777" w:rsidR="00DE6913" w:rsidRPr="00A13CBC" w:rsidRDefault="00DE6913" w:rsidP="00672C9F">
            <w:pPr>
              <w:rPr>
                <w:rFonts w:eastAsia="Calibri" w:cs="Times New Roman"/>
              </w:rPr>
            </w:pPr>
            <w:r w:rsidRPr="00A13CBC">
              <w:rPr>
                <w:rFonts w:ascii="Arial" w:eastAsia="Calibri" w:hAnsi="Arial" w:cs="Arial"/>
                <w:color w:val="000000"/>
                <w:position w:val="-2"/>
                <w:sz w:val="18"/>
                <w:szCs w:val="18"/>
                <w:shd w:val="clear" w:color="auto" w:fill="FFFFFF"/>
              </w:rPr>
              <w:t>po pogodbi z nazivom in številko, z dne</w:t>
            </w:r>
          </w:p>
        </w:tc>
        <w:tc>
          <w:tcPr>
            <w:tcW w:w="415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51C37B2" w14:textId="77777777" w:rsidR="00DE6913" w:rsidRPr="00A13CBC" w:rsidRDefault="00DE6913" w:rsidP="00672C9F">
            <w:pPr>
              <w:rPr>
                <w:rFonts w:eastAsia="Calibri" w:cs="Times New Roman"/>
              </w:rPr>
            </w:pPr>
            <w:r w:rsidRPr="00A13CBC">
              <w:rPr>
                <w:rFonts w:ascii="Arial" w:eastAsia="Calibri" w:hAnsi="Arial" w:cs="Arial"/>
                <w:color w:val="000000"/>
                <w:position w:val="-2"/>
                <w:sz w:val="18"/>
                <w:szCs w:val="18"/>
                <w:shd w:val="clear" w:color="auto" w:fill="FFFFFF"/>
              </w:rPr>
              <w:t> </w:t>
            </w:r>
          </w:p>
        </w:tc>
      </w:tr>
      <w:tr w:rsidR="00DE6913" w:rsidRPr="00A13CBC" w14:paraId="4267BC77" w14:textId="77777777" w:rsidTr="00672C9F">
        <w:tc>
          <w:tcPr>
            <w:tcW w:w="395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3A9CB7F" w14:textId="77777777" w:rsidR="00DE6913" w:rsidRPr="00A13CBC" w:rsidRDefault="00DE6913" w:rsidP="00672C9F">
            <w:pPr>
              <w:rPr>
                <w:rFonts w:eastAsia="Calibri" w:cs="Times New Roman"/>
              </w:rPr>
            </w:pPr>
            <w:r w:rsidRPr="00A13CBC">
              <w:rPr>
                <w:rFonts w:ascii="Arial" w:eastAsia="Calibri" w:hAnsi="Arial" w:cs="Arial"/>
                <w:color w:val="000000"/>
                <w:position w:val="-2"/>
                <w:sz w:val="18"/>
                <w:szCs w:val="18"/>
                <w:shd w:val="clear" w:color="auto" w:fill="FFFFFF"/>
              </w:rPr>
              <w:t>v obdobju od do</w:t>
            </w:r>
          </w:p>
        </w:tc>
        <w:tc>
          <w:tcPr>
            <w:tcW w:w="415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3F0A7F3" w14:textId="77777777" w:rsidR="00DE6913" w:rsidRPr="00A13CBC" w:rsidRDefault="00DE6913" w:rsidP="00672C9F">
            <w:pPr>
              <w:rPr>
                <w:rFonts w:eastAsia="Calibri" w:cs="Times New Roman"/>
              </w:rPr>
            </w:pPr>
            <w:r w:rsidRPr="00A13CBC">
              <w:rPr>
                <w:rFonts w:ascii="Arial" w:eastAsia="Calibri" w:hAnsi="Arial" w:cs="Arial"/>
                <w:color w:val="000000"/>
                <w:position w:val="-2"/>
                <w:sz w:val="18"/>
                <w:szCs w:val="18"/>
                <w:shd w:val="clear" w:color="auto" w:fill="FFFFFF"/>
              </w:rPr>
              <w:t> </w:t>
            </w:r>
          </w:p>
        </w:tc>
      </w:tr>
    </w:tbl>
    <w:p w14:paraId="20B5FAFF" w14:textId="05659948" w:rsidR="00DE6913" w:rsidRPr="00A13CBC" w:rsidRDefault="00DE6913" w:rsidP="00DE6913">
      <w:pPr>
        <w:shd w:val="clear" w:color="auto" w:fill="FFFFFF"/>
        <w:spacing w:before="225" w:after="375" w:line="333" w:lineRule="auto"/>
        <w:jc w:val="both"/>
        <w:rPr>
          <w:rFonts w:eastAsia="Calibri" w:cs="Times New Roman"/>
          <w:b/>
        </w:rPr>
      </w:pPr>
      <w:r w:rsidRPr="00A13CBC">
        <w:rPr>
          <w:rFonts w:ascii="Arial" w:eastAsia="Calibri" w:hAnsi="Arial" w:cs="Arial"/>
          <w:b/>
          <w:color w:val="444444"/>
          <w:sz w:val="18"/>
          <w:szCs w:val="18"/>
          <w:shd w:val="clear" w:color="auto" w:fill="FFFFFF"/>
        </w:rPr>
        <w:t xml:space="preserve">Gospodarski subjekt je </w:t>
      </w:r>
      <w:r w:rsidR="00B1287B">
        <w:rPr>
          <w:rFonts w:ascii="Arial" w:eastAsia="Calibri" w:hAnsi="Arial" w:cs="Arial"/>
          <w:b/>
          <w:color w:val="444444"/>
          <w:sz w:val="18"/>
          <w:szCs w:val="18"/>
          <w:shd w:val="clear" w:color="auto" w:fill="FFFFFF"/>
        </w:rPr>
        <w:t>dobavo in montažo</w:t>
      </w:r>
      <w:r w:rsidRPr="00A13CBC">
        <w:rPr>
          <w:rFonts w:ascii="Arial" w:eastAsia="Calibri" w:hAnsi="Arial" w:cs="Arial"/>
          <w:b/>
          <w:color w:val="444444"/>
          <w:sz w:val="18"/>
          <w:szCs w:val="18"/>
          <w:shd w:val="clear" w:color="auto" w:fill="FFFFFF"/>
        </w:rPr>
        <w:t xml:space="preserve"> </w:t>
      </w:r>
      <w:r w:rsidR="00D12DAA">
        <w:rPr>
          <w:rFonts w:ascii="Arial" w:eastAsia="Calibri" w:hAnsi="Arial" w:cs="Arial"/>
          <w:b/>
          <w:color w:val="444444"/>
          <w:sz w:val="18"/>
          <w:szCs w:val="18"/>
          <w:shd w:val="clear" w:color="auto" w:fill="FFFFFF"/>
        </w:rPr>
        <w:t xml:space="preserve">zgoraj navedene opreme </w:t>
      </w:r>
      <w:r w:rsidRPr="00A13CBC">
        <w:rPr>
          <w:rFonts w:ascii="Arial" w:eastAsia="Calibri" w:hAnsi="Arial" w:cs="Arial"/>
          <w:b/>
          <w:color w:val="444444"/>
          <w:sz w:val="18"/>
          <w:szCs w:val="18"/>
          <w:shd w:val="clear" w:color="auto" w:fill="FFFFFF"/>
        </w:rPr>
        <w:t>izv</w:t>
      </w:r>
      <w:r w:rsidR="00B1287B">
        <w:rPr>
          <w:rFonts w:ascii="Arial" w:eastAsia="Calibri" w:hAnsi="Arial" w:cs="Arial"/>
          <w:b/>
          <w:color w:val="444444"/>
          <w:sz w:val="18"/>
          <w:szCs w:val="18"/>
          <w:shd w:val="clear" w:color="auto" w:fill="FFFFFF"/>
        </w:rPr>
        <w:t>edel</w:t>
      </w:r>
      <w:r w:rsidRPr="00A13CBC">
        <w:rPr>
          <w:rFonts w:ascii="Arial" w:eastAsia="Calibri" w:hAnsi="Arial" w:cs="Arial"/>
          <w:b/>
          <w:color w:val="444444"/>
          <w:sz w:val="18"/>
          <w:szCs w:val="18"/>
          <w:shd w:val="clear" w:color="auto" w:fill="FFFFFF"/>
        </w:rPr>
        <w:t xml:space="preserve"> pravočasno, v pogodbeno dogovorjenih rokih,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DE6913" w:rsidRPr="00A13CBC" w14:paraId="2189BA87" w14:textId="77777777" w:rsidTr="00672C9F">
        <w:tc>
          <w:tcPr>
            <w:tcW w:w="3195" w:type="dxa"/>
            <w:shd w:val="clear" w:color="auto" w:fill="FFFFFF"/>
            <w:tcMar>
              <w:top w:w="75" w:type="dxa"/>
              <w:bottom w:w="75" w:type="dxa"/>
            </w:tcMar>
            <w:vAlign w:val="center"/>
          </w:tcPr>
          <w:p w14:paraId="006AD358" w14:textId="77777777" w:rsidR="00DE6913" w:rsidRPr="00A13CBC" w:rsidRDefault="00DE6913" w:rsidP="00672C9F">
            <w:pPr>
              <w:jc w:val="right"/>
              <w:rPr>
                <w:rFonts w:eastAsia="Calibri" w:cs="Times New Roman"/>
              </w:rPr>
            </w:pPr>
            <w:r w:rsidRPr="00A13CBC">
              <w:rPr>
                <w:rFonts w:ascii="Arial" w:eastAsia="Calibri"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1D3A8E1E" w14:textId="77777777" w:rsidR="00DE6913" w:rsidRPr="00A13CBC" w:rsidRDefault="00DE6913" w:rsidP="00672C9F">
            <w:pPr>
              <w:rPr>
                <w:rFonts w:eastAsia="Calibri" w:cs="Times New Roman"/>
              </w:rPr>
            </w:pPr>
            <w:r w:rsidRPr="00A13CBC">
              <w:rPr>
                <w:rFonts w:ascii="Arial" w:eastAsia="Calibri"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6A6AE2BF" w14:textId="77777777" w:rsidR="00DE6913" w:rsidRPr="00A13CBC" w:rsidRDefault="00DE6913" w:rsidP="00672C9F">
            <w:pPr>
              <w:rPr>
                <w:rFonts w:eastAsia="Calibri" w:cs="Times New Roman"/>
              </w:rPr>
            </w:pPr>
            <w:r w:rsidRPr="00A13CBC">
              <w:rPr>
                <w:rFonts w:ascii="Arial" w:eastAsia="Calibri" w:hAnsi="Arial" w:cs="Arial"/>
                <w:color w:val="000000"/>
                <w:position w:val="-2"/>
                <w:sz w:val="18"/>
                <w:szCs w:val="18"/>
                <w:shd w:val="clear" w:color="auto" w:fill="FFFFFF"/>
              </w:rPr>
              <w:t> </w:t>
            </w:r>
          </w:p>
        </w:tc>
      </w:tr>
      <w:tr w:rsidR="00DE6913" w:rsidRPr="00A13CBC" w14:paraId="0F778272" w14:textId="77777777" w:rsidTr="00672C9F">
        <w:tc>
          <w:tcPr>
            <w:tcW w:w="3195" w:type="dxa"/>
            <w:shd w:val="clear" w:color="auto" w:fill="FFFFFF"/>
            <w:tcMar>
              <w:top w:w="75" w:type="dxa"/>
              <w:bottom w:w="75" w:type="dxa"/>
            </w:tcMar>
            <w:vAlign w:val="center"/>
          </w:tcPr>
          <w:p w14:paraId="3BC595E0" w14:textId="77777777" w:rsidR="00DE6913" w:rsidRPr="00A13CBC" w:rsidRDefault="00DE6913" w:rsidP="00672C9F">
            <w:pPr>
              <w:jc w:val="right"/>
              <w:rPr>
                <w:rFonts w:eastAsia="Calibri" w:cs="Times New Roman"/>
              </w:rPr>
            </w:pPr>
            <w:r w:rsidRPr="00A13CBC">
              <w:rPr>
                <w:rFonts w:ascii="Arial" w:eastAsia="Calibri"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26137B22" w14:textId="77777777" w:rsidR="00DE6913" w:rsidRPr="00A13CBC" w:rsidRDefault="00DE6913" w:rsidP="00672C9F">
            <w:pPr>
              <w:rPr>
                <w:rFonts w:eastAsia="Calibri" w:cs="Times New Roman"/>
              </w:rPr>
            </w:pPr>
            <w:r w:rsidRPr="00A13CBC">
              <w:rPr>
                <w:rFonts w:ascii="Arial" w:eastAsia="Calibri"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54678923" w14:textId="77777777" w:rsidR="00DE6913" w:rsidRPr="00A13CBC" w:rsidRDefault="00DE6913" w:rsidP="00672C9F">
            <w:pPr>
              <w:rPr>
                <w:rFonts w:eastAsia="Calibri" w:cs="Times New Roman"/>
              </w:rPr>
            </w:pPr>
          </w:p>
          <w:p w14:paraId="2304EFFD" w14:textId="77777777" w:rsidR="00DE6913" w:rsidRPr="00A13CBC" w:rsidRDefault="00DE6913" w:rsidP="00672C9F">
            <w:pPr>
              <w:jc w:val="center"/>
              <w:rPr>
                <w:rFonts w:eastAsia="Calibri" w:cs="Times New Roman"/>
              </w:rPr>
            </w:pPr>
            <w:r w:rsidRPr="00A13CBC">
              <w:rPr>
                <w:rFonts w:ascii="Arial" w:eastAsia="Calibri" w:hAnsi="Arial" w:cs="Arial"/>
                <w:color w:val="A9A9A9"/>
                <w:position w:val="-2"/>
                <w:sz w:val="18"/>
                <w:szCs w:val="18"/>
                <w:shd w:val="clear" w:color="auto" w:fill="FFFFFF"/>
              </w:rPr>
              <w:t>(žig in podpis)</w:t>
            </w:r>
          </w:p>
        </w:tc>
      </w:tr>
    </w:tbl>
    <w:p w14:paraId="3DBBC1AB" w14:textId="77777777" w:rsidR="00D12DAA" w:rsidRDefault="00D12DAA" w:rsidP="00DE6913">
      <w:pPr>
        <w:shd w:val="clear" w:color="auto" w:fill="FFFFFF"/>
        <w:spacing w:before="225" w:after="375" w:line="333" w:lineRule="auto"/>
        <w:jc w:val="both"/>
        <w:rPr>
          <w:rFonts w:ascii="Arial" w:eastAsia="Calibri" w:hAnsi="Arial" w:cs="Arial"/>
          <w:b/>
          <w:bCs/>
          <w:color w:val="444444"/>
          <w:sz w:val="18"/>
          <w:szCs w:val="18"/>
          <w:u w:val="single"/>
          <w:shd w:val="clear" w:color="auto" w:fill="FFFFFF"/>
        </w:rPr>
      </w:pPr>
    </w:p>
    <w:p w14:paraId="76D41877" w14:textId="3C665AF2" w:rsidR="00DE6913" w:rsidRPr="00A13CBC" w:rsidRDefault="00DE6913" w:rsidP="00DE6913">
      <w:pPr>
        <w:shd w:val="clear" w:color="auto" w:fill="FFFFFF"/>
        <w:spacing w:before="225" w:after="375" w:line="333" w:lineRule="auto"/>
        <w:jc w:val="both"/>
        <w:rPr>
          <w:rFonts w:eastAsia="Calibri" w:cs="Times New Roman"/>
        </w:rPr>
      </w:pPr>
      <w:r w:rsidRPr="00A13CBC">
        <w:rPr>
          <w:rFonts w:ascii="Arial" w:eastAsia="Calibri"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DE6913" w:rsidRPr="00A13CBC" w14:paraId="709384E3" w14:textId="77777777" w:rsidTr="00672C9F">
        <w:tc>
          <w:tcPr>
            <w:tcW w:w="0" w:type="auto"/>
            <w:tcMar>
              <w:top w:w="0" w:type="auto"/>
              <w:bottom w:w="0" w:type="auto"/>
            </w:tcMar>
          </w:tcPr>
          <w:p w14:paraId="41BB9141" w14:textId="09D34AFC" w:rsidR="00DE6913" w:rsidRPr="00A13CBC" w:rsidRDefault="00DE6913" w:rsidP="00974740">
            <w:pPr>
              <w:numPr>
                <w:ilvl w:val="0"/>
                <w:numId w:val="48"/>
              </w:numPr>
              <w:shd w:val="clear" w:color="auto" w:fill="FFFFFF"/>
              <w:spacing w:line="333" w:lineRule="auto"/>
              <w:jc w:val="both"/>
              <w:rPr>
                <w:rFonts w:ascii="Arial" w:eastAsia="Calibri" w:hAnsi="Arial" w:cs="Arial"/>
                <w:color w:val="444444"/>
                <w:sz w:val="18"/>
                <w:szCs w:val="18"/>
                <w:highlight w:val="white"/>
              </w:rPr>
            </w:pPr>
            <w:r w:rsidRPr="00A13CBC">
              <w:rPr>
                <w:rFonts w:ascii="Arial" w:eastAsia="Calibri"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53C0468D" w14:textId="77777777" w:rsidR="00DE6913" w:rsidRPr="000B73B3" w:rsidRDefault="00DE6913" w:rsidP="00974740">
            <w:pPr>
              <w:numPr>
                <w:ilvl w:val="0"/>
                <w:numId w:val="48"/>
              </w:numPr>
              <w:shd w:val="clear" w:color="auto" w:fill="FFFFFF"/>
              <w:spacing w:line="333" w:lineRule="auto"/>
              <w:rPr>
                <w:rFonts w:ascii="Arial" w:eastAsia="Calibri" w:hAnsi="Arial" w:cs="Arial"/>
                <w:color w:val="444444"/>
                <w:sz w:val="18"/>
                <w:szCs w:val="18"/>
                <w:highlight w:val="white"/>
              </w:rPr>
            </w:pPr>
            <w:r w:rsidRPr="00A13CBC">
              <w:rPr>
                <w:rFonts w:ascii="Arial" w:eastAsia="Calibri" w:hAnsi="Arial" w:cs="Arial"/>
                <w:i/>
                <w:iCs/>
                <w:color w:val="444444"/>
                <w:sz w:val="18"/>
                <w:szCs w:val="18"/>
                <w:shd w:val="clear" w:color="auto" w:fill="FFFFFF"/>
              </w:rPr>
              <w:t>V primeru več referenčnih potrdil se obrazec fotokopira.</w:t>
            </w:r>
          </w:p>
          <w:p w14:paraId="125F6432" w14:textId="77777777" w:rsidR="00DE6913" w:rsidRPr="00A13CBC" w:rsidRDefault="00DE6913" w:rsidP="00974740">
            <w:pPr>
              <w:numPr>
                <w:ilvl w:val="0"/>
                <w:numId w:val="48"/>
              </w:numPr>
              <w:shd w:val="clear" w:color="auto" w:fill="FFFFFF"/>
              <w:spacing w:line="333" w:lineRule="auto"/>
              <w:rPr>
                <w:rFonts w:ascii="Arial" w:eastAsia="Calibri" w:hAnsi="Arial" w:cs="Arial"/>
                <w:color w:val="444444"/>
                <w:sz w:val="18"/>
                <w:szCs w:val="18"/>
                <w:highlight w:val="white"/>
              </w:rPr>
            </w:pPr>
            <w:r>
              <w:rPr>
                <w:rFonts w:ascii="Arial" w:eastAsia="Calibri" w:hAnsi="Arial" w:cs="Arial"/>
                <w:i/>
                <w:iCs/>
                <w:color w:val="444444"/>
                <w:sz w:val="18"/>
                <w:szCs w:val="18"/>
                <w:shd w:val="clear" w:color="auto" w:fill="FFFFFF"/>
              </w:rPr>
              <w:t>Odgovorna oseba je lahko vodja oddelka, kjer se oprema nahaja in uporablja.</w:t>
            </w:r>
          </w:p>
        </w:tc>
      </w:tr>
    </w:tbl>
    <w:p w14:paraId="665DF78B" w14:textId="77777777" w:rsidR="00DE6913" w:rsidRPr="00A13CBC" w:rsidRDefault="00DE6913" w:rsidP="00DE6913">
      <w:pPr>
        <w:spacing w:after="160" w:line="259" w:lineRule="auto"/>
        <w:rPr>
          <w:rFonts w:ascii="Calibri" w:eastAsia="Calibri" w:hAnsi="Calibri" w:cs="Times New Roman"/>
        </w:rPr>
      </w:pPr>
    </w:p>
    <w:p w14:paraId="3DEE6BBC" w14:textId="77777777" w:rsidR="00DE6913" w:rsidRDefault="00DE6913" w:rsidP="00DE6913">
      <w:pPr>
        <w:spacing w:after="0"/>
        <w:jc w:val="right"/>
        <w:rPr>
          <w:rFonts w:ascii="Arial" w:hAnsi="Arial" w:cs="Arial"/>
          <w:sz w:val="18"/>
          <w:szCs w:val="18"/>
        </w:rPr>
      </w:pPr>
    </w:p>
    <w:bookmarkEnd w:id="10"/>
    <w:p w14:paraId="7EA7D5C6" w14:textId="77777777" w:rsidR="00DE6913" w:rsidRDefault="00DE6913" w:rsidP="00DE6913">
      <w:pPr>
        <w:spacing w:after="0"/>
        <w:jc w:val="right"/>
        <w:rPr>
          <w:rFonts w:ascii="Arial" w:hAnsi="Arial" w:cs="Arial"/>
          <w:sz w:val="18"/>
          <w:szCs w:val="18"/>
        </w:rPr>
      </w:pPr>
    </w:p>
    <w:p w14:paraId="557478A5" w14:textId="77777777" w:rsidR="00133B3C" w:rsidRDefault="00C54E8D">
      <w:pPr>
        <w:spacing w:before="225" w:after="225" w:line="240" w:lineRule="auto"/>
        <w:jc w:val="both"/>
      </w:pPr>
      <w:r>
        <w:rPr>
          <w:rFonts w:ascii="Arial" w:hAnsi="Arial" w:cs="Arial"/>
          <w:color w:val="000000"/>
          <w:sz w:val="18"/>
          <w:szCs w:val="18"/>
        </w:rPr>
        <w:lastRenderedPageBreak/>
        <w:t> </w:t>
      </w:r>
    </w:p>
    <w:p w14:paraId="2A70B507" w14:textId="441D3129" w:rsidR="00A13CBC" w:rsidRDefault="00A13CBC" w:rsidP="00A13CBC">
      <w:pPr>
        <w:spacing w:after="0"/>
        <w:jc w:val="right"/>
        <w:rPr>
          <w:rFonts w:ascii="Arial" w:eastAsia="Calibri" w:hAnsi="Arial" w:cs="Arial"/>
          <w:sz w:val="18"/>
          <w:szCs w:val="18"/>
        </w:rPr>
      </w:pPr>
      <w:r w:rsidRPr="00A13CBC">
        <w:rPr>
          <w:rFonts w:ascii="Arial" w:eastAsia="Calibri" w:hAnsi="Arial" w:cs="Arial"/>
          <w:sz w:val="18"/>
          <w:szCs w:val="18"/>
        </w:rPr>
        <w:t>Obrazec št: 1</w:t>
      </w:r>
      <w:r w:rsidR="00145EB6">
        <w:rPr>
          <w:rFonts w:ascii="Arial" w:eastAsia="Calibri" w:hAnsi="Arial" w:cs="Arial"/>
          <w:sz w:val="18"/>
          <w:szCs w:val="18"/>
        </w:rPr>
        <w:t>0</w:t>
      </w:r>
    </w:p>
    <w:p w14:paraId="55A53D88" w14:textId="77777777" w:rsidR="000C10BE" w:rsidRPr="00A13CBC" w:rsidRDefault="000C10BE" w:rsidP="00A13CBC">
      <w:pPr>
        <w:spacing w:after="0"/>
        <w:jc w:val="right"/>
        <w:rPr>
          <w:rFonts w:ascii="Arial" w:eastAsia="Calibri" w:hAnsi="Arial" w:cs="Arial"/>
          <w:sz w:val="18"/>
          <w:szCs w:val="18"/>
        </w:rPr>
      </w:pPr>
    </w:p>
    <w:p w14:paraId="4618877C" w14:textId="46AA328C" w:rsidR="0063093F" w:rsidRPr="00A13CBC" w:rsidRDefault="0063093F" w:rsidP="0063093F">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imes New Roman" w:hAnsi="Arial" w:cs="Arial"/>
          <w:b/>
          <w:bCs/>
          <w:sz w:val="26"/>
          <w:szCs w:val="28"/>
        </w:rPr>
      </w:pPr>
      <w:r w:rsidRPr="00A13CBC">
        <w:rPr>
          <w:rFonts w:ascii="Arial" w:eastAsia="Times New Roman" w:hAnsi="Arial" w:cs="Arial"/>
          <w:b/>
          <w:bCs/>
          <w:sz w:val="26"/>
          <w:szCs w:val="28"/>
        </w:rPr>
        <w:t>Potrdilo o dobro opravljenem delu</w:t>
      </w:r>
      <w:r w:rsidRPr="00A13CBC">
        <w:rPr>
          <w:rFonts w:ascii="Calibri" w:eastAsia="Calibri" w:hAnsi="Calibri" w:cs="Times New Roman"/>
        </w:rPr>
        <w:t xml:space="preserve"> </w:t>
      </w:r>
      <w:r>
        <w:rPr>
          <w:rFonts w:ascii="Calibri" w:eastAsia="Calibri" w:hAnsi="Calibri" w:cs="Times New Roman"/>
        </w:rPr>
        <w:t xml:space="preserve"> - servis</w:t>
      </w:r>
    </w:p>
    <w:p w14:paraId="3612843A" w14:textId="77777777" w:rsidR="0063093F" w:rsidRDefault="0063093F" w:rsidP="0063093F">
      <w:pPr>
        <w:shd w:val="clear" w:color="auto" w:fill="FFFFFF"/>
        <w:spacing w:before="225" w:after="375" w:line="333" w:lineRule="auto"/>
        <w:jc w:val="both"/>
        <w:rPr>
          <w:rFonts w:ascii="Arial" w:eastAsia="Calibri" w:hAnsi="Arial" w:cs="Arial"/>
          <w:b/>
          <w:bCs/>
          <w:color w:val="444444"/>
          <w:sz w:val="18"/>
          <w:szCs w:val="18"/>
          <w:shd w:val="clear" w:color="auto" w:fill="FFFFFF"/>
        </w:rPr>
      </w:pPr>
    </w:p>
    <w:p w14:paraId="7F677949" w14:textId="77777777" w:rsidR="0063093F" w:rsidRPr="00A13CBC" w:rsidRDefault="0063093F" w:rsidP="0063093F">
      <w:pPr>
        <w:shd w:val="clear" w:color="auto" w:fill="FFFFFF"/>
        <w:spacing w:before="225" w:after="375" w:line="333" w:lineRule="auto"/>
        <w:jc w:val="both"/>
        <w:rPr>
          <w:rFonts w:eastAsia="Calibri" w:cs="Times New Roman"/>
        </w:rPr>
      </w:pPr>
      <w:r w:rsidRPr="00A13CBC">
        <w:rPr>
          <w:rFonts w:ascii="Arial" w:eastAsia="Calibri" w:hAnsi="Arial" w:cs="Arial"/>
          <w:b/>
          <w:bCs/>
          <w:color w:val="444444"/>
          <w:sz w:val="18"/>
          <w:szCs w:val="18"/>
          <w:shd w:val="clear" w:color="auto" w:fill="FFFFFF"/>
        </w:rPr>
        <w:t>Naziv in naslov potrjevalca reference: </w:t>
      </w:r>
      <w:r w:rsidRPr="00A13CBC">
        <w:rPr>
          <w:rFonts w:ascii="Arial" w:eastAsia="Calibri" w:hAnsi="Arial" w:cs="Arial"/>
          <w:color w:val="444444"/>
          <w:sz w:val="18"/>
          <w:szCs w:val="18"/>
          <w:u w:val="single"/>
          <w:shd w:val="clear" w:color="auto" w:fill="FFFFFF"/>
        </w:rPr>
        <w:t>____________________________</w:t>
      </w:r>
    </w:p>
    <w:p w14:paraId="3FA4EC04" w14:textId="77777777" w:rsidR="0063093F" w:rsidRPr="00A13CBC" w:rsidRDefault="0063093F" w:rsidP="0063093F">
      <w:pPr>
        <w:shd w:val="clear" w:color="auto" w:fill="FFFFFF"/>
        <w:spacing w:before="225" w:after="375" w:line="333" w:lineRule="auto"/>
        <w:jc w:val="center"/>
        <w:rPr>
          <w:rFonts w:eastAsia="Calibri" w:cs="Times New Roman"/>
        </w:rPr>
      </w:pPr>
      <w:r w:rsidRPr="00A13CBC">
        <w:rPr>
          <w:rFonts w:ascii="Arial" w:eastAsia="Calibri" w:hAnsi="Arial" w:cs="Arial"/>
          <w:b/>
          <w:bCs/>
          <w:color w:val="444444"/>
          <w:sz w:val="21"/>
          <w:szCs w:val="21"/>
          <w:shd w:val="clear" w:color="auto" w:fill="FFFFFF"/>
        </w:rPr>
        <w:t>IZJAVA - POTRDILO REFERENCE</w:t>
      </w:r>
    </w:p>
    <w:p w14:paraId="34FF3117" w14:textId="77777777" w:rsidR="0063093F" w:rsidRPr="00A13CBC" w:rsidRDefault="0063093F" w:rsidP="0063093F">
      <w:pPr>
        <w:shd w:val="clear" w:color="auto" w:fill="FFFFFF"/>
        <w:spacing w:before="225" w:after="375" w:line="333" w:lineRule="auto"/>
        <w:jc w:val="both"/>
        <w:rPr>
          <w:rFonts w:eastAsia="Calibri" w:cs="Times New Roman"/>
        </w:rPr>
      </w:pPr>
      <w:r w:rsidRPr="00A13CBC">
        <w:rPr>
          <w:rFonts w:ascii="Arial" w:eastAsia="Calibri" w:hAnsi="Arial" w:cs="Arial"/>
          <w:color w:val="444444"/>
          <w:sz w:val="18"/>
          <w:szCs w:val="18"/>
          <w:shd w:val="clear" w:color="auto" w:fill="FFFFFF"/>
        </w:rPr>
        <w:t>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58"/>
        <w:gridCol w:w="4157"/>
      </w:tblGrid>
      <w:tr w:rsidR="0063093F" w:rsidRPr="00A13CBC" w14:paraId="0A1444EF" w14:textId="77777777" w:rsidTr="009006DD">
        <w:tc>
          <w:tcPr>
            <w:tcW w:w="395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D0B1ED1" w14:textId="77777777" w:rsidR="0063093F" w:rsidRPr="00A13CBC" w:rsidRDefault="0063093F" w:rsidP="009006DD">
            <w:pPr>
              <w:rPr>
                <w:rFonts w:eastAsia="Calibri" w:cs="Times New Roman"/>
              </w:rPr>
            </w:pPr>
            <w:r w:rsidRPr="00A13CBC">
              <w:rPr>
                <w:rFonts w:ascii="Arial" w:eastAsia="Calibri" w:hAnsi="Arial" w:cs="Arial"/>
                <w:color w:val="000000"/>
                <w:position w:val="-2"/>
                <w:sz w:val="18"/>
                <w:szCs w:val="18"/>
                <w:shd w:val="clear" w:color="auto" w:fill="FFFFFF"/>
              </w:rPr>
              <w:t>gospodarski subjekt</w:t>
            </w:r>
          </w:p>
        </w:tc>
        <w:tc>
          <w:tcPr>
            <w:tcW w:w="415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EA9FB22" w14:textId="77777777" w:rsidR="0063093F" w:rsidRPr="00A13CBC" w:rsidRDefault="0063093F" w:rsidP="009006DD">
            <w:pPr>
              <w:rPr>
                <w:rFonts w:eastAsia="Calibri" w:cs="Times New Roman"/>
              </w:rPr>
            </w:pPr>
            <w:r w:rsidRPr="00A13CBC">
              <w:rPr>
                <w:rFonts w:ascii="Arial" w:eastAsia="Calibri" w:hAnsi="Arial" w:cs="Arial"/>
                <w:color w:val="000000"/>
                <w:position w:val="-2"/>
                <w:sz w:val="18"/>
                <w:szCs w:val="18"/>
                <w:shd w:val="clear" w:color="auto" w:fill="FFFFFF"/>
              </w:rPr>
              <w:t> </w:t>
            </w:r>
          </w:p>
        </w:tc>
      </w:tr>
      <w:tr w:rsidR="0063093F" w:rsidRPr="00A13CBC" w14:paraId="0F149A48" w14:textId="77777777" w:rsidTr="009006DD">
        <w:tc>
          <w:tcPr>
            <w:tcW w:w="395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6A548C9" w14:textId="176C1DA3" w:rsidR="0063093F" w:rsidRPr="00A13CBC" w:rsidRDefault="0063093F" w:rsidP="009006DD">
            <w:pPr>
              <w:shd w:val="clear" w:color="auto" w:fill="FFFFFF"/>
              <w:spacing w:before="135" w:after="135" w:line="333" w:lineRule="auto"/>
              <w:jc w:val="both"/>
              <w:textAlignment w:val="center"/>
              <w:rPr>
                <w:rFonts w:eastAsia="Calibri" w:cs="Times New Roman"/>
              </w:rPr>
            </w:pPr>
            <w:r w:rsidRPr="00A13CBC">
              <w:rPr>
                <w:rFonts w:ascii="Arial" w:eastAsia="Calibri" w:hAnsi="Arial" w:cs="Arial"/>
                <w:color w:val="000000"/>
                <w:position w:val="-2"/>
                <w:sz w:val="18"/>
                <w:szCs w:val="18"/>
                <w:shd w:val="clear" w:color="auto" w:fill="FFFFFF"/>
              </w:rPr>
              <w:t>izvedel naslednja dela - vzdrževanj</w:t>
            </w:r>
            <w:r>
              <w:rPr>
                <w:rFonts w:ascii="Arial" w:eastAsia="Calibri" w:hAnsi="Arial" w:cs="Arial"/>
                <w:color w:val="000000"/>
                <w:position w:val="-2"/>
                <w:sz w:val="18"/>
                <w:szCs w:val="18"/>
                <w:shd w:val="clear" w:color="auto" w:fill="FFFFFF"/>
              </w:rPr>
              <w:t>e</w:t>
            </w:r>
            <w:r w:rsidRPr="00A13CBC">
              <w:rPr>
                <w:rFonts w:ascii="Arial" w:eastAsia="Calibri" w:hAnsi="Arial" w:cs="Arial"/>
                <w:color w:val="000000"/>
                <w:position w:val="-2"/>
                <w:sz w:val="18"/>
                <w:szCs w:val="18"/>
                <w:shd w:val="clear" w:color="auto" w:fill="FFFFFF"/>
              </w:rPr>
              <w:t xml:space="preserve"> </w:t>
            </w:r>
            <w:r>
              <w:rPr>
                <w:rFonts w:ascii="Arial" w:eastAsia="Calibri" w:hAnsi="Arial" w:cs="Arial"/>
                <w:color w:val="000000"/>
                <w:position w:val="-2"/>
                <w:sz w:val="18"/>
                <w:szCs w:val="18"/>
                <w:shd w:val="clear" w:color="auto" w:fill="FFFFFF"/>
              </w:rPr>
              <w:t>opreme</w:t>
            </w:r>
            <w:r w:rsidRPr="00A13CBC">
              <w:rPr>
                <w:rFonts w:ascii="Arial" w:eastAsia="Calibri" w:hAnsi="Arial" w:cs="Arial"/>
                <w:color w:val="000000"/>
                <w:position w:val="-2"/>
                <w:sz w:val="18"/>
                <w:szCs w:val="18"/>
                <w:shd w:val="clear" w:color="auto" w:fill="FFFFFF"/>
              </w:rPr>
              <w:t xml:space="preserve"> </w:t>
            </w:r>
            <w:r w:rsidR="004D0942">
              <w:rPr>
                <w:rFonts w:ascii="Arial" w:eastAsia="Calibri" w:hAnsi="Arial" w:cs="Arial"/>
                <w:color w:val="000000"/>
                <w:position w:val="-2"/>
                <w:sz w:val="18"/>
                <w:szCs w:val="18"/>
                <w:shd w:val="clear" w:color="auto" w:fill="FFFFFF"/>
              </w:rPr>
              <w:t>(</w:t>
            </w:r>
            <w:r w:rsidR="004D0942" w:rsidRPr="00570C74">
              <w:rPr>
                <w:rFonts w:ascii="Arial" w:eastAsia="Calibri" w:hAnsi="Arial" w:cs="Arial"/>
                <w:color w:val="000000"/>
                <w:position w:val="-2"/>
                <w:sz w:val="18"/>
                <w:szCs w:val="18"/>
                <w:shd w:val="clear" w:color="auto" w:fill="FFFFFF"/>
              </w:rPr>
              <w:t>obvezno navesti mod</w:t>
            </w:r>
            <w:r w:rsidR="004D0942">
              <w:rPr>
                <w:rFonts w:ascii="Arial" w:eastAsia="Calibri" w:hAnsi="Arial" w:cs="Arial"/>
                <w:color w:val="000000"/>
                <w:position w:val="-2"/>
                <w:sz w:val="18"/>
                <w:szCs w:val="18"/>
                <w:shd w:val="clear" w:color="auto" w:fill="FFFFFF"/>
              </w:rPr>
              <w:t>e</w:t>
            </w:r>
            <w:r w:rsidR="004D0942" w:rsidRPr="00570C74">
              <w:rPr>
                <w:rFonts w:ascii="Arial" w:eastAsia="Calibri" w:hAnsi="Arial" w:cs="Arial"/>
                <w:color w:val="000000"/>
                <w:position w:val="-2"/>
                <w:sz w:val="18"/>
                <w:szCs w:val="18"/>
                <w:shd w:val="clear" w:color="auto" w:fill="FFFFFF"/>
              </w:rPr>
              <w:t>l in proizvajalca</w:t>
            </w:r>
            <w:r w:rsidR="004D0942">
              <w:rPr>
                <w:rFonts w:ascii="Arial" w:eastAsia="Calibri" w:hAnsi="Arial" w:cs="Arial"/>
                <w:color w:val="000000"/>
                <w:position w:val="-2"/>
                <w:sz w:val="18"/>
                <w:szCs w:val="18"/>
                <w:shd w:val="clear" w:color="auto" w:fill="FFFFFF"/>
              </w:rPr>
              <w:t>)</w:t>
            </w:r>
            <w:r w:rsidRPr="00A13CBC">
              <w:rPr>
                <w:rFonts w:ascii="Arial" w:eastAsia="Calibri" w:hAnsi="Arial" w:cs="Arial"/>
                <w:color w:val="000000"/>
                <w:position w:val="-2"/>
                <w:sz w:val="18"/>
                <w:szCs w:val="18"/>
                <w:shd w:val="clear" w:color="auto" w:fill="FFFFFF"/>
              </w:rPr>
              <w:t xml:space="preserve">: </w:t>
            </w:r>
          </w:p>
        </w:tc>
        <w:tc>
          <w:tcPr>
            <w:tcW w:w="415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DE61731" w14:textId="77777777" w:rsidR="0063093F" w:rsidRPr="00A13CBC" w:rsidRDefault="0063093F" w:rsidP="009006DD">
            <w:pPr>
              <w:rPr>
                <w:rFonts w:eastAsia="Calibri" w:cs="Times New Roman"/>
              </w:rPr>
            </w:pPr>
            <w:r w:rsidRPr="00A13CBC">
              <w:rPr>
                <w:rFonts w:ascii="Arial" w:eastAsia="Calibri" w:hAnsi="Arial" w:cs="Arial"/>
                <w:color w:val="000000"/>
                <w:position w:val="-2"/>
                <w:sz w:val="18"/>
                <w:szCs w:val="18"/>
                <w:shd w:val="clear" w:color="auto" w:fill="FFFFFF"/>
              </w:rPr>
              <w:t> </w:t>
            </w:r>
          </w:p>
        </w:tc>
      </w:tr>
      <w:tr w:rsidR="0063093F" w:rsidRPr="00A13CBC" w14:paraId="22E11FB5" w14:textId="77777777" w:rsidTr="009006DD">
        <w:tc>
          <w:tcPr>
            <w:tcW w:w="395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46F69B7" w14:textId="77777777" w:rsidR="0063093F" w:rsidRPr="00A13CBC" w:rsidRDefault="0063093F" w:rsidP="009006DD">
            <w:pPr>
              <w:rPr>
                <w:rFonts w:eastAsia="Calibri" w:cs="Times New Roman"/>
              </w:rPr>
            </w:pPr>
            <w:r w:rsidRPr="00A13CBC">
              <w:rPr>
                <w:rFonts w:ascii="Arial" w:eastAsia="Calibri" w:hAnsi="Arial" w:cs="Arial"/>
                <w:color w:val="000000"/>
                <w:position w:val="-2"/>
                <w:sz w:val="18"/>
                <w:szCs w:val="18"/>
                <w:shd w:val="clear" w:color="auto" w:fill="FFFFFF"/>
              </w:rPr>
              <w:t>po pogodbi z nazivom in številko, z dne</w:t>
            </w:r>
          </w:p>
        </w:tc>
        <w:tc>
          <w:tcPr>
            <w:tcW w:w="415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13755BD" w14:textId="77777777" w:rsidR="0063093F" w:rsidRPr="00A13CBC" w:rsidRDefault="0063093F" w:rsidP="009006DD">
            <w:pPr>
              <w:rPr>
                <w:rFonts w:eastAsia="Calibri" w:cs="Times New Roman"/>
              </w:rPr>
            </w:pPr>
            <w:r w:rsidRPr="00A13CBC">
              <w:rPr>
                <w:rFonts w:ascii="Arial" w:eastAsia="Calibri" w:hAnsi="Arial" w:cs="Arial"/>
                <w:color w:val="000000"/>
                <w:position w:val="-2"/>
                <w:sz w:val="18"/>
                <w:szCs w:val="18"/>
                <w:shd w:val="clear" w:color="auto" w:fill="FFFFFF"/>
              </w:rPr>
              <w:t> </w:t>
            </w:r>
          </w:p>
        </w:tc>
      </w:tr>
      <w:tr w:rsidR="0063093F" w:rsidRPr="00A13CBC" w14:paraId="190EA060" w14:textId="77777777" w:rsidTr="009006DD">
        <w:tc>
          <w:tcPr>
            <w:tcW w:w="395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18A39BF" w14:textId="77777777" w:rsidR="0063093F" w:rsidRPr="00A13CBC" w:rsidRDefault="0063093F" w:rsidP="009006DD">
            <w:pPr>
              <w:rPr>
                <w:rFonts w:eastAsia="Calibri" w:cs="Times New Roman"/>
              </w:rPr>
            </w:pPr>
            <w:r w:rsidRPr="00A13CBC">
              <w:rPr>
                <w:rFonts w:ascii="Arial" w:eastAsia="Calibri" w:hAnsi="Arial" w:cs="Arial"/>
                <w:color w:val="000000"/>
                <w:position w:val="-2"/>
                <w:sz w:val="18"/>
                <w:szCs w:val="18"/>
                <w:shd w:val="clear" w:color="auto" w:fill="FFFFFF"/>
              </w:rPr>
              <w:t>v obdobju od do</w:t>
            </w:r>
          </w:p>
        </w:tc>
        <w:tc>
          <w:tcPr>
            <w:tcW w:w="415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ED629CF" w14:textId="77777777" w:rsidR="0063093F" w:rsidRPr="00A13CBC" w:rsidRDefault="0063093F" w:rsidP="009006DD">
            <w:pPr>
              <w:rPr>
                <w:rFonts w:eastAsia="Calibri" w:cs="Times New Roman"/>
              </w:rPr>
            </w:pPr>
            <w:r w:rsidRPr="00A13CBC">
              <w:rPr>
                <w:rFonts w:ascii="Arial" w:eastAsia="Calibri" w:hAnsi="Arial" w:cs="Arial"/>
                <w:color w:val="000000"/>
                <w:position w:val="-2"/>
                <w:sz w:val="18"/>
                <w:szCs w:val="18"/>
                <w:shd w:val="clear" w:color="auto" w:fill="FFFFFF"/>
              </w:rPr>
              <w:t> </w:t>
            </w:r>
          </w:p>
        </w:tc>
      </w:tr>
    </w:tbl>
    <w:p w14:paraId="612B42DD" w14:textId="7BA852EA" w:rsidR="0063093F" w:rsidRPr="00A13CBC" w:rsidRDefault="0063093F" w:rsidP="0063093F">
      <w:pPr>
        <w:shd w:val="clear" w:color="auto" w:fill="FFFFFF"/>
        <w:spacing w:before="225" w:after="375" w:line="333" w:lineRule="auto"/>
        <w:jc w:val="both"/>
        <w:rPr>
          <w:rFonts w:eastAsia="Calibri" w:cs="Times New Roman"/>
          <w:b/>
        </w:rPr>
      </w:pPr>
      <w:r w:rsidRPr="00A13CBC">
        <w:rPr>
          <w:rFonts w:ascii="Arial" w:eastAsia="Calibri" w:hAnsi="Arial" w:cs="Arial"/>
          <w:b/>
          <w:color w:val="444444"/>
          <w:sz w:val="18"/>
          <w:szCs w:val="18"/>
          <w:shd w:val="clear" w:color="auto" w:fill="FFFFFF"/>
        </w:rPr>
        <w:t xml:space="preserve">Gospodarski subjekt je storitve </w:t>
      </w:r>
      <w:r w:rsidR="00D12DAA">
        <w:rPr>
          <w:rFonts w:ascii="Arial" w:eastAsia="Calibri" w:hAnsi="Arial" w:cs="Arial"/>
          <w:b/>
          <w:color w:val="444444"/>
          <w:sz w:val="18"/>
          <w:szCs w:val="18"/>
          <w:shd w:val="clear" w:color="auto" w:fill="FFFFFF"/>
        </w:rPr>
        <w:t xml:space="preserve">vzdrževanja oz. servisiranja zgoraj navedene opreme </w:t>
      </w:r>
      <w:r w:rsidRPr="00A13CBC">
        <w:rPr>
          <w:rFonts w:ascii="Arial" w:eastAsia="Calibri" w:hAnsi="Arial" w:cs="Arial"/>
          <w:b/>
          <w:color w:val="444444"/>
          <w:sz w:val="18"/>
          <w:szCs w:val="18"/>
          <w:shd w:val="clear" w:color="auto" w:fill="FFFFFF"/>
        </w:rPr>
        <w:t>izvajal pravočasno, v pogodbeno dogovorjenih rokih (odzivnih časih, časih odprave napak),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63093F" w:rsidRPr="00A13CBC" w14:paraId="12A662CD" w14:textId="77777777" w:rsidTr="009006DD">
        <w:tc>
          <w:tcPr>
            <w:tcW w:w="3195" w:type="dxa"/>
            <w:shd w:val="clear" w:color="auto" w:fill="FFFFFF"/>
            <w:tcMar>
              <w:top w:w="75" w:type="dxa"/>
              <w:bottom w:w="75" w:type="dxa"/>
            </w:tcMar>
            <w:vAlign w:val="center"/>
          </w:tcPr>
          <w:p w14:paraId="53B0F6C5" w14:textId="77777777" w:rsidR="0063093F" w:rsidRPr="00A13CBC" w:rsidRDefault="0063093F" w:rsidP="009006DD">
            <w:pPr>
              <w:jc w:val="right"/>
              <w:rPr>
                <w:rFonts w:eastAsia="Calibri" w:cs="Times New Roman"/>
              </w:rPr>
            </w:pPr>
            <w:r w:rsidRPr="00A13CBC">
              <w:rPr>
                <w:rFonts w:ascii="Arial" w:eastAsia="Calibri"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46F7BF47" w14:textId="77777777" w:rsidR="0063093F" w:rsidRPr="00A13CBC" w:rsidRDefault="0063093F" w:rsidP="009006DD">
            <w:pPr>
              <w:rPr>
                <w:rFonts w:eastAsia="Calibri" w:cs="Times New Roman"/>
              </w:rPr>
            </w:pPr>
            <w:r w:rsidRPr="00A13CBC">
              <w:rPr>
                <w:rFonts w:ascii="Arial" w:eastAsia="Calibri"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2971ED39" w14:textId="77777777" w:rsidR="0063093F" w:rsidRPr="00A13CBC" w:rsidRDefault="0063093F" w:rsidP="009006DD">
            <w:pPr>
              <w:rPr>
                <w:rFonts w:eastAsia="Calibri" w:cs="Times New Roman"/>
              </w:rPr>
            </w:pPr>
            <w:r w:rsidRPr="00A13CBC">
              <w:rPr>
                <w:rFonts w:ascii="Arial" w:eastAsia="Calibri" w:hAnsi="Arial" w:cs="Arial"/>
                <w:color w:val="000000"/>
                <w:position w:val="-2"/>
                <w:sz w:val="18"/>
                <w:szCs w:val="18"/>
                <w:shd w:val="clear" w:color="auto" w:fill="FFFFFF"/>
              </w:rPr>
              <w:t> </w:t>
            </w:r>
          </w:p>
        </w:tc>
      </w:tr>
      <w:tr w:rsidR="0063093F" w:rsidRPr="00A13CBC" w14:paraId="503DB204" w14:textId="77777777" w:rsidTr="009006DD">
        <w:tc>
          <w:tcPr>
            <w:tcW w:w="3195" w:type="dxa"/>
            <w:shd w:val="clear" w:color="auto" w:fill="FFFFFF"/>
            <w:tcMar>
              <w:top w:w="75" w:type="dxa"/>
              <w:bottom w:w="75" w:type="dxa"/>
            </w:tcMar>
            <w:vAlign w:val="center"/>
          </w:tcPr>
          <w:p w14:paraId="142903B4" w14:textId="77777777" w:rsidR="0063093F" w:rsidRPr="00A13CBC" w:rsidRDefault="0063093F" w:rsidP="009006DD">
            <w:pPr>
              <w:jc w:val="right"/>
              <w:rPr>
                <w:rFonts w:eastAsia="Calibri" w:cs="Times New Roman"/>
              </w:rPr>
            </w:pPr>
            <w:r w:rsidRPr="00A13CBC">
              <w:rPr>
                <w:rFonts w:ascii="Arial" w:eastAsia="Calibri"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047FD0D5" w14:textId="77777777" w:rsidR="0063093F" w:rsidRPr="00A13CBC" w:rsidRDefault="0063093F" w:rsidP="009006DD">
            <w:pPr>
              <w:rPr>
                <w:rFonts w:eastAsia="Calibri" w:cs="Times New Roman"/>
              </w:rPr>
            </w:pPr>
            <w:r w:rsidRPr="00A13CBC">
              <w:rPr>
                <w:rFonts w:ascii="Arial" w:eastAsia="Calibri"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367B36F3" w14:textId="77777777" w:rsidR="0063093F" w:rsidRPr="00A13CBC" w:rsidRDefault="0063093F" w:rsidP="009006DD">
            <w:pPr>
              <w:rPr>
                <w:rFonts w:eastAsia="Calibri" w:cs="Times New Roman"/>
              </w:rPr>
            </w:pPr>
          </w:p>
          <w:p w14:paraId="2FF7CB44" w14:textId="77777777" w:rsidR="0063093F" w:rsidRPr="00A13CBC" w:rsidRDefault="0063093F" w:rsidP="009006DD">
            <w:pPr>
              <w:jc w:val="center"/>
              <w:rPr>
                <w:rFonts w:eastAsia="Calibri" w:cs="Times New Roman"/>
              </w:rPr>
            </w:pPr>
            <w:r w:rsidRPr="00A13CBC">
              <w:rPr>
                <w:rFonts w:ascii="Arial" w:eastAsia="Calibri" w:hAnsi="Arial" w:cs="Arial"/>
                <w:color w:val="A9A9A9"/>
                <w:position w:val="-2"/>
                <w:sz w:val="18"/>
                <w:szCs w:val="18"/>
                <w:shd w:val="clear" w:color="auto" w:fill="FFFFFF"/>
              </w:rPr>
              <w:t>(žig in podpis)</w:t>
            </w:r>
          </w:p>
        </w:tc>
      </w:tr>
    </w:tbl>
    <w:p w14:paraId="5C234CDA" w14:textId="77777777" w:rsidR="00D12DAA" w:rsidRDefault="00D12DAA" w:rsidP="0063093F">
      <w:pPr>
        <w:shd w:val="clear" w:color="auto" w:fill="FFFFFF"/>
        <w:spacing w:before="225" w:after="375" w:line="333" w:lineRule="auto"/>
        <w:jc w:val="both"/>
        <w:rPr>
          <w:rFonts w:ascii="Arial" w:eastAsia="Calibri" w:hAnsi="Arial" w:cs="Arial"/>
          <w:b/>
          <w:bCs/>
          <w:color w:val="444444"/>
          <w:sz w:val="18"/>
          <w:szCs w:val="18"/>
          <w:u w:val="single"/>
          <w:shd w:val="clear" w:color="auto" w:fill="FFFFFF"/>
        </w:rPr>
      </w:pPr>
    </w:p>
    <w:p w14:paraId="69E313C6" w14:textId="4B216B6F" w:rsidR="0063093F" w:rsidRPr="00A13CBC" w:rsidRDefault="0063093F" w:rsidP="0063093F">
      <w:pPr>
        <w:shd w:val="clear" w:color="auto" w:fill="FFFFFF"/>
        <w:spacing w:before="225" w:after="375" w:line="333" w:lineRule="auto"/>
        <w:jc w:val="both"/>
        <w:rPr>
          <w:rFonts w:eastAsia="Calibri" w:cs="Times New Roman"/>
        </w:rPr>
      </w:pPr>
      <w:r w:rsidRPr="00A13CBC">
        <w:rPr>
          <w:rFonts w:ascii="Arial" w:eastAsia="Calibri"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63093F" w:rsidRPr="00A13CBC" w14:paraId="009D8E12" w14:textId="77777777" w:rsidTr="009006DD">
        <w:tc>
          <w:tcPr>
            <w:tcW w:w="0" w:type="auto"/>
            <w:tcMar>
              <w:top w:w="0" w:type="auto"/>
              <w:bottom w:w="0" w:type="auto"/>
            </w:tcMar>
          </w:tcPr>
          <w:p w14:paraId="477A8858" w14:textId="77777777" w:rsidR="0063093F" w:rsidRPr="00A13CBC" w:rsidRDefault="0063093F" w:rsidP="0063093F">
            <w:pPr>
              <w:numPr>
                <w:ilvl w:val="0"/>
                <w:numId w:val="80"/>
              </w:numPr>
              <w:shd w:val="clear" w:color="auto" w:fill="FFFFFF"/>
              <w:spacing w:line="333" w:lineRule="auto"/>
              <w:jc w:val="both"/>
              <w:rPr>
                <w:rFonts w:ascii="Arial" w:eastAsia="Calibri" w:hAnsi="Arial" w:cs="Arial"/>
                <w:color w:val="444444"/>
                <w:sz w:val="18"/>
                <w:szCs w:val="18"/>
                <w:highlight w:val="white"/>
              </w:rPr>
            </w:pPr>
            <w:r w:rsidRPr="00A13CBC">
              <w:rPr>
                <w:rFonts w:ascii="Arial" w:eastAsia="Calibri" w:hAnsi="Arial" w:cs="Arial"/>
                <w:color w:val="444444"/>
                <w:sz w:val="18"/>
                <w:szCs w:val="18"/>
                <w:shd w:val="clear" w:color="auto" w:fill="FFFFFF"/>
              </w:rPr>
              <w:t> </w:t>
            </w:r>
            <w:r w:rsidRPr="00A13CBC">
              <w:rPr>
                <w:rFonts w:ascii="Arial" w:eastAsia="Calibri"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42CD63A5" w14:textId="77777777" w:rsidR="0063093F" w:rsidRPr="000B73B3" w:rsidRDefault="0063093F" w:rsidP="0063093F">
            <w:pPr>
              <w:numPr>
                <w:ilvl w:val="0"/>
                <w:numId w:val="80"/>
              </w:numPr>
              <w:shd w:val="clear" w:color="auto" w:fill="FFFFFF"/>
              <w:spacing w:line="333" w:lineRule="auto"/>
              <w:rPr>
                <w:rFonts w:ascii="Arial" w:eastAsia="Calibri" w:hAnsi="Arial" w:cs="Arial"/>
                <w:color w:val="444444"/>
                <w:sz w:val="18"/>
                <w:szCs w:val="18"/>
                <w:highlight w:val="white"/>
              </w:rPr>
            </w:pPr>
            <w:r w:rsidRPr="00A13CBC">
              <w:rPr>
                <w:rFonts w:ascii="Arial" w:eastAsia="Calibri" w:hAnsi="Arial" w:cs="Arial"/>
                <w:i/>
                <w:iCs/>
                <w:color w:val="444444"/>
                <w:sz w:val="18"/>
                <w:szCs w:val="18"/>
                <w:shd w:val="clear" w:color="auto" w:fill="FFFFFF"/>
              </w:rPr>
              <w:t>V primeru več referenčnih potrdil se obrazec fotokopira.</w:t>
            </w:r>
          </w:p>
          <w:p w14:paraId="5C749C50" w14:textId="77777777" w:rsidR="0063093F" w:rsidRPr="00A13CBC" w:rsidRDefault="0063093F" w:rsidP="0063093F">
            <w:pPr>
              <w:numPr>
                <w:ilvl w:val="0"/>
                <w:numId w:val="80"/>
              </w:numPr>
              <w:shd w:val="clear" w:color="auto" w:fill="FFFFFF"/>
              <w:spacing w:line="333" w:lineRule="auto"/>
              <w:rPr>
                <w:rFonts w:ascii="Arial" w:eastAsia="Calibri" w:hAnsi="Arial" w:cs="Arial"/>
                <w:color w:val="444444"/>
                <w:sz w:val="18"/>
                <w:szCs w:val="18"/>
                <w:highlight w:val="white"/>
              </w:rPr>
            </w:pPr>
            <w:r>
              <w:rPr>
                <w:rFonts w:ascii="Arial" w:eastAsia="Calibri" w:hAnsi="Arial" w:cs="Arial"/>
                <w:i/>
                <w:iCs/>
                <w:color w:val="444444"/>
                <w:sz w:val="18"/>
                <w:szCs w:val="18"/>
                <w:shd w:val="clear" w:color="auto" w:fill="FFFFFF"/>
              </w:rPr>
              <w:t>Odgovorna oseba je lahko vodja oddelka, kjer se oprema nahaja in uporablja.</w:t>
            </w:r>
          </w:p>
        </w:tc>
      </w:tr>
    </w:tbl>
    <w:p w14:paraId="375FF652" w14:textId="77777777" w:rsidR="0063093F" w:rsidRPr="00A13CBC" w:rsidRDefault="0063093F" w:rsidP="0063093F">
      <w:pPr>
        <w:spacing w:after="160" w:line="259" w:lineRule="auto"/>
        <w:rPr>
          <w:rFonts w:ascii="Calibri" w:eastAsia="Calibri" w:hAnsi="Calibri" w:cs="Times New Roman"/>
        </w:rPr>
      </w:pPr>
    </w:p>
    <w:p w14:paraId="777980F4" w14:textId="77777777" w:rsidR="0063093F" w:rsidRDefault="0063093F" w:rsidP="0063093F">
      <w:pPr>
        <w:spacing w:after="0"/>
        <w:jc w:val="right"/>
        <w:rPr>
          <w:rFonts w:ascii="Arial" w:hAnsi="Arial" w:cs="Arial"/>
          <w:sz w:val="18"/>
          <w:szCs w:val="18"/>
        </w:rPr>
      </w:pPr>
    </w:p>
    <w:p w14:paraId="01ECA1C3" w14:textId="7F0DC789" w:rsidR="00721EAE" w:rsidRPr="00590863" w:rsidRDefault="00721EAE" w:rsidP="00721EAE">
      <w:pPr>
        <w:spacing w:after="0"/>
        <w:jc w:val="right"/>
        <w:rPr>
          <w:rFonts w:ascii="Arial" w:hAnsi="Arial" w:cs="Arial"/>
          <w:sz w:val="18"/>
          <w:szCs w:val="18"/>
        </w:rPr>
      </w:pPr>
      <w:r w:rsidRPr="00590863">
        <w:rPr>
          <w:rFonts w:ascii="Arial" w:hAnsi="Arial" w:cs="Arial"/>
          <w:sz w:val="18"/>
          <w:szCs w:val="18"/>
        </w:rPr>
        <w:t>Obrazec št: 1</w:t>
      </w:r>
      <w:r>
        <w:rPr>
          <w:rFonts w:ascii="Arial" w:hAnsi="Arial" w:cs="Arial"/>
          <w:sz w:val="18"/>
          <w:szCs w:val="18"/>
        </w:rPr>
        <w:t>1</w:t>
      </w:r>
    </w:p>
    <w:p w14:paraId="525B9A17" w14:textId="77777777" w:rsidR="00721EAE" w:rsidRDefault="00721EAE"/>
    <w:p w14:paraId="747A9C01" w14:textId="30FE9CBE" w:rsidR="00721EAE" w:rsidRDefault="00721EAE" w:rsidP="00721EA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Seznam priglašenega usposobljenega kadra  </w:t>
      </w:r>
    </w:p>
    <w:p w14:paraId="5AF5A106" w14:textId="77777777" w:rsidR="00B1287B" w:rsidRDefault="00B1287B" w:rsidP="00721EAE">
      <w:pPr>
        <w:spacing w:before="225" w:after="225" w:line="240" w:lineRule="auto"/>
        <w:jc w:val="both"/>
        <w:rPr>
          <w:rFonts w:ascii="Arial" w:hAnsi="Arial" w:cs="Arial"/>
          <w:color w:val="000000"/>
          <w:sz w:val="18"/>
          <w:szCs w:val="18"/>
        </w:rPr>
      </w:pPr>
    </w:p>
    <w:p w14:paraId="1EBFD677" w14:textId="213B4718" w:rsidR="00721EAE" w:rsidRDefault="00721EAE" w:rsidP="00721EAE">
      <w:pPr>
        <w:spacing w:before="225" w:after="225" w:line="240" w:lineRule="auto"/>
        <w:jc w:val="both"/>
      </w:pPr>
      <w:r>
        <w:rPr>
          <w:rFonts w:ascii="Arial" w:hAnsi="Arial" w:cs="Arial"/>
          <w:color w:val="000000"/>
          <w:sz w:val="18"/>
          <w:szCs w:val="18"/>
        </w:rPr>
        <w:t xml:space="preserve">Izjavljamo, da bomo pri izvedbi naročila </w:t>
      </w:r>
      <w:r w:rsidR="00287374" w:rsidRPr="00A13CBC">
        <w:rPr>
          <w:rFonts w:ascii="Arial" w:eastAsia="Calibri" w:hAnsi="Arial" w:cs="Arial"/>
          <w:color w:val="000000"/>
          <w:sz w:val="18"/>
          <w:szCs w:val="18"/>
        </w:rPr>
        <w:t>»</w:t>
      </w:r>
      <w:r w:rsidR="00287374">
        <w:rPr>
          <w:rFonts w:ascii="Arial" w:eastAsia="Calibri" w:hAnsi="Arial" w:cs="Arial"/>
          <w:b/>
          <w:bCs/>
          <w:color w:val="000000"/>
          <w:sz w:val="18"/>
          <w:szCs w:val="18"/>
        </w:rPr>
        <w:t xml:space="preserve">Nakup </w:t>
      </w:r>
      <w:r w:rsidR="00D12DAA">
        <w:rPr>
          <w:rFonts w:ascii="Arial" w:eastAsia="Calibri" w:hAnsi="Arial" w:cs="Arial"/>
          <w:b/>
          <w:bCs/>
          <w:color w:val="000000"/>
          <w:sz w:val="18"/>
          <w:szCs w:val="18"/>
        </w:rPr>
        <w:t>m</w:t>
      </w:r>
      <w:r w:rsidR="00287374">
        <w:rPr>
          <w:rFonts w:ascii="Arial" w:eastAsia="Calibri" w:hAnsi="Arial" w:cs="Arial"/>
          <w:b/>
          <w:bCs/>
          <w:color w:val="000000"/>
          <w:sz w:val="18"/>
          <w:szCs w:val="18"/>
        </w:rPr>
        <w:t>obilnega RTG aparata s C lokom z vzdrževanjem</w:t>
      </w:r>
      <w:r w:rsidR="00287374" w:rsidRPr="00A13CBC">
        <w:rPr>
          <w:rFonts w:ascii="Arial" w:eastAsia="Calibri" w:hAnsi="Arial" w:cs="Arial"/>
          <w:color w:val="000000"/>
          <w:sz w:val="18"/>
          <w:szCs w:val="18"/>
        </w:rPr>
        <w:t xml:space="preserve">« </w:t>
      </w:r>
      <w:r>
        <w:rPr>
          <w:rFonts w:ascii="Arial" w:hAnsi="Arial" w:cs="Arial"/>
          <w:color w:val="000000"/>
          <w:sz w:val="18"/>
          <w:szCs w:val="18"/>
        </w:rPr>
        <w:t>sodelovali z naslednjimi kadri, ki izpolnjujejo naročnikove zahteve:</w:t>
      </w:r>
    </w:p>
    <w:p w14:paraId="5E4717D4" w14:textId="77777777" w:rsidR="00B1287B" w:rsidRDefault="00B1287B" w:rsidP="00721EAE">
      <w:pPr>
        <w:spacing w:before="225" w:after="225" w:line="240" w:lineRule="auto"/>
        <w:jc w:val="both"/>
        <w:rPr>
          <w:rFonts w:ascii="Arial" w:hAnsi="Arial" w:cs="Arial"/>
          <w:b/>
          <w:bCs/>
          <w:color w:val="000000"/>
          <w:sz w:val="18"/>
          <w:szCs w:val="18"/>
        </w:rPr>
      </w:pPr>
    </w:p>
    <w:p w14:paraId="45A65C4E" w14:textId="1C2F511A" w:rsidR="00721EAE" w:rsidRDefault="00721EAE" w:rsidP="00721EA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SERVISER</w:t>
      </w:r>
      <w:r w:rsidRPr="008378D4">
        <w:rPr>
          <w:rFonts w:ascii="Arial" w:hAnsi="Arial" w:cs="Arial"/>
          <w:b/>
          <w:bCs/>
          <w:color w:val="000000"/>
          <w:sz w:val="18"/>
          <w:szCs w:val="18"/>
        </w:rPr>
        <w:t>:</w:t>
      </w:r>
    </w:p>
    <w:p w14:paraId="45C84B0A" w14:textId="77777777" w:rsidR="00B1287B" w:rsidRPr="008378D4" w:rsidRDefault="00B1287B" w:rsidP="00721EAE">
      <w:pPr>
        <w:spacing w:before="225" w:after="225" w:line="240" w:lineRule="auto"/>
        <w:jc w:val="both"/>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721EAE" w:rsidRPr="008378D4" w14:paraId="70566D71" w14:textId="77777777" w:rsidTr="00E14996">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2FFB7F" w14:textId="77777777" w:rsidR="00721EAE" w:rsidRPr="008378D4" w:rsidRDefault="00721EAE" w:rsidP="00E14996">
            <w:pPr>
              <w:spacing w:before="135" w:after="135"/>
              <w:jc w:val="both"/>
              <w:textAlignment w:val="center"/>
            </w:pPr>
            <w:r w:rsidRPr="008378D4">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D004D6" w14:textId="77777777" w:rsidR="00721EAE" w:rsidRPr="008378D4" w:rsidRDefault="00721EAE" w:rsidP="00E14996">
            <w:pPr>
              <w:spacing w:before="135" w:after="135"/>
              <w:jc w:val="both"/>
              <w:textAlignment w:val="center"/>
            </w:pPr>
            <w:r w:rsidRPr="008378D4">
              <w:rPr>
                <w:rFonts w:ascii="Arial" w:hAnsi="Arial" w:cs="Arial"/>
                <w:color w:val="000000"/>
                <w:position w:val="-2"/>
                <w:sz w:val="18"/>
                <w:szCs w:val="18"/>
              </w:rPr>
              <w:t> </w:t>
            </w:r>
          </w:p>
        </w:tc>
      </w:tr>
      <w:tr w:rsidR="00721EAE" w14:paraId="02E5367F" w14:textId="77777777" w:rsidTr="00E14996">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4A0A6C" w14:textId="01348A90" w:rsidR="00721EAE" w:rsidRPr="008378D4" w:rsidRDefault="00B67092" w:rsidP="00E14996">
            <w:pPr>
              <w:spacing w:before="135" w:after="135"/>
              <w:jc w:val="both"/>
              <w:textAlignment w:val="center"/>
            </w:pPr>
            <w:r>
              <w:rPr>
                <w:rFonts w:ascii="Arial" w:hAnsi="Arial" w:cs="Arial"/>
                <w:color w:val="000000"/>
                <w:position w:val="-2"/>
                <w:sz w:val="18"/>
                <w:szCs w:val="18"/>
              </w:rPr>
              <w:t>Potrdilo proizvajalca ponujene opreme o usposobljenosti</w:t>
            </w:r>
            <w:r w:rsidRPr="008378D4">
              <w:rPr>
                <w:rFonts w:ascii="Arial" w:hAnsi="Arial" w:cs="Arial"/>
                <w:color w:val="000000"/>
                <w:position w:val="-2"/>
                <w:sz w:val="18"/>
                <w:szCs w:val="18"/>
              </w:rPr>
              <w:t xml:space="preserve"> </w:t>
            </w:r>
            <w:r>
              <w:rPr>
                <w:rFonts w:ascii="Arial" w:hAnsi="Arial" w:cs="Arial"/>
                <w:color w:val="000000"/>
                <w:position w:val="-2"/>
                <w:sz w:val="18"/>
                <w:szCs w:val="18"/>
              </w:rPr>
              <w:t xml:space="preserve">serviserja </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1F615A" w14:textId="58980C54" w:rsidR="00721EAE" w:rsidRPr="00115F61" w:rsidRDefault="00B67092" w:rsidP="00974740">
            <w:pPr>
              <w:pStyle w:val="Odstavekseznama"/>
              <w:numPr>
                <w:ilvl w:val="0"/>
                <w:numId w:val="37"/>
              </w:numPr>
              <w:spacing w:before="135" w:after="135"/>
              <w:textAlignment w:val="center"/>
              <w:rPr>
                <w:rFonts w:ascii="Arial" w:hAnsi="Arial" w:cs="Arial"/>
                <w:sz w:val="18"/>
                <w:szCs w:val="18"/>
              </w:rPr>
            </w:pPr>
            <w:r w:rsidRPr="00115F61">
              <w:rPr>
                <w:rFonts w:ascii="Arial" w:hAnsi="Arial" w:cs="Arial"/>
                <w:sz w:val="18"/>
                <w:szCs w:val="18"/>
              </w:rPr>
              <w:t>Datum podelitve potrdila / certifikata</w:t>
            </w:r>
            <w:r>
              <w:rPr>
                <w:rFonts w:ascii="Arial" w:hAnsi="Arial" w:cs="Arial"/>
                <w:sz w:val="18"/>
                <w:szCs w:val="18"/>
              </w:rPr>
              <w:t>: __________________________</w:t>
            </w:r>
          </w:p>
          <w:p w14:paraId="1B5ACA01" w14:textId="373606AD" w:rsidR="00B67092" w:rsidRPr="00115F61" w:rsidRDefault="00B67092" w:rsidP="00974740">
            <w:pPr>
              <w:pStyle w:val="Odstavekseznama"/>
              <w:numPr>
                <w:ilvl w:val="0"/>
                <w:numId w:val="37"/>
              </w:numPr>
              <w:spacing w:before="135" w:after="135"/>
              <w:textAlignment w:val="center"/>
              <w:rPr>
                <w:rFonts w:ascii="Arial" w:hAnsi="Arial" w:cs="Arial"/>
                <w:sz w:val="18"/>
                <w:szCs w:val="18"/>
              </w:rPr>
            </w:pPr>
            <w:r w:rsidRPr="00115F61">
              <w:rPr>
                <w:rFonts w:ascii="Arial" w:hAnsi="Arial" w:cs="Arial"/>
                <w:sz w:val="18"/>
                <w:szCs w:val="18"/>
              </w:rPr>
              <w:t>Veljavnost potrdila/certifikata do</w:t>
            </w:r>
            <w:r>
              <w:rPr>
                <w:rFonts w:ascii="Arial" w:hAnsi="Arial" w:cs="Arial"/>
                <w:sz w:val="18"/>
                <w:szCs w:val="18"/>
              </w:rPr>
              <w:t>:______________________________</w:t>
            </w:r>
          </w:p>
          <w:p w14:paraId="02F47B13" w14:textId="77777777" w:rsidR="00B67092" w:rsidRPr="00115F61" w:rsidRDefault="00B67092" w:rsidP="00974740">
            <w:pPr>
              <w:pStyle w:val="Odstavekseznama"/>
              <w:numPr>
                <w:ilvl w:val="0"/>
                <w:numId w:val="37"/>
              </w:numPr>
              <w:spacing w:before="135" w:after="135"/>
              <w:textAlignment w:val="center"/>
            </w:pPr>
            <w:r w:rsidRPr="00115F61">
              <w:rPr>
                <w:rFonts w:ascii="Arial" w:hAnsi="Arial" w:cs="Arial"/>
                <w:sz w:val="18"/>
                <w:szCs w:val="18"/>
              </w:rPr>
              <w:t>Usposobljen je za servisiranje opreme (navesti proizvajalca in model)</w:t>
            </w:r>
            <w:r>
              <w:rPr>
                <w:rFonts w:ascii="Arial" w:hAnsi="Arial" w:cs="Arial"/>
                <w:sz w:val="18"/>
                <w:szCs w:val="18"/>
              </w:rPr>
              <w:t>:</w:t>
            </w:r>
          </w:p>
          <w:p w14:paraId="087EC8AC" w14:textId="62920623" w:rsidR="00B67092" w:rsidRPr="00115F61" w:rsidRDefault="00B67092" w:rsidP="00115F61">
            <w:pPr>
              <w:pStyle w:val="Odstavekseznama"/>
              <w:spacing w:before="135" w:after="135"/>
              <w:ind w:left="360"/>
              <w:textAlignment w:val="center"/>
              <w:rPr>
                <w:rFonts w:ascii="Arial" w:hAnsi="Arial" w:cs="Arial"/>
                <w:sz w:val="18"/>
                <w:szCs w:val="18"/>
              </w:rPr>
            </w:pPr>
            <w:r w:rsidRPr="00115F61">
              <w:rPr>
                <w:rFonts w:ascii="Arial" w:hAnsi="Arial" w:cs="Arial"/>
                <w:sz w:val="18"/>
                <w:szCs w:val="18"/>
              </w:rPr>
              <w:t>_____________________________________________</w:t>
            </w:r>
          </w:p>
        </w:tc>
      </w:tr>
      <w:tr w:rsidR="00721EAE" w14:paraId="749F03F7" w14:textId="77777777" w:rsidTr="00E14996">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68489B" w14:textId="77777777" w:rsidR="00721EAE" w:rsidRDefault="00721EAE" w:rsidP="00E14996">
            <w:pPr>
              <w:spacing w:before="135" w:after="135"/>
              <w:jc w:val="both"/>
              <w:textAlignment w:val="center"/>
            </w:pPr>
            <w:r>
              <w:rPr>
                <w:rFonts w:ascii="Arial" w:hAnsi="Arial" w:cs="Arial"/>
                <w:color w:val="000000"/>
                <w:position w:val="-2"/>
                <w:sz w:val="18"/>
                <w:szCs w:val="18"/>
              </w:rPr>
              <w:t>Razmerje do ponudnika (zaposlen / zaposlen pri partnerju / zaposlen pri podizvajalcu)</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B62B10" w14:textId="6D13E878" w:rsidR="00721EAE" w:rsidRDefault="00721EAE" w:rsidP="00E14996">
            <w:pPr>
              <w:spacing w:before="135" w:after="135"/>
              <w:jc w:val="both"/>
              <w:textAlignment w:val="center"/>
            </w:pPr>
          </w:p>
        </w:tc>
      </w:tr>
    </w:tbl>
    <w:p w14:paraId="7DDFB51E" w14:textId="77777777" w:rsidR="00B67092" w:rsidRDefault="00B67092" w:rsidP="00721EAE">
      <w:pPr>
        <w:spacing w:before="225" w:after="225" w:line="240" w:lineRule="auto"/>
        <w:jc w:val="both"/>
        <w:rPr>
          <w:rFonts w:ascii="Arial" w:hAnsi="Arial" w:cs="Arial"/>
          <w:color w:val="000000"/>
          <w:sz w:val="18"/>
          <w:szCs w:val="18"/>
        </w:rPr>
      </w:pPr>
    </w:p>
    <w:p w14:paraId="3A6DCAC3" w14:textId="128A8E26" w:rsidR="00721EAE" w:rsidRDefault="00721EAE" w:rsidP="00721EAE">
      <w:pPr>
        <w:spacing w:before="225" w:after="225" w:line="240" w:lineRule="auto"/>
        <w:jc w:val="both"/>
        <w:rPr>
          <w:rFonts w:ascii="Arial" w:hAnsi="Arial" w:cs="Arial"/>
          <w:color w:val="000000"/>
          <w:sz w:val="18"/>
          <w:szCs w:val="18"/>
        </w:rPr>
      </w:pPr>
      <w:r>
        <w:rPr>
          <w:rFonts w:ascii="Arial" w:hAnsi="Arial" w:cs="Arial"/>
          <w:color w:val="000000"/>
          <w:sz w:val="18"/>
          <w:szCs w:val="18"/>
        </w:rPr>
        <w:t>Pod kazensko in materialno odgovornostjo jamčimo, da so navedene izjave resnične.</w:t>
      </w:r>
    </w:p>
    <w:p w14:paraId="7A7FC7C9" w14:textId="77777777" w:rsidR="00D12DAA" w:rsidRDefault="00D12DAA" w:rsidP="00721EAE">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721EAE" w14:paraId="59CF3C92" w14:textId="77777777" w:rsidTr="00E14996">
        <w:tc>
          <w:tcPr>
            <w:tcW w:w="2500" w:type="pct"/>
            <w:tcMar>
              <w:top w:w="75" w:type="dxa"/>
              <w:bottom w:w="75" w:type="dxa"/>
            </w:tcMar>
            <w:vAlign w:val="center"/>
          </w:tcPr>
          <w:p w14:paraId="2108780E" w14:textId="77777777" w:rsidR="00721EAE" w:rsidRDefault="00721EAE" w:rsidP="00E14996">
            <w:r>
              <w:rPr>
                <w:rFonts w:ascii="Arial" w:hAnsi="Arial" w:cs="Arial"/>
                <w:color w:val="000000"/>
                <w:position w:val="-2"/>
                <w:sz w:val="18"/>
                <w:szCs w:val="18"/>
              </w:rPr>
              <w:t>Kraj in datum:</w:t>
            </w:r>
          </w:p>
        </w:tc>
        <w:tc>
          <w:tcPr>
            <w:tcW w:w="0" w:type="auto"/>
            <w:tcMar>
              <w:top w:w="75" w:type="dxa"/>
              <w:bottom w:w="75" w:type="dxa"/>
            </w:tcMar>
            <w:vAlign w:val="center"/>
          </w:tcPr>
          <w:p w14:paraId="5CF26310" w14:textId="77777777" w:rsidR="00721EAE" w:rsidRDefault="00721EAE" w:rsidP="00E14996">
            <w:r>
              <w:rPr>
                <w:rFonts w:ascii="Arial" w:hAnsi="Arial" w:cs="Arial"/>
                <w:color w:val="000000"/>
                <w:position w:val="-2"/>
                <w:sz w:val="18"/>
                <w:szCs w:val="18"/>
              </w:rPr>
              <w:t>Ime in priimek: _____________________</w:t>
            </w:r>
          </w:p>
        </w:tc>
      </w:tr>
      <w:tr w:rsidR="00721EAE" w14:paraId="5E1D84E1" w14:textId="77777777" w:rsidTr="00E14996">
        <w:tc>
          <w:tcPr>
            <w:tcW w:w="2500" w:type="pct"/>
            <w:tcMar>
              <w:top w:w="75" w:type="dxa"/>
              <w:bottom w:w="75" w:type="dxa"/>
            </w:tcMar>
            <w:vAlign w:val="center"/>
          </w:tcPr>
          <w:p w14:paraId="7E538C1F" w14:textId="77777777" w:rsidR="00721EAE" w:rsidRDefault="00721EAE" w:rsidP="00E14996">
            <w:r>
              <w:rPr>
                <w:rFonts w:ascii="Arial" w:hAnsi="Arial" w:cs="Arial"/>
                <w:color w:val="000000"/>
                <w:position w:val="-2"/>
                <w:sz w:val="18"/>
                <w:szCs w:val="18"/>
              </w:rPr>
              <w:t> </w:t>
            </w:r>
          </w:p>
        </w:tc>
        <w:tc>
          <w:tcPr>
            <w:tcW w:w="0" w:type="auto"/>
            <w:tcMar>
              <w:top w:w="75" w:type="dxa"/>
              <w:bottom w:w="75" w:type="dxa"/>
            </w:tcMar>
            <w:vAlign w:val="center"/>
          </w:tcPr>
          <w:p w14:paraId="66336E5B" w14:textId="77777777" w:rsidR="00721EAE" w:rsidRDefault="00721EAE" w:rsidP="00E14996">
            <w:pPr>
              <w:jc w:val="center"/>
            </w:pPr>
            <w:r>
              <w:rPr>
                <w:rFonts w:ascii="Arial" w:hAnsi="Arial" w:cs="Arial"/>
                <w:color w:val="A9A9A9"/>
                <w:position w:val="-2"/>
                <w:sz w:val="18"/>
                <w:szCs w:val="18"/>
              </w:rPr>
              <w:t>(podpis)</w:t>
            </w:r>
          </w:p>
        </w:tc>
      </w:tr>
    </w:tbl>
    <w:p w14:paraId="5CE9CEFE" w14:textId="77777777" w:rsidR="00DE6913" w:rsidRDefault="00DE6913" w:rsidP="00721EAE">
      <w:pPr>
        <w:spacing w:after="0"/>
        <w:jc w:val="right"/>
        <w:rPr>
          <w:rFonts w:ascii="Arial" w:hAnsi="Arial" w:cs="Arial"/>
          <w:sz w:val="18"/>
          <w:szCs w:val="18"/>
        </w:rPr>
      </w:pPr>
    </w:p>
    <w:p w14:paraId="4E95E2F7" w14:textId="77777777" w:rsidR="00DE6913" w:rsidRDefault="00DE6913" w:rsidP="00721EAE">
      <w:pPr>
        <w:spacing w:after="0"/>
        <w:jc w:val="right"/>
        <w:rPr>
          <w:rFonts w:ascii="Arial" w:hAnsi="Arial" w:cs="Arial"/>
          <w:sz w:val="18"/>
          <w:szCs w:val="18"/>
        </w:rPr>
      </w:pPr>
    </w:p>
    <w:p w14:paraId="5C6E2F85" w14:textId="77777777" w:rsidR="00DE6913" w:rsidRDefault="00DE6913" w:rsidP="00721EAE">
      <w:pPr>
        <w:spacing w:after="0"/>
        <w:jc w:val="right"/>
        <w:rPr>
          <w:rFonts w:ascii="Arial" w:hAnsi="Arial" w:cs="Arial"/>
          <w:sz w:val="18"/>
          <w:szCs w:val="18"/>
        </w:rPr>
      </w:pPr>
    </w:p>
    <w:p w14:paraId="52B5BE9D" w14:textId="77777777" w:rsidR="00DE6913" w:rsidRDefault="00DE6913" w:rsidP="00721EAE">
      <w:pPr>
        <w:spacing w:after="0"/>
        <w:jc w:val="right"/>
        <w:rPr>
          <w:rFonts w:ascii="Arial" w:hAnsi="Arial" w:cs="Arial"/>
          <w:sz w:val="18"/>
          <w:szCs w:val="18"/>
        </w:rPr>
      </w:pPr>
    </w:p>
    <w:p w14:paraId="3D24B67B" w14:textId="77777777" w:rsidR="00DE6913" w:rsidRDefault="00DE6913" w:rsidP="00721EAE">
      <w:pPr>
        <w:spacing w:after="0"/>
        <w:jc w:val="right"/>
        <w:rPr>
          <w:rFonts w:ascii="Arial" w:hAnsi="Arial" w:cs="Arial"/>
          <w:sz w:val="18"/>
          <w:szCs w:val="18"/>
        </w:rPr>
      </w:pPr>
    </w:p>
    <w:p w14:paraId="7D7F1575" w14:textId="77777777" w:rsidR="00DE6913" w:rsidRDefault="00DE6913" w:rsidP="00721EAE">
      <w:pPr>
        <w:spacing w:after="0"/>
        <w:jc w:val="right"/>
        <w:rPr>
          <w:rFonts w:ascii="Arial" w:hAnsi="Arial" w:cs="Arial"/>
          <w:sz w:val="18"/>
          <w:szCs w:val="18"/>
        </w:rPr>
      </w:pPr>
    </w:p>
    <w:p w14:paraId="298ED742" w14:textId="77777777" w:rsidR="00DE6913" w:rsidRDefault="00DE6913" w:rsidP="00DE6913">
      <w:pPr>
        <w:sectPr w:rsidR="00DE6913" w:rsidSect="00DE6913">
          <w:footerReference w:type="default" r:id="rId21"/>
          <w:pgSz w:w="11906" w:h="16838"/>
          <w:pgMar w:top="1418" w:right="1418" w:bottom="1418" w:left="1418" w:header="567" w:footer="596" w:gutter="0"/>
          <w:cols w:space="708"/>
          <w:docGrid w:linePitch="360"/>
        </w:sectPr>
      </w:pPr>
    </w:p>
    <w:p w14:paraId="5BD7DD45" w14:textId="1954C7C4" w:rsidR="000947B2" w:rsidRDefault="000947B2" w:rsidP="00C86B48">
      <w:pPr>
        <w:spacing w:before="225" w:after="225" w:line="240" w:lineRule="auto"/>
        <w:jc w:val="both"/>
        <w:rPr>
          <w:rFonts w:ascii="Arial" w:hAnsi="Arial" w:cs="Arial"/>
          <w:sz w:val="18"/>
          <w:szCs w:val="18"/>
        </w:rPr>
      </w:pPr>
      <w:bookmarkStart w:id="11" w:name="_Hlk206507515"/>
    </w:p>
    <w:p w14:paraId="63C38DB1" w14:textId="2FDAFCBE"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t>Obrazec št: 1</w:t>
      </w:r>
      <w:r w:rsidR="000C10BE">
        <w:rPr>
          <w:rFonts w:ascii="Arial" w:hAnsi="Arial" w:cs="Arial"/>
          <w:sz w:val="18"/>
          <w:szCs w:val="18"/>
        </w:rPr>
        <w:t>2</w:t>
      </w:r>
    </w:p>
    <w:p w14:paraId="601FA1D4" w14:textId="77777777" w:rsidR="005A526F" w:rsidRPr="00252358" w:rsidRDefault="005A526F" w:rsidP="005A526F"/>
    <w:p w14:paraId="38903CC0" w14:textId="64CD5AED"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w:t>
      </w:r>
      <w:r w:rsidR="00287374">
        <w:rPr>
          <w:rFonts w:ascii="Arial" w:hAnsi="Arial" w:cs="Arial"/>
        </w:rPr>
        <w:t>menične izjave</w:t>
      </w:r>
      <w:r>
        <w:rPr>
          <w:rFonts w:ascii="Arial" w:hAnsi="Arial" w:cs="Arial"/>
        </w:rPr>
        <w:t xml:space="preserve"> za dobro izvedbo po kupoprodajni pogodbi</w:t>
      </w:r>
      <w:r w:rsidR="00A96E7B">
        <w:rPr>
          <w:rFonts w:ascii="Arial" w:hAnsi="Arial" w:cs="Arial"/>
        </w:rPr>
        <w:t xml:space="preserve"> </w:t>
      </w:r>
    </w:p>
    <w:p w14:paraId="10775976" w14:textId="77777777" w:rsidR="005A526F" w:rsidRDefault="005A526F" w:rsidP="005A526F">
      <w:pPr>
        <w:spacing w:after="120"/>
        <w:rPr>
          <w:rFonts w:ascii="Arial" w:hAnsi="Arial" w:cs="Arial"/>
        </w:rPr>
      </w:pPr>
    </w:p>
    <w:p w14:paraId="323BB17C" w14:textId="77777777" w:rsidR="001A239D" w:rsidRDefault="001A239D" w:rsidP="001A239D">
      <w:pPr>
        <w:spacing w:before="225" w:after="225" w:line="240" w:lineRule="auto"/>
        <w:jc w:val="center"/>
      </w:pPr>
      <w:r>
        <w:rPr>
          <w:rFonts w:ascii="Arial" w:hAnsi="Arial" w:cs="Arial"/>
          <w:b/>
          <w:bCs/>
          <w:color w:val="000000"/>
          <w:sz w:val="24"/>
          <w:szCs w:val="24"/>
        </w:rPr>
        <w:t>MENIČNA IZJAVA</w:t>
      </w:r>
    </w:p>
    <w:p w14:paraId="3714A5B5" w14:textId="77777777" w:rsidR="001A239D" w:rsidRPr="001A239D" w:rsidRDefault="001A239D" w:rsidP="001A239D">
      <w:pPr>
        <w:spacing w:before="225" w:after="225" w:line="240" w:lineRule="auto"/>
        <w:jc w:val="center"/>
        <w:rPr>
          <w:sz w:val="18"/>
          <w:szCs w:val="18"/>
        </w:rPr>
      </w:pPr>
      <w:r w:rsidRPr="001A239D">
        <w:rPr>
          <w:rFonts w:ascii="Arial" w:hAnsi="Arial" w:cs="Arial"/>
          <w:color w:val="000000"/>
          <w:sz w:val="18"/>
          <w:szCs w:val="18"/>
        </w:rPr>
        <w:t>s pooblastilom za izpolnitev in unovčenje menice</w:t>
      </w:r>
    </w:p>
    <w:p w14:paraId="2E25EB6B" w14:textId="77777777" w:rsidR="001A239D" w:rsidRPr="001A239D" w:rsidRDefault="001A239D" w:rsidP="001A239D">
      <w:pPr>
        <w:spacing w:before="225" w:after="225" w:line="240" w:lineRule="auto"/>
        <w:jc w:val="both"/>
        <w:rPr>
          <w:sz w:val="18"/>
          <w:szCs w:val="18"/>
        </w:rPr>
      </w:pPr>
      <w:r w:rsidRPr="001A239D">
        <w:rPr>
          <w:rFonts w:ascii="Arial" w:hAnsi="Arial" w:cs="Arial"/>
          <w:color w:val="000000"/>
          <w:sz w:val="18"/>
          <w:szCs w:val="18"/>
        </w:rPr>
        <w:t> </w:t>
      </w:r>
    </w:p>
    <w:p w14:paraId="7FC53977" w14:textId="58BD4466" w:rsidR="001A239D" w:rsidRPr="001A239D" w:rsidRDefault="001A239D" w:rsidP="001A239D">
      <w:pPr>
        <w:spacing w:before="225" w:after="225" w:line="240" w:lineRule="auto"/>
        <w:jc w:val="both"/>
        <w:rPr>
          <w:sz w:val="18"/>
          <w:szCs w:val="18"/>
        </w:rPr>
      </w:pPr>
      <w:bookmarkStart w:id="12" w:name="_Hlk205970233"/>
      <w:r w:rsidRPr="001A239D">
        <w:rPr>
          <w:rFonts w:ascii="Arial" w:hAnsi="Arial" w:cs="Arial"/>
          <w:color w:val="000000"/>
          <w:sz w:val="18"/>
          <w:szCs w:val="18"/>
        </w:rPr>
        <w:t>Naročnik</w:t>
      </w:r>
      <w:r w:rsidR="00800A6D">
        <w:rPr>
          <w:rFonts w:ascii="Arial" w:hAnsi="Arial" w:cs="Arial"/>
          <w:color w:val="000000"/>
          <w:sz w:val="18"/>
          <w:szCs w:val="18"/>
        </w:rPr>
        <w:t>u</w:t>
      </w:r>
      <w:r w:rsidRPr="001A239D">
        <w:rPr>
          <w:rFonts w:ascii="Arial" w:hAnsi="Arial" w:cs="Arial"/>
          <w:color w:val="000000"/>
          <w:sz w:val="18"/>
          <w:szCs w:val="18"/>
        </w:rPr>
        <w:t xml:space="preserve"> REPUBLIKA SLOVENIJA, MINISTRSTVO ZA ZDRAVJE, </w:t>
      </w:r>
      <w:r w:rsidR="00D12DAA">
        <w:rPr>
          <w:rFonts w:ascii="Arial" w:hAnsi="Arial" w:cs="Arial"/>
          <w:color w:val="000000"/>
          <w:sz w:val="18"/>
          <w:szCs w:val="18"/>
        </w:rPr>
        <w:t>URAD REPUBLIKE SLOVENIJE ZA NADZOR, KAKOVOST IN INVESTICIJE V ZDRAVSTVU, Ulica Ambrožiča Novljana 7</w:t>
      </w:r>
      <w:r w:rsidRPr="001A239D">
        <w:rPr>
          <w:rFonts w:ascii="Arial" w:hAnsi="Arial" w:cs="Arial"/>
          <w:color w:val="000000"/>
          <w:sz w:val="18"/>
          <w:szCs w:val="18"/>
        </w:rPr>
        <w:t>, 1000 LJUBLJANA</w:t>
      </w:r>
      <w:bookmarkEnd w:id="12"/>
      <w:r w:rsidRPr="001A239D">
        <w:rPr>
          <w:rFonts w:ascii="Arial" w:hAnsi="Arial" w:cs="Arial"/>
          <w:color w:val="000000"/>
          <w:sz w:val="18"/>
          <w:szCs w:val="18"/>
        </w:rPr>
        <w:t xml:space="preserve"> kot zavarovanje za </w:t>
      </w:r>
      <w:r w:rsidRPr="001A239D">
        <w:rPr>
          <w:rFonts w:ascii="Arial" w:hAnsi="Arial" w:cs="Arial"/>
          <w:b/>
          <w:bCs/>
          <w:color w:val="000000"/>
          <w:sz w:val="18"/>
          <w:szCs w:val="18"/>
        </w:rPr>
        <w:t xml:space="preserve">dobro izvedbo </w:t>
      </w:r>
      <w:r w:rsidR="00D12DAA">
        <w:rPr>
          <w:rFonts w:ascii="Arial" w:hAnsi="Arial" w:cs="Arial"/>
          <w:b/>
          <w:bCs/>
          <w:color w:val="000000"/>
          <w:sz w:val="18"/>
          <w:szCs w:val="18"/>
        </w:rPr>
        <w:t>pogodbenih obveznosti</w:t>
      </w:r>
      <w:r w:rsidRPr="001A239D">
        <w:rPr>
          <w:rFonts w:ascii="Arial" w:hAnsi="Arial" w:cs="Arial"/>
          <w:b/>
          <w:bCs/>
          <w:color w:val="000000"/>
          <w:sz w:val="18"/>
          <w:szCs w:val="18"/>
        </w:rPr>
        <w:t>,</w:t>
      </w:r>
      <w:r w:rsidRPr="001A239D">
        <w:rPr>
          <w:rFonts w:ascii="Arial" w:hAnsi="Arial" w:cs="Arial"/>
          <w:color w:val="000000"/>
          <w:sz w:val="18"/>
          <w:szCs w:val="18"/>
        </w:rPr>
        <w:t xml:space="preserve"> ki so opredeljena v javnem naročilu</w:t>
      </w:r>
    </w:p>
    <w:p w14:paraId="7FA36491" w14:textId="33B87788" w:rsidR="001A239D" w:rsidRDefault="001A239D" w:rsidP="001A239D">
      <w:pPr>
        <w:spacing w:before="225" w:after="225" w:line="240" w:lineRule="auto"/>
        <w:jc w:val="both"/>
        <w:rPr>
          <w:rFonts w:ascii="Arial" w:hAnsi="Arial" w:cs="Arial"/>
          <w:b/>
          <w:bCs/>
          <w:color w:val="000000"/>
          <w:sz w:val="18"/>
          <w:szCs w:val="18"/>
        </w:rPr>
      </w:pPr>
      <w:r w:rsidRPr="001A239D">
        <w:rPr>
          <w:rFonts w:ascii="Arial" w:hAnsi="Arial" w:cs="Arial"/>
          <w:b/>
          <w:bCs/>
          <w:color w:val="000000"/>
          <w:sz w:val="18"/>
          <w:szCs w:val="18"/>
        </w:rPr>
        <w:t xml:space="preserve">Nakup </w:t>
      </w:r>
      <w:r w:rsidR="00D12DAA">
        <w:rPr>
          <w:rFonts w:ascii="Arial" w:hAnsi="Arial" w:cs="Arial"/>
          <w:b/>
          <w:bCs/>
          <w:color w:val="000000"/>
          <w:sz w:val="18"/>
          <w:szCs w:val="18"/>
        </w:rPr>
        <w:t>m</w:t>
      </w:r>
      <w:r w:rsidRPr="001A239D">
        <w:rPr>
          <w:rFonts w:ascii="Arial" w:hAnsi="Arial" w:cs="Arial"/>
          <w:b/>
          <w:bCs/>
          <w:color w:val="000000"/>
          <w:sz w:val="18"/>
          <w:szCs w:val="18"/>
        </w:rPr>
        <w:t>obilnega RTG aparata s C lokom z vzdrževanjem</w:t>
      </w:r>
    </w:p>
    <w:p w14:paraId="7BC102CC" w14:textId="69BC80BB" w:rsidR="001A239D" w:rsidRPr="001A239D" w:rsidRDefault="001A239D" w:rsidP="001A239D">
      <w:pPr>
        <w:spacing w:before="225" w:after="225" w:line="240" w:lineRule="auto"/>
        <w:jc w:val="both"/>
        <w:rPr>
          <w:sz w:val="18"/>
          <w:szCs w:val="18"/>
        </w:rPr>
      </w:pPr>
      <w:r w:rsidRPr="001A239D">
        <w:rPr>
          <w:rFonts w:ascii="Arial" w:hAnsi="Arial" w:cs="Arial"/>
          <w:color w:val="000000"/>
          <w:sz w:val="18"/>
          <w:szCs w:val="18"/>
        </w:rPr>
        <w:t>izročamo bianko lastno menico ter menično izjavo s pooblastilom za izpolnitev in unovčenje menice.</w:t>
      </w:r>
    </w:p>
    <w:p w14:paraId="1672A3D9" w14:textId="48BA5F67" w:rsidR="001A239D" w:rsidRPr="001A239D" w:rsidRDefault="001A239D" w:rsidP="001A239D">
      <w:pPr>
        <w:spacing w:before="225" w:after="225" w:line="240" w:lineRule="auto"/>
        <w:jc w:val="both"/>
        <w:rPr>
          <w:sz w:val="18"/>
          <w:szCs w:val="18"/>
        </w:rPr>
      </w:pPr>
      <w:r w:rsidRPr="001A239D">
        <w:rPr>
          <w:rFonts w:ascii="Arial" w:hAnsi="Arial" w:cs="Arial"/>
          <w:color w:val="000000"/>
          <w:sz w:val="18"/>
          <w:szCs w:val="18"/>
        </w:rPr>
        <w:t>Naročnika Urad Republike Slovenije za nadzor, kakovost in investicije v zdravstvu, Ulica Ambrožiča</w:t>
      </w:r>
      <w:r>
        <w:rPr>
          <w:rFonts w:ascii="Arial" w:hAnsi="Arial" w:cs="Arial"/>
          <w:color w:val="000000"/>
          <w:sz w:val="18"/>
          <w:szCs w:val="18"/>
        </w:rPr>
        <w:t xml:space="preserve"> </w:t>
      </w:r>
      <w:r w:rsidRPr="001A239D">
        <w:rPr>
          <w:rFonts w:ascii="Arial" w:hAnsi="Arial" w:cs="Arial"/>
          <w:color w:val="000000"/>
          <w:sz w:val="18"/>
          <w:szCs w:val="18"/>
        </w:rPr>
        <w:t xml:space="preserve">Novljana 7, 1000 Ljubljana pooblaščamo, da izpolni priloženo menico z zneskom v višini </w:t>
      </w:r>
      <w:r w:rsidRPr="001A239D">
        <w:rPr>
          <w:rFonts w:ascii="Arial" w:hAnsi="Arial" w:cs="Arial"/>
          <w:b/>
          <w:bCs/>
          <w:color w:val="000000"/>
          <w:sz w:val="18"/>
          <w:szCs w:val="18"/>
        </w:rPr>
        <w:t xml:space="preserve">10,00 % pogodbene vrednosti z DDV, kar znaša </w:t>
      </w:r>
      <w:r w:rsidRPr="001A239D">
        <w:rPr>
          <w:rFonts w:ascii="Arial" w:hAnsi="Arial" w:cs="Arial"/>
          <w:b/>
          <w:bCs/>
          <w:color w:val="000000"/>
          <w:sz w:val="18"/>
          <w:szCs w:val="18"/>
          <w:u w:val="single"/>
        </w:rPr>
        <w:t>__________</w:t>
      </w:r>
    </w:p>
    <w:p w14:paraId="40FF4986" w14:textId="6CD122EA" w:rsidR="00BD201F" w:rsidRDefault="001A239D" w:rsidP="001A239D">
      <w:pPr>
        <w:spacing w:before="225" w:after="225" w:line="240" w:lineRule="auto"/>
        <w:jc w:val="both"/>
        <w:rPr>
          <w:rFonts w:ascii="Arial" w:hAnsi="Arial" w:cs="Arial"/>
          <w:color w:val="000000"/>
          <w:sz w:val="18"/>
          <w:szCs w:val="18"/>
        </w:rPr>
      </w:pPr>
      <w:r w:rsidRPr="001A239D">
        <w:rPr>
          <w:rFonts w:ascii="Arial" w:hAnsi="Arial" w:cs="Arial"/>
          <w:color w:val="000000"/>
          <w:sz w:val="18"/>
          <w:szCs w:val="18"/>
        </w:rPr>
        <w:t>in z vsemi ostalimi potrebnimi podatki ter jo na naš račun unovči v primeru, če</w:t>
      </w:r>
      <w:r w:rsidR="00BD201F">
        <w:rPr>
          <w:rFonts w:ascii="Arial" w:hAnsi="Arial" w:cs="Arial"/>
          <w:color w:val="000000"/>
          <w:sz w:val="18"/>
          <w:szCs w:val="18"/>
        </w:rPr>
        <w:t xml:space="preserve"> </w:t>
      </w:r>
      <w:r w:rsidR="00800A6D">
        <w:rPr>
          <w:rFonts w:ascii="Arial" w:hAnsi="Arial" w:cs="Arial"/>
          <w:color w:val="000000"/>
          <w:sz w:val="18"/>
          <w:szCs w:val="18"/>
        </w:rPr>
        <w:t xml:space="preserve">kot </w:t>
      </w:r>
      <w:r w:rsidR="00BD201F">
        <w:rPr>
          <w:rFonts w:ascii="Arial" w:hAnsi="Arial" w:cs="Arial"/>
          <w:color w:val="000000"/>
          <w:sz w:val="18"/>
          <w:szCs w:val="18"/>
        </w:rPr>
        <w:t>izvajalec</w:t>
      </w:r>
      <w:r w:rsidR="00800A6D">
        <w:rPr>
          <w:rFonts w:ascii="Arial" w:hAnsi="Arial" w:cs="Arial"/>
          <w:color w:val="000000"/>
          <w:sz w:val="18"/>
          <w:szCs w:val="18"/>
        </w:rPr>
        <w:t xml:space="preserve"> po Pogodbi o _________, št. __________, z dne _________, ne</w:t>
      </w:r>
      <w:r w:rsidR="000636F0">
        <w:rPr>
          <w:rFonts w:ascii="Arial" w:hAnsi="Arial" w:cs="Arial"/>
          <w:color w:val="000000"/>
          <w:sz w:val="18"/>
          <w:szCs w:val="18"/>
        </w:rPr>
        <w:t xml:space="preserve"> bomo</w:t>
      </w:r>
      <w:r w:rsidR="00BD201F">
        <w:rPr>
          <w:rFonts w:ascii="Arial" w:hAnsi="Arial" w:cs="Arial"/>
          <w:color w:val="000000"/>
          <w:sz w:val="18"/>
          <w:szCs w:val="18"/>
        </w:rPr>
        <w:t>:</w:t>
      </w:r>
    </w:p>
    <w:p w14:paraId="7F1EBEF1" w14:textId="55AC052D" w:rsidR="000C10BE" w:rsidRPr="000C10BE" w:rsidRDefault="000C10BE" w:rsidP="000C10BE">
      <w:pPr>
        <w:numPr>
          <w:ilvl w:val="0"/>
          <w:numId w:val="60"/>
        </w:numPr>
        <w:spacing w:after="0" w:line="260" w:lineRule="atLeast"/>
        <w:jc w:val="both"/>
        <w:rPr>
          <w:rFonts w:ascii="Arial" w:eastAsia="Aptos" w:hAnsi="Arial" w:cs="Arial"/>
          <w:sz w:val="18"/>
          <w:szCs w:val="18"/>
        </w:rPr>
      </w:pPr>
      <w:r w:rsidRPr="00984FFC">
        <w:rPr>
          <w:rFonts w:ascii="Arial" w:eastAsia="Arial Unicode MS" w:hAnsi="Arial" w:cs="Arial"/>
          <w:sz w:val="18"/>
          <w:szCs w:val="18"/>
        </w:rPr>
        <w:t>opreme dobavi</w:t>
      </w:r>
      <w:r w:rsidR="000636F0">
        <w:rPr>
          <w:rFonts w:ascii="Arial" w:eastAsia="Arial Unicode MS" w:hAnsi="Arial" w:cs="Arial"/>
          <w:sz w:val="18"/>
          <w:szCs w:val="18"/>
        </w:rPr>
        <w:t>li</w:t>
      </w:r>
      <w:r w:rsidRPr="00984FFC">
        <w:rPr>
          <w:rFonts w:ascii="Arial" w:eastAsia="Arial Unicode MS" w:hAnsi="Arial" w:cs="Arial"/>
          <w:sz w:val="18"/>
          <w:szCs w:val="18"/>
        </w:rPr>
        <w:t xml:space="preserve">, ne </w:t>
      </w:r>
      <w:r w:rsidR="000636F0">
        <w:rPr>
          <w:rFonts w:ascii="Arial" w:eastAsia="Arial Unicode MS" w:hAnsi="Arial" w:cs="Arial"/>
          <w:sz w:val="18"/>
          <w:szCs w:val="18"/>
        </w:rPr>
        <w:t xml:space="preserve">bomo </w:t>
      </w:r>
      <w:r w:rsidRPr="00984FFC">
        <w:rPr>
          <w:rFonts w:ascii="Arial" w:eastAsia="Arial Unicode MS" w:hAnsi="Arial" w:cs="Arial"/>
          <w:sz w:val="18"/>
          <w:szCs w:val="18"/>
        </w:rPr>
        <w:t>dobavi</w:t>
      </w:r>
      <w:r w:rsidR="000636F0">
        <w:rPr>
          <w:rFonts w:ascii="Arial" w:eastAsia="Arial Unicode MS" w:hAnsi="Arial" w:cs="Arial"/>
          <w:sz w:val="18"/>
          <w:szCs w:val="18"/>
        </w:rPr>
        <w:t>li</w:t>
      </w:r>
      <w:r w:rsidRPr="00984FFC">
        <w:rPr>
          <w:rFonts w:ascii="Arial" w:eastAsia="Arial Unicode MS" w:hAnsi="Arial" w:cs="Arial"/>
          <w:sz w:val="18"/>
          <w:szCs w:val="18"/>
        </w:rPr>
        <w:t xml:space="preserve"> pravočasno ali pravilno ali </w:t>
      </w:r>
      <w:r w:rsidR="000636F0">
        <w:rPr>
          <w:rFonts w:ascii="Arial" w:eastAsia="Arial Unicode MS" w:hAnsi="Arial" w:cs="Arial"/>
          <w:sz w:val="18"/>
          <w:szCs w:val="18"/>
        </w:rPr>
        <w:t xml:space="preserve">bomo </w:t>
      </w:r>
      <w:r w:rsidRPr="00984FFC">
        <w:rPr>
          <w:rFonts w:ascii="Arial" w:eastAsia="Arial Unicode MS" w:hAnsi="Arial" w:cs="Arial"/>
          <w:sz w:val="18"/>
          <w:szCs w:val="18"/>
        </w:rPr>
        <w:t>dobavi</w:t>
      </w:r>
      <w:r w:rsidR="000636F0">
        <w:rPr>
          <w:rFonts w:ascii="Arial" w:eastAsia="Arial Unicode MS" w:hAnsi="Arial" w:cs="Arial"/>
          <w:sz w:val="18"/>
          <w:szCs w:val="18"/>
        </w:rPr>
        <w:t>li</w:t>
      </w:r>
      <w:r w:rsidRPr="00984FFC">
        <w:rPr>
          <w:rFonts w:ascii="Arial" w:eastAsia="Arial Unicode MS" w:hAnsi="Arial" w:cs="Arial"/>
          <w:sz w:val="18"/>
          <w:szCs w:val="18"/>
        </w:rPr>
        <w:t xml:space="preserve"> opremo z napakami, ki jih na poziv naročnika ali uporabnika ne odpravi</w:t>
      </w:r>
      <w:r w:rsidR="000636F0">
        <w:rPr>
          <w:rFonts w:ascii="Arial" w:eastAsia="Arial Unicode MS" w:hAnsi="Arial" w:cs="Arial"/>
          <w:sz w:val="18"/>
          <w:szCs w:val="18"/>
        </w:rPr>
        <w:t>mo</w:t>
      </w:r>
      <w:r w:rsidRPr="00984FFC">
        <w:rPr>
          <w:rFonts w:ascii="Arial" w:eastAsia="Arial Unicode MS" w:hAnsi="Arial" w:cs="Arial"/>
          <w:sz w:val="18"/>
          <w:szCs w:val="18"/>
        </w:rPr>
        <w:t xml:space="preserve"> v roku 3 dni; </w:t>
      </w:r>
    </w:p>
    <w:p w14:paraId="59900D0C" w14:textId="6022A839" w:rsidR="000C10BE" w:rsidRPr="000C10BE" w:rsidRDefault="000C10BE" w:rsidP="000C10BE">
      <w:pPr>
        <w:numPr>
          <w:ilvl w:val="0"/>
          <w:numId w:val="60"/>
        </w:numPr>
        <w:spacing w:after="0" w:line="260" w:lineRule="atLeast"/>
        <w:jc w:val="both"/>
        <w:rPr>
          <w:rFonts w:ascii="Arial" w:eastAsia="Aptos" w:hAnsi="Arial" w:cs="Arial"/>
          <w:sz w:val="18"/>
          <w:szCs w:val="18"/>
        </w:rPr>
      </w:pPr>
      <w:r w:rsidRPr="000C10BE">
        <w:rPr>
          <w:rFonts w:ascii="Arial" w:eastAsia="Aptos" w:hAnsi="Arial" w:cs="Arial"/>
          <w:sz w:val="18"/>
          <w:szCs w:val="18"/>
        </w:rPr>
        <w:t>pravočasno ali pravilno izpolnil</w:t>
      </w:r>
      <w:r w:rsidR="000636F0">
        <w:rPr>
          <w:rFonts w:ascii="Arial" w:eastAsia="Aptos" w:hAnsi="Arial" w:cs="Arial"/>
          <w:sz w:val="18"/>
          <w:szCs w:val="18"/>
        </w:rPr>
        <w:t>i</w:t>
      </w:r>
      <w:r w:rsidRPr="000C10BE">
        <w:rPr>
          <w:rFonts w:ascii="Arial" w:eastAsia="Aptos" w:hAnsi="Arial" w:cs="Arial"/>
          <w:sz w:val="18"/>
          <w:szCs w:val="18"/>
        </w:rPr>
        <w:t xml:space="preserve"> svojih pogodbenih obveznosti v skladu z določili pogodbe ali</w:t>
      </w:r>
      <w:r>
        <w:rPr>
          <w:rFonts w:ascii="Arial" w:eastAsia="Aptos" w:hAnsi="Arial" w:cs="Arial"/>
          <w:sz w:val="18"/>
          <w:szCs w:val="18"/>
        </w:rPr>
        <w:t xml:space="preserve"> </w:t>
      </w:r>
      <w:r w:rsidRPr="000C10BE">
        <w:rPr>
          <w:rFonts w:ascii="Arial" w:eastAsia="Aptos" w:hAnsi="Arial" w:cs="Arial"/>
          <w:sz w:val="18"/>
          <w:szCs w:val="18"/>
        </w:rPr>
        <w:t>preneha izpolnjevati svoje pogodbene obveznosti v skladu z določili pogodbe ali</w:t>
      </w:r>
    </w:p>
    <w:p w14:paraId="06517BFA" w14:textId="178EBEB0" w:rsidR="000C10BE" w:rsidRPr="000C10BE" w:rsidRDefault="000C10BE" w:rsidP="000C10BE">
      <w:pPr>
        <w:pStyle w:val="Odstavekseznama"/>
        <w:numPr>
          <w:ilvl w:val="0"/>
          <w:numId w:val="60"/>
        </w:numPr>
        <w:spacing w:after="0" w:line="260" w:lineRule="atLeast"/>
        <w:rPr>
          <w:rFonts w:ascii="Arial" w:eastAsia="Arial Unicode MS" w:hAnsi="Arial" w:cs="Arial"/>
          <w:sz w:val="18"/>
          <w:szCs w:val="18"/>
        </w:rPr>
      </w:pPr>
      <w:r w:rsidRPr="000C10BE">
        <w:rPr>
          <w:rFonts w:ascii="Arial" w:eastAsia="Aptos" w:hAnsi="Arial" w:cs="Arial"/>
          <w:sz w:val="18"/>
          <w:szCs w:val="18"/>
        </w:rPr>
        <w:t>predloži</w:t>
      </w:r>
      <w:r w:rsidR="000636F0">
        <w:rPr>
          <w:rFonts w:ascii="Arial" w:eastAsia="Aptos" w:hAnsi="Arial" w:cs="Arial"/>
          <w:sz w:val="18"/>
          <w:szCs w:val="18"/>
        </w:rPr>
        <w:t>li</w:t>
      </w:r>
      <w:r w:rsidRPr="000C10BE">
        <w:rPr>
          <w:rFonts w:ascii="Arial" w:eastAsia="Aptos" w:hAnsi="Arial" w:cs="Arial"/>
          <w:sz w:val="18"/>
          <w:szCs w:val="18"/>
        </w:rPr>
        <w:t xml:space="preserve"> zavarovanja za odpravo napak v garancijskem roku.</w:t>
      </w:r>
    </w:p>
    <w:p w14:paraId="10AA95D0" w14:textId="78F25CF0" w:rsidR="001A239D" w:rsidRPr="001A239D" w:rsidRDefault="001A239D" w:rsidP="001A239D">
      <w:pPr>
        <w:spacing w:before="225" w:after="225" w:line="240" w:lineRule="auto"/>
        <w:jc w:val="both"/>
        <w:rPr>
          <w:sz w:val="18"/>
          <w:szCs w:val="18"/>
        </w:rPr>
      </w:pPr>
      <w:r w:rsidRPr="001A239D">
        <w:rPr>
          <w:rFonts w:ascii="Arial" w:hAnsi="Arial" w:cs="Arial"/>
          <w:color w:val="000000"/>
          <w:sz w:val="18"/>
          <w:szCs w:val="18"/>
        </w:rPr>
        <w:t xml:space="preserve">Menična izjava je veljavna od njenega podpisa </w:t>
      </w:r>
      <w:r w:rsidR="002D0D9B">
        <w:rPr>
          <w:rFonts w:ascii="Arial" w:hAnsi="Arial" w:cs="Arial"/>
          <w:color w:val="000000"/>
          <w:sz w:val="18"/>
          <w:szCs w:val="18"/>
        </w:rPr>
        <w:t xml:space="preserve">in </w:t>
      </w:r>
      <w:r w:rsidR="00736F95">
        <w:rPr>
          <w:rFonts w:ascii="Arial" w:hAnsi="Arial" w:cs="Arial"/>
          <w:color w:val="000000"/>
          <w:sz w:val="18"/>
          <w:szCs w:val="18"/>
        </w:rPr>
        <w:t>še vsaj 30 dni po dobavi</w:t>
      </w:r>
      <w:r w:rsidR="002D0D9B">
        <w:rPr>
          <w:rFonts w:ascii="Arial" w:hAnsi="Arial" w:cs="Arial"/>
          <w:color w:val="000000"/>
          <w:sz w:val="18"/>
          <w:szCs w:val="18"/>
        </w:rPr>
        <w:t>, kar je do</w:t>
      </w:r>
      <w:r w:rsidR="00736F95">
        <w:rPr>
          <w:rFonts w:ascii="Arial" w:hAnsi="Arial" w:cs="Arial"/>
          <w:color w:val="000000"/>
          <w:sz w:val="18"/>
          <w:szCs w:val="18"/>
        </w:rPr>
        <w:t xml:space="preserve"> </w:t>
      </w:r>
      <w:r w:rsidRPr="001A239D">
        <w:rPr>
          <w:rFonts w:ascii="Arial" w:hAnsi="Arial" w:cs="Arial"/>
          <w:color w:val="000000"/>
          <w:sz w:val="18"/>
          <w:szCs w:val="18"/>
        </w:rPr>
        <w:t xml:space="preserve"> ____________.</w:t>
      </w:r>
    </w:p>
    <w:p w14:paraId="7B420E32" w14:textId="77777777" w:rsidR="001A239D" w:rsidRPr="001A239D" w:rsidRDefault="001A239D" w:rsidP="001A239D">
      <w:pPr>
        <w:spacing w:before="225" w:after="225" w:line="240" w:lineRule="auto"/>
        <w:jc w:val="both"/>
        <w:rPr>
          <w:sz w:val="18"/>
          <w:szCs w:val="18"/>
        </w:rPr>
      </w:pPr>
      <w:r w:rsidRPr="001A239D">
        <w:rPr>
          <w:rFonts w:ascii="Arial" w:hAnsi="Arial" w:cs="Arial"/>
          <w:color w:val="000000"/>
          <w:sz w:val="18"/>
          <w:szCs w:val="18"/>
        </w:rPr>
        <w:t xml:space="preserve">Menica je unovčljiva pri: </w:t>
      </w:r>
      <w:r w:rsidRPr="001A239D">
        <w:rPr>
          <w:rFonts w:ascii="Arial" w:hAnsi="Arial" w:cs="Arial"/>
          <w:color w:val="000000"/>
          <w:sz w:val="18"/>
          <w:szCs w:val="18"/>
          <w:u w:val="single"/>
        </w:rPr>
        <w:t>_______________</w:t>
      </w:r>
    </w:p>
    <w:p w14:paraId="302798DD" w14:textId="1B5BBCB9" w:rsidR="001A239D" w:rsidRPr="001A239D" w:rsidRDefault="001A239D" w:rsidP="001A239D">
      <w:pPr>
        <w:spacing w:before="225" w:after="225" w:line="240" w:lineRule="auto"/>
        <w:jc w:val="both"/>
        <w:rPr>
          <w:sz w:val="18"/>
          <w:szCs w:val="18"/>
        </w:rPr>
      </w:pPr>
      <w:r w:rsidRPr="001A239D">
        <w:rPr>
          <w:rFonts w:ascii="Arial" w:hAnsi="Arial" w:cs="Arial"/>
          <w:color w:val="000000"/>
          <w:sz w:val="18"/>
          <w:szCs w:val="18"/>
        </w:rPr>
        <w:t xml:space="preserve">s transakcijskega računa (TRR): </w:t>
      </w:r>
      <w:r w:rsidRPr="001A239D">
        <w:rPr>
          <w:rFonts w:ascii="Arial" w:hAnsi="Arial" w:cs="Arial"/>
          <w:color w:val="000000"/>
          <w:sz w:val="18"/>
          <w:szCs w:val="18"/>
          <w:u w:val="single"/>
        </w:rPr>
        <w:t>_______________</w:t>
      </w:r>
      <w:r w:rsidR="000636F0">
        <w:rPr>
          <w:rFonts w:ascii="Arial" w:hAnsi="Arial" w:cs="Arial"/>
          <w:color w:val="000000"/>
          <w:sz w:val="18"/>
          <w:szCs w:val="18"/>
          <w:u w:val="single"/>
        </w:rPr>
        <w:t xml:space="preserve"> ali katerih koli drugih naših transakcijskih računov.</w:t>
      </w:r>
    </w:p>
    <w:p w14:paraId="3E1721FD" w14:textId="7E38A0D2" w:rsidR="001A239D" w:rsidRPr="001A239D" w:rsidRDefault="001A239D" w:rsidP="001A239D">
      <w:pPr>
        <w:spacing w:before="225" w:after="225" w:line="240" w:lineRule="auto"/>
        <w:jc w:val="both"/>
        <w:rPr>
          <w:sz w:val="18"/>
          <w:szCs w:val="18"/>
        </w:rPr>
      </w:pPr>
      <w:r w:rsidRPr="001A239D">
        <w:rPr>
          <w:rFonts w:ascii="Arial" w:hAnsi="Arial" w:cs="Arial"/>
          <w:color w:val="000000"/>
          <w:sz w:val="18"/>
          <w:szCs w:val="18"/>
        </w:rPr>
        <w:t> Priloga: </w:t>
      </w:r>
    </w:p>
    <w:p w14:paraId="187FC7A5" w14:textId="77777777" w:rsidR="001A239D" w:rsidRPr="001A239D" w:rsidRDefault="001A239D" w:rsidP="001A239D">
      <w:pPr>
        <w:spacing w:before="225" w:after="225" w:line="240" w:lineRule="auto"/>
        <w:jc w:val="both"/>
        <w:rPr>
          <w:sz w:val="18"/>
          <w:szCs w:val="18"/>
        </w:rPr>
      </w:pPr>
      <w:r w:rsidRPr="001A239D">
        <w:rPr>
          <w:rFonts w:ascii="Arial" w:hAnsi="Arial" w:cs="Arial"/>
          <w:color w:val="000000"/>
          <w:sz w:val="18"/>
          <w:szCs w:val="18"/>
        </w:rPr>
        <w:t>- bianco menica, podpisana in žigosana</w:t>
      </w:r>
    </w:p>
    <w:tbl>
      <w:tblPr>
        <w:tblStyle w:val="NormalTablePHPDOCX"/>
        <w:tblW w:w="5000" w:type="pct"/>
        <w:tblInd w:w="108" w:type="dxa"/>
        <w:tblLook w:val="04A0" w:firstRow="1" w:lastRow="0" w:firstColumn="1" w:lastColumn="0" w:noHBand="0" w:noVBand="1"/>
      </w:tblPr>
      <w:tblGrid>
        <w:gridCol w:w="4536"/>
        <w:gridCol w:w="4536"/>
      </w:tblGrid>
      <w:tr w:rsidR="001A239D" w:rsidRPr="001A239D" w14:paraId="60FE3144" w14:textId="77777777" w:rsidTr="00E0651F">
        <w:tc>
          <w:tcPr>
            <w:tcW w:w="2500" w:type="pct"/>
            <w:tcMar>
              <w:top w:w="75" w:type="dxa"/>
              <w:bottom w:w="75" w:type="dxa"/>
            </w:tcMar>
            <w:vAlign w:val="center"/>
          </w:tcPr>
          <w:p w14:paraId="13FEB191" w14:textId="54E0A322" w:rsidR="001A239D" w:rsidRPr="001A239D" w:rsidRDefault="001A239D" w:rsidP="00E0651F">
            <w:pPr>
              <w:rPr>
                <w:sz w:val="18"/>
                <w:szCs w:val="18"/>
              </w:rPr>
            </w:pPr>
            <w:r w:rsidRPr="001A239D">
              <w:rPr>
                <w:rFonts w:ascii="Arial" w:hAnsi="Arial" w:cs="Arial"/>
                <w:color w:val="000000"/>
                <w:sz w:val="18"/>
                <w:szCs w:val="18"/>
              </w:rPr>
              <w:t> </w:t>
            </w:r>
            <w:r w:rsidRPr="001A239D">
              <w:rPr>
                <w:rFonts w:ascii="Arial" w:hAnsi="Arial" w:cs="Arial"/>
                <w:color w:val="000000"/>
                <w:position w:val="-2"/>
                <w:sz w:val="18"/>
                <w:szCs w:val="18"/>
              </w:rPr>
              <w:t xml:space="preserve">Kraj: </w:t>
            </w:r>
            <w:r w:rsidRPr="001A239D">
              <w:rPr>
                <w:rFonts w:ascii="Arial" w:hAnsi="Arial" w:cs="Arial"/>
                <w:color w:val="000000"/>
                <w:position w:val="-2"/>
                <w:sz w:val="18"/>
                <w:szCs w:val="18"/>
                <w:u w:val="single"/>
              </w:rPr>
              <w:t>_______________</w:t>
            </w:r>
          </w:p>
        </w:tc>
        <w:tc>
          <w:tcPr>
            <w:tcW w:w="0" w:type="auto"/>
            <w:tcMar>
              <w:top w:w="75" w:type="dxa"/>
              <w:bottom w:w="75" w:type="dxa"/>
            </w:tcMar>
            <w:vAlign w:val="center"/>
          </w:tcPr>
          <w:p w14:paraId="2CEED215" w14:textId="77777777" w:rsidR="001A239D" w:rsidRPr="001A239D" w:rsidRDefault="001A239D" w:rsidP="00E0651F">
            <w:pPr>
              <w:jc w:val="center"/>
              <w:rPr>
                <w:sz w:val="18"/>
                <w:szCs w:val="18"/>
              </w:rPr>
            </w:pPr>
            <w:r w:rsidRPr="001A239D">
              <w:rPr>
                <w:rFonts w:ascii="Arial" w:hAnsi="Arial" w:cs="Arial"/>
                <w:color w:val="000000"/>
                <w:position w:val="-2"/>
                <w:sz w:val="18"/>
                <w:szCs w:val="18"/>
              </w:rPr>
              <w:t xml:space="preserve">Izdajatelj menice: </w:t>
            </w:r>
            <w:r w:rsidRPr="001A239D">
              <w:rPr>
                <w:rFonts w:ascii="Arial" w:hAnsi="Arial" w:cs="Arial"/>
                <w:color w:val="000000"/>
                <w:position w:val="-2"/>
                <w:sz w:val="18"/>
                <w:szCs w:val="18"/>
                <w:u w:val="single"/>
              </w:rPr>
              <w:t>_______________</w:t>
            </w:r>
          </w:p>
        </w:tc>
      </w:tr>
      <w:tr w:rsidR="001A239D" w:rsidRPr="001A239D" w14:paraId="6D8DD57A" w14:textId="77777777" w:rsidTr="00E0651F">
        <w:tc>
          <w:tcPr>
            <w:tcW w:w="2500" w:type="pct"/>
            <w:tcMar>
              <w:top w:w="75" w:type="dxa"/>
              <w:bottom w:w="75" w:type="dxa"/>
            </w:tcMar>
            <w:vAlign w:val="center"/>
          </w:tcPr>
          <w:p w14:paraId="12B4DC0A" w14:textId="77777777" w:rsidR="001A239D" w:rsidRPr="001A239D" w:rsidRDefault="001A239D" w:rsidP="00E0651F">
            <w:pPr>
              <w:rPr>
                <w:sz w:val="18"/>
                <w:szCs w:val="18"/>
              </w:rPr>
            </w:pPr>
            <w:r w:rsidRPr="001A239D">
              <w:rPr>
                <w:rFonts w:ascii="Arial" w:hAnsi="Arial" w:cs="Arial"/>
                <w:color w:val="000000"/>
                <w:position w:val="-2"/>
                <w:sz w:val="18"/>
                <w:szCs w:val="18"/>
              </w:rPr>
              <w:t xml:space="preserve">Datum: </w:t>
            </w:r>
            <w:r w:rsidRPr="001A239D">
              <w:rPr>
                <w:rFonts w:ascii="Arial" w:hAnsi="Arial" w:cs="Arial"/>
                <w:color w:val="000000"/>
                <w:position w:val="-2"/>
                <w:sz w:val="18"/>
                <w:szCs w:val="18"/>
                <w:u w:val="single"/>
              </w:rPr>
              <w:t>_______________</w:t>
            </w:r>
          </w:p>
        </w:tc>
        <w:tc>
          <w:tcPr>
            <w:tcW w:w="0" w:type="auto"/>
            <w:tcMar>
              <w:top w:w="75" w:type="dxa"/>
              <w:bottom w:w="75" w:type="dxa"/>
            </w:tcMar>
            <w:vAlign w:val="center"/>
          </w:tcPr>
          <w:p w14:paraId="3F6A3969" w14:textId="77777777" w:rsidR="001A239D" w:rsidRPr="001A239D" w:rsidRDefault="001A239D" w:rsidP="00E0651F">
            <w:pPr>
              <w:rPr>
                <w:sz w:val="18"/>
                <w:szCs w:val="18"/>
              </w:rPr>
            </w:pPr>
          </w:p>
          <w:p w14:paraId="69293973" w14:textId="77777777" w:rsidR="001A239D" w:rsidRPr="001A239D" w:rsidRDefault="001A239D" w:rsidP="00E0651F">
            <w:pPr>
              <w:jc w:val="center"/>
              <w:rPr>
                <w:sz w:val="18"/>
                <w:szCs w:val="18"/>
              </w:rPr>
            </w:pPr>
            <w:r w:rsidRPr="001A239D">
              <w:rPr>
                <w:rFonts w:ascii="Arial" w:hAnsi="Arial" w:cs="Arial"/>
                <w:color w:val="A9A9A9"/>
                <w:position w:val="-2"/>
                <w:sz w:val="18"/>
                <w:szCs w:val="18"/>
              </w:rPr>
              <w:t>(žig in podpis)</w:t>
            </w:r>
          </w:p>
        </w:tc>
      </w:tr>
    </w:tbl>
    <w:p w14:paraId="7543AE51" w14:textId="77777777" w:rsidR="001A239D" w:rsidRDefault="001A239D" w:rsidP="001A239D">
      <w:pPr>
        <w:spacing w:before="225" w:after="225" w:line="240" w:lineRule="auto"/>
        <w:jc w:val="both"/>
      </w:pPr>
      <w:r>
        <w:rPr>
          <w:rFonts w:ascii="Arial" w:hAnsi="Arial" w:cs="Arial"/>
          <w:color w:val="000000"/>
          <w:sz w:val="18"/>
          <w:szCs w:val="18"/>
        </w:rPr>
        <w:t> </w:t>
      </w:r>
    </w:p>
    <w:p w14:paraId="69358A3E" w14:textId="27EF512F"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t>Obrazec št: 1</w:t>
      </w:r>
      <w:r w:rsidR="000C10BE">
        <w:rPr>
          <w:rFonts w:ascii="Arial" w:hAnsi="Arial" w:cs="Arial"/>
          <w:sz w:val="18"/>
          <w:szCs w:val="18"/>
        </w:rPr>
        <w:t>3</w:t>
      </w:r>
    </w:p>
    <w:p w14:paraId="5571780C" w14:textId="563FBF58"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lastRenderedPageBreak/>
        <w:t xml:space="preserve">Vzorec </w:t>
      </w:r>
      <w:r w:rsidR="00287374">
        <w:rPr>
          <w:rFonts w:ascii="Arial" w:hAnsi="Arial" w:cs="Arial"/>
        </w:rPr>
        <w:t>menične izjave</w:t>
      </w:r>
      <w:r>
        <w:rPr>
          <w:rFonts w:ascii="Arial" w:hAnsi="Arial" w:cs="Arial"/>
        </w:rPr>
        <w:t xml:space="preserve"> za dobro izvedbo po vzdrževalni pogodbi</w:t>
      </w:r>
    </w:p>
    <w:p w14:paraId="7D17531A" w14:textId="77777777" w:rsidR="005A526F" w:rsidRDefault="005A526F" w:rsidP="005A526F">
      <w:pPr>
        <w:spacing w:after="120"/>
        <w:rPr>
          <w:rFonts w:ascii="Arial" w:hAnsi="Arial" w:cs="Arial"/>
        </w:rPr>
      </w:pPr>
    </w:p>
    <w:p w14:paraId="54A9149D" w14:textId="77777777" w:rsidR="001A239D" w:rsidRDefault="001A239D" w:rsidP="001A239D">
      <w:pPr>
        <w:spacing w:after="120"/>
        <w:rPr>
          <w:rFonts w:ascii="Arial" w:hAnsi="Arial" w:cs="Arial"/>
        </w:rPr>
      </w:pPr>
    </w:p>
    <w:p w14:paraId="7588BD4C" w14:textId="77777777" w:rsidR="001A239D" w:rsidRDefault="001A239D" w:rsidP="001A239D">
      <w:pPr>
        <w:spacing w:before="225" w:after="225" w:line="240" w:lineRule="auto"/>
        <w:jc w:val="center"/>
      </w:pPr>
      <w:r>
        <w:rPr>
          <w:rFonts w:ascii="Arial" w:hAnsi="Arial" w:cs="Arial"/>
          <w:b/>
          <w:bCs/>
          <w:color w:val="000000"/>
          <w:sz w:val="24"/>
          <w:szCs w:val="24"/>
        </w:rPr>
        <w:t>MENIČNA IZJAVA</w:t>
      </w:r>
    </w:p>
    <w:p w14:paraId="19D30CE4" w14:textId="77777777" w:rsidR="001A239D" w:rsidRDefault="001A239D" w:rsidP="001A239D">
      <w:pPr>
        <w:spacing w:before="225" w:after="225" w:line="240" w:lineRule="auto"/>
        <w:jc w:val="center"/>
      </w:pPr>
      <w:r>
        <w:rPr>
          <w:rFonts w:ascii="Arial" w:hAnsi="Arial" w:cs="Arial"/>
          <w:color w:val="000000"/>
          <w:sz w:val="21"/>
          <w:szCs w:val="21"/>
        </w:rPr>
        <w:t>s pooblastilom za izpolnitev in unovčenje menice</w:t>
      </w:r>
    </w:p>
    <w:p w14:paraId="50A2391B" w14:textId="77777777" w:rsidR="001A239D" w:rsidRDefault="001A239D" w:rsidP="001A239D">
      <w:pPr>
        <w:spacing w:before="225" w:after="225" w:line="240" w:lineRule="auto"/>
        <w:jc w:val="both"/>
      </w:pPr>
      <w:r>
        <w:rPr>
          <w:rFonts w:ascii="Arial" w:hAnsi="Arial" w:cs="Arial"/>
          <w:color w:val="000000"/>
          <w:sz w:val="18"/>
          <w:szCs w:val="18"/>
        </w:rPr>
        <w:t> </w:t>
      </w:r>
    </w:p>
    <w:p w14:paraId="7A759613" w14:textId="6A371865" w:rsidR="001A239D" w:rsidRDefault="001A239D" w:rsidP="001A239D">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 xml:space="preserve">dobro izvedbo </w:t>
      </w:r>
      <w:r w:rsidR="00350069">
        <w:rPr>
          <w:rFonts w:ascii="Arial" w:hAnsi="Arial" w:cs="Arial"/>
          <w:b/>
          <w:bCs/>
          <w:color w:val="000000"/>
          <w:sz w:val="18"/>
          <w:szCs w:val="18"/>
        </w:rPr>
        <w:t>pogodbenih obveznosti</w:t>
      </w:r>
      <w:r>
        <w:rPr>
          <w:rFonts w:ascii="Arial" w:hAnsi="Arial" w:cs="Arial"/>
          <w:b/>
          <w:bCs/>
          <w:color w:val="000000"/>
          <w:sz w:val="18"/>
          <w:szCs w:val="18"/>
        </w:rPr>
        <w:t>,</w:t>
      </w:r>
      <w:r>
        <w:rPr>
          <w:rFonts w:ascii="Arial" w:hAnsi="Arial" w:cs="Arial"/>
          <w:color w:val="000000"/>
          <w:sz w:val="18"/>
          <w:szCs w:val="18"/>
        </w:rPr>
        <w:t xml:space="preserve"> ki so opredeljena v javnem naročilu</w:t>
      </w:r>
    </w:p>
    <w:p w14:paraId="665711DA" w14:textId="4395E3AA" w:rsidR="001A239D" w:rsidRDefault="001A239D" w:rsidP="001A239D">
      <w:pPr>
        <w:spacing w:before="225" w:after="225" w:line="240" w:lineRule="auto"/>
        <w:jc w:val="both"/>
        <w:rPr>
          <w:rFonts w:ascii="Arial" w:hAnsi="Arial" w:cs="Arial"/>
          <w:b/>
          <w:bCs/>
          <w:color w:val="000000"/>
          <w:sz w:val="18"/>
          <w:szCs w:val="18"/>
        </w:rPr>
      </w:pPr>
      <w:r w:rsidRPr="001A239D">
        <w:rPr>
          <w:rFonts w:ascii="Arial" w:hAnsi="Arial" w:cs="Arial"/>
          <w:b/>
          <w:bCs/>
          <w:color w:val="000000"/>
          <w:sz w:val="18"/>
          <w:szCs w:val="18"/>
        </w:rPr>
        <w:t xml:space="preserve">Nakup </w:t>
      </w:r>
      <w:r w:rsidR="00350069">
        <w:rPr>
          <w:rFonts w:ascii="Arial" w:hAnsi="Arial" w:cs="Arial"/>
          <w:b/>
          <w:bCs/>
          <w:color w:val="000000"/>
          <w:sz w:val="18"/>
          <w:szCs w:val="18"/>
        </w:rPr>
        <w:t>m</w:t>
      </w:r>
      <w:r w:rsidRPr="001A239D">
        <w:rPr>
          <w:rFonts w:ascii="Arial" w:hAnsi="Arial" w:cs="Arial"/>
          <w:b/>
          <w:bCs/>
          <w:color w:val="000000"/>
          <w:sz w:val="18"/>
          <w:szCs w:val="18"/>
        </w:rPr>
        <w:t>obilnega RTG aparata s C lokom z vzdrževanjem</w:t>
      </w:r>
    </w:p>
    <w:p w14:paraId="286A4BF5" w14:textId="77777777" w:rsidR="001A239D" w:rsidRDefault="001A239D" w:rsidP="001A239D">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10F0B459" w14:textId="77777777" w:rsidR="001A239D" w:rsidRDefault="001A239D" w:rsidP="001A239D">
      <w:pPr>
        <w:spacing w:before="225" w:after="225" w:line="240" w:lineRule="auto"/>
        <w:jc w:val="both"/>
      </w:pPr>
      <w:r>
        <w:rPr>
          <w:rFonts w:ascii="Arial" w:hAnsi="Arial" w:cs="Arial"/>
          <w:color w:val="000000"/>
          <w:sz w:val="18"/>
          <w:szCs w:val="18"/>
        </w:rPr>
        <w:t> </w:t>
      </w:r>
    </w:p>
    <w:p w14:paraId="7D43729A" w14:textId="3C2447F9" w:rsidR="001A239D" w:rsidRDefault="001A239D" w:rsidP="001A239D">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vrednosti vzdrževalne pogodbe z DDV</w:t>
      </w:r>
    </w:p>
    <w:p w14:paraId="1F906799" w14:textId="77777777" w:rsidR="001A239D" w:rsidRDefault="001A239D" w:rsidP="001A239D">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01E3108F" w14:textId="23C13C74" w:rsidR="001A239D" w:rsidRDefault="001A239D" w:rsidP="001A239D">
      <w:pPr>
        <w:spacing w:before="225" w:after="225" w:line="240" w:lineRule="auto"/>
        <w:jc w:val="both"/>
      </w:pPr>
      <w:r>
        <w:rPr>
          <w:rFonts w:ascii="Arial" w:hAnsi="Arial" w:cs="Arial"/>
          <w:color w:val="000000"/>
          <w:sz w:val="18"/>
          <w:szCs w:val="18"/>
        </w:rPr>
        <w:t xml:space="preserve">Menična izjava je veljavna od njenega podpisa </w:t>
      </w:r>
      <w:r w:rsidR="00350069">
        <w:rPr>
          <w:rFonts w:ascii="Arial" w:hAnsi="Arial" w:cs="Arial"/>
          <w:color w:val="000000"/>
          <w:sz w:val="18"/>
          <w:szCs w:val="18"/>
        </w:rPr>
        <w:t>in</w:t>
      </w:r>
      <w:r>
        <w:rPr>
          <w:rFonts w:ascii="Arial" w:hAnsi="Arial" w:cs="Arial"/>
          <w:color w:val="000000"/>
          <w:sz w:val="18"/>
          <w:szCs w:val="18"/>
        </w:rPr>
        <w:t xml:space="preserve"> </w:t>
      </w:r>
      <w:r w:rsidR="00736F95">
        <w:rPr>
          <w:rFonts w:ascii="Arial" w:hAnsi="Arial" w:cs="Arial"/>
          <w:color w:val="000000"/>
          <w:sz w:val="18"/>
          <w:szCs w:val="18"/>
        </w:rPr>
        <w:t>še najmanj 30 dni po poteku vzdrževalne pogodbe</w:t>
      </w:r>
      <w:r w:rsidR="00350069">
        <w:rPr>
          <w:rFonts w:ascii="Arial" w:hAnsi="Arial" w:cs="Arial"/>
          <w:color w:val="000000"/>
          <w:sz w:val="18"/>
          <w:szCs w:val="18"/>
        </w:rPr>
        <w:t>, kar je do</w:t>
      </w:r>
      <w:r>
        <w:rPr>
          <w:rFonts w:ascii="Arial" w:hAnsi="Arial" w:cs="Arial"/>
          <w:color w:val="000000"/>
          <w:sz w:val="18"/>
          <w:szCs w:val="18"/>
        </w:rPr>
        <w:t xml:space="preserve"> ____________.</w:t>
      </w:r>
    </w:p>
    <w:p w14:paraId="7EFEE55C" w14:textId="77777777" w:rsidR="001A239D" w:rsidRDefault="001A239D" w:rsidP="001A239D">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13B1E919" w14:textId="66221541" w:rsidR="001A239D" w:rsidRDefault="001A239D" w:rsidP="001A239D">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r w:rsidR="004C55E6" w:rsidRPr="004C55E6">
        <w:rPr>
          <w:rFonts w:ascii="Arial" w:hAnsi="Arial" w:cs="Arial"/>
          <w:color w:val="000000"/>
          <w:sz w:val="18"/>
          <w:szCs w:val="18"/>
          <w:u w:val="single"/>
        </w:rPr>
        <w:t>__ali katerih koli drugih naših transakcijskih računov</w:t>
      </w:r>
    </w:p>
    <w:p w14:paraId="2B481310" w14:textId="77777777" w:rsidR="001A239D" w:rsidRDefault="001A239D" w:rsidP="001A239D">
      <w:pPr>
        <w:spacing w:before="225" w:after="225" w:line="240" w:lineRule="auto"/>
        <w:jc w:val="both"/>
      </w:pPr>
      <w:r>
        <w:rPr>
          <w:rFonts w:ascii="Arial" w:hAnsi="Arial" w:cs="Arial"/>
          <w:color w:val="000000"/>
          <w:sz w:val="18"/>
          <w:szCs w:val="18"/>
        </w:rPr>
        <w:t> </w:t>
      </w:r>
    </w:p>
    <w:p w14:paraId="07102262" w14:textId="77777777" w:rsidR="001A239D" w:rsidRDefault="001A239D" w:rsidP="001A239D">
      <w:pPr>
        <w:spacing w:before="225" w:after="225" w:line="240" w:lineRule="auto"/>
        <w:jc w:val="both"/>
      </w:pPr>
      <w:r>
        <w:rPr>
          <w:rFonts w:ascii="Arial" w:hAnsi="Arial" w:cs="Arial"/>
          <w:color w:val="000000"/>
          <w:sz w:val="18"/>
          <w:szCs w:val="18"/>
        </w:rPr>
        <w:t>Priloga: </w:t>
      </w:r>
    </w:p>
    <w:p w14:paraId="1103CDB7" w14:textId="77777777" w:rsidR="001A239D" w:rsidRDefault="001A239D" w:rsidP="001A239D">
      <w:pPr>
        <w:spacing w:before="225" w:after="225" w:line="240" w:lineRule="auto"/>
        <w:jc w:val="both"/>
      </w:pPr>
      <w:r>
        <w:rPr>
          <w:rFonts w:ascii="Arial" w:hAnsi="Arial" w:cs="Arial"/>
          <w:color w:val="000000"/>
          <w:sz w:val="18"/>
          <w:szCs w:val="18"/>
        </w:rPr>
        <w:t>- bianco menica, podpisana in žigosana</w:t>
      </w:r>
    </w:p>
    <w:p w14:paraId="59F79D3A" w14:textId="77777777" w:rsidR="001A239D" w:rsidRDefault="001A239D" w:rsidP="001A239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6"/>
        <w:gridCol w:w="4536"/>
      </w:tblGrid>
      <w:tr w:rsidR="001A239D" w14:paraId="516F7BF1" w14:textId="77777777" w:rsidTr="00E0651F">
        <w:tc>
          <w:tcPr>
            <w:tcW w:w="2500" w:type="pct"/>
            <w:tcMar>
              <w:top w:w="75" w:type="dxa"/>
              <w:bottom w:w="75" w:type="dxa"/>
            </w:tcMar>
            <w:vAlign w:val="center"/>
          </w:tcPr>
          <w:p w14:paraId="0B57994F" w14:textId="77777777" w:rsidR="001A239D" w:rsidRDefault="001A239D" w:rsidP="00E0651F">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AA11A01" w14:textId="77777777" w:rsidR="001A239D" w:rsidRDefault="001A239D" w:rsidP="00E0651F">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A239D" w14:paraId="1170D520" w14:textId="77777777" w:rsidTr="00E0651F">
        <w:tc>
          <w:tcPr>
            <w:tcW w:w="2500" w:type="pct"/>
            <w:tcMar>
              <w:top w:w="75" w:type="dxa"/>
              <w:bottom w:w="75" w:type="dxa"/>
            </w:tcMar>
            <w:vAlign w:val="center"/>
          </w:tcPr>
          <w:p w14:paraId="3CF2B5C0" w14:textId="77777777" w:rsidR="001A239D" w:rsidRDefault="001A239D" w:rsidP="00E0651F">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633617D" w14:textId="77777777" w:rsidR="001A239D" w:rsidRDefault="001A239D" w:rsidP="00E0651F"/>
          <w:p w14:paraId="3C2FD0FA" w14:textId="77777777" w:rsidR="001A239D" w:rsidRDefault="001A239D" w:rsidP="00E0651F">
            <w:pPr>
              <w:jc w:val="center"/>
            </w:pPr>
            <w:r>
              <w:rPr>
                <w:rFonts w:ascii="Arial" w:hAnsi="Arial" w:cs="Arial"/>
                <w:color w:val="A9A9A9"/>
                <w:position w:val="-2"/>
                <w:sz w:val="18"/>
                <w:szCs w:val="18"/>
              </w:rPr>
              <w:t>(žig in podpis)</w:t>
            </w:r>
          </w:p>
        </w:tc>
      </w:tr>
    </w:tbl>
    <w:p w14:paraId="30ACD8FC" w14:textId="77777777" w:rsidR="001A239D" w:rsidRDefault="001A239D" w:rsidP="001A239D">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469300BE" w14:textId="77777777" w:rsidR="006307E8" w:rsidRDefault="006307E8" w:rsidP="001A239D">
      <w:pPr>
        <w:spacing w:before="225" w:after="225" w:line="240" w:lineRule="auto"/>
        <w:jc w:val="both"/>
      </w:pPr>
    </w:p>
    <w:p w14:paraId="720D0366" w14:textId="77777777" w:rsidR="001A239D" w:rsidRDefault="001A239D" w:rsidP="001A239D">
      <w:pPr>
        <w:spacing w:before="225" w:after="225" w:line="240" w:lineRule="auto"/>
        <w:jc w:val="both"/>
      </w:pPr>
      <w:r>
        <w:rPr>
          <w:rFonts w:ascii="Arial" w:hAnsi="Arial" w:cs="Arial"/>
          <w:color w:val="000000"/>
          <w:sz w:val="18"/>
          <w:szCs w:val="18"/>
        </w:rPr>
        <w:t> </w:t>
      </w:r>
    </w:p>
    <w:p w14:paraId="7ABF9308" w14:textId="77777777" w:rsidR="00133B3C" w:rsidRDefault="00C54E8D">
      <w:pPr>
        <w:spacing w:before="225" w:after="225" w:line="240" w:lineRule="auto"/>
        <w:jc w:val="both"/>
      </w:pPr>
      <w:r>
        <w:rPr>
          <w:rFonts w:ascii="Arial" w:hAnsi="Arial" w:cs="Arial"/>
          <w:color w:val="000000"/>
          <w:sz w:val="18"/>
          <w:szCs w:val="18"/>
        </w:rPr>
        <w:lastRenderedPageBreak/>
        <w:t> </w:t>
      </w:r>
    </w:p>
    <w:p w14:paraId="0801F2D2" w14:textId="5A012E37"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t>Obrazec št: 1</w:t>
      </w:r>
      <w:r w:rsidR="000947B2">
        <w:rPr>
          <w:rFonts w:ascii="Arial" w:hAnsi="Arial" w:cs="Arial"/>
          <w:sz w:val="18"/>
          <w:szCs w:val="18"/>
        </w:rPr>
        <w:t>5</w:t>
      </w:r>
    </w:p>
    <w:p w14:paraId="4DCD061B" w14:textId="77777777" w:rsidR="005A526F" w:rsidRPr="00252358" w:rsidRDefault="005A526F" w:rsidP="005A526F"/>
    <w:p w14:paraId="5EABE49D" w14:textId="6FE770BE" w:rsidR="005A526F" w:rsidRDefault="00C54E8D" w:rsidP="00A96E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w:t>
      </w:r>
      <w:r w:rsidR="00287374">
        <w:rPr>
          <w:rFonts w:ascii="Arial" w:hAnsi="Arial" w:cs="Arial"/>
        </w:rPr>
        <w:t>menične izjave</w:t>
      </w:r>
      <w:r>
        <w:rPr>
          <w:rFonts w:ascii="Arial" w:hAnsi="Arial" w:cs="Arial"/>
        </w:rPr>
        <w:t xml:space="preserve"> za odpravo napak</w:t>
      </w:r>
      <w:r w:rsidR="0070558E">
        <w:rPr>
          <w:rFonts w:ascii="Arial" w:hAnsi="Arial" w:cs="Arial"/>
        </w:rPr>
        <w:t xml:space="preserve"> v garancijski dobi</w:t>
      </w:r>
      <w:r>
        <w:rPr>
          <w:rFonts w:ascii="Arial" w:hAnsi="Arial" w:cs="Arial"/>
        </w:rPr>
        <w:t xml:space="preserve">  </w:t>
      </w:r>
    </w:p>
    <w:p w14:paraId="0BEAD125" w14:textId="77777777" w:rsidR="001A239D" w:rsidRDefault="001A239D" w:rsidP="001A239D">
      <w:pPr>
        <w:spacing w:before="225" w:after="225" w:line="240" w:lineRule="auto"/>
        <w:jc w:val="center"/>
      </w:pPr>
      <w:r>
        <w:rPr>
          <w:rFonts w:ascii="Arial" w:hAnsi="Arial" w:cs="Arial"/>
          <w:b/>
          <w:bCs/>
          <w:color w:val="000000"/>
          <w:sz w:val="24"/>
          <w:szCs w:val="24"/>
        </w:rPr>
        <w:t>MENIČNA IZJAVA</w:t>
      </w:r>
    </w:p>
    <w:p w14:paraId="4A661EE1" w14:textId="77777777" w:rsidR="001A239D" w:rsidRDefault="001A239D" w:rsidP="001A239D">
      <w:pPr>
        <w:spacing w:before="225" w:after="225" w:line="240" w:lineRule="auto"/>
        <w:jc w:val="center"/>
      </w:pPr>
      <w:r>
        <w:rPr>
          <w:rFonts w:ascii="Arial" w:hAnsi="Arial" w:cs="Arial"/>
          <w:color w:val="000000"/>
          <w:sz w:val="21"/>
          <w:szCs w:val="21"/>
        </w:rPr>
        <w:t>s pooblastilom za izpolnitev in unovčenje menice</w:t>
      </w:r>
    </w:p>
    <w:p w14:paraId="4ABB7E8C" w14:textId="77777777" w:rsidR="001A239D" w:rsidRDefault="001A239D" w:rsidP="001A239D">
      <w:pPr>
        <w:spacing w:before="225" w:after="225" w:line="240" w:lineRule="auto"/>
        <w:jc w:val="both"/>
      </w:pPr>
      <w:r>
        <w:rPr>
          <w:rFonts w:ascii="Arial" w:hAnsi="Arial" w:cs="Arial"/>
          <w:color w:val="000000"/>
          <w:sz w:val="18"/>
          <w:szCs w:val="18"/>
        </w:rPr>
        <w:t> </w:t>
      </w:r>
    </w:p>
    <w:p w14:paraId="15F28E6A" w14:textId="0A9A5E93" w:rsidR="001A239D" w:rsidRDefault="001A239D" w:rsidP="001A239D">
      <w:pPr>
        <w:spacing w:before="225" w:after="225" w:line="240" w:lineRule="auto"/>
        <w:jc w:val="both"/>
      </w:pPr>
      <w:r w:rsidRPr="001A239D">
        <w:rPr>
          <w:rFonts w:ascii="Arial" w:hAnsi="Arial" w:cs="Arial"/>
          <w:color w:val="000000"/>
          <w:sz w:val="18"/>
          <w:szCs w:val="18"/>
        </w:rPr>
        <w:t>Naročnik</w:t>
      </w:r>
      <w:r w:rsidR="00350069">
        <w:rPr>
          <w:rFonts w:ascii="Arial" w:hAnsi="Arial" w:cs="Arial"/>
          <w:color w:val="000000"/>
          <w:sz w:val="18"/>
          <w:szCs w:val="18"/>
        </w:rPr>
        <w:t>u</w:t>
      </w:r>
      <w:r w:rsidRPr="001A239D">
        <w:rPr>
          <w:rFonts w:ascii="Arial" w:hAnsi="Arial" w:cs="Arial"/>
          <w:color w:val="000000"/>
          <w:sz w:val="18"/>
          <w:szCs w:val="18"/>
        </w:rPr>
        <w:t xml:space="preserve">  SPLOŠNA BOLNIŠNICA NOVO MESTO, Šmihelska cesta 1, 8000 NOVO MESTO</w:t>
      </w:r>
      <w:r>
        <w:rPr>
          <w:rFonts w:ascii="Arial" w:hAnsi="Arial" w:cs="Arial"/>
          <w:color w:val="000000"/>
          <w:sz w:val="18"/>
          <w:szCs w:val="18"/>
        </w:rPr>
        <w:t xml:space="preserve">, kot zavarovanje za </w:t>
      </w:r>
      <w:r>
        <w:rPr>
          <w:rFonts w:ascii="Arial" w:hAnsi="Arial" w:cs="Arial"/>
          <w:b/>
          <w:bCs/>
          <w:color w:val="000000"/>
          <w:sz w:val="18"/>
          <w:szCs w:val="18"/>
        </w:rPr>
        <w:t>odpravo napak</w:t>
      </w:r>
      <w:r w:rsidR="00350069">
        <w:rPr>
          <w:rFonts w:ascii="Arial" w:hAnsi="Arial" w:cs="Arial"/>
          <w:b/>
          <w:bCs/>
          <w:color w:val="000000"/>
          <w:sz w:val="18"/>
          <w:szCs w:val="18"/>
        </w:rPr>
        <w:t xml:space="preserve"> v garancijskem roku</w:t>
      </w:r>
      <w:r>
        <w:rPr>
          <w:rFonts w:ascii="Arial" w:hAnsi="Arial" w:cs="Arial"/>
          <w:color w:val="000000"/>
          <w:sz w:val="18"/>
          <w:szCs w:val="18"/>
        </w:rPr>
        <w:t>, ki izhajajo iz del opravljenih v okviru javnega naročila</w:t>
      </w:r>
    </w:p>
    <w:p w14:paraId="2AE50688" w14:textId="654FB976" w:rsidR="001A239D" w:rsidRDefault="001A239D" w:rsidP="001A239D">
      <w:pPr>
        <w:spacing w:before="225" w:after="225" w:line="240" w:lineRule="auto"/>
        <w:jc w:val="both"/>
        <w:rPr>
          <w:rFonts w:ascii="Arial" w:hAnsi="Arial" w:cs="Arial"/>
          <w:b/>
          <w:bCs/>
          <w:color w:val="000000"/>
          <w:sz w:val="18"/>
          <w:szCs w:val="18"/>
        </w:rPr>
      </w:pPr>
      <w:r w:rsidRPr="001A239D">
        <w:rPr>
          <w:rFonts w:ascii="Arial" w:hAnsi="Arial" w:cs="Arial"/>
          <w:b/>
          <w:bCs/>
          <w:color w:val="000000"/>
          <w:sz w:val="18"/>
          <w:szCs w:val="18"/>
        </w:rPr>
        <w:t xml:space="preserve">Nakup </w:t>
      </w:r>
      <w:r w:rsidR="00350069">
        <w:rPr>
          <w:rFonts w:ascii="Arial" w:hAnsi="Arial" w:cs="Arial"/>
          <w:b/>
          <w:bCs/>
          <w:color w:val="000000"/>
          <w:sz w:val="18"/>
          <w:szCs w:val="18"/>
        </w:rPr>
        <w:t>m</w:t>
      </w:r>
      <w:r w:rsidRPr="001A239D">
        <w:rPr>
          <w:rFonts w:ascii="Arial" w:hAnsi="Arial" w:cs="Arial"/>
          <w:b/>
          <w:bCs/>
          <w:color w:val="000000"/>
          <w:sz w:val="18"/>
          <w:szCs w:val="18"/>
        </w:rPr>
        <w:t>obilnega RTG aparata s C lokom z vzdrževanjem</w:t>
      </w:r>
    </w:p>
    <w:p w14:paraId="72F75458" w14:textId="77777777" w:rsidR="001A239D" w:rsidRDefault="001A239D" w:rsidP="001A239D">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6078A751" w14:textId="7E532AB8" w:rsidR="001A239D" w:rsidRDefault="001A239D" w:rsidP="001A239D">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0FB7C411" w14:textId="3DEBEF10" w:rsidR="001A239D" w:rsidRDefault="001A239D" w:rsidP="001A239D">
      <w:pPr>
        <w:spacing w:before="225" w:after="225" w:line="240" w:lineRule="auto"/>
        <w:jc w:val="both"/>
        <w:rPr>
          <w:rFonts w:ascii="Arial" w:hAnsi="Arial" w:cs="Arial"/>
          <w:color w:val="000000"/>
          <w:sz w:val="18"/>
          <w:szCs w:val="18"/>
        </w:rPr>
      </w:pPr>
      <w:r>
        <w:rPr>
          <w:rFonts w:ascii="Arial" w:hAnsi="Arial" w:cs="Arial"/>
          <w:color w:val="000000"/>
          <w:sz w:val="18"/>
          <w:szCs w:val="18"/>
        </w:rPr>
        <w:t>in z vsemi ostalimi potrebnimi podatki ter jo na naš račun unovči v primeru, če </w:t>
      </w:r>
      <w:r w:rsidR="00350069">
        <w:rPr>
          <w:rFonts w:ascii="Arial" w:hAnsi="Arial" w:cs="Arial"/>
          <w:color w:val="000000"/>
          <w:sz w:val="18"/>
          <w:szCs w:val="18"/>
        </w:rPr>
        <w:t xml:space="preserve">kot </w:t>
      </w:r>
      <w:r>
        <w:rPr>
          <w:rFonts w:ascii="Arial" w:hAnsi="Arial" w:cs="Arial"/>
          <w:color w:val="000000"/>
          <w:sz w:val="18"/>
          <w:szCs w:val="18"/>
        </w:rPr>
        <w:t>izvajalec v garancijskem roku oziroma v roku, ko velja to zavarovanje, ne bo</w:t>
      </w:r>
      <w:r w:rsidR="00350069">
        <w:rPr>
          <w:rFonts w:ascii="Arial" w:hAnsi="Arial" w:cs="Arial"/>
          <w:color w:val="000000"/>
          <w:sz w:val="18"/>
          <w:szCs w:val="18"/>
        </w:rPr>
        <w:t>mo</w:t>
      </w:r>
      <w:r>
        <w:rPr>
          <w:rFonts w:ascii="Arial" w:hAnsi="Arial" w:cs="Arial"/>
          <w:color w:val="000000"/>
          <w:sz w:val="18"/>
          <w:szCs w:val="18"/>
        </w:rPr>
        <w:t xml:space="preserve"> izpolnil</w:t>
      </w:r>
      <w:r w:rsidR="00350069">
        <w:rPr>
          <w:rFonts w:ascii="Arial" w:hAnsi="Arial" w:cs="Arial"/>
          <w:color w:val="000000"/>
          <w:sz w:val="18"/>
          <w:szCs w:val="18"/>
        </w:rPr>
        <w:t>i</w:t>
      </w:r>
      <w:r>
        <w:rPr>
          <w:rFonts w:ascii="Arial" w:hAnsi="Arial" w:cs="Arial"/>
          <w:color w:val="000000"/>
          <w:sz w:val="18"/>
          <w:szCs w:val="18"/>
        </w:rPr>
        <w:t xml:space="preserve"> svoje obveznosti, ki izhaja iz naslova obveznosti za odpravo napak.</w:t>
      </w:r>
    </w:p>
    <w:p w14:paraId="4FA2A03A" w14:textId="370816D0" w:rsidR="00467D5E" w:rsidRDefault="00467D5E" w:rsidP="00467D5E">
      <w:pPr>
        <w:spacing w:after="0" w:line="240" w:lineRule="auto"/>
        <w:jc w:val="both"/>
        <w:rPr>
          <w:rFonts w:ascii="Arial" w:hAnsi="Arial" w:cs="Arial"/>
          <w:sz w:val="18"/>
          <w:szCs w:val="18"/>
        </w:rPr>
      </w:pPr>
      <w:r>
        <w:rPr>
          <w:rFonts w:ascii="Arial" w:hAnsi="Arial" w:cs="Arial"/>
          <w:sz w:val="18"/>
          <w:szCs w:val="18"/>
        </w:rPr>
        <w:t>Upravičenec</w:t>
      </w:r>
      <w:r w:rsidRPr="00B33808">
        <w:rPr>
          <w:rFonts w:ascii="Arial" w:hAnsi="Arial" w:cs="Arial"/>
          <w:sz w:val="18"/>
          <w:szCs w:val="18"/>
        </w:rPr>
        <w:t xml:space="preserve"> </w:t>
      </w:r>
      <w:r w:rsidR="00350069">
        <w:rPr>
          <w:rFonts w:ascii="Arial" w:hAnsi="Arial" w:cs="Arial"/>
          <w:sz w:val="18"/>
          <w:szCs w:val="18"/>
        </w:rPr>
        <w:t>lahko</w:t>
      </w:r>
      <w:r w:rsidRPr="00B33808">
        <w:rPr>
          <w:rFonts w:ascii="Arial" w:hAnsi="Arial" w:cs="Arial"/>
          <w:sz w:val="18"/>
          <w:szCs w:val="18"/>
        </w:rPr>
        <w:t xml:space="preserve"> unovči zavarovanje za </w:t>
      </w:r>
      <w:r>
        <w:rPr>
          <w:rFonts w:ascii="Arial" w:hAnsi="Arial" w:cs="Arial"/>
          <w:sz w:val="18"/>
          <w:szCs w:val="18"/>
        </w:rPr>
        <w:t>odpravo napak</w:t>
      </w:r>
      <w:r w:rsidR="00350069">
        <w:rPr>
          <w:rFonts w:ascii="Arial" w:hAnsi="Arial" w:cs="Arial"/>
          <w:sz w:val="18"/>
          <w:szCs w:val="18"/>
        </w:rPr>
        <w:t xml:space="preserve"> v garancijskem roku</w:t>
      </w:r>
      <w:r>
        <w:rPr>
          <w:rFonts w:ascii="Arial" w:hAnsi="Arial" w:cs="Arial"/>
          <w:sz w:val="18"/>
          <w:szCs w:val="18"/>
        </w:rPr>
        <w:t xml:space="preserve"> tudi v primeru ne predložitve zavarovanja za dobro izvedbo po vzdrževalni pogodbi. </w:t>
      </w:r>
    </w:p>
    <w:p w14:paraId="17E97A66" w14:textId="5FC3CDE4" w:rsidR="001A239D" w:rsidRDefault="001A239D" w:rsidP="001A239D">
      <w:pPr>
        <w:spacing w:before="225" w:after="225" w:line="240" w:lineRule="auto"/>
        <w:jc w:val="both"/>
      </w:pPr>
      <w:r>
        <w:rPr>
          <w:rFonts w:ascii="Arial" w:hAnsi="Arial" w:cs="Arial"/>
          <w:color w:val="000000"/>
          <w:sz w:val="18"/>
          <w:szCs w:val="18"/>
        </w:rPr>
        <w:t xml:space="preserve">Menična izjava je veljavna od njenega podpisa </w:t>
      </w:r>
      <w:r w:rsidR="00350069">
        <w:rPr>
          <w:rFonts w:ascii="Arial" w:hAnsi="Arial" w:cs="Arial"/>
          <w:color w:val="000000"/>
          <w:sz w:val="18"/>
          <w:szCs w:val="18"/>
        </w:rPr>
        <w:t xml:space="preserve">in </w:t>
      </w:r>
      <w:r w:rsidR="000C10BE">
        <w:rPr>
          <w:rFonts w:ascii="Arial" w:hAnsi="Arial" w:cs="Arial"/>
          <w:color w:val="000000"/>
          <w:sz w:val="18"/>
          <w:szCs w:val="18"/>
        </w:rPr>
        <w:t xml:space="preserve"> še najmanj 30 dni po poteku garancijskega roka</w:t>
      </w:r>
      <w:r>
        <w:rPr>
          <w:rFonts w:ascii="Arial" w:hAnsi="Arial" w:cs="Arial"/>
          <w:color w:val="000000"/>
          <w:sz w:val="18"/>
          <w:szCs w:val="18"/>
        </w:rPr>
        <w:t xml:space="preserve">,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730953B3" w14:textId="77777777" w:rsidR="001A239D" w:rsidRDefault="001A239D" w:rsidP="001A239D">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47DCE028" w14:textId="2BCB999B" w:rsidR="001A239D" w:rsidRDefault="001A239D" w:rsidP="001A239D">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r w:rsidR="004C55E6" w:rsidRPr="004C55E6">
        <w:rPr>
          <w:rFonts w:ascii="Arial" w:hAnsi="Arial" w:cs="Arial"/>
          <w:color w:val="000000"/>
          <w:sz w:val="18"/>
          <w:szCs w:val="18"/>
          <w:u w:val="single"/>
        </w:rPr>
        <w:t>_ali katerih koli drugih naših transakcijskih računov</w:t>
      </w:r>
    </w:p>
    <w:p w14:paraId="7F90282F" w14:textId="77777777" w:rsidR="001A239D" w:rsidRDefault="001A239D" w:rsidP="001A239D">
      <w:pPr>
        <w:spacing w:before="225" w:after="225" w:line="240" w:lineRule="auto"/>
        <w:jc w:val="both"/>
      </w:pPr>
      <w:r>
        <w:rPr>
          <w:rFonts w:ascii="Arial" w:hAnsi="Arial" w:cs="Arial"/>
          <w:color w:val="000000"/>
          <w:sz w:val="18"/>
          <w:szCs w:val="18"/>
        </w:rPr>
        <w:t>Priloga: </w:t>
      </w:r>
    </w:p>
    <w:p w14:paraId="5862821E" w14:textId="77777777" w:rsidR="001A239D" w:rsidRDefault="001A239D" w:rsidP="001A239D">
      <w:pPr>
        <w:spacing w:before="225" w:after="225" w:line="240" w:lineRule="auto"/>
        <w:jc w:val="both"/>
      </w:pPr>
      <w:r>
        <w:rPr>
          <w:rFonts w:ascii="Arial" w:hAnsi="Arial" w:cs="Arial"/>
          <w:color w:val="000000"/>
          <w:sz w:val="18"/>
          <w:szCs w:val="18"/>
        </w:rPr>
        <w:t>- bianco menica, podpisana in žigosana</w:t>
      </w:r>
    </w:p>
    <w:p w14:paraId="56269A3B" w14:textId="77777777" w:rsidR="001A239D" w:rsidRDefault="001A239D" w:rsidP="001A239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6"/>
        <w:gridCol w:w="4536"/>
      </w:tblGrid>
      <w:tr w:rsidR="001A239D" w14:paraId="3F281592" w14:textId="77777777" w:rsidTr="00E0651F">
        <w:tc>
          <w:tcPr>
            <w:tcW w:w="2500" w:type="pct"/>
            <w:tcMar>
              <w:top w:w="75" w:type="dxa"/>
              <w:bottom w:w="75" w:type="dxa"/>
            </w:tcMar>
            <w:vAlign w:val="center"/>
          </w:tcPr>
          <w:p w14:paraId="21F7A167" w14:textId="77777777" w:rsidR="001A239D" w:rsidRDefault="001A239D" w:rsidP="00E0651F">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3F7A956" w14:textId="77777777" w:rsidR="001A239D" w:rsidRDefault="001A239D" w:rsidP="00E0651F">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A239D" w14:paraId="4807D609" w14:textId="77777777" w:rsidTr="00E0651F">
        <w:tc>
          <w:tcPr>
            <w:tcW w:w="2500" w:type="pct"/>
            <w:tcMar>
              <w:top w:w="75" w:type="dxa"/>
              <w:bottom w:w="75" w:type="dxa"/>
            </w:tcMar>
            <w:vAlign w:val="center"/>
          </w:tcPr>
          <w:p w14:paraId="7FD046E5" w14:textId="77777777" w:rsidR="001A239D" w:rsidRDefault="001A239D" w:rsidP="00E0651F">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43CBC9E" w14:textId="77777777" w:rsidR="001A239D" w:rsidRDefault="001A239D" w:rsidP="00E0651F"/>
          <w:p w14:paraId="591CFC4C" w14:textId="77777777" w:rsidR="001A239D" w:rsidRDefault="001A239D" w:rsidP="00E0651F">
            <w:pPr>
              <w:jc w:val="center"/>
            </w:pPr>
            <w:r>
              <w:rPr>
                <w:rFonts w:ascii="Arial" w:hAnsi="Arial" w:cs="Arial"/>
                <w:color w:val="A9A9A9"/>
                <w:position w:val="-2"/>
                <w:sz w:val="18"/>
                <w:szCs w:val="18"/>
              </w:rPr>
              <w:t>(žig in podpis)</w:t>
            </w:r>
          </w:p>
        </w:tc>
      </w:tr>
    </w:tbl>
    <w:p w14:paraId="6FAAFCB8" w14:textId="77777777" w:rsidR="001A239D" w:rsidRDefault="001A239D" w:rsidP="001A239D">
      <w:pPr>
        <w:spacing w:before="225" w:after="225" w:line="240" w:lineRule="auto"/>
        <w:jc w:val="both"/>
      </w:pPr>
      <w:r>
        <w:rPr>
          <w:rFonts w:ascii="Arial" w:hAnsi="Arial" w:cs="Arial"/>
          <w:color w:val="000000"/>
          <w:sz w:val="18"/>
          <w:szCs w:val="18"/>
        </w:rPr>
        <w:t> </w:t>
      </w:r>
    </w:p>
    <w:p w14:paraId="0DAE1CCD" w14:textId="77777777" w:rsidR="001A239D" w:rsidRDefault="001A239D" w:rsidP="001A239D">
      <w:pPr>
        <w:spacing w:before="225" w:after="225" w:line="240" w:lineRule="auto"/>
        <w:jc w:val="both"/>
      </w:pPr>
      <w:r>
        <w:rPr>
          <w:rFonts w:ascii="Arial" w:hAnsi="Arial" w:cs="Arial"/>
          <w:color w:val="000000"/>
          <w:sz w:val="18"/>
          <w:szCs w:val="18"/>
        </w:rPr>
        <w:t> </w:t>
      </w:r>
    </w:p>
    <w:p w14:paraId="475F0604" w14:textId="77777777" w:rsidR="000947B2" w:rsidRDefault="000947B2" w:rsidP="004C0600">
      <w:pPr>
        <w:spacing w:after="0"/>
        <w:jc w:val="right"/>
        <w:rPr>
          <w:rFonts w:ascii="Arial" w:hAnsi="Arial" w:cs="Arial"/>
          <w:color w:val="000000"/>
          <w:sz w:val="18"/>
          <w:szCs w:val="18"/>
        </w:rPr>
      </w:pPr>
    </w:p>
    <w:p w14:paraId="197B2765" w14:textId="77777777" w:rsidR="000947B2" w:rsidRDefault="000947B2" w:rsidP="004C0600">
      <w:pPr>
        <w:spacing w:after="0"/>
        <w:jc w:val="right"/>
        <w:rPr>
          <w:rFonts w:ascii="Arial" w:hAnsi="Arial" w:cs="Arial"/>
          <w:color w:val="000000"/>
          <w:sz w:val="18"/>
          <w:szCs w:val="18"/>
        </w:rPr>
      </w:pPr>
    </w:p>
    <w:p w14:paraId="1DC0F12A" w14:textId="77777777" w:rsidR="000947B2" w:rsidRDefault="000947B2" w:rsidP="004C0600">
      <w:pPr>
        <w:spacing w:after="0"/>
        <w:jc w:val="right"/>
        <w:rPr>
          <w:rFonts w:ascii="Arial" w:hAnsi="Arial" w:cs="Arial"/>
          <w:color w:val="000000"/>
          <w:sz w:val="18"/>
          <w:szCs w:val="18"/>
        </w:rPr>
      </w:pPr>
    </w:p>
    <w:p w14:paraId="62978129" w14:textId="77777777" w:rsidR="000947B2" w:rsidRDefault="000947B2" w:rsidP="004C0600">
      <w:pPr>
        <w:spacing w:after="0"/>
        <w:jc w:val="right"/>
        <w:rPr>
          <w:rFonts w:ascii="Arial" w:hAnsi="Arial" w:cs="Arial"/>
          <w:color w:val="000000"/>
          <w:sz w:val="18"/>
          <w:szCs w:val="18"/>
        </w:rPr>
      </w:pPr>
    </w:p>
    <w:p w14:paraId="47BF8095" w14:textId="77777777" w:rsidR="000947B2" w:rsidRDefault="000947B2" w:rsidP="004C0600">
      <w:pPr>
        <w:spacing w:after="0"/>
        <w:jc w:val="right"/>
        <w:rPr>
          <w:rFonts w:ascii="Arial" w:hAnsi="Arial" w:cs="Arial"/>
          <w:color w:val="000000"/>
          <w:sz w:val="18"/>
          <w:szCs w:val="18"/>
        </w:rPr>
      </w:pPr>
    </w:p>
    <w:p w14:paraId="2CA84602" w14:textId="423961FC" w:rsidR="005A526F" w:rsidRPr="00CA05A5" w:rsidRDefault="00C54E8D" w:rsidP="005A526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CA05A5">
        <w:rPr>
          <w:rFonts w:ascii="Arial" w:hAnsi="Arial" w:cs="Arial"/>
          <w:color w:val="FFFFFF" w:themeColor="background1"/>
        </w:rPr>
        <w:t>Vzorec pogodbe</w:t>
      </w:r>
      <w:r w:rsidR="00984FFC" w:rsidRPr="00CA05A5">
        <w:rPr>
          <w:rFonts w:ascii="Arial" w:hAnsi="Arial" w:cs="Arial"/>
          <w:color w:val="FFFFFF" w:themeColor="background1"/>
        </w:rPr>
        <w:t xml:space="preserve"> o dobavi opreme</w:t>
      </w:r>
    </w:p>
    <w:p w14:paraId="34135448" w14:textId="77777777" w:rsidR="00984FFC" w:rsidRPr="00984FFC" w:rsidRDefault="00984FFC" w:rsidP="00984FFC">
      <w:pPr>
        <w:spacing w:after="0" w:line="260" w:lineRule="atLeast"/>
        <w:jc w:val="both"/>
        <w:rPr>
          <w:rFonts w:ascii="Arial" w:eastAsia="Times New Roman" w:hAnsi="Arial" w:cs="Arial"/>
          <w:b/>
          <w:bCs/>
          <w:sz w:val="18"/>
          <w:szCs w:val="18"/>
        </w:rPr>
      </w:pPr>
    </w:p>
    <w:p w14:paraId="649529A4" w14:textId="77777777" w:rsidR="00984FFC" w:rsidRPr="00984FFC" w:rsidRDefault="00984FFC" w:rsidP="00984FFC">
      <w:pPr>
        <w:spacing w:after="0" w:line="260" w:lineRule="atLeast"/>
        <w:jc w:val="center"/>
        <w:rPr>
          <w:rFonts w:ascii="Arial" w:eastAsia="Times New Roman" w:hAnsi="Arial" w:cs="Arial"/>
          <w:b/>
          <w:sz w:val="18"/>
          <w:szCs w:val="18"/>
        </w:rPr>
      </w:pPr>
    </w:p>
    <w:tbl>
      <w:tblPr>
        <w:tblStyle w:val="Tabelamrea2"/>
        <w:tblW w:w="0" w:type="auto"/>
        <w:tblInd w:w="0" w:type="dxa"/>
        <w:tblLook w:val="04A0" w:firstRow="1" w:lastRow="0" w:firstColumn="1" w:lastColumn="0" w:noHBand="0" w:noVBand="1"/>
      </w:tblPr>
      <w:tblGrid>
        <w:gridCol w:w="4673"/>
        <w:gridCol w:w="4389"/>
      </w:tblGrid>
      <w:tr w:rsidR="00984FFC" w:rsidRPr="00984FFC" w14:paraId="199C456F" w14:textId="77777777">
        <w:trPr>
          <w:trHeight w:val="2149"/>
        </w:trPr>
        <w:tc>
          <w:tcPr>
            <w:tcW w:w="4673" w:type="dxa"/>
            <w:tcBorders>
              <w:top w:val="single" w:sz="4" w:space="0" w:color="000000"/>
              <w:left w:val="single" w:sz="4" w:space="0" w:color="000000"/>
              <w:bottom w:val="single" w:sz="4" w:space="0" w:color="000000"/>
              <w:right w:val="single" w:sz="4" w:space="0" w:color="000000"/>
            </w:tcBorders>
            <w:hideMark/>
          </w:tcPr>
          <w:p w14:paraId="496B7077" w14:textId="77777777" w:rsidR="00984FFC" w:rsidRPr="00984FFC" w:rsidRDefault="00984FFC" w:rsidP="00984FFC">
            <w:pPr>
              <w:spacing w:line="260" w:lineRule="exact"/>
              <w:ind w:right="1"/>
              <w:rPr>
                <w:rFonts w:ascii="Arial" w:hAnsi="Arial" w:cs="Arial"/>
                <w:b/>
                <w:bCs/>
                <w:sz w:val="18"/>
                <w:szCs w:val="18"/>
              </w:rPr>
            </w:pPr>
            <w:r w:rsidRPr="00984FFC">
              <w:rPr>
                <w:rFonts w:ascii="Arial" w:hAnsi="Arial" w:cs="Arial"/>
                <w:b/>
                <w:bCs/>
                <w:sz w:val="18"/>
                <w:szCs w:val="18"/>
                <w:u w:val="single"/>
              </w:rPr>
              <w:t>Naročnik</w:t>
            </w:r>
            <w:r w:rsidRPr="00984FFC">
              <w:rPr>
                <w:rFonts w:ascii="Arial" w:hAnsi="Arial" w:cs="Arial"/>
                <w:b/>
                <w:bCs/>
                <w:sz w:val="18"/>
                <w:szCs w:val="18"/>
              </w:rPr>
              <w:t>:</w:t>
            </w:r>
          </w:p>
          <w:p w14:paraId="39C650AF" w14:textId="77777777" w:rsidR="00984FFC" w:rsidRPr="00984FFC" w:rsidRDefault="00984FFC" w:rsidP="00984FFC">
            <w:pPr>
              <w:spacing w:line="260" w:lineRule="exact"/>
              <w:ind w:right="1"/>
              <w:rPr>
                <w:rFonts w:ascii="Arial" w:hAnsi="Arial" w:cs="Arial"/>
                <w:b/>
                <w:bCs/>
                <w:sz w:val="18"/>
                <w:szCs w:val="18"/>
              </w:rPr>
            </w:pPr>
            <w:r w:rsidRPr="00984FFC">
              <w:rPr>
                <w:rFonts w:ascii="Arial" w:hAnsi="Arial" w:cs="Arial"/>
                <w:b/>
                <w:bCs/>
                <w:sz w:val="18"/>
                <w:szCs w:val="18"/>
              </w:rPr>
              <w:t>RS, MINISTRSTVO ZA ZDRAVJE</w:t>
            </w:r>
          </w:p>
          <w:p w14:paraId="0812200C" w14:textId="77777777" w:rsidR="00984FFC" w:rsidRPr="00984FFC" w:rsidRDefault="00984FFC" w:rsidP="00984FFC">
            <w:pPr>
              <w:spacing w:line="260" w:lineRule="exact"/>
              <w:ind w:right="1"/>
              <w:rPr>
                <w:rFonts w:ascii="Arial" w:hAnsi="Arial" w:cs="Arial"/>
                <w:b/>
                <w:bCs/>
                <w:sz w:val="18"/>
                <w:szCs w:val="18"/>
              </w:rPr>
            </w:pPr>
            <w:r w:rsidRPr="00984FFC">
              <w:rPr>
                <w:rFonts w:ascii="Arial" w:hAnsi="Arial" w:cs="Arial"/>
                <w:b/>
                <w:bCs/>
                <w:sz w:val="18"/>
                <w:szCs w:val="18"/>
              </w:rPr>
              <w:t>URAD REPUBLIKE SLOVENIJE ZA NADZOR, KAKOVOST IN INVESTICIJE V ZDRAVSTVU</w:t>
            </w:r>
          </w:p>
          <w:p w14:paraId="3A641100" w14:textId="77777777" w:rsidR="00984FFC" w:rsidRPr="00984FFC" w:rsidRDefault="00984FFC" w:rsidP="00984FFC">
            <w:pPr>
              <w:spacing w:line="260" w:lineRule="exact"/>
              <w:ind w:right="1"/>
              <w:rPr>
                <w:rFonts w:ascii="Arial" w:hAnsi="Arial" w:cs="Arial"/>
                <w:sz w:val="18"/>
                <w:szCs w:val="18"/>
              </w:rPr>
            </w:pPr>
            <w:r w:rsidRPr="00984FFC">
              <w:rPr>
                <w:rFonts w:ascii="Arial" w:hAnsi="Arial" w:cs="Arial"/>
                <w:bCs/>
                <w:sz w:val="18"/>
                <w:szCs w:val="18"/>
              </w:rPr>
              <w:t>Ulica Ambrožiča Novljana 7, 1000 Ljubljana</w:t>
            </w:r>
            <w:r w:rsidRPr="00984FFC">
              <w:rPr>
                <w:rFonts w:ascii="Arial" w:hAnsi="Arial" w:cs="Arial"/>
                <w:sz w:val="18"/>
                <w:szCs w:val="18"/>
              </w:rPr>
              <w:t>,</w:t>
            </w:r>
          </w:p>
          <w:p w14:paraId="2BED0006" w14:textId="77777777" w:rsidR="00984FFC" w:rsidRPr="00984FFC" w:rsidRDefault="00984FFC" w:rsidP="00984FFC">
            <w:pPr>
              <w:spacing w:line="260" w:lineRule="exact"/>
              <w:ind w:right="1"/>
              <w:rPr>
                <w:rFonts w:ascii="Arial" w:hAnsi="Arial" w:cs="Arial"/>
                <w:bCs/>
                <w:sz w:val="18"/>
                <w:szCs w:val="18"/>
              </w:rPr>
            </w:pPr>
            <w:r w:rsidRPr="00984FFC">
              <w:rPr>
                <w:rFonts w:ascii="Arial" w:hAnsi="Arial" w:cs="Arial"/>
                <w:bCs/>
                <w:sz w:val="18"/>
                <w:szCs w:val="18"/>
              </w:rPr>
              <w:t>ki ga zastopa Ivan Osrečki, v. d. direktorja</w:t>
            </w:r>
          </w:p>
          <w:p w14:paraId="3E26A38C" w14:textId="77777777" w:rsidR="00984FFC" w:rsidRPr="00984FFC" w:rsidRDefault="00984FFC" w:rsidP="00984FFC">
            <w:pPr>
              <w:spacing w:line="260" w:lineRule="exact"/>
              <w:ind w:right="1"/>
              <w:rPr>
                <w:rFonts w:ascii="Arial" w:hAnsi="Arial" w:cs="Arial"/>
                <w:sz w:val="18"/>
                <w:szCs w:val="18"/>
              </w:rPr>
            </w:pPr>
            <w:r w:rsidRPr="00984FFC">
              <w:rPr>
                <w:rFonts w:ascii="Arial" w:hAnsi="Arial" w:cs="Arial"/>
                <w:bCs/>
                <w:sz w:val="18"/>
                <w:szCs w:val="18"/>
              </w:rPr>
              <w:t xml:space="preserve">Matična številka: </w:t>
            </w:r>
            <w:r w:rsidRPr="00984FFC">
              <w:rPr>
                <w:rFonts w:ascii="Arial" w:hAnsi="Arial" w:cs="Arial"/>
                <w:sz w:val="18"/>
                <w:szCs w:val="18"/>
              </w:rPr>
              <w:t>2516535000</w:t>
            </w:r>
          </w:p>
          <w:p w14:paraId="6B5D02A1" w14:textId="77777777" w:rsidR="00984FFC" w:rsidRPr="00984FFC" w:rsidRDefault="00984FFC" w:rsidP="00984FFC">
            <w:pPr>
              <w:spacing w:line="260" w:lineRule="exact"/>
              <w:ind w:right="1"/>
              <w:rPr>
                <w:rFonts w:ascii="Arial" w:hAnsi="Arial" w:cs="Arial"/>
                <w:sz w:val="18"/>
                <w:szCs w:val="18"/>
              </w:rPr>
            </w:pPr>
            <w:r w:rsidRPr="00984FFC">
              <w:rPr>
                <w:rFonts w:ascii="Arial" w:hAnsi="Arial" w:cs="Arial"/>
                <w:bCs/>
                <w:sz w:val="18"/>
                <w:szCs w:val="18"/>
              </w:rPr>
              <w:t xml:space="preserve">Davčna številka: </w:t>
            </w:r>
            <w:r w:rsidRPr="00984FFC">
              <w:rPr>
                <w:rFonts w:ascii="Arial" w:hAnsi="Arial" w:cs="Arial"/>
                <w:sz w:val="18"/>
                <w:szCs w:val="18"/>
              </w:rPr>
              <w:t>64234894</w:t>
            </w:r>
          </w:p>
        </w:tc>
        <w:tc>
          <w:tcPr>
            <w:tcW w:w="4389" w:type="dxa"/>
            <w:tcBorders>
              <w:top w:val="single" w:sz="4" w:space="0" w:color="000000"/>
              <w:left w:val="single" w:sz="4" w:space="0" w:color="000000"/>
              <w:bottom w:val="single" w:sz="4" w:space="0" w:color="000000"/>
              <w:right w:val="single" w:sz="4" w:space="0" w:color="000000"/>
            </w:tcBorders>
            <w:hideMark/>
          </w:tcPr>
          <w:p w14:paraId="6A3AD358" w14:textId="77777777" w:rsidR="00984FFC" w:rsidRPr="00984FFC" w:rsidRDefault="00984FFC" w:rsidP="00984FFC">
            <w:pPr>
              <w:spacing w:line="260" w:lineRule="exact"/>
              <w:ind w:right="1"/>
              <w:rPr>
                <w:rFonts w:ascii="Arial" w:hAnsi="Arial" w:cs="Arial"/>
                <w:sz w:val="18"/>
                <w:szCs w:val="18"/>
              </w:rPr>
            </w:pPr>
            <w:r w:rsidRPr="00984FFC">
              <w:rPr>
                <w:rFonts w:ascii="Arial" w:hAnsi="Arial" w:cs="Arial"/>
                <w:sz w:val="18"/>
                <w:szCs w:val="18"/>
              </w:rPr>
              <w:t>Podpisnik pogodbe:</w:t>
            </w:r>
          </w:p>
          <w:p w14:paraId="6DCAD6B8" w14:textId="77777777" w:rsidR="00984FFC" w:rsidRPr="00984FFC" w:rsidRDefault="00984FFC" w:rsidP="00984FFC">
            <w:pPr>
              <w:spacing w:line="260" w:lineRule="exact"/>
              <w:ind w:right="1"/>
              <w:rPr>
                <w:rFonts w:ascii="Arial" w:hAnsi="Arial" w:cs="Arial"/>
                <w:sz w:val="18"/>
                <w:szCs w:val="18"/>
              </w:rPr>
            </w:pPr>
            <w:r w:rsidRPr="00984FFC">
              <w:rPr>
                <w:rFonts w:ascii="Arial" w:hAnsi="Arial" w:cs="Arial"/>
                <w:sz w:val="18"/>
                <w:szCs w:val="18"/>
              </w:rPr>
              <w:t>Ivan Osrečki, v. d. direktorja</w:t>
            </w:r>
          </w:p>
        </w:tc>
      </w:tr>
    </w:tbl>
    <w:p w14:paraId="1B207F14" w14:textId="77777777" w:rsidR="00984FFC" w:rsidRPr="00984FFC" w:rsidRDefault="00984FFC" w:rsidP="00984FFC">
      <w:pPr>
        <w:spacing w:after="0" w:line="260" w:lineRule="atLeast"/>
        <w:jc w:val="center"/>
        <w:rPr>
          <w:rFonts w:ascii="Arial" w:eastAsia="Times New Roman" w:hAnsi="Arial" w:cs="Arial"/>
          <w:b/>
          <w:sz w:val="18"/>
          <w:szCs w:val="18"/>
        </w:rPr>
      </w:pPr>
    </w:p>
    <w:p w14:paraId="48B7EE3E" w14:textId="77777777" w:rsidR="00984FFC" w:rsidRPr="00984FFC" w:rsidRDefault="00984FFC" w:rsidP="00984FFC">
      <w:pPr>
        <w:spacing w:after="0" w:line="260" w:lineRule="atLeast"/>
        <w:rPr>
          <w:rFonts w:ascii="Arial" w:eastAsia="Times New Roman" w:hAnsi="Arial" w:cs="Arial"/>
          <w:bCs/>
          <w:sz w:val="18"/>
          <w:szCs w:val="18"/>
        </w:rPr>
      </w:pPr>
      <w:r w:rsidRPr="00984FFC">
        <w:rPr>
          <w:rFonts w:ascii="Arial" w:eastAsia="Times New Roman" w:hAnsi="Arial" w:cs="Arial"/>
          <w:bCs/>
          <w:sz w:val="18"/>
          <w:szCs w:val="18"/>
        </w:rPr>
        <w:t>in</w:t>
      </w:r>
    </w:p>
    <w:p w14:paraId="533BA168" w14:textId="77777777" w:rsidR="00984FFC" w:rsidRPr="00984FFC" w:rsidRDefault="00984FFC" w:rsidP="00984FFC">
      <w:pPr>
        <w:spacing w:after="0" w:line="260" w:lineRule="atLeast"/>
        <w:rPr>
          <w:rFonts w:ascii="Arial" w:eastAsia="Times New Roman" w:hAnsi="Arial" w:cs="Arial"/>
          <w:b/>
          <w:sz w:val="18"/>
          <w:szCs w:val="18"/>
        </w:rPr>
      </w:pPr>
    </w:p>
    <w:tbl>
      <w:tblPr>
        <w:tblStyle w:val="Tabelamrea2"/>
        <w:tblW w:w="0" w:type="auto"/>
        <w:tblInd w:w="0" w:type="dxa"/>
        <w:tblLook w:val="04A0" w:firstRow="1" w:lastRow="0" w:firstColumn="1" w:lastColumn="0" w:noHBand="0" w:noVBand="1"/>
      </w:tblPr>
      <w:tblGrid>
        <w:gridCol w:w="4673"/>
        <w:gridCol w:w="4389"/>
      </w:tblGrid>
      <w:tr w:rsidR="00984FFC" w:rsidRPr="00984FFC" w14:paraId="1AAE9090" w14:textId="77777777">
        <w:trPr>
          <w:trHeight w:val="2015"/>
        </w:trPr>
        <w:tc>
          <w:tcPr>
            <w:tcW w:w="4673" w:type="dxa"/>
            <w:tcBorders>
              <w:top w:val="single" w:sz="4" w:space="0" w:color="000000"/>
              <w:left w:val="single" w:sz="4" w:space="0" w:color="000000"/>
              <w:bottom w:val="single" w:sz="4" w:space="0" w:color="000000"/>
              <w:right w:val="single" w:sz="4" w:space="0" w:color="000000"/>
            </w:tcBorders>
          </w:tcPr>
          <w:p w14:paraId="31ABE74D" w14:textId="77777777" w:rsidR="00984FFC" w:rsidRPr="00984FFC" w:rsidRDefault="00984FFC" w:rsidP="00984FFC">
            <w:pPr>
              <w:spacing w:line="260" w:lineRule="exact"/>
              <w:ind w:right="1"/>
              <w:rPr>
                <w:rFonts w:ascii="Arial" w:hAnsi="Arial" w:cs="Arial"/>
                <w:b/>
                <w:sz w:val="18"/>
                <w:szCs w:val="18"/>
              </w:rPr>
            </w:pPr>
            <w:bookmarkStart w:id="13" w:name="_Hlk199319726"/>
            <w:r w:rsidRPr="00984FFC">
              <w:rPr>
                <w:rFonts w:ascii="Arial" w:hAnsi="Arial" w:cs="Arial"/>
                <w:b/>
                <w:sz w:val="18"/>
                <w:szCs w:val="18"/>
                <w:u w:val="single"/>
              </w:rPr>
              <w:t>Uporabnik</w:t>
            </w:r>
            <w:r w:rsidRPr="00984FFC">
              <w:rPr>
                <w:rFonts w:ascii="Arial" w:hAnsi="Arial" w:cs="Arial"/>
                <w:b/>
                <w:sz w:val="18"/>
                <w:szCs w:val="18"/>
              </w:rPr>
              <w:t>:</w:t>
            </w:r>
          </w:p>
          <w:p w14:paraId="2AD54A9E" w14:textId="2246FE32" w:rsidR="00984FFC" w:rsidRPr="00734F65" w:rsidRDefault="00984FFC" w:rsidP="00984FFC">
            <w:pPr>
              <w:spacing w:line="260" w:lineRule="exact"/>
              <w:ind w:right="1"/>
              <w:rPr>
                <w:rFonts w:ascii="Arial" w:hAnsi="Arial" w:cs="Arial"/>
                <w:sz w:val="18"/>
                <w:szCs w:val="18"/>
              </w:rPr>
            </w:pPr>
            <w:r w:rsidRPr="00734F65">
              <w:rPr>
                <w:rFonts w:ascii="Arial" w:hAnsi="Arial" w:cs="Arial"/>
                <w:sz w:val="18"/>
                <w:szCs w:val="18"/>
              </w:rPr>
              <w:t>Splošna bolnišnica Novo mesto</w:t>
            </w:r>
          </w:p>
          <w:p w14:paraId="4618BF58" w14:textId="1DCB19CA" w:rsidR="00984FFC" w:rsidRPr="00984FFC" w:rsidRDefault="00984FFC" w:rsidP="00984FFC">
            <w:pPr>
              <w:spacing w:line="260" w:lineRule="exact"/>
              <w:ind w:right="1"/>
              <w:rPr>
                <w:rFonts w:ascii="Arial" w:hAnsi="Arial" w:cs="Arial"/>
                <w:sz w:val="18"/>
                <w:szCs w:val="18"/>
              </w:rPr>
            </w:pPr>
            <w:r w:rsidRPr="00734F65">
              <w:rPr>
                <w:rFonts w:ascii="Arial" w:hAnsi="Arial" w:cs="Arial"/>
                <w:sz w:val="18"/>
                <w:szCs w:val="18"/>
              </w:rPr>
              <w:t>Šmihelska cesta 1, 8000 Novo mesto</w:t>
            </w:r>
          </w:p>
          <w:p w14:paraId="539C5A7A" w14:textId="77777777" w:rsidR="00984FFC" w:rsidRPr="00984FFC" w:rsidRDefault="00984FFC" w:rsidP="00984FFC">
            <w:pPr>
              <w:spacing w:line="260" w:lineRule="exact"/>
              <w:ind w:right="1"/>
              <w:rPr>
                <w:rFonts w:ascii="Arial" w:hAnsi="Arial" w:cs="Arial"/>
                <w:sz w:val="18"/>
                <w:szCs w:val="18"/>
              </w:rPr>
            </w:pPr>
          </w:p>
          <w:p w14:paraId="3047D44F" w14:textId="535307DA" w:rsidR="00984FFC" w:rsidRPr="00984FFC" w:rsidRDefault="00984FFC" w:rsidP="00984FFC">
            <w:pPr>
              <w:spacing w:line="260" w:lineRule="exact"/>
              <w:ind w:right="1"/>
              <w:rPr>
                <w:rFonts w:ascii="Arial" w:hAnsi="Arial" w:cs="Arial"/>
                <w:sz w:val="18"/>
                <w:szCs w:val="18"/>
              </w:rPr>
            </w:pPr>
            <w:r w:rsidRPr="00984FFC">
              <w:rPr>
                <w:rFonts w:ascii="Arial" w:hAnsi="Arial" w:cs="Arial"/>
                <w:bCs/>
                <w:sz w:val="18"/>
                <w:szCs w:val="18"/>
              </w:rPr>
              <w:t xml:space="preserve">ki ga zastopa </w:t>
            </w:r>
            <w:proofErr w:type="spellStart"/>
            <w:r w:rsidRPr="00734F65">
              <w:rPr>
                <w:rFonts w:ascii="Arial" w:hAnsi="Arial" w:cs="Arial"/>
                <w:bCs/>
                <w:sz w:val="18"/>
                <w:szCs w:val="18"/>
              </w:rPr>
              <w:t>doc.dr</w:t>
            </w:r>
            <w:proofErr w:type="spellEnd"/>
            <w:r w:rsidRPr="00734F65">
              <w:rPr>
                <w:rFonts w:ascii="Arial" w:hAnsi="Arial" w:cs="Arial"/>
                <w:bCs/>
                <w:sz w:val="18"/>
                <w:szCs w:val="18"/>
              </w:rPr>
              <w:t>. Milena Kramar Zupan</w:t>
            </w:r>
            <w:r w:rsidR="00734F65">
              <w:rPr>
                <w:rFonts w:ascii="Arial" w:hAnsi="Arial" w:cs="Arial"/>
                <w:bCs/>
                <w:sz w:val="18"/>
                <w:szCs w:val="18"/>
              </w:rPr>
              <w:t>, direktorica</w:t>
            </w:r>
          </w:p>
          <w:p w14:paraId="4EA8BA4F" w14:textId="37ED746C" w:rsidR="00984FFC" w:rsidRPr="00984FFC" w:rsidRDefault="00984FFC" w:rsidP="00984FFC">
            <w:pPr>
              <w:spacing w:line="260" w:lineRule="exact"/>
              <w:ind w:right="1"/>
              <w:rPr>
                <w:rFonts w:ascii="Arial" w:hAnsi="Arial" w:cs="Arial"/>
                <w:bCs/>
                <w:sz w:val="18"/>
                <w:szCs w:val="18"/>
              </w:rPr>
            </w:pPr>
            <w:r w:rsidRPr="00984FFC">
              <w:rPr>
                <w:rFonts w:ascii="Arial" w:hAnsi="Arial" w:cs="Arial"/>
                <w:bCs/>
                <w:sz w:val="18"/>
                <w:szCs w:val="18"/>
              </w:rPr>
              <w:t xml:space="preserve">Matična številka: </w:t>
            </w:r>
            <w:r w:rsidR="00734F65" w:rsidRPr="00734F65">
              <w:rPr>
                <w:rFonts w:ascii="Arial" w:hAnsi="Arial" w:cs="Arial"/>
                <w:bCs/>
                <w:sz w:val="18"/>
                <w:szCs w:val="18"/>
              </w:rPr>
              <w:t>5054621000</w:t>
            </w:r>
          </w:p>
          <w:p w14:paraId="3A0039D9" w14:textId="3E47FFCE" w:rsidR="00984FFC" w:rsidRPr="00984FFC" w:rsidRDefault="00984FFC" w:rsidP="00984FFC">
            <w:pPr>
              <w:spacing w:line="260" w:lineRule="exact"/>
              <w:ind w:right="1"/>
              <w:rPr>
                <w:rFonts w:ascii="Arial" w:hAnsi="Arial" w:cs="Arial"/>
                <w:bCs/>
                <w:sz w:val="18"/>
                <w:szCs w:val="18"/>
              </w:rPr>
            </w:pPr>
            <w:r w:rsidRPr="00984FFC">
              <w:rPr>
                <w:rFonts w:ascii="Arial" w:hAnsi="Arial" w:cs="Arial"/>
                <w:bCs/>
                <w:sz w:val="18"/>
                <w:szCs w:val="18"/>
              </w:rPr>
              <w:t xml:space="preserve">Davčna številka: </w:t>
            </w:r>
            <w:r w:rsidR="00734F65" w:rsidRPr="00734F65">
              <w:rPr>
                <w:rFonts w:ascii="Arial" w:hAnsi="Arial" w:cs="Arial"/>
                <w:bCs/>
                <w:sz w:val="18"/>
                <w:szCs w:val="18"/>
              </w:rPr>
              <w:t>82657106</w:t>
            </w:r>
          </w:p>
        </w:tc>
        <w:tc>
          <w:tcPr>
            <w:tcW w:w="4389" w:type="dxa"/>
            <w:tcBorders>
              <w:top w:val="single" w:sz="4" w:space="0" w:color="000000"/>
              <w:left w:val="single" w:sz="4" w:space="0" w:color="000000"/>
              <w:bottom w:val="single" w:sz="4" w:space="0" w:color="000000"/>
              <w:right w:val="single" w:sz="4" w:space="0" w:color="000000"/>
            </w:tcBorders>
          </w:tcPr>
          <w:p w14:paraId="35B808CF" w14:textId="77777777" w:rsidR="00984FFC" w:rsidRPr="00984FFC" w:rsidRDefault="00984FFC" w:rsidP="00984FFC">
            <w:pPr>
              <w:spacing w:line="260" w:lineRule="exact"/>
              <w:ind w:right="1"/>
              <w:rPr>
                <w:rFonts w:ascii="Arial" w:hAnsi="Arial" w:cs="Arial"/>
                <w:sz w:val="18"/>
                <w:szCs w:val="18"/>
              </w:rPr>
            </w:pPr>
            <w:r w:rsidRPr="00984FFC">
              <w:rPr>
                <w:rFonts w:ascii="Arial" w:hAnsi="Arial" w:cs="Arial"/>
                <w:sz w:val="18"/>
                <w:szCs w:val="18"/>
              </w:rPr>
              <w:t xml:space="preserve">Št.: </w:t>
            </w:r>
          </w:p>
          <w:p w14:paraId="7036B1E8" w14:textId="77777777" w:rsidR="00984FFC" w:rsidRPr="00984FFC" w:rsidRDefault="00984FFC" w:rsidP="00984FFC">
            <w:pPr>
              <w:spacing w:line="260" w:lineRule="exact"/>
              <w:ind w:right="1"/>
              <w:rPr>
                <w:rFonts w:ascii="Arial" w:hAnsi="Arial" w:cs="Arial"/>
                <w:sz w:val="18"/>
                <w:szCs w:val="18"/>
              </w:rPr>
            </w:pPr>
            <w:r w:rsidRPr="00984FFC">
              <w:rPr>
                <w:rFonts w:ascii="Arial" w:hAnsi="Arial" w:cs="Arial"/>
                <w:sz w:val="18"/>
                <w:szCs w:val="18"/>
              </w:rPr>
              <w:t>Podpisnik pogodbe:</w:t>
            </w:r>
          </w:p>
          <w:p w14:paraId="7D5400C5" w14:textId="5C2162A7" w:rsidR="00984FFC" w:rsidRPr="00984FFC" w:rsidRDefault="00734F65" w:rsidP="00984FFC">
            <w:pPr>
              <w:spacing w:line="260" w:lineRule="exact"/>
              <w:ind w:right="1"/>
              <w:rPr>
                <w:rFonts w:ascii="Arial" w:hAnsi="Arial" w:cs="Arial"/>
                <w:sz w:val="18"/>
                <w:szCs w:val="18"/>
              </w:rPr>
            </w:pPr>
            <w:proofErr w:type="spellStart"/>
            <w:r>
              <w:rPr>
                <w:rFonts w:ascii="Arial" w:hAnsi="Arial" w:cs="Arial"/>
                <w:sz w:val="18"/>
                <w:szCs w:val="18"/>
              </w:rPr>
              <w:t>Doc.dr</w:t>
            </w:r>
            <w:proofErr w:type="spellEnd"/>
            <w:r>
              <w:rPr>
                <w:rFonts w:ascii="Arial" w:hAnsi="Arial" w:cs="Arial"/>
                <w:sz w:val="18"/>
                <w:szCs w:val="18"/>
              </w:rPr>
              <w:t>. Milena Kramar Zupan, direktorica</w:t>
            </w:r>
          </w:p>
        </w:tc>
      </w:tr>
      <w:bookmarkEnd w:id="13"/>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984FFC" w:rsidRPr="00984FFC" w14:paraId="6C36F247" w14:textId="77777777">
        <w:tc>
          <w:tcPr>
            <w:tcW w:w="3331" w:type="dxa"/>
          </w:tcPr>
          <w:p w14:paraId="35EC95B1" w14:textId="77777777" w:rsidR="00984FFC" w:rsidRPr="00984FFC" w:rsidRDefault="00984FFC" w:rsidP="00984FFC">
            <w:pPr>
              <w:spacing w:after="0" w:line="260" w:lineRule="exact"/>
              <w:jc w:val="both"/>
              <w:rPr>
                <w:rFonts w:ascii="Arial" w:eastAsia="Times New Roman" w:hAnsi="Arial" w:cs="Arial"/>
                <w:bCs/>
                <w:sz w:val="18"/>
                <w:szCs w:val="18"/>
              </w:rPr>
            </w:pPr>
          </w:p>
          <w:p w14:paraId="503775AD" w14:textId="77777777" w:rsidR="00984FFC" w:rsidRPr="00984FFC" w:rsidRDefault="00984FFC" w:rsidP="00984FFC">
            <w:pPr>
              <w:spacing w:after="0" w:line="260" w:lineRule="exact"/>
              <w:jc w:val="both"/>
              <w:rPr>
                <w:rFonts w:ascii="Arial" w:eastAsia="Times New Roman" w:hAnsi="Arial" w:cs="Arial"/>
                <w:bCs/>
                <w:sz w:val="18"/>
                <w:szCs w:val="18"/>
              </w:rPr>
            </w:pPr>
            <w:r w:rsidRPr="00984FFC">
              <w:rPr>
                <w:rFonts w:ascii="Arial" w:eastAsia="Times New Roman" w:hAnsi="Arial" w:cs="Arial"/>
                <w:bCs/>
                <w:sz w:val="18"/>
                <w:szCs w:val="18"/>
              </w:rPr>
              <w:t>ter</w:t>
            </w:r>
          </w:p>
          <w:p w14:paraId="7AAA4789" w14:textId="77777777" w:rsidR="00984FFC" w:rsidRPr="00984FFC" w:rsidRDefault="00984FFC" w:rsidP="00984FFC">
            <w:pPr>
              <w:spacing w:after="0" w:line="260" w:lineRule="exact"/>
              <w:jc w:val="both"/>
              <w:rPr>
                <w:rFonts w:ascii="Arial" w:eastAsia="Times New Roman" w:hAnsi="Arial" w:cs="Arial"/>
                <w:bCs/>
                <w:sz w:val="18"/>
                <w:szCs w:val="18"/>
              </w:rPr>
            </w:pPr>
          </w:p>
        </w:tc>
        <w:tc>
          <w:tcPr>
            <w:tcW w:w="6269" w:type="dxa"/>
          </w:tcPr>
          <w:p w14:paraId="71873CDE" w14:textId="77777777" w:rsidR="00984FFC" w:rsidRPr="00984FFC" w:rsidRDefault="00984FFC" w:rsidP="00984FFC">
            <w:pPr>
              <w:spacing w:after="0" w:line="260" w:lineRule="exact"/>
              <w:jc w:val="both"/>
              <w:rPr>
                <w:rFonts w:ascii="Arial" w:eastAsia="Times New Roman" w:hAnsi="Arial" w:cs="Arial"/>
                <w:sz w:val="18"/>
                <w:szCs w:val="18"/>
              </w:rPr>
            </w:pPr>
          </w:p>
        </w:tc>
      </w:tr>
    </w:tbl>
    <w:tbl>
      <w:tblPr>
        <w:tblStyle w:val="Tabelamrea2"/>
        <w:tblW w:w="9062" w:type="dxa"/>
        <w:tblInd w:w="0" w:type="dxa"/>
        <w:tblLook w:val="04A0" w:firstRow="1" w:lastRow="0" w:firstColumn="1" w:lastColumn="0" w:noHBand="0" w:noVBand="1"/>
      </w:tblPr>
      <w:tblGrid>
        <w:gridCol w:w="4674"/>
        <w:gridCol w:w="4388"/>
      </w:tblGrid>
      <w:tr w:rsidR="00984FFC" w:rsidRPr="00984FFC" w14:paraId="21574A39" w14:textId="77777777">
        <w:trPr>
          <w:trHeight w:val="2015"/>
        </w:trPr>
        <w:tc>
          <w:tcPr>
            <w:tcW w:w="4674" w:type="dxa"/>
            <w:tcBorders>
              <w:top w:val="single" w:sz="4" w:space="0" w:color="000000"/>
              <w:left w:val="single" w:sz="4" w:space="0" w:color="000000"/>
              <w:bottom w:val="single" w:sz="4" w:space="0" w:color="000000"/>
              <w:right w:val="single" w:sz="4" w:space="0" w:color="000000"/>
            </w:tcBorders>
          </w:tcPr>
          <w:p w14:paraId="12F981B6" w14:textId="77777777" w:rsidR="00984FFC" w:rsidRPr="00984FFC" w:rsidRDefault="00984FFC" w:rsidP="00984FFC">
            <w:pPr>
              <w:spacing w:line="260" w:lineRule="exact"/>
              <w:ind w:right="1"/>
              <w:rPr>
                <w:rFonts w:ascii="Arial" w:hAnsi="Arial" w:cs="Arial"/>
                <w:b/>
                <w:sz w:val="18"/>
                <w:szCs w:val="18"/>
              </w:rPr>
            </w:pPr>
            <w:r w:rsidRPr="00984FFC">
              <w:rPr>
                <w:rFonts w:ascii="Arial" w:hAnsi="Arial" w:cs="Arial"/>
                <w:b/>
                <w:sz w:val="18"/>
                <w:szCs w:val="18"/>
                <w:u w:val="single"/>
              </w:rPr>
              <w:t>Dobavitelj</w:t>
            </w:r>
            <w:r w:rsidRPr="00984FFC">
              <w:rPr>
                <w:rFonts w:ascii="Arial" w:hAnsi="Arial" w:cs="Arial"/>
                <w:b/>
                <w:sz w:val="18"/>
                <w:szCs w:val="18"/>
              </w:rPr>
              <w:t>:</w:t>
            </w:r>
          </w:p>
          <w:p w14:paraId="08F1D699" w14:textId="77777777" w:rsidR="00984FFC" w:rsidRPr="00984FFC" w:rsidRDefault="00984FFC" w:rsidP="00984FFC">
            <w:pPr>
              <w:spacing w:line="260" w:lineRule="atLeast"/>
              <w:rPr>
                <w:rFonts w:ascii="Arial" w:hAnsi="Arial" w:cs="Arial"/>
                <w:b/>
                <w:sz w:val="18"/>
                <w:szCs w:val="18"/>
              </w:rPr>
            </w:pPr>
          </w:p>
          <w:p w14:paraId="40C256E4" w14:textId="77777777" w:rsidR="00984FFC" w:rsidRPr="00984FFC" w:rsidRDefault="00984FFC" w:rsidP="00984FFC">
            <w:pPr>
              <w:spacing w:line="260" w:lineRule="atLeast"/>
              <w:rPr>
                <w:rFonts w:ascii="Arial" w:hAnsi="Arial" w:cs="Arial"/>
                <w:b/>
                <w:sz w:val="18"/>
                <w:szCs w:val="18"/>
              </w:rPr>
            </w:pPr>
            <w:r w:rsidRPr="00984FFC">
              <w:rPr>
                <w:rFonts w:ascii="Arial" w:hAnsi="Arial" w:cs="Arial"/>
                <w:b/>
                <w:sz w:val="18"/>
                <w:szCs w:val="18"/>
              </w:rPr>
              <w:t xml:space="preserve"> </w:t>
            </w:r>
          </w:p>
          <w:p w14:paraId="7A8C4237" w14:textId="77777777" w:rsidR="00984FFC" w:rsidRPr="00984FFC" w:rsidRDefault="00984FFC" w:rsidP="00984FFC">
            <w:pPr>
              <w:spacing w:line="260" w:lineRule="atLeast"/>
              <w:rPr>
                <w:rFonts w:ascii="Arial" w:hAnsi="Arial" w:cs="Arial"/>
                <w:bCs/>
                <w:sz w:val="18"/>
                <w:szCs w:val="18"/>
              </w:rPr>
            </w:pPr>
            <w:r w:rsidRPr="00984FFC">
              <w:rPr>
                <w:rFonts w:ascii="Arial" w:hAnsi="Arial" w:cs="Arial"/>
                <w:bCs/>
                <w:sz w:val="18"/>
                <w:szCs w:val="18"/>
              </w:rPr>
              <w:t>ki ga zastopa</w:t>
            </w:r>
          </w:p>
          <w:p w14:paraId="71D52C91" w14:textId="77777777" w:rsidR="00984FFC" w:rsidRPr="00984FFC" w:rsidRDefault="00984FFC" w:rsidP="00984FFC">
            <w:pPr>
              <w:spacing w:line="260" w:lineRule="atLeast"/>
              <w:rPr>
                <w:rFonts w:ascii="Arial" w:hAnsi="Arial" w:cs="Arial"/>
                <w:b/>
                <w:sz w:val="18"/>
                <w:szCs w:val="18"/>
              </w:rPr>
            </w:pPr>
            <w:r w:rsidRPr="00984FFC">
              <w:rPr>
                <w:rFonts w:ascii="Arial" w:hAnsi="Arial" w:cs="Arial"/>
                <w:bCs/>
                <w:sz w:val="18"/>
                <w:szCs w:val="18"/>
              </w:rPr>
              <w:t>Matična številka:</w:t>
            </w:r>
          </w:p>
          <w:p w14:paraId="1A1BA8CB" w14:textId="77777777" w:rsidR="00984FFC" w:rsidRPr="00984FFC" w:rsidRDefault="00984FFC" w:rsidP="00984FFC">
            <w:pPr>
              <w:spacing w:line="260" w:lineRule="atLeast"/>
              <w:rPr>
                <w:rFonts w:ascii="Arial" w:hAnsi="Arial" w:cs="Arial"/>
                <w:b/>
                <w:sz w:val="18"/>
                <w:szCs w:val="18"/>
              </w:rPr>
            </w:pPr>
            <w:r w:rsidRPr="00984FFC">
              <w:rPr>
                <w:rFonts w:ascii="Arial" w:hAnsi="Arial" w:cs="Arial"/>
                <w:bCs/>
                <w:sz w:val="18"/>
                <w:szCs w:val="18"/>
              </w:rPr>
              <w:t>Davčna številka:</w:t>
            </w:r>
            <w:r w:rsidRPr="00984FFC">
              <w:rPr>
                <w:rFonts w:ascii="Arial" w:hAnsi="Arial" w:cs="Arial"/>
                <w:b/>
                <w:sz w:val="18"/>
                <w:szCs w:val="18"/>
              </w:rPr>
              <w:t xml:space="preserve"> </w:t>
            </w:r>
          </w:p>
          <w:p w14:paraId="32273FCD" w14:textId="77777777" w:rsidR="00984FFC" w:rsidRPr="00984FFC" w:rsidRDefault="00984FFC" w:rsidP="00984FFC">
            <w:pPr>
              <w:spacing w:line="260" w:lineRule="atLeast"/>
              <w:rPr>
                <w:rFonts w:ascii="Arial" w:hAnsi="Arial" w:cs="Arial"/>
                <w:b/>
                <w:sz w:val="18"/>
                <w:szCs w:val="18"/>
              </w:rPr>
            </w:pPr>
            <w:r w:rsidRPr="00984FFC">
              <w:rPr>
                <w:rFonts w:ascii="Arial" w:hAnsi="Arial" w:cs="Arial"/>
                <w:bCs/>
                <w:sz w:val="18"/>
                <w:szCs w:val="18"/>
              </w:rPr>
              <w:t>TRR: SI56 , odprt pri</w:t>
            </w:r>
          </w:p>
        </w:tc>
        <w:tc>
          <w:tcPr>
            <w:tcW w:w="4388" w:type="dxa"/>
            <w:tcBorders>
              <w:top w:val="single" w:sz="4" w:space="0" w:color="000000"/>
              <w:left w:val="single" w:sz="4" w:space="0" w:color="000000"/>
              <w:bottom w:val="single" w:sz="4" w:space="0" w:color="000000"/>
              <w:right w:val="single" w:sz="4" w:space="0" w:color="000000"/>
            </w:tcBorders>
            <w:hideMark/>
          </w:tcPr>
          <w:p w14:paraId="26C75CF6" w14:textId="77777777" w:rsidR="00984FFC" w:rsidRPr="00984FFC" w:rsidRDefault="00984FFC" w:rsidP="00984FFC">
            <w:pPr>
              <w:spacing w:line="260" w:lineRule="exact"/>
              <w:ind w:right="1"/>
              <w:rPr>
                <w:rFonts w:ascii="Arial" w:hAnsi="Arial" w:cs="Arial"/>
                <w:sz w:val="18"/>
                <w:szCs w:val="18"/>
              </w:rPr>
            </w:pPr>
            <w:r w:rsidRPr="00984FFC">
              <w:rPr>
                <w:rFonts w:ascii="Arial" w:hAnsi="Arial" w:cs="Arial"/>
                <w:sz w:val="18"/>
                <w:szCs w:val="18"/>
              </w:rPr>
              <w:t xml:space="preserve">Št.: </w:t>
            </w:r>
          </w:p>
          <w:p w14:paraId="494619C4" w14:textId="77777777" w:rsidR="00984FFC" w:rsidRPr="00984FFC" w:rsidRDefault="00984FFC" w:rsidP="00984FFC">
            <w:pPr>
              <w:spacing w:line="260" w:lineRule="exact"/>
              <w:ind w:right="1"/>
              <w:rPr>
                <w:rFonts w:ascii="Arial" w:hAnsi="Arial" w:cs="Arial"/>
                <w:sz w:val="18"/>
                <w:szCs w:val="18"/>
              </w:rPr>
            </w:pPr>
            <w:r w:rsidRPr="00984FFC">
              <w:rPr>
                <w:rFonts w:ascii="Arial" w:hAnsi="Arial" w:cs="Arial"/>
                <w:sz w:val="18"/>
                <w:szCs w:val="18"/>
              </w:rPr>
              <w:t>Podpisnik pogodbe:</w:t>
            </w:r>
          </w:p>
        </w:tc>
      </w:tr>
    </w:tbl>
    <w:p w14:paraId="2CC73444" w14:textId="77777777" w:rsidR="00984FFC" w:rsidRPr="00984FFC" w:rsidRDefault="00984FFC" w:rsidP="00984FFC">
      <w:pPr>
        <w:spacing w:after="0" w:line="260" w:lineRule="exact"/>
        <w:jc w:val="both"/>
        <w:rPr>
          <w:rFonts w:ascii="Arial" w:eastAsia="Times New Roman" w:hAnsi="Arial" w:cs="Arial"/>
          <w:sz w:val="18"/>
          <w:szCs w:val="18"/>
        </w:rPr>
      </w:pPr>
    </w:p>
    <w:p w14:paraId="712CDA16" w14:textId="77777777" w:rsidR="00984FFC" w:rsidRPr="00984FFC" w:rsidRDefault="00984FFC" w:rsidP="00984FFC">
      <w:pPr>
        <w:spacing w:after="0" w:line="260" w:lineRule="exact"/>
        <w:jc w:val="both"/>
        <w:rPr>
          <w:rFonts w:ascii="Arial" w:eastAsia="Times New Roman" w:hAnsi="Arial" w:cs="Arial"/>
          <w:sz w:val="18"/>
          <w:szCs w:val="18"/>
        </w:rPr>
      </w:pPr>
      <w:r w:rsidRPr="00984FFC">
        <w:rPr>
          <w:rFonts w:ascii="Arial" w:eastAsia="Times New Roman" w:hAnsi="Arial" w:cs="Arial"/>
          <w:sz w:val="18"/>
          <w:szCs w:val="18"/>
        </w:rPr>
        <w:t>sklepajo</w:t>
      </w:r>
    </w:p>
    <w:p w14:paraId="60B75F79" w14:textId="77777777" w:rsidR="00984FFC" w:rsidRPr="00984FFC" w:rsidRDefault="00984FFC" w:rsidP="00984FFC">
      <w:pPr>
        <w:spacing w:after="0" w:line="260" w:lineRule="atLeast"/>
        <w:jc w:val="both"/>
        <w:rPr>
          <w:rFonts w:ascii="Arial" w:eastAsia="Times New Roman" w:hAnsi="Arial" w:cs="Arial"/>
          <w:b/>
          <w:bCs/>
          <w:sz w:val="18"/>
          <w:szCs w:val="18"/>
        </w:rPr>
      </w:pPr>
    </w:p>
    <w:p w14:paraId="429CD4D5" w14:textId="77777777" w:rsidR="00984FFC" w:rsidRPr="00984FFC" w:rsidRDefault="00984FFC" w:rsidP="00984FFC">
      <w:pPr>
        <w:spacing w:after="0" w:line="260" w:lineRule="atLeast"/>
        <w:jc w:val="center"/>
        <w:rPr>
          <w:rFonts w:ascii="Arial" w:eastAsia="Times New Roman" w:hAnsi="Arial" w:cs="Arial"/>
          <w:b/>
          <w:sz w:val="18"/>
          <w:szCs w:val="18"/>
        </w:rPr>
      </w:pPr>
      <w:r w:rsidRPr="00984FFC">
        <w:rPr>
          <w:rFonts w:ascii="Arial" w:eastAsia="Times New Roman" w:hAnsi="Arial" w:cs="Arial"/>
          <w:b/>
          <w:sz w:val="18"/>
          <w:szCs w:val="18"/>
        </w:rPr>
        <w:t xml:space="preserve">POGODBO št. </w:t>
      </w:r>
      <w:r w:rsidRPr="00984FFC">
        <w:rPr>
          <w:rFonts w:ascii="Arial" w:eastAsia="Times New Roman" w:hAnsi="Arial" w:cs="Arial"/>
          <w:sz w:val="18"/>
          <w:szCs w:val="18"/>
        </w:rPr>
        <w:t>___________</w:t>
      </w:r>
    </w:p>
    <w:p w14:paraId="159DB956" w14:textId="6B61DB9B" w:rsidR="00984FFC" w:rsidRPr="00984FFC" w:rsidRDefault="00984FFC" w:rsidP="00984FFC">
      <w:pPr>
        <w:spacing w:after="0" w:line="260" w:lineRule="atLeast"/>
        <w:jc w:val="center"/>
        <w:rPr>
          <w:rFonts w:ascii="Arial" w:eastAsia="Times New Roman" w:hAnsi="Arial" w:cs="Arial"/>
          <w:sz w:val="18"/>
          <w:szCs w:val="18"/>
        </w:rPr>
      </w:pPr>
      <w:r w:rsidRPr="00984FFC">
        <w:rPr>
          <w:rFonts w:ascii="Arial" w:eastAsia="Times New Roman" w:hAnsi="Arial" w:cs="Arial"/>
          <w:b/>
          <w:bCs/>
          <w:sz w:val="18"/>
          <w:szCs w:val="18"/>
        </w:rPr>
        <w:t xml:space="preserve">o dobavi </w:t>
      </w:r>
      <w:r w:rsidR="001873ED">
        <w:rPr>
          <w:rFonts w:ascii="Arial" w:eastAsia="Times New Roman" w:hAnsi="Arial" w:cs="Arial"/>
          <w:b/>
          <w:bCs/>
          <w:sz w:val="18"/>
          <w:szCs w:val="18"/>
        </w:rPr>
        <w:t xml:space="preserve">mobilnega </w:t>
      </w:r>
      <w:r w:rsidR="000F127A">
        <w:rPr>
          <w:rFonts w:ascii="Arial" w:eastAsia="Times New Roman" w:hAnsi="Arial" w:cs="Arial"/>
          <w:b/>
          <w:bCs/>
          <w:sz w:val="18"/>
          <w:szCs w:val="18"/>
        </w:rPr>
        <w:t>RTG aparata s C lokom</w:t>
      </w:r>
    </w:p>
    <w:p w14:paraId="5EDBD66E" w14:textId="77777777" w:rsidR="00984FFC" w:rsidRPr="00984FFC" w:rsidRDefault="00984FFC" w:rsidP="00984FFC">
      <w:pPr>
        <w:spacing w:after="0" w:line="260" w:lineRule="atLeast"/>
        <w:jc w:val="both"/>
        <w:rPr>
          <w:rFonts w:ascii="Arial" w:eastAsia="Times New Roman" w:hAnsi="Arial" w:cs="Arial"/>
          <w:sz w:val="18"/>
          <w:szCs w:val="18"/>
        </w:rPr>
      </w:pPr>
    </w:p>
    <w:p w14:paraId="32BE3106" w14:textId="77777777" w:rsidR="00984FFC" w:rsidRPr="00984FFC" w:rsidRDefault="00984FFC" w:rsidP="00984FFC">
      <w:pPr>
        <w:spacing w:after="0" w:line="260" w:lineRule="atLeast"/>
        <w:jc w:val="both"/>
        <w:rPr>
          <w:rFonts w:ascii="Arial" w:eastAsia="Times New Roman" w:hAnsi="Arial" w:cs="Arial"/>
          <w:sz w:val="18"/>
          <w:szCs w:val="18"/>
        </w:rPr>
      </w:pPr>
    </w:p>
    <w:p w14:paraId="456B7EB5" w14:textId="77777777" w:rsidR="00984FFC" w:rsidRPr="00984FFC" w:rsidRDefault="00984FFC" w:rsidP="00984FFC">
      <w:pPr>
        <w:spacing w:after="0"/>
        <w:jc w:val="both"/>
        <w:rPr>
          <w:rFonts w:ascii="Arial" w:eastAsia="Times New Roman" w:hAnsi="Arial" w:cs="Arial"/>
          <w:b/>
          <w:sz w:val="18"/>
          <w:szCs w:val="18"/>
        </w:rPr>
      </w:pPr>
      <w:r w:rsidRPr="00984FFC">
        <w:rPr>
          <w:rFonts w:ascii="Arial" w:eastAsia="Times New Roman" w:hAnsi="Arial" w:cs="Arial"/>
          <w:b/>
          <w:sz w:val="18"/>
          <w:szCs w:val="18"/>
        </w:rPr>
        <w:t>UVODNA DOLOČBA</w:t>
      </w:r>
    </w:p>
    <w:p w14:paraId="47E8C330" w14:textId="77777777" w:rsidR="00984FFC" w:rsidRPr="00984FFC" w:rsidRDefault="00984FFC" w:rsidP="00984FFC">
      <w:pPr>
        <w:spacing w:after="0" w:line="260" w:lineRule="atLeast"/>
        <w:jc w:val="both"/>
        <w:rPr>
          <w:rFonts w:ascii="Arial" w:eastAsia="Times New Roman" w:hAnsi="Arial" w:cs="Arial"/>
          <w:sz w:val="18"/>
          <w:szCs w:val="18"/>
        </w:rPr>
      </w:pPr>
    </w:p>
    <w:p w14:paraId="4794F5AF" w14:textId="77777777" w:rsidR="00984FFC" w:rsidRPr="00984FFC" w:rsidRDefault="00984FFC" w:rsidP="00974740">
      <w:pPr>
        <w:numPr>
          <w:ilvl w:val="0"/>
          <w:numId w:val="53"/>
        </w:numPr>
        <w:spacing w:after="0" w:line="260" w:lineRule="atLeast"/>
        <w:ind w:left="284"/>
        <w:jc w:val="center"/>
        <w:rPr>
          <w:rFonts w:ascii="Arial" w:eastAsia="Times New Roman" w:hAnsi="Arial" w:cs="Arial"/>
          <w:sz w:val="18"/>
          <w:szCs w:val="18"/>
        </w:rPr>
      </w:pPr>
      <w:r w:rsidRPr="00984FFC">
        <w:rPr>
          <w:rFonts w:ascii="Arial" w:eastAsia="Times New Roman" w:hAnsi="Arial" w:cs="Arial"/>
          <w:sz w:val="18"/>
          <w:szCs w:val="18"/>
        </w:rPr>
        <w:t>člen</w:t>
      </w:r>
    </w:p>
    <w:p w14:paraId="38A20DF8" w14:textId="77777777" w:rsidR="00984FFC" w:rsidRPr="00984FFC" w:rsidRDefault="00984FFC" w:rsidP="00984FFC">
      <w:pPr>
        <w:spacing w:after="0" w:line="260" w:lineRule="atLeast"/>
        <w:jc w:val="center"/>
        <w:rPr>
          <w:rFonts w:ascii="Arial" w:eastAsia="Times New Roman" w:hAnsi="Arial" w:cs="Arial"/>
          <w:sz w:val="18"/>
          <w:szCs w:val="18"/>
        </w:rPr>
      </w:pPr>
    </w:p>
    <w:p w14:paraId="3BFEC34D"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Pogodbene stranke uvodoma ugotavljajo, da:</w:t>
      </w:r>
    </w:p>
    <w:p w14:paraId="37974381" w14:textId="5078A766" w:rsidR="00984FFC" w:rsidRPr="00984FFC" w:rsidRDefault="00984FFC" w:rsidP="00974740">
      <w:pPr>
        <w:numPr>
          <w:ilvl w:val="0"/>
          <w:numId w:val="54"/>
        </w:numPr>
        <w:spacing w:after="0" w:line="260" w:lineRule="exact"/>
        <w:ind w:left="567"/>
        <w:jc w:val="both"/>
        <w:rPr>
          <w:rFonts w:ascii="Arial" w:eastAsia="Times New Roman" w:hAnsi="Arial" w:cs="Arial"/>
          <w:sz w:val="18"/>
          <w:szCs w:val="18"/>
        </w:rPr>
      </w:pPr>
      <w:r w:rsidRPr="00984FFC">
        <w:rPr>
          <w:rFonts w:ascii="Arial" w:eastAsia="Times New Roman" w:hAnsi="Arial" w:cs="Arial"/>
          <w:sz w:val="18"/>
          <w:szCs w:val="18"/>
        </w:rPr>
        <w:lastRenderedPageBreak/>
        <w:t>sklepajo to pogodbo na podlagi izvedenega javnega naročila po odprtem postopku za predmet »</w:t>
      </w:r>
      <w:r w:rsidR="000F127A">
        <w:rPr>
          <w:rFonts w:ascii="Arial" w:eastAsia="Times New Roman" w:hAnsi="Arial" w:cs="Arial"/>
          <w:sz w:val="18"/>
          <w:szCs w:val="18"/>
        </w:rPr>
        <w:t>Nakup mobilnega RTG aparata s C lokom z vzdrževanjem</w:t>
      </w:r>
      <w:r w:rsidRPr="00984FFC">
        <w:rPr>
          <w:rFonts w:ascii="Arial" w:eastAsia="Times New Roman" w:hAnsi="Arial" w:cs="Arial"/>
          <w:sz w:val="18"/>
          <w:szCs w:val="18"/>
        </w:rPr>
        <w:t>«, z interno oznako</w:t>
      </w:r>
      <w:r w:rsidR="00F84E1B">
        <w:rPr>
          <w:rFonts w:ascii="Arial" w:eastAsia="Times New Roman" w:hAnsi="Arial" w:cs="Arial"/>
          <w:sz w:val="18"/>
          <w:szCs w:val="18"/>
        </w:rPr>
        <w:t>16-44/25</w:t>
      </w:r>
      <w:r w:rsidRPr="00984FFC">
        <w:rPr>
          <w:rFonts w:ascii="Arial" w:eastAsia="Times New Roman" w:hAnsi="Arial" w:cs="Arial"/>
          <w:b/>
          <w:sz w:val="18"/>
          <w:szCs w:val="18"/>
        </w:rPr>
        <w:t>;</w:t>
      </w:r>
      <w:r w:rsidRPr="00984FFC">
        <w:rPr>
          <w:rFonts w:ascii="Arial" w:eastAsia="Times New Roman" w:hAnsi="Arial" w:cs="Arial"/>
          <w:b/>
          <w:bCs/>
          <w:sz w:val="18"/>
          <w:szCs w:val="18"/>
        </w:rPr>
        <w:t xml:space="preserve"> </w:t>
      </w:r>
      <w:r w:rsidRPr="00984FFC">
        <w:rPr>
          <w:rFonts w:ascii="Arial" w:eastAsia="Times New Roman" w:hAnsi="Arial" w:cs="Arial"/>
          <w:sz w:val="18"/>
          <w:szCs w:val="18"/>
        </w:rPr>
        <w:t>objava obvestila o naročilu dne __________ na portalu javnih naročil pod št. objave ______________ in v Uradnem listu EU TED pod št. objave ______;</w:t>
      </w:r>
    </w:p>
    <w:p w14:paraId="4105803C" w14:textId="77777777" w:rsidR="00984FFC" w:rsidRPr="00984FFC" w:rsidRDefault="00984FFC" w:rsidP="00974740">
      <w:pPr>
        <w:numPr>
          <w:ilvl w:val="0"/>
          <w:numId w:val="54"/>
        </w:numPr>
        <w:spacing w:after="0" w:line="260" w:lineRule="atLeast"/>
        <w:ind w:left="567"/>
        <w:jc w:val="both"/>
        <w:rPr>
          <w:rFonts w:ascii="Arial" w:eastAsia="Aptos" w:hAnsi="Arial" w:cs="Arial"/>
          <w:sz w:val="18"/>
          <w:szCs w:val="18"/>
        </w:rPr>
      </w:pPr>
      <w:r w:rsidRPr="00984FFC">
        <w:rPr>
          <w:rFonts w:ascii="Arial" w:eastAsia="Aptos" w:hAnsi="Arial" w:cs="Arial"/>
          <w:sz w:val="18"/>
          <w:szCs w:val="18"/>
        </w:rPr>
        <w:t>je bil dobavitelj na podlagi odločitve o oddaji naročila, št. ___________ z dne _________ (objava na portalu javnih naročil dne _______), izbran kot najugodnejši ponudnik predmetnega javnega naročila;</w:t>
      </w:r>
    </w:p>
    <w:p w14:paraId="0B154582" w14:textId="77777777" w:rsidR="00984FFC" w:rsidRPr="00984FFC" w:rsidRDefault="00984FFC" w:rsidP="00974740">
      <w:pPr>
        <w:numPr>
          <w:ilvl w:val="0"/>
          <w:numId w:val="54"/>
        </w:numPr>
        <w:spacing w:after="0" w:line="260" w:lineRule="exact"/>
        <w:ind w:left="567"/>
        <w:jc w:val="both"/>
        <w:rPr>
          <w:rFonts w:ascii="Arial" w:eastAsia="Times New Roman" w:hAnsi="Arial" w:cs="Arial"/>
          <w:sz w:val="18"/>
          <w:szCs w:val="18"/>
        </w:rPr>
      </w:pPr>
      <w:r w:rsidRPr="00984FFC">
        <w:rPr>
          <w:rFonts w:ascii="Arial" w:eastAsia="Times New Roman" w:hAnsi="Arial" w:cs="Arial"/>
          <w:sz w:val="18"/>
          <w:szCs w:val="18"/>
        </w:rPr>
        <w:t>je dokumentacija v zvezi z oddajo javnega naročila (v nadaljnjem besedilu: dokumentacija) sestavni del te pogodbe, zato so sestavni del te pogodbe tudi vse zahteve in pogoji iz dokumentacije, ki niso izrecno navedeni v tej pogodbi;</w:t>
      </w:r>
    </w:p>
    <w:p w14:paraId="4A18392F" w14:textId="77777777" w:rsidR="00984FFC" w:rsidRPr="00984FFC" w:rsidRDefault="00984FFC" w:rsidP="00974740">
      <w:pPr>
        <w:numPr>
          <w:ilvl w:val="0"/>
          <w:numId w:val="54"/>
        </w:numPr>
        <w:spacing w:after="0" w:line="260" w:lineRule="exact"/>
        <w:ind w:left="567"/>
        <w:jc w:val="both"/>
        <w:rPr>
          <w:rFonts w:ascii="Arial" w:eastAsia="Times New Roman" w:hAnsi="Arial" w:cs="Arial"/>
          <w:sz w:val="18"/>
          <w:szCs w:val="18"/>
        </w:rPr>
      </w:pPr>
      <w:r w:rsidRPr="00984FFC">
        <w:rPr>
          <w:rFonts w:ascii="Arial" w:eastAsia="Times New Roman" w:hAnsi="Arial" w:cs="Arial"/>
          <w:sz w:val="18"/>
          <w:szCs w:val="18"/>
        </w:rPr>
        <w:t>je oprema, ki je predmet te pogodbe, sofinancirana iz Evropskega sklada za regionalni razvoj (v nadaljnjem besedilu: ESRR);</w:t>
      </w:r>
    </w:p>
    <w:p w14:paraId="1E569951" w14:textId="77777777" w:rsidR="00984FFC" w:rsidRPr="00B20206" w:rsidRDefault="00984FFC" w:rsidP="00974740">
      <w:pPr>
        <w:numPr>
          <w:ilvl w:val="0"/>
          <w:numId w:val="54"/>
        </w:numPr>
        <w:spacing w:after="0" w:line="260" w:lineRule="atLeast"/>
        <w:ind w:left="567"/>
        <w:jc w:val="both"/>
        <w:rPr>
          <w:rFonts w:ascii="Arial" w:eastAsia="Aptos" w:hAnsi="Arial" w:cs="Arial"/>
          <w:sz w:val="18"/>
          <w:szCs w:val="18"/>
        </w:rPr>
      </w:pPr>
      <w:r w:rsidRPr="00B20206">
        <w:rPr>
          <w:rFonts w:ascii="Arial" w:eastAsia="Aptos" w:hAnsi="Arial" w:cs="Arial"/>
          <w:sz w:val="18"/>
          <w:szCs w:val="18"/>
        </w:rPr>
        <w:t xml:space="preserve">bo za </w:t>
      </w:r>
      <w:proofErr w:type="spellStart"/>
      <w:r w:rsidRPr="00B20206">
        <w:rPr>
          <w:rFonts w:ascii="Arial" w:eastAsia="Aptos" w:hAnsi="Arial" w:cs="Arial"/>
          <w:sz w:val="18"/>
          <w:szCs w:val="18"/>
        </w:rPr>
        <w:t>pogarancijsko</w:t>
      </w:r>
      <w:proofErr w:type="spellEnd"/>
      <w:r w:rsidRPr="00B20206">
        <w:rPr>
          <w:rFonts w:ascii="Arial" w:eastAsia="Aptos" w:hAnsi="Arial" w:cs="Arial"/>
          <w:sz w:val="18"/>
          <w:szCs w:val="18"/>
        </w:rPr>
        <w:t xml:space="preserve"> vzdrževanje opreme, ki se dobavlja po tej pogodbi, uporabnik z dobaviteljem sklenil ločeno pogodbo najkasneje do izteka garancijske dobe.</w:t>
      </w:r>
    </w:p>
    <w:p w14:paraId="7B4478B6" w14:textId="77777777" w:rsidR="00984FFC" w:rsidRPr="00984FFC" w:rsidRDefault="00984FFC" w:rsidP="00984FFC">
      <w:pPr>
        <w:spacing w:after="0" w:line="260" w:lineRule="atLeast"/>
        <w:jc w:val="both"/>
        <w:rPr>
          <w:rFonts w:ascii="Arial" w:eastAsia="Times New Roman" w:hAnsi="Arial" w:cs="Arial"/>
          <w:sz w:val="18"/>
          <w:szCs w:val="18"/>
        </w:rPr>
      </w:pPr>
    </w:p>
    <w:p w14:paraId="0CD7D87B" w14:textId="77777777" w:rsidR="00984FFC" w:rsidRPr="00984FFC" w:rsidRDefault="00984FFC" w:rsidP="00984FFC">
      <w:pPr>
        <w:spacing w:after="0"/>
        <w:ind w:left="66"/>
        <w:jc w:val="both"/>
        <w:rPr>
          <w:rFonts w:ascii="Arial" w:eastAsia="Times New Roman" w:hAnsi="Arial" w:cs="Arial"/>
          <w:b/>
          <w:sz w:val="18"/>
          <w:szCs w:val="18"/>
        </w:rPr>
      </w:pPr>
      <w:r w:rsidRPr="00984FFC">
        <w:rPr>
          <w:rFonts w:ascii="Arial" w:eastAsia="Times New Roman" w:hAnsi="Arial" w:cs="Arial"/>
          <w:b/>
          <w:sz w:val="18"/>
          <w:szCs w:val="18"/>
        </w:rPr>
        <w:t>PREDMET POGODBE</w:t>
      </w:r>
    </w:p>
    <w:p w14:paraId="4F988B9F" w14:textId="77777777" w:rsidR="00984FFC" w:rsidRPr="00984FFC" w:rsidRDefault="00984FFC" w:rsidP="00974740">
      <w:pPr>
        <w:numPr>
          <w:ilvl w:val="0"/>
          <w:numId w:val="53"/>
        </w:numPr>
        <w:spacing w:after="0" w:line="260" w:lineRule="atLeast"/>
        <w:ind w:left="426"/>
        <w:jc w:val="center"/>
        <w:rPr>
          <w:rFonts w:ascii="Arial" w:eastAsia="Times New Roman" w:hAnsi="Arial" w:cs="Arial"/>
          <w:sz w:val="18"/>
          <w:szCs w:val="18"/>
        </w:rPr>
      </w:pPr>
      <w:r w:rsidRPr="00984FFC">
        <w:rPr>
          <w:rFonts w:ascii="Arial" w:eastAsia="Times New Roman" w:hAnsi="Arial" w:cs="Arial"/>
          <w:sz w:val="18"/>
          <w:szCs w:val="18"/>
        </w:rPr>
        <w:t>člen</w:t>
      </w:r>
    </w:p>
    <w:p w14:paraId="2A3141A8" w14:textId="77777777" w:rsidR="00984FFC" w:rsidRPr="00984FFC" w:rsidRDefault="00984FFC" w:rsidP="00984FFC">
      <w:pPr>
        <w:spacing w:after="0" w:line="260" w:lineRule="atLeast"/>
        <w:jc w:val="both"/>
        <w:rPr>
          <w:rFonts w:ascii="Arial" w:eastAsia="Times New Roman" w:hAnsi="Arial" w:cs="Arial"/>
          <w:sz w:val="18"/>
          <w:szCs w:val="18"/>
        </w:rPr>
      </w:pPr>
    </w:p>
    <w:p w14:paraId="3EB09D47" w14:textId="77777777" w:rsidR="00984FFC" w:rsidRPr="00984FFC" w:rsidRDefault="00984FFC" w:rsidP="00984FFC">
      <w:pPr>
        <w:spacing w:after="0" w:line="260" w:lineRule="atLeast"/>
        <w:jc w:val="both"/>
        <w:rPr>
          <w:rFonts w:ascii="Arial" w:eastAsia="Arial Unicode MS" w:hAnsi="Arial" w:cs="Arial"/>
          <w:sz w:val="18"/>
          <w:szCs w:val="18"/>
          <w:lang w:eastAsia="x-none"/>
        </w:rPr>
      </w:pPr>
      <w:r w:rsidRPr="00984FFC">
        <w:rPr>
          <w:rFonts w:ascii="Arial" w:eastAsia="Times New Roman" w:hAnsi="Arial" w:cs="Arial"/>
          <w:sz w:val="18"/>
          <w:szCs w:val="18"/>
        </w:rPr>
        <w:t xml:space="preserve">Predmet pogodbe </w:t>
      </w:r>
      <w:r w:rsidRPr="00984FFC">
        <w:rPr>
          <w:rFonts w:ascii="Arial" w:eastAsia="Arial Unicode MS" w:hAnsi="Arial" w:cs="Arial"/>
          <w:sz w:val="18"/>
          <w:szCs w:val="18"/>
          <w:lang w:eastAsia="x-none"/>
        </w:rPr>
        <w:t>je:</w:t>
      </w:r>
    </w:p>
    <w:p w14:paraId="285AEDC9" w14:textId="0EEA3A1B" w:rsidR="00042C3E" w:rsidRPr="00EF33DE" w:rsidRDefault="00984FFC" w:rsidP="00974740">
      <w:pPr>
        <w:numPr>
          <w:ilvl w:val="0"/>
          <w:numId w:val="54"/>
        </w:numPr>
        <w:spacing w:after="0" w:line="260" w:lineRule="atLeast"/>
        <w:ind w:left="567"/>
        <w:jc w:val="both"/>
        <w:rPr>
          <w:rFonts w:ascii="Arial" w:eastAsia="Times New Roman" w:hAnsi="Arial" w:cs="Arial"/>
          <w:bCs/>
          <w:sz w:val="18"/>
          <w:szCs w:val="18"/>
        </w:rPr>
      </w:pPr>
      <w:r w:rsidRPr="00EF33DE">
        <w:rPr>
          <w:rFonts w:ascii="Arial" w:eastAsia="Aptos" w:hAnsi="Arial" w:cs="Arial"/>
          <w:sz w:val="18"/>
          <w:szCs w:val="18"/>
        </w:rPr>
        <w:t xml:space="preserve">dobava </w:t>
      </w:r>
      <w:r w:rsidR="00B1287B">
        <w:rPr>
          <w:rFonts w:ascii="Arial" w:eastAsia="Aptos" w:hAnsi="Arial" w:cs="Arial"/>
          <w:b/>
          <w:bCs/>
          <w:sz w:val="18"/>
          <w:szCs w:val="18"/>
        </w:rPr>
        <w:t xml:space="preserve">1 </w:t>
      </w:r>
      <w:r w:rsidRPr="00EF33DE">
        <w:rPr>
          <w:rFonts w:ascii="Arial" w:eastAsia="Aptos" w:hAnsi="Arial" w:cs="Arial"/>
          <w:b/>
          <w:bCs/>
          <w:sz w:val="18"/>
          <w:szCs w:val="18"/>
        </w:rPr>
        <w:t>kosa</w:t>
      </w:r>
      <w:r w:rsidR="00B1287B">
        <w:rPr>
          <w:rFonts w:ascii="Arial" w:eastAsia="Aptos" w:hAnsi="Arial" w:cs="Arial"/>
          <w:b/>
          <w:bCs/>
          <w:sz w:val="18"/>
          <w:szCs w:val="18"/>
        </w:rPr>
        <w:t xml:space="preserve"> </w:t>
      </w:r>
      <w:r w:rsidR="00F84E1B">
        <w:rPr>
          <w:rFonts w:ascii="Arial" w:eastAsia="Aptos" w:hAnsi="Arial" w:cs="Arial"/>
          <w:b/>
          <w:bCs/>
          <w:sz w:val="18"/>
          <w:szCs w:val="18"/>
        </w:rPr>
        <w:t xml:space="preserve">mobilnega </w:t>
      </w:r>
      <w:r w:rsidR="00B1287B">
        <w:rPr>
          <w:rFonts w:ascii="Arial" w:eastAsia="Aptos" w:hAnsi="Arial" w:cs="Arial"/>
          <w:b/>
          <w:bCs/>
          <w:sz w:val="18"/>
          <w:szCs w:val="18"/>
        </w:rPr>
        <w:t>RTG aparata s C lokom</w:t>
      </w:r>
      <w:r w:rsidRPr="00EF33DE">
        <w:rPr>
          <w:rFonts w:ascii="Arial" w:eastAsia="Aptos" w:hAnsi="Arial" w:cs="Arial"/>
          <w:sz w:val="18"/>
          <w:szCs w:val="18"/>
        </w:rPr>
        <w:t>, znamke ________________, model ____________</w:t>
      </w:r>
      <w:r w:rsidRPr="00EF33DE">
        <w:rPr>
          <w:rFonts w:ascii="Arial" w:eastAsia="Arial Unicode MS" w:hAnsi="Arial" w:cs="Arial"/>
          <w:sz w:val="18"/>
          <w:szCs w:val="18"/>
        </w:rPr>
        <w:t xml:space="preserve"> </w:t>
      </w:r>
      <w:r w:rsidRPr="00EF33DE">
        <w:rPr>
          <w:rFonts w:ascii="Arial" w:eastAsia="Aptos" w:hAnsi="Arial" w:cs="Arial"/>
          <w:sz w:val="18"/>
          <w:szCs w:val="18"/>
        </w:rPr>
        <w:t xml:space="preserve">za uporabnika, vključno z namestitvijo in vgradnjo oz. montažo dobavljene opreme z vsemi elementi, ki so potrebni za priključitev in delovanje opreme ter </w:t>
      </w:r>
    </w:p>
    <w:p w14:paraId="188E7F11" w14:textId="0862BCCD" w:rsidR="00984FFC" w:rsidRPr="00EF33DE" w:rsidRDefault="00984FFC" w:rsidP="00974740">
      <w:pPr>
        <w:numPr>
          <w:ilvl w:val="0"/>
          <w:numId w:val="54"/>
        </w:numPr>
        <w:spacing w:after="0" w:line="260" w:lineRule="atLeast"/>
        <w:ind w:left="567"/>
        <w:jc w:val="both"/>
        <w:rPr>
          <w:rFonts w:ascii="Arial" w:eastAsia="Times New Roman" w:hAnsi="Arial" w:cs="Arial"/>
          <w:bCs/>
          <w:sz w:val="18"/>
          <w:szCs w:val="18"/>
        </w:rPr>
      </w:pPr>
      <w:r w:rsidRPr="00EF33DE">
        <w:rPr>
          <w:rFonts w:ascii="Arial" w:eastAsia="Aptos" w:hAnsi="Arial" w:cs="Arial"/>
          <w:sz w:val="18"/>
          <w:szCs w:val="18"/>
        </w:rPr>
        <w:t xml:space="preserve">izvedba šolanja osebja </w:t>
      </w:r>
      <w:r w:rsidR="00042C3E" w:rsidRPr="00EF33DE">
        <w:rPr>
          <w:rFonts w:ascii="Arial" w:eastAsia="Aptos" w:hAnsi="Arial" w:cs="Arial"/>
          <w:sz w:val="18"/>
          <w:szCs w:val="18"/>
        </w:rPr>
        <w:t xml:space="preserve">uporabnika </w:t>
      </w:r>
      <w:r w:rsidRPr="00EF33DE">
        <w:rPr>
          <w:rFonts w:ascii="Arial" w:eastAsia="Aptos" w:hAnsi="Arial" w:cs="Arial"/>
          <w:sz w:val="18"/>
          <w:szCs w:val="18"/>
        </w:rPr>
        <w:t>za pravilno rokovanje z dobavljeno opremo</w:t>
      </w:r>
      <w:r w:rsidR="00F84E1B">
        <w:rPr>
          <w:rFonts w:ascii="Arial" w:eastAsia="Aptos" w:hAnsi="Arial" w:cs="Arial"/>
          <w:sz w:val="18"/>
          <w:szCs w:val="18"/>
        </w:rPr>
        <w:t>.</w:t>
      </w:r>
    </w:p>
    <w:p w14:paraId="57F40B60" w14:textId="77777777" w:rsidR="00984FFC" w:rsidRPr="00EF33DE" w:rsidRDefault="00984FFC" w:rsidP="00984FFC">
      <w:pPr>
        <w:spacing w:after="0" w:line="260" w:lineRule="atLeast"/>
        <w:jc w:val="both"/>
        <w:rPr>
          <w:rFonts w:ascii="Arial" w:eastAsia="Times New Roman" w:hAnsi="Arial" w:cs="Arial"/>
          <w:i/>
          <w:iCs/>
          <w:sz w:val="18"/>
          <w:szCs w:val="18"/>
        </w:rPr>
      </w:pPr>
    </w:p>
    <w:p w14:paraId="4865483A" w14:textId="77777777" w:rsidR="00984FFC" w:rsidRPr="00984FFC" w:rsidRDefault="00984FFC" w:rsidP="00984FFC">
      <w:pPr>
        <w:spacing w:after="0" w:line="260" w:lineRule="atLeast"/>
        <w:rPr>
          <w:rFonts w:ascii="Arial" w:eastAsia="Times New Roman" w:hAnsi="Arial" w:cs="Arial"/>
          <w:b/>
          <w:sz w:val="18"/>
          <w:szCs w:val="18"/>
        </w:rPr>
      </w:pPr>
      <w:r w:rsidRPr="00984FFC">
        <w:rPr>
          <w:rFonts w:ascii="Arial" w:eastAsia="Times New Roman" w:hAnsi="Arial" w:cs="Arial"/>
          <w:b/>
          <w:sz w:val="18"/>
          <w:szCs w:val="18"/>
        </w:rPr>
        <w:t>ROK IN KRAJ DOBAVE</w:t>
      </w:r>
    </w:p>
    <w:p w14:paraId="7090B78D" w14:textId="77777777" w:rsidR="00984FFC" w:rsidRPr="00984FFC" w:rsidRDefault="00984FFC" w:rsidP="00974740">
      <w:pPr>
        <w:numPr>
          <w:ilvl w:val="0"/>
          <w:numId w:val="53"/>
        </w:numPr>
        <w:spacing w:after="0" w:line="260" w:lineRule="exact"/>
        <w:ind w:left="426"/>
        <w:jc w:val="center"/>
        <w:rPr>
          <w:rFonts w:ascii="Arial" w:eastAsia="Aptos" w:hAnsi="Arial" w:cs="Arial"/>
          <w:sz w:val="18"/>
          <w:szCs w:val="18"/>
        </w:rPr>
      </w:pPr>
      <w:r w:rsidRPr="00984FFC">
        <w:rPr>
          <w:rFonts w:ascii="Arial" w:eastAsia="Aptos" w:hAnsi="Arial" w:cs="Arial"/>
          <w:sz w:val="18"/>
          <w:szCs w:val="18"/>
        </w:rPr>
        <w:t>člen</w:t>
      </w:r>
    </w:p>
    <w:p w14:paraId="7ADE9E4B" w14:textId="77777777" w:rsidR="00984FFC" w:rsidRPr="00984FFC" w:rsidRDefault="00984FFC" w:rsidP="00984FFC">
      <w:pPr>
        <w:spacing w:after="0" w:line="260" w:lineRule="atLeast"/>
        <w:rPr>
          <w:rFonts w:ascii="Arial" w:eastAsia="Times New Roman" w:hAnsi="Arial" w:cs="Arial"/>
          <w:sz w:val="18"/>
          <w:szCs w:val="18"/>
        </w:rPr>
      </w:pPr>
    </w:p>
    <w:p w14:paraId="496BB009" w14:textId="3DCAAB35" w:rsidR="00984FFC" w:rsidRPr="00984FFC" w:rsidRDefault="00984FFC" w:rsidP="00984FFC">
      <w:pPr>
        <w:spacing w:after="0" w:line="260" w:lineRule="atLeast"/>
        <w:jc w:val="both"/>
        <w:rPr>
          <w:rFonts w:ascii="Arial" w:eastAsia="Times New Roman" w:hAnsi="Arial" w:cs="Arial"/>
          <w:i/>
          <w:iCs/>
          <w:sz w:val="18"/>
          <w:szCs w:val="18"/>
        </w:rPr>
      </w:pPr>
      <w:r w:rsidRPr="00B20206">
        <w:rPr>
          <w:rFonts w:ascii="Arial" w:eastAsia="Times New Roman" w:hAnsi="Arial" w:cs="Arial"/>
          <w:sz w:val="18"/>
          <w:szCs w:val="18"/>
        </w:rPr>
        <w:t>Rok</w:t>
      </w:r>
      <w:r w:rsidRPr="00984FFC">
        <w:rPr>
          <w:rFonts w:ascii="Arial" w:eastAsia="Times New Roman" w:hAnsi="Arial" w:cs="Arial"/>
          <w:i/>
          <w:iCs/>
          <w:sz w:val="18"/>
          <w:szCs w:val="18"/>
        </w:rPr>
        <w:t xml:space="preserve"> </w:t>
      </w:r>
      <w:r w:rsidR="00B1287B">
        <w:rPr>
          <w:rFonts w:ascii="Arial" w:eastAsia="Times New Roman" w:hAnsi="Arial" w:cs="Arial"/>
          <w:sz w:val="18"/>
          <w:szCs w:val="18"/>
        </w:rPr>
        <w:t>dobave in montaže ter izvedbe šolanja</w:t>
      </w:r>
      <w:r w:rsidR="00287374">
        <w:rPr>
          <w:rFonts w:ascii="Arial" w:eastAsia="Times New Roman" w:hAnsi="Arial" w:cs="Arial"/>
          <w:i/>
          <w:iCs/>
          <w:sz w:val="18"/>
          <w:szCs w:val="18"/>
        </w:rPr>
        <w:t xml:space="preserve"> </w:t>
      </w:r>
      <w:r w:rsidRPr="00B20206">
        <w:rPr>
          <w:rFonts w:ascii="Arial" w:eastAsia="Times New Roman" w:hAnsi="Arial" w:cs="Arial"/>
          <w:sz w:val="18"/>
          <w:szCs w:val="18"/>
        </w:rPr>
        <w:t>je</w:t>
      </w:r>
      <w:r w:rsidR="00042C3E" w:rsidRPr="00B20206">
        <w:rPr>
          <w:rFonts w:ascii="Arial" w:eastAsia="Times New Roman" w:hAnsi="Arial" w:cs="Arial"/>
          <w:sz w:val="18"/>
          <w:szCs w:val="18"/>
        </w:rPr>
        <w:t xml:space="preserve"> največ </w:t>
      </w:r>
      <w:r w:rsidRPr="00B20206">
        <w:rPr>
          <w:rFonts w:ascii="Arial" w:eastAsia="Times New Roman" w:hAnsi="Arial" w:cs="Arial"/>
          <w:sz w:val="18"/>
          <w:szCs w:val="18"/>
        </w:rPr>
        <w:t xml:space="preserve"> _______ </w:t>
      </w:r>
      <w:r w:rsidR="00EF33DE" w:rsidRPr="00B20206">
        <w:rPr>
          <w:rFonts w:ascii="Arial" w:eastAsia="Times New Roman" w:hAnsi="Arial" w:cs="Arial"/>
          <w:sz w:val="18"/>
          <w:szCs w:val="18"/>
        </w:rPr>
        <w:t>(</w:t>
      </w:r>
      <w:r w:rsidR="00B1287B" w:rsidRPr="00B20206">
        <w:rPr>
          <w:rFonts w:ascii="Arial" w:eastAsia="Times New Roman" w:hAnsi="Arial" w:cs="Arial"/>
          <w:sz w:val="18"/>
          <w:szCs w:val="18"/>
        </w:rPr>
        <w:t>45</w:t>
      </w:r>
      <w:r w:rsidR="00EF33DE" w:rsidRPr="00B20206">
        <w:rPr>
          <w:rFonts w:ascii="Arial" w:eastAsia="Times New Roman" w:hAnsi="Arial" w:cs="Arial"/>
          <w:sz w:val="18"/>
          <w:szCs w:val="18"/>
        </w:rPr>
        <w:t xml:space="preserve">) </w:t>
      </w:r>
      <w:r w:rsidRPr="00B20206">
        <w:rPr>
          <w:rFonts w:ascii="Arial" w:eastAsia="Times New Roman" w:hAnsi="Arial" w:cs="Arial"/>
          <w:sz w:val="18"/>
          <w:szCs w:val="18"/>
        </w:rPr>
        <w:t xml:space="preserve">dni od sklenitve pogodbe. </w:t>
      </w:r>
    </w:p>
    <w:p w14:paraId="6C5943A0" w14:textId="77777777" w:rsidR="00984FFC" w:rsidRPr="00984FFC" w:rsidRDefault="00984FFC" w:rsidP="00984FFC">
      <w:pPr>
        <w:spacing w:after="0" w:line="260" w:lineRule="atLeast"/>
        <w:rPr>
          <w:rFonts w:ascii="Arial" w:eastAsia="Times New Roman" w:hAnsi="Arial" w:cs="Arial"/>
          <w:sz w:val="18"/>
          <w:szCs w:val="18"/>
        </w:rPr>
      </w:pPr>
    </w:p>
    <w:p w14:paraId="37844A82" w14:textId="77777777" w:rsidR="00984FFC" w:rsidRPr="00984FFC" w:rsidRDefault="00984FFC" w:rsidP="00984FFC">
      <w:pPr>
        <w:spacing w:after="0" w:line="260" w:lineRule="atLeast"/>
        <w:jc w:val="both"/>
        <w:rPr>
          <w:rFonts w:ascii="Arial" w:eastAsia="Arial Unicode MS" w:hAnsi="Arial" w:cs="Arial"/>
          <w:sz w:val="18"/>
          <w:szCs w:val="18"/>
        </w:rPr>
      </w:pPr>
      <w:r w:rsidRPr="00984FFC">
        <w:rPr>
          <w:rFonts w:ascii="Arial" w:eastAsia="Arial Unicode MS" w:hAnsi="Arial" w:cs="Arial"/>
          <w:sz w:val="18"/>
          <w:szCs w:val="18"/>
        </w:rPr>
        <w:t xml:space="preserve">Kraj dobave: lokacija uporabnika. Mikrolokacijo uporabnik sporoči dobavitelju naknadno. </w:t>
      </w:r>
    </w:p>
    <w:p w14:paraId="692B40F4" w14:textId="77777777" w:rsidR="00984FFC" w:rsidRPr="00984FFC" w:rsidRDefault="00984FFC" w:rsidP="00984FFC">
      <w:pPr>
        <w:spacing w:after="0" w:line="260" w:lineRule="atLeast"/>
        <w:jc w:val="both"/>
        <w:rPr>
          <w:rFonts w:ascii="Arial" w:eastAsia="Arial Unicode MS" w:hAnsi="Arial" w:cs="Arial"/>
          <w:sz w:val="18"/>
          <w:szCs w:val="18"/>
        </w:rPr>
      </w:pPr>
    </w:p>
    <w:p w14:paraId="3B67C7C7" w14:textId="77777777" w:rsidR="00984FFC" w:rsidRPr="00984FFC" w:rsidRDefault="00984FFC" w:rsidP="00984FFC">
      <w:pPr>
        <w:spacing w:after="0" w:line="260" w:lineRule="atLeast"/>
        <w:jc w:val="both"/>
        <w:rPr>
          <w:rFonts w:ascii="Arial" w:eastAsia="Arial Unicode MS" w:hAnsi="Arial" w:cs="Arial"/>
          <w:sz w:val="18"/>
          <w:szCs w:val="18"/>
        </w:rPr>
      </w:pPr>
      <w:r w:rsidRPr="00984FFC">
        <w:rPr>
          <w:rFonts w:ascii="Arial" w:eastAsia="Arial Unicode MS" w:hAnsi="Arial" w:cs="Arial"/>
          <w:sz w:val="18"/>
          <w:szCs w:val="18"/>
        </w:rPr>
        <w:t>Opremo prevzame in preizkusi uporabnik, o čemer se sestavi in podpiše primopredajni zapisnik.</w:t>
      </w:r>
    </w:p>
    <w:p w14:paraId="1767EFCB" w14:textId="77777777" w:rsidR="00984FFC" w:rsidRPr="00984FFC" w:rsidRDefault="00984FFC" w:rsidP="00984FFC">
      <w:pPr>
        <w:spacing w:after="0" w:line="260" w:lineRule="atLeast"/>
        <w:jc w:val="both"/>
        <w:rPr>
          <w:rFonts w:ascii="Arial" w:eastAsia="Arial Unicode MS" w:hAnsi="Arial" w:cs="Arial"/>
          <w:sz w:val="18"/>
          <w:szCs w:val="18"/>
        </w:rPr>
      </w:pPr>
    </w:p>
    <w:p w14:paraId="0966F1B3" w14:textId="77777777" w:rsidR="00984FFC" w:rsidRPr="00984FFC" w:rsidRDefault="00984FFC" w:rsidP="00974740">
      <w:pPr>
        <w:numPr>
          <w:ilvl w:val="0"/>
          <w:numId w:val="53"/>
        </w:numPr>
        <w:spacing w:after="0" w:line="260" w:lineRule="exact"/>
        <w:ind w:left="426"/>
        <w:jc w:val="center"/>
        <w:rPr>
          <w:rFonts w:ascii="Arial" w:eastAsia="Times New Roman" w:hAnsi="Arial" w:cs="Arial"/>
          <w:sz w:val="18"/>
          <w:szCs w:val="18"/>
        </w:rPr>
      </w:pPr>
      <w:r w:rsidRPr="00984FFC">
        <w:rPr>
          <w:rFonts w:ascii="Arial" w:eastAsia="Aptos" w:hAnsi="Arial" w:cs="Arial"/>
          <w:sz w:val="18"/>
          <w:szCs w:val="18"/>
        </w:rPr>
        <w:t>člen</w:t>
      </w:r>
    </w:p>
    <w:p w14:paraId="4D532749" w14:textId="77777777" w:rsidR="00984FFC" w:rsidRPr="00984FFC" w:rsidRDefault="00984FFC" w:rsidP="00984FFC">
      <w:pPr>
        <w:spacing w:after="0" w:line="260" w:lineRule="atLeast"/>
        <w:rPr>
          <w:rFonts w:ascii="Arial" w:eastAsia="Times New Roman" w:hAnsi="Arial" w:cs="Arial"/>
          <w:sz w:val="18"/>
          <w:szCs w:val="18"/>
        </w:rPr>
      </w:pPr>
    </w:p>
    <w:p w14:paraId="0A16EB66"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Dobavitelj mora naročnika in uporabnika o nameravani dobavi obvestiti preko e-pošte vsaj 5 delovnih dni pred dobavo. V obvestilu mora navesti uro možnega začetka dobave. Uporabnik mora prevzem potrditi ali predlagati drugačen termin najkasneje 1 delovni dan po prejemu obvestila. Opreme, ki ni bila tako najavljena ali katere dobava poteka v nasprotju z dogovorjenim načinom, uporabnik ni dolžan sprejeti.</w:t>
      </w:r>
    </w:p>
    <w:p w14:paraId="2C514D4C" w14:textId="77777777" w:rsidR="00984FFC" w:rsidRPr="00984FFC" w:rsidRDefault="00984FFC" w:rsidP="00984FFC">
      <w:pPr>
        <w:spacing w:after="0" w:line="260" w:lineRule="atLeast"/>
        <w:jc w:val="both"/>
        <w:rPr>
          <w:rFonts w:ascii="Arial" w:eastAsia="Times New Roman" w:hAnsi="Arial" w:cs="Arial"/>
          <w:sz w:val="18"/>
          <w:szCs w:val="18"/>
        </w:rPr>
      </w:pPr>
    </w:p>
    <w:p w14:paraId="460F1AA6" w14:textId="77777777" w:rsidR="00984FFC" w:rsidRPr="00984FFC" w:rsidRDefault="00984FFC" w:rsidP="00984FFC">
      <w:pPr>
        <w:spacing w:after="0" w:line="260" w:lineRule="atLeast"/>
        <w:jc w:val="both"/>
        <w:rPr>
          <w:rFonts w:ascii="Arial" w:eastAsia="Arial Unicode MS" w:hAnsi="Arial" w:cs="Arial"/>
          <w:sz w:val="18"/>
          <w:szCs w:val="18"/>
        </w:rPr>
      </w:pPr>
      <w:r w:rsidRPr="00984FFC">
        <w:rPr>
          <w:rFonts w:ascii="Arial" w:eastAsia="Arial Unicode MS" w:hAnsi="Arial" w:cs="Arial"/>
          <w:sz w:val="18"/>
          <w:szCs w:val="18"/>
        </w:rPr>
        <w:t>Oprema, za katero se bo ugotovilo, da kakorkoli odstopa od navedb v dokumentaciji ali ponudbeni dokumentaciji ali ni skladna z določili te pogodbe ali specifikacijami, bo zavrnjena, zaradi česar dobavitelj preide v zamudo. Enako velja, če bo neskladnost ugotovljena za katerikoli dokument, ki bi moral biti opremi priložen.</w:t>
      </w:r>
    </w:p>
    <w:p w14:paraId="4C7E3B6E" w14:textId="77777777" w:rsidR="00984FFC" w:rsidRPr="00984FFC" w:rsidRDefault="00984FFC" w:rsidP="00984FFC">
      <w:pPr>
        <w:spacing w:after="0" w:line="260" w:lineRule="atLeast"/>
        <w:rPr>
          <w:rFonts w:ascii="Arial" w:eastAsia="Arial Unicode MS" w:hAnsi="Arial" w:cs="Arial"/>
          <w:sz w:val="18"/>
          <w:szCs w:val="18"/>
        </w:rPr>
      </w:pPr>
    </w:p>
    <w:p w14:paraId="21BABEBC" w14:textId="77777777" w:rsidR="00984FFC" w:rsidRPr="00984FFC" w:rsidRDefault="00984FFC" w:rsidP="00974740">
      <w:pPr>
        <w:numPr>
          <w:ilvl w:val="0"/>
          <w:numId w:val="53"/>
        </w:numPr>
        <w:spacing w:after="0" w:line="260" w:lineRule="exact"/>
        <w:ind w:left="426"/>
        <w:jc w:val="center"/>
        <w:rPr>
          <w:rFonts w:ascii="Arial" w:eastAsia="Times New Roman" w:hAnsi="Arial" w:cs="Arial"/>
          <w:sz w:val="18"/>
          <w:szCs w:val="18"/>
        </w:rPr>
      </w:pPr>
      <w:r w:rsidRPr="00984FFC">
        <w:rPr>
          <w:rFonts w:ascii="Arial" w:eastAsia="Aptos" w:hAnsi="Arial" w:cs="Arial"/>
          <w:sz w:val="18"/>
          <w:szCs w:val="18"/>
        </w:rPr>
        <w:t>člen</w:t>
      </w:r>
    </w:p>
    <w:p w14:paraId="1433E89F" w14:textId="77777777" w:rsidR="00984FFC" w:rsidRPr="00984FFC" w:rsidRDefault="00984FFC" w:rsidP="00984FFC">
      <w:pPr>
        <w:spacing w:after="0" w:line="260" w:lineRule="atLeast"/>
        <w:rPr>
          <w:rFonts w:ascii="Arial" w:eastAsia="Arial Unicode MS" w:hAnsi="Arial" w:cs="Arial"/>
          <w:sz w:val="18"/>
          <w:szCs w:val="18"/>
        </w:rPr>
      </w:pPr>
    </w:p>
    <w:p w14:paraId="266FE9B0" w14:textId="77777777" w:rsidR="00984FFC" w:rsidRPr="00984FFC" w:rsidRDefault="00984FFC" w:rsidP="00984FFC">
      <w:pPr>
        <w:spacing w:after="0" w:line="260" w:lineRule="atLeast"/>
        <w:jc w:val="both"/>
        <w:rPr>
          <w:rFonts w:ascii="Arial" w:eastAsia="Arial Unicode MS" w:hAnsi="Arial" w:cs="Arial"/>
          <w:sz w:val="18"/>
          <w:szCs w:val="18"/>
        </w:rPr>
      </w:pPr>
      <w:r w:rsidRPr="00984FFC">
        <w:rPr>
          <w:rFonts w:ascii="Arial" w:eastAsia="Arial Unicode MS" w:hAnsi="Arial" w:cs="Arial"/>
          <w:sz w:val="18"/>
          <w:szCs w:val="18"/>
        </w:rPr>
        <w:t>Če se izkaže, da dobava ponujene opreme ni možna zaradi objektivnega razloga, ki nastopi po sklenitvi pogodbe, lahko naročnik pogodbo brez kakršnihkoli obveznosti razdre, lahko pa sprejme nadomestno izpolnitev skladno s predpisi, ki urejajo obligacijsko področje, pri tem pa mora imeti nadomestna oprema v vsakem pogledu enake ali boljše lastnosti.</w:t>
      </w:r>
    </w:p>
    <w:p w14:paraId="2E64DB2E" w14:textId="77777777" w:rsidR="00984FFC" w:rsidRPr="00984FFC" w:rsidRDefault="00984FFC" w:rsidP="00984FFC">
      <w:pPr>
        <w:spacing w:after="0" w:line="260" w:lineRule="atLeast"/>
        <w:jc w:val="both"/>
        <w:rPr>
          <w:rFonts w:ascii="Arial" w:eastAsia="Arial Unicode MS" w:hAnsi="Arial" w:cs="Arial"/>
          <w:sz w:val="18"/>
          <w:szCs w:val="18"/>
        </w:rPr>
      </w:pPr>
    </w:p>
    <w:p w14:paraId="6E39502C" w14:textId="77777777" w:rsidR="00984FFC" w:rsidRPr="00984FFC" w:rsidRDefault="00984FFC" w:rsidP="00984FFC">
      <w:pPr>
        <w:spacing w:after="0" w:line="260" w:lineRule="atLeast"/>
        <w:rPr>
          <w:rFonts w:ascii="Arial" w:eastAsia="Times New Roman" w:hAnsi="Arial" w:cs="Arial"/>
          <w:b/>
          <w:sz w:val="18"/>
          <w:szCs w:val="18"/>
        </w:rPr>
      </w:pPr>
      <w:r w:rsidRPr="00984FFC">
        <w:rPr>
          <w:rFonts w:ascii="Arial" w:eastAsia="Times New Roman" w:hAnsi="Arial" w:cs="Arial"/>
          <w:b/>
          <w:sz w:val="18"/>
          <w:szCs w:val="18"/>
        </w:rPr>
        <w:t>PRIMOPREDAJA</w:t>
      </w:r>
    </w:p>
    <w:p w14:paraId="27C5875F" w14:textId="77777777" w:rsidR="00984FFC" w:rsidRPr="00984FFC" w:rsidRDefault="00984FFC" w:rsidP="00974740">
      <w:pPr>
        <w:numPr>
          <w:ilvl w:val="0"/>
          <w:numId w:val="53"/>
        </w:numPr>
        <w:spacing w:after="0" w:line="260" w:lineRule="exact"/>
        <w:ind w:left="284"/>
        <w:jc w:val="center"/>
        <w:rPr>
          <w:rFonts w:ascii="Arial" w:eastAsia="Aptos" w:hAnsi="Arial" w:cs="Arial"/>
          <w:sz w:val="18"/>
          <w:szCs w:val="18"/>
        </w:rPr>
      </w:pPr>
      <w:r w:rsidRPr="00984FFC">
        <w:rPr>
          <w:rFonts w:ascii="Arial" w:eastAsia="Aptos" w:hAnsi="Arial" w:cs="Arial"/>
          <w:sz w:val="18"/>
          <w:szCs w:val="18"/>
        </w:rPr>
        <w:t>člen</w:t>
      </w:r>
    </w:p>
    <w:p w14:paraId="5FE703D4" w14:textId="77777777" w:rsidR="00984FFC" w:rsidRPr="00984FFC" w:rsidRDefault="00984FFC" w:rsidP="00984FFC">
      <w:pPr>
        <w:spacing w:after="0" w:line="260" w:lineRule="atLeast"/>
        <w:rPr>
          <w:rFonts w:ascii="Arial" w:eastAsia="Times New Roman" w:hAnsi="Arial" w:cs="Arial"/>
          <w:sz w:val="18"/>
          <w:szCs w:val="18"/>
        </w:rPr>
      </w:pPr>
    </w:p>
    <w:p w14:paraId="3C8ABE52" w14:textId="77777777" w:rsidR="00984FFC" w:rsidRPr="00984FFC" w:rsidRDefault="00984FFC" w:rsidP="00984FFC">
      <w:pPr>
        <w:spacing w:after="0" w:line="260" w:lineRule="atLeast"/>
        <w:jc w:val="both"/>
        <w:rPr>
          <w:rFonts w:ascii="Arial" w:eastAsia="Arial Unicode MS" w:hAnsi="Arial" w:cs="Arial"/>
          <w:sz w:val="18"/>
          <w:szCs w:val="18"/>
        </w:rPr>
      </w:pPr>
      <w:r w:rsidRPr="00984FFC">
        <w:rPr>
          <w:rFonts w:ascii="Arial" w:eastAsia="Times New Roman" w:hAnsi="Arial" w:cs="Arial"/>
          <w:sz w:val="18"/>
          <w:szCs w:val="18"/>
        </w:rPr>
        <w:t xml:space="preserve">Primopredajo je mogoče opraviti le na podlagi uspešnega predhodnega kakovostnega in količinskega pregleda opreme, zagona in preizkusa delovanja opreme </w:t>
      </w:r>
      <w:r w:rsidRPr="00984FFC">
        <w:rPr>
          <w:rFonts w:ascii="Arial" w:eastAsia="Arial Unicode MS" w:hAnsi="Arial" w:cs="Arial"/>
          <w:sz w:val="18"/>
          <w:szCs w:val="18"/>
        </w:rPr>
        <w:t>v prisotnosti odgovorne osebe uporabnika</w:t>
      </w:r>
      <w:r w:rsidRPr="00984FFC">
        <w:rPr>
          <w:rFonts w:ascii="Arial" w:eastAsia="Times New Roman" w:hAnsi="Arial" w:cs="Arial"/>
          <w:sz w:val="18"/>
          <w:szCs w:val="18"/>
        </w:rPr>
        <w:t>, vseh izvedenih funkcionalnih preizkusov in preverjanja doseganja zahtevanih parametrov dobavljene opreme, vključno z odpravo pomanjkljivosti. Z</w:t>
      </w:r>
      <w:r w:rsidRPr="00984FFC">
        <w:rPr>
          <w:rFonts w:ascii="Arial" w:eastAsia="Arial Unicode MS" w:hAnsi="Arial" w:cs="Arial"/>
          <w:sz w:val="18"/>
          <w:szCs w:val="18"/>
        </w:rPr>
        <w:t xml:space="preserve">a opremo, za katero je tako posebej določeno oz. to zahteva njen namen, je potrebno opraviti še vse postopke validacij in kalibracij. </w:t>
      </w:r>
    </w:p>
    <w:p w14:paraId="31B4359E" w14:textId="77777777" w:rsidR="00984FFC" w:rsidRPr="00984FFC" w:rsidRDefault="00984FFC" w:rsidP="00984FFC">
      <w:pPr>
        <w:spacing w:after="0" w:line="260" w:lineRule="atLeast"/>
        <w:jc w:val="both"/>
        <w:rPr>
          <w:rFonts w:ascii="Arial" w:eastAsia="Times New Roman" w:hAnsi="Arial" w:cs="Arial"/>
          <w:sz w:val="18"/>
          <w:szCs w:val="18"/>
        </w:rPr>
      </w:pPr>
    </w:p>
    <w:p w14:paraId="6979C277"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Uporabnik in dobavitelj se dogovorita o datumu, poteku in načinu izvedbe primopredaje. Na primopredaji je lahko prisoten tudi naročnik.</w:t>
      </w:r>
    </w:p>
    <w:p w14:paraId="7F2647C9" w14:textId="77777777" w:rsidR="00984FFC" w:rsidRPr="00984FFC" w:rsidRDefault="00984FFC" w:rsidP="00984FFC">
      <w:pPr>
        <w:spacing w:after="0" w:line="260" w:lineRule="atLeast"/>
        <w:jc w:val="both"/>
        <w:rPr>
          <w:rFonts w:ascii="Arial" w:eastAsia="Times New Roman" w:hAnsi="Arial" w:cs="Arial"/>
          <w:sz w:val="18"/>
          <w:szCs w:val="18"/>
        </w:rPr>
      </w:pPr>
    </w:p>
    <w:p w14:paraId="7A9CF42F"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Ob primopredaji opreme je dobavitelj dolžan predati uporabniku tudi vso </w:t>
      </w:r>
      <w:r w:rsidRPr="00984FFC">
        <w:rPr>
          <w:rFonts w:ascii="Arial" w:eastAsia="Times New Roman" w:hAnsi="Arial" w:cs="Arial"/>
          <w:bCs/>
          <w:sz w:val="18"/>
          <w:szCs w:val="18"/>
        </w:rPr>
        <w:t>potrebno dokumentacijo, ki se nanaša na opremo, kot na primer</w:t>
      </w:r>
      <w:r w:rsidRPr="00984FFC">
        <w:rPr>
          <w:rFonts w:ascii="Arial" w:eastAsia="Times New Roman" w:hAnsi="Arial" w:cs="Arial"/>
          <w:sz w:val="18"/>
          <w:szCs w:val="18"/>
        </w:rPr>
        <w:t>:</w:t>
      </w:r>
    </w:p>
    <w:p w14:paraId="7250AD2D" w14:textId="77777777" w:rsidR="00984FFC" w:rsidRPr="00984FFC" w:rsidRDefault="00984FFC" w:rsidP="00974740">
      <w:pPr>
        <w:numPr>
          <w:ilvl w:val="0"/>
          <w:numId w:val="55"/>
        </w:numPr>
        <w:spacing w:after="0" w:line="260" w:lineRule="exact"/>
        <w:jc w:val="both"/>
        <w:rPr>
          <w:rFonts w:ascii="Arial" w:eastAsia="Times New Roman" w:hAnsi="Arial" w:cs="Arial"/>
          <w:bCs/>
          <w:sz w:val="18"/>
          <w:szCs w:val="18"/>
        </w:rPr>
      </w:pPr>
      <w:r w:rsidRPr="00984FFC">
        <w:rPr>
          <w:rFonts w:ascii="Arial" w:eastAsia="Times New Roman" w:hAnsi="Arial" w:cs="Arial"/>
          <w:bCs/>
          <w:sz w:val="18"/>
          <w:szCs w:val="18"/>
        </w:rPr>
        <w:t xml:space="preserve">certifikate, izjave o skladnosti s standardi, </w:t>
      </w:r>
      <w:r w:rsidRPr="00984FFC">
        <w:rPr>
          <w:rFonts w:ascii="Arial" w:eastAsia="Times New Roman" w:hAnsi="Arial" w:cs="Arial"/>
          <w:sz w:val="18"/>
          <w:szCs w:val="18"/>
        </w:rPr>
        <w:t xml:space="preserve">ustrezne tehnične, projektne in ostale dokumente, </w:t>
      </w:r>
    </w:p>
    <w:p w14:paraId="1C108C2A" w14:textId="77777777" w:rsidR="00984FFC" w:rsidRPr="00984FFC" w:rsidRDefault="00984FFC" w:rsidP="00974740">
      <w:pPr>
        <w:numPr>
          <w:ilvl w:val="0"/>
          <w:numId w:val="55"/>
        </w:numPr>
        <w:spacing w:after="0" w:line="260" w:lineRule="exact"/>
        <w:jc w:val="both"/>
        <w:rPr>
          <w:rFonts w:ascii="Arial" w:eastAsia="Times New Roman" w:hAnsi="Arial" w:cs="Arial"/>
          <w:bCs/>
          <w:sz w:val="18"/>
          <w:szCs w:val="18"/>
        </w:rPr>
      </w:pPr>
      <w:r w:rsidRPr="00984FFC">
        <w:rPr>
          <w:rFonts w:ascii="Arial" w:eastAsia="Times New Roman" w:hAnsi="Arial" w:cs="Arial"/>
          <w:bCs/>
          <w:sz w:val="18"/>
          <w:szCs w:val="18"/>
        </w:rPr>
        <w:t>garancijske liste za brezhibno delovanje opreme,</w:t>
      </w:r>
    </w:p>
    <w:p w14:paraId="41DDE1A1" w14:textId="77777777" w:rsidR="00984FFC" w:rsidRPr="00984FFC" w:rsidRDefault="00984FFC" w:rsidP="00974740">
      <w:pPr>
        <w:numPr>
          <w:ilvl w:val="0"/>
          <w:numId w:val="55"/>
        </w:numPr>
        <w:spacing w:after="0" w:line="260" w:lineRule="exact"/>
        <w:jc w:val="both"/>
        <w:rPr>
          <w:rFonts w:ascii="Arial" w:eastAsia="Times New Roman" w:hAnsi="Arial" w:cs="Arial"/>
          <w:bCs/>
          <w:sz w:val="18"/>
          <w:szCs w:val="18"/>
        </w:rPr>
      </w:pPr>
      <w:r w:rsidRPr="00984FFC">
        <w:rPr>
          <w:rFonts w:ascii="Arial" w:eastAsia="Times New Roman" w:hAnsi="Arial" w:cs="Arial"/>
          <w:bCs/>
          <w:sz w:val="18"/>
          <w:szCs w:val="18"/>
        </w:rPr>
        <w:t>originalna navodila za uporabo, obratovanje in vzdrževanje v slovenskem jeziku (izjemoma v angleškem jeziku, če to odobri uporabnik),</w:t>
      </w:r>
    </w:p>
    <w:p w14:paraId="7825A411" w14:textId="77777777" w:rsidR="00984FFC" w:rsidRPr="00984FFC" w:rsidRDefault="00984FFC" w:rsidP="00974740">
      <w:pPr>
        <w:numPr>
          <w:ilvl w:val="0"/>
          <w:numId w:val="55"/>
        </w:numPr>
        <w:spacing w:after="0" w:line="260" w:lineRule="exact"/>
        <w:jc w:val="both"/>
        <w:rPr>
          <w:rFonts w:ascii="Arial" w:eastAsia="Times New Roman" w:hAnsi="Arial" w:cs="Arial"/>
          <w:bCs/>
          <w:sz w:val="18"/>
          <w:szCs w:val="18"/>
        </w:rPr>
      </w:pPr>
      <w:r w:rsidRPr="00984FFC">
        <w:rPr>
          <w:rFonts w:ascii="Arial" w:eastAsia="Times New Roman" w:hAnsi="Arial" w:cs="Arial"/>
          <w:bCs/>
          <w:sz w:val="18"/>
          <w:szCs w:val="18"/>
        </w:rPr>
        <w:t>seznam pooblaščenih serviserjev za dobavljeno opremo,</w:t>
      </w:r>
    </w:p>
    <w:p w14:paraId="5714246C" w14:textId="77777777" w:rsidR="00984FFC" w:rsidRPr="00984FFC" w:rsidRDefault="00984FFC" w:rsidP="00974740">
      <w:pPr>
        <w:numPr>
          <w:ilvl w:val="0"/>
          <w:numId w:val="55"/>
        </w:numPr>
        <w:spacing w:after="0" w:line="260" w:lineRule="exact"/>
        <w:jc w:val="both"/>
        <w:rPr>
          <w:rFonts w:ascii="Arial" w:eastAsia="Times New Roman" w:hAnsi="Arial" w:cs="Arial"/>
          <w:bCs/>
          <w:sz w:val="18"/>
          <w:szCs w:val="18"/>
        </w:rPr>
      </w:pPr>
      <w:r w:rsidRPr="00984FFC">
        <w:rPr>
          <w:rFonts w:ascii="Arial" w:eastAsia="Times New Roman" w:hAnsi="Arial" w:cs="Arial"/>
          <w:bCs/>
          <w:sz w:val="18"/>
          <w:szCs w:val="18"/>
        </w:rPr>
        <w:t>kompletno tehnično dokumentacijo oz. tehnični opis za vzdrževanje in odpravo napak (</w:t>
      </w:r>
      <w:proofErr w:type="spellStart"/>
      <w:r w:rsidRPr="00984FFC">
        <w:rPr>
          <w:rFonts w:ascii="Arial" w:eastAsia="Times New Roman" w:hAnsi="Arial" w:cs="Arial"/>
          <w:bCs/>
          <w:sz w:val="18"/>
          <w:szCs w:val="18"/>
        </w:rPr>
        <w:t>Service</w:t>
      </w:r>
      <w:proofErr w:type="spellEnd"/>
      <w:r w:rsidRPr="00984FFC">
        <w:rPr>
          <w:rFonts w:ascii="Arial" w:eastAsia="Times New Roman" w:hAnsi="Arial" w:cs="Arial"/>
          <w:bCs/>
          <w:sz w:val="18"/>
          <w:szCs w:val="18"/>
        </w:rPr>
        <w:t xml:space="preserve"> manual), ki mora vsebovati podatke o montaži, priključitvi, delovanju, uporabi in vzdrževanju, navodila o odpravi motenj in okvar, servisih, opozorila na nevarnosti pri uporabi in načine za njihovo odpravo, opozorila na nevarne lastnosti opreme, navodila za hrambo, podatke in skice rezervnih delov itd.,</w:t>
      </w:r>
    </w:p>
    <w:p w14:paraId="3AC63401" w14:textId="77777777" w:rsidR="00984FFC" w:rsidRPr="00984FFC" w:rsidRDefault="00984FFC" w:rsidP="00974740">
      <w:pPr>
        <w:numPr>
          <w:ilvl w:val="0"/>
          <w:numId w:val="55"/>
        </w:numPr>
        <w:spacing w:after="0" w:line="260" w:lineRule="exact"/>
        <w:jc w:val="both"/>
        <w:rPr>
          <w:rFonts w:ascii="Arial" w:eastAsia="Times New Roman" w:hAnsi="Arial" w:cs="Arial"/>
          <w:bCs/>
          <w:sz w:val="18"/>
          <w:szCs w:val="18"/>
        </w:rPr>
      </w:pPr>
      <w:r w:rsidRPr="00984FFC">
        <w:rPr>
          <w:rFonts w:ascii="Arial" w:eastAsia="Times New Roman" w:hAnsi="Arial" w:cs="Arial"/>
          <w:bCs/>
          <w:sz w:val="18"/>
          <w:szCs w:val="18"/>
        </w:rPr>
        <w:t xml:space="preserve">spisek nujnih rezervnih delov z informativnimi cenami, </w:t>
      </w:r>
    </w:p>
    <w:p w14:paraId="60C5CC00" w14:textId="77777777" w:rsidR="00984FFC" w:rsidRPr="00984FFC" w:rsidRDefault="00984FFC" w:rsidP="00974740">
      <w:pPr>
        <w:numPr>
          <w:ilvl w:val="0"/>
          <w:numId w:val="55"/>
        </w:numPr>
        <w:spacing w:after="0" w:line="260" w:lineRule="exact"/>
        <w:jc w:val="both"/>
        <w:rPr>
          <w:rFonts w:ascii="Arial" w:eastAsia="Times New Roman" w:hAnsi="Arial" w:cs="Arial"/>
          <w:bCs/>
          <w:sz w:val="18"/>
          <w:szCs w:val="18"/>
        </w:rPr>
      </w:pPr>
      <w:r w:rsidRPr="00984FFC">
        <w:rPr>
          <w:rFonts w:ascii="Arial" w:eastAsia="Times New Roman" w:hAnsi="Arial" w:cs="Arial"/>
          <w:bCs/>
          <w:sz w:val="18"/>
          <w:szCs w:val="18"/>
        </w:rPr>
        <w:t>instalacijska poročila vključno s konfiguracijo sistema.</w:t>
      </w:r>
    </w:p>
    <w:p w14:paraId="1F2FFA56" w14:textId="77777777" w:rsidR="00984FFC" w:rsidRPr="00984FFC" w:rsidRDefault="00984FFC" w:rsidP="00984FFC">
      <w:pPr>
        <w:spacing w:after="0" w:line="260" w:lineRule="atLeast"/>
        <w:jc w:val="both"/>
        <w:rPr>
          <w:rFonts w:ascii="Arial" w:eastAsia="Times New Roman" w:hAnsi="Arial" w:cs="Arial"/>
          <w:sz w:val="18"/>
          <w:szCs w:val="18"/>
        </w:rPr>
      </w:pPr>
    </w:p>
    <w:p w14:paraId="0EA38305" w14:textId="77777777" w:rsidR="00984FFC" w:rsidRPr="00984FFC" w:rsidRDefault="00984FFC" w:rsidP="00984FFC">
      <w:pPr>
        <w:spacing w:after="0" w:line="260" w:lineRule="atLeast"/>
        <w:jc w:val="both"/>
        <w:rPr>
          <w:rFonts w:ascii="Arial" w:eastAsia="Arial Unicode MS" w:hAnsi="Arial" w:cs="Arial"/>
          <w:sz w:val="18"/>
          <w:szCs w:val="18"/>
        </w:rPr>
      </w:pPr>
      <w:r w:rsidRPr="00984FFC">
        <w:rPr>
          <w:rFonts w:ascii="Arial" w:eastAsia="Times New Roman" w:hAnsi="Arial" w:cs="Arial"/>
          <w:sz w:val="18"/>
          <w:szCs w:val="18"/>
        </w:rPr>
        <w:t xml:space="preserve">O primopredaji se sestavi zapisnik, ki ga podpišeta uporabnik in dobavitelj. Če je na primopredaji prisoten naročnik, zapisnik podpiše tudi naročnik. </w:t>
      </w:r>
      <w:r w:rsidRPr="00984FFC">
        <w:rPr>
          <w:rFonts w:ascii="Arial" w:eastAsia="Arial Unicode MS" w:hAnsi="Arial" w:cs="Arial"/>
          <w:sz w:val="18"/>
          <w:szCs w:val="18"/>
        </w:rPr>
        <w:t>Primopredajo opreme je mogoče opraviti po izvedenem šolanju osebja uporabnika, zato je seznam prisotnih oseb uporabnika na šolanju sestavni del primopredajnega zapisnika (navedba v samem zapisniku ali kot priloga zapisnika).</w:t>
      </w:r>
    </w:p>
    <w:p w14:paraId="31E61F20" w14:textId="77777777" w:rsidR="00984FFC" w:rsidRPr="00984FFC" w:rsidRDefault="00984FFC" w:rsidP="00984FFC">
      <w:pPr>
        <w:spacing w:after="0" w:line="260" w:lineRule="atLeast"/>
        <w:rPr>
          <w:rFonts w:ascii="Arial" w:eastAsia="Times New Roman" w:hAnsi="Arial" w:cs="Arial"/>
          <w:sz w:val="18"/>
          <w:szCs w:val="18"/>
        </w:rPr>
      </w:pPr>
    </w:p>
    <w:p w14:paraId="6444CCF7" w14:textId="77777777" w:rsidR="00984FFC" w:rsidRPr="00984FFC" w:rsidRDefault="00984FFC" w:rsidP="00984FFC">
      <w:pPr>
        <w:spacing w:after="0" w:line="260" w:lineRule="atLeast"/>
        <w:rPr>
          <w:rFonts w:ascii="Arial" w:eastAsia="Times New Roman" w:hAnsi="Arial" w:cs="Arial"/>
          <w:b/>
          <w:i/>
          <w:iCs/>
          <w:sz w:val="18"/>
          <w:szCs w:val="18"/>
        </w:rPr>
      </w:pPr>
      <w:r w:rsidRPr="00984FFC">
        <w:rPr>
          <w:rFonts w:ascii="Arial" w:eastAsia="Times New Roman" w:hAnsi="Arial" w:cs="Arial"/>
          <w:b/>
          <w:i/>
          <w:iCs/>
          <w:sz w:val="18"/>
          <w:szCs w:val="18"/>
        </w:rPr>
        <w:t>Opcijsko: PODIZVAJALCI</w:t>
      </w:r>
    </w:p>
    <w:p w14:paraId="3E77FE5E" w14:textId="77777777" w:rsidR="00984FFC" w:rsidRPr="00984FFC" w:rsidRDefault="00984FFC" w:rsidP="00984FFC">
      <w:pPr>
        <w:spacing w:after="0" w:line="260" w:lineRule="atLeast"/>
        <w:jc w:val="center"/>
        <w:rPr>
          <w:rFonts w:ascii="Arial" w:eastAsia="Times New Roman" w:hAnsi="Arial" w:cs="Arial"/>
          <w:i/>
          <w:iCs/>
          <w:sz w:val="18"/>
          <w:szCs w:val="18"/>
        </w:rPr>
      </w:pPr>
      <w:r w:rsidRPr="00984FFC">
        <w:rPr>
          <w:rFonts w:ascii="Arial" w:eastAsia="Times New Roman" w:hAnsi="Arial" w:cs="Arial"/>
          <w:i/>
          <w:iCs/>
          <w:sz w:val="18"/>
          <w:szCs w:val="18"/>
        </w:rPr>
        <w:t>7. člen</w:t>
      </w:r>
    </w:p>
    <w:p w14:paraId="1C661F70" w14:textId="77777777" w:rsidR="00984FFC" w:rsidRPr="00984FFC" w:rsidRDefault="00984FFC" w:rsidP="00984FFC">
      <w:pPr>
        <w:spacing w:after="0" w:line="260" w:lineRule="atLeast"/>
        <w:jc w:val="center"/>
        <w:rPr>
          <w:rFonts w:ascii="Arial" w:eastAsia="Times New Roman" w:hAnsi="Arial" w:cs="Arial"/>
          <w:i/>
          <w:iCs/>
          <w:sz w:val="18"/>
          <w:szCs w:val="18"/>
        </w:rPr>
      </w:pPr>
    </w:p>
    <w:p w14:paraId="225DC829" w14:textId="77777777" w:rsidR="006A68CA" w:rsidRDefault="00984FFC" w:rsidP="00984FFC">
      <w:pPr>
        <w:spacing w:after="0" w:line="260" w:lineRule="atLeast"/>
        <w:jc w:val="both"/>
        <w:rPr>
          <w:rFonts w:ascii="Arial" w:eastAsia="Times New Roman" w:hAnsi="Arial" w:cs="Arial"/>
          <w:i/>
          <w:iCs/>
          <w:sz w:val="18"/>
          <w:szCs w:val="18"/>
        </w:rPr>
      </w:pPr>
      <w:r w:rsidRPr="00984FFC">
        <w:rPr>
          <w:rFonts w:ascii="Arial" w:eastAsia="Times New Roman" w:hAnsi="Arial" w:cs="Arial"/>
          <w:i/>
          <w:iCs/>
          <w:sz w:val="18"/>
          <w:szCs w:val="18"/>
        </w:rPr>
        <w:t>Pogodbene stranke soglašajo, da bo dobavitelj predmet pogodbe deloma izpolnil sam, deloma pa s podizvajalc</w:t>
      </w:r>
      <w:r w:rsidR="006A68CA">
        <w:rPr>
          <w:rFonts w:ascii="Arial" w:eastAsia="Times New Roman" w:hAnsi="Arial" w:cs="Arial"/>
          <w:i/>
          <w:iCs/>
          <w:sz w:val="18"/>
          <w:szCs w:val="18"/>
        </w:rPr>
        <w:t xml:space="preserve">i: </w:t>
      </w:r>
    </w:p>
    <w:p w14:paraId="2E16C522" w14:textId="77777777" w:rsidR="006A68CA" w:rsidRDefault="006A68CA" w:rsidP="00984FFC">
      <w:pPr>
        <w:spacing w:after="0" w:line="260" w:lineRule="atLeast"/>
        <w:jc w:val="both"/>
        <w:rPr>
          <w:rFonts w:ascii="Arial" w:eastAsia="Times New Roman" w:hAnsi="Arial" w:cs="Arial"/>
          <w:i/>
          <w:iCs/>
          <w:sz w:val="18"/>
          <w:szCs w:val="18"/>
        </w:rPr>
      </w:pPr>
    </w:p>
    <w:p w14:paraId="7DBD2886" w14:textId="77777777" w:rsidR="006A68CA" w:rsidRDefault="006A68CA" w:rsidP="00984FFC">
      <w:pPr>
        <w:spacing w:after="0" w:line="260" w:lineRule="atLeast"/>
        <w:jc w:val="both"/>
        <w:rPr>
          <w:rFonts w:ascii="Arial" w:eastAsia="Times New Roman" w:hAnsi="Arial" w:cs="Arial"/>
          <w:i/>
          <w:iCs/>
          <w:sz w:val="18"/>
          <w:szCs w:val="18"/>
        </w:rPr>
      </w:pPr>
    </w:p>
    <w:p w14:paraId="14D0C383" w14:textId="230E7C24" w:rsidR="00984FFC" w:rsidRPr="00EF33DE" w:rsidRDefault="00984FFC" w:rsidP="00984FFC">
      <w:pPr>
        <w:spacing w:after="0" w:line="260" w:lineRule="atLeast"/>
        <w:jc w:val="both"/>
        <w:rPr>
          <w:rFonts w:ascii="Arial" w:eastAsia="Times New Roman" w:hAnsi="Arial" w:cs="Arial"/>
          <w:sz w:val="18"/>
          <w:szCs w:val="18"/>
        </w:rPr>
      </w:pPr>
      <w:r w:rsidRPr="00EF33DE">
        <w:rPr>
          <w:rFonts w:ascii="Arial" w:eastAsia="Times New Roman" w:hAnsi="Arial" w:cs="Arial"/>
          <w:sz w:val="18"/>
          <w:szCs w:val="18"/>
        </w:rPr>
        <w:t xml:space="preserve"> __________ (naziv, polni naslov, matična številka, davčna številka), ki bo opravil ___ % delež posla po tej pogodbi ter opravljal naloge ___________.</w:t>
      </w:r>
    </w:p>
    <w:p w14:paraId="27E9386E" w14:textId="77777777" w:rsidR="00984FFC" w:rsidRPr="00984FFC" w:rsidRDefault="00984FFC" w:rsidP="00984FFC">
      <w:pPr>
        <w:spacing w:after="0" w:line="260" w:lineRule="atLeast"/>
        <w:jc w:val="both"/>
        <w:rPr>
          <w:rFonts w:ascii="Arial" w:eastAsia="Times New Roman" w:hAnsi="Arial" w:cs="Arial"/>
          <w:i/>
          <w:iCs/>
          <w:sz w:val="18"/>
          <w:szCs w:val="18"/>
        </w:rPr>
      </w:pPr>
    </w:p>
    <w:p w14:paraId="3926A482" w14:textId="77777777" w:rsidR="00984FFC" w:rsidRPr="00984FFC" w:rsidRDefault="00984FFC" w:rsidP="00984FFC">
      <w:pPr>
        <w:spacing w:after="0" w:line="260" w:lineRule="atLeast"/>
        <w:jc w:val="both"/>
        <w:rPr>
          <w:rFonts w:ascii="Arial" w:eastAsia="Times New Roman" w:hAnsi="Arial" w:cs="Arial"/>
          <w:i/>
          <w:iCs/>
          <w:sz w:val="18"/>
          <w:szCs w:val="18"/>
        </w:rPr>
      </w:pPr>
      <w:r w:rsidRPr="00984FFC">
        <w:rPr>
          <w:rFonts w:ascii="Arial" w:eastAsia="Times New Roman" w:hAnsi="Arial" w:cs="Arial"/>
          <w:i/>
          <w:iCs/>
          <w:sz w:val="18"/>
          <w:szCs w:val="18"/>
        </w:rPr>
        <w:t>Naročnik bo za vsa dela, opravljena po tej pogodbi, ne glede na to, ali jih dejansko opravi dobavitelj ali podizvajalec, plačal dobavitelju, ker podizvajalec ni zahteval neposrednega plačila.</w:t>
      </w:r>
    </w:p>
    <w:p w14:paraId="1A81F32F" w14:textId="77777777" w:rsidR="00984FFC" w:rsidRPr="00984FFC" w:rsidRDefault="00984FFC" w:rsidP="00984FFC">
      <w:pPr>
        <w:spacing w:after="0" w:line="260" w:lineRule="atLeast"/>
        <w:jc w:val="both"/>
        <w:rPr>
          <w:rFonts w:ascii="Arial" w:eastAsia="Times New Roman" w:hAnsi="Arial" w:cs="Arial"/>
          <w:i/>
          <w:iCs/>
          <w:sz w:val="18"/>
          <w:szCs w:val="18"/>
        </w:rPr>
      </w:pPr>
      <w:r w:rsidRPr="00984FFC">
        <w:rPr>
          <w:rFonts w:ascii="Arial" w:eastAsia="Times New Roman" w:hAnsi="Arial" w:cs="Arial"/>
          <w:i/>
          <w:iCs/>
          <w:sz w:val="18"/>
          <w:szCs w:val="18"/>
        </w:rPr>
        <w:t xml:space="preserve">ALI </w:t>
      </w:r>
    </w:p>
    <w:p w14:paraId="065B1164" w14:textId="77777777" w:rsidR="00984FFC" w:rsidRPr="00984FFC" w:rsidRDefault="00984FFC" w:rsidP="00984FFC">
      <w:pPr>
        <w:spacing w:after="0" w:line="260" w:lineRule="atLeast"/>
        <w:jc w:val="both"/>
        <w:rPr>
          <w:rFonts w:ascii="Arial" w:eastAsia="Times New Roman" w:hAnsi="Arial" w:cs="Arial"/>
          <w:i/>
          <w:iCs/>
          <w:sz w:val="18"/>
          <w:szCs w:val="18"/>
        </w:rPr>
      </w:pPr>
      <w:r w:rsidRPr="00984FFC">
        <w:rPr>
          <w:rFonts w:ascii="Arial" w:eastAsia="Times New Roman" w:hAnsi="Arial" w:cs="Arial"/>
          <w:i/>
          <w:iCs/>
          <w:sz w:val="18"/>
          <w:szCs w:val="18"/>
        </w:rPr>
        <w:t>Podizvajalec zahteva neposredno plačilo.</w:t>
      </w:r>
    </w:p>
    <w:p w14:paraId="6EB6EF75" w14:textId="77777777" w:rsidR="00984FFC" w:rsidRPr="00984FFC" w:rsidRDefault="00984FFC" w:rsidP="00984FFC">
      <w:pPr>
        <w:spacing w:after="0" w:line="260" w:lineRule="atLeast"/>
        <w:jc w:val="both"/>
        <w:rPr>
          <w:rFonts w:ascii="Arial" w:eastAsia="Times New Roman" w:hAnsi="Arial" w:cs="Arial"/>
          <w:i/>
          <w:iCs/>
          <w:sz w:val="18"/>
          <w:szCs w:val="18"/>
        </w:rPr>
      </w:pPr>
    </w:p>
    <w:p w14:paraId="7B0D5C4D" w14:textId="77777777" w:rsidR="00984FFC" w:rsidRPr="00984FFC" w:rsidRDefault="00984FFC" w:rsidP="00984FFC">
      <w:pPr>
        <w:spacing w:after="0" w:line="260" w:lineRule="atLeast"/>
        <w:jc w:val="both"/>
        <w:rPr>
          <w:rFonts w:ascii="Arial" w:eastAsia="Times New Roman" w:hAnsi="Arial" w:cs="Arial"/>
          <w:i/>
          <w:iCs/>
          <w:sz w:val="18"/>
          <w:szCs w:val="18"/>
        </w:rPr>
      </w:pPr>
      <w:r w:rsidRPr="00984FFC">
        <w:rPr>
          <w:rFonts w:ascii="Arial" w:eastAsia="Times New Roman" w:hAnsi="Arial" w:cs="Arial"/>
          <w:i/>
          <w:iCs/>
          <w:sz w:val="18"/>
          <w:szCs w:val="18"/>
        </w:rPr>
        <w:t>Če se med izvajanjem te pogodbe zamenja podizvajalec ali če dobavitelj za izvajanje predmeta te pogodbe sklene pogodbo z novim podizvajalcem, mora dobavitelj naročniku in uporabniku v 5-ih dneh po spremembi predložiti:</w:t>
      </w:r>
    </w:p>
    <w:p w14:paraId="4A9AFF77" w14:textId="77777777" w:rsidR="00984FFC" w:rsidRPr="00984FFC" w:rsidRDefault="00984FFC" w:rsidP="00974740">
      <w:pPr>
        <w:numPr>
          <w:ilvl w:val="0"/>
          <w:numId w:val="56"/>
        </w:numPr>
        <w:spacing w:after="0" w:line="260" w:lineRule="atLeast"/>
        <w:jc w:val="both"/>
        <w:rPr>
          <w:rFonts w:ascii="Arial" w:eastAsia="Aptos" w:hAnsi="Arial" w:cs="Arial"/>
          <w:i/>
          <w:iCs/>
          <w:sz w:val="18"/>
          <w:szCs w:val="18"/>
        </w:rPr>
      </w:pPr>
      <w:r w:rsidRPr="00984FFC">
        <w:rPr>
          <w:rFonts w:ascii="Arial" w:eastAsia="Aptos" w:hAnsi="Arial" w:cs="Arial"/>
          <w:i/>
          <w:iCs/>
          <w:sz w:val="18"/>
          <w:szCs w:val="18"/>
        </w:rPr>
        <w:t>podatke in dokumente iz drugega odstavka 94. člena ZJN-3,</w:t>
      </w:r>
    </w:p>
    <w:p w14:paraId="37475E0F" w14:textId="77777777" w:rsidR="00984FFC" w:rsidRPr="00984FFC" w:rsidRDefault="00984FFC" w:rsidP="00974740">
      <w:pPr>
        <w:numPr>
          <w:ilvl w:val="0"/>
          <w:numId w:val="56"/>
        </w:numPr>
        <w:spacing w:after="0" w:line="260" w:lineRule="atLeast"/>
        <w:jc w:val="both"/>
        <w:rPr>
          <w:rFonts w:ascii="Arial" w:eastAsia="Aptos" w:hAnsi="Arial" w:cs="Arial"/>
          <w:i/>
          <w:iCs/>
          <w:sz w:val="18"/>
          <w:szCs w:val="18"/>
        </w:rPr>
      </w:pPr>
      <w:r w:rsidRPr="00984FFC">
        <w:rPr>
          <w:rFonts w:ascii="Arial" w:eastAsia="Aptos" w:hAnsi="Arial" w:cs="Arial"/>
          <w:i/>
          <w:iCs/>
          <w:sz w:val="18"/>
          <w:szCs w:val="18"/>
        </w:rPr>
        <w:lastRenderedPageBreak/>
        <w:t>svojo pisno izjavo in pisno izjavo prvotnega podizvajalca, da je poravnal vse nesporne obveznosti prvotnemu podizvajalcu, če je bil le-ta zamenjan,</w:t>
      </w:r>
    </w:p>
    <w:p w14:paraId="47F03985" w14:textId="77777777" w:rsidR="00984FFC" w:rsidRPr="00984FFC" w:rsidRDefault="00984FFC" w:rsidP="00974740">
      <w:pPr>
        <w:numPr>
          <w:ilvl w:val="0"/>
          <w:numId w:val="56"/>
        </w:numPr>
        <w:spacing w:after="0" w:line="260" w:lineRule="atLeast"/>
        <w:jc w:val="both"/>
        <w:rPr>
          <w:rFonts w:ascii="Arial" w:eastAsia="Aptos" w:hAnsi="Arial" w:cs="Arial"/>
          <w:i/>
          <w:iCs/>
          <w:sz w:val="18"/>
          <w:szCs w:val="18"/>
        </w:rPr>
      </w:pPr>
      <w:r w:rsidRPr="00984FFC">
        <w:rPr>
          <w:rFonts w:ascii="Arial" w:eastAsia="Aptos" w:hAnsi="Arial" w:cs="Arial"/>
          <w:i/>
          <w:iCs/>
          <w:sz w:val="18"/>
          <w:szCs w:val="18"/>
        </w:rPr>
        <w:t>soglasje novega podizvajalca, da naročnik namesto dobavitelja poravna podizvajalčevo terjatev do dobavitelja, če je novi podizvajalec zahteval neposredna plačila za svoje storitve.</w:t>
      </w:r>
    </w:p>
    <w:p w14:paraId="65DB7583" w14:textId="77777777" w:rsidR="00984FFC" w:rsidRPr="00984FFC" w:rsidRDefault="00984FFC" w:rsidP="00984FFC">
      <w:pPr>
        <w:spacing w:after="0" w:line="260" w:lineRule="atLeast"/>
        <w:jc w:val="both"/>
        <w:rPr>
          <w:rFonts w:ascii="Arial" w:eastAsia="Times New Roman" w:hAnsi="Arial" w:cs="Arial"/>
          <w:i/>
          <w:iCs/>
          <w:sz w:val="18"/>
          <w:szCs w:val="18"/>
        </w:rPr>
      </w:pPr>
    </w:p>
    <w:p w14:paraId="2F380665" w14:textId="778BF08E" w:rsidR="00984FFC" w:rsidRPr="00984FFC" w:rsidRDefault="00984FFC" w:rsidP="00984FFC">
      <w:pPr>
        <w:spacing w:after="0" w:line="260" w:lineRule="atLeast"/>
        <w:jc w:val="both"/>
        <w:rPr>
          <w:rFonts w:ascii="Arial" w:eastAsia="Times New Roman" w:hAnsi="Arial" w:cs="Arial"/>
          <w:i/>
          <w:iCs/>
          <w:sz w:val="18"/>
          <w:szCs w:val="18"/>
        </w:rPr>
      </w:pPr>
      <w:r w:rsidRPr="00984FFC">
        <w:rPr>
          <w:rFonts w:ascii="Arial" w:eastAsia="Times New Roman" w:hAnsi="Arial" w:cs="Arial"/>
          <w:i/>
          <w:iCs/>
          <w:sz w:val="18"/>
          <w:szCs w:val="18"/>
        </w:rPr>
        <w:t>Dobavitelj odgovarja za opravljeno delo podizvajalca in drugih subjektov, ki so po njegovem naročilu delali pri prevzetem poslu, kot da bi ga sam opravil (smiselna uporaba 630. člena Obligacijskega zakonika).</w:t>
      </w:r>
    </w:p>
    <w:p w14:paraId="135A286F" w14:textId="77777777" w:rsidR="00984FFC" w:rsidRDefault="00984FFC" w:rsidP="00984FFC">
      <w:pPr>
        <w:spacing w:after="0" w:line="260" w:lineRule="atLeast"/>
        <w:rPr>
          <w:rFonts w:ascii="Arial" w:eastAsia="Times New Roman" w:hAnsi="Arial" w:cs="Arial"/>
          <w:sz w:val="18"/>
          <w:szCs w:val="18"/>
        </w:rPr>
      </w:pPr>
    </w:p>
    <w:p w14:paraId="59B06C91" w14:textId="77777777" w:rsidR="006A68CA" w:rsidRPr="00984FFC" w:rsidRDefault="006A68CA" w:rsidP="00984FFC">
      <w:pPr>
        <w:spacing w:after="0" w:line="260" w:lineRule="atLeast"/>
        <w:rPr>
          <w:rFonts w:ascii="Arial" w:eastAsia="Times New Roman" w:hAnsi="Arial" w:cs="Arial"/>
          <w:sz w:val="18"/>
          <w:szCs w:val="18"/>
        </w:rPr>
      </w:pPr>
    </w:p>
    <w:p w14:paraId="04CDF8B4" w14:textId="77777777" w:rsidR="00984FFC" w:rsidRPr="00984FFC" w:rsidRDefault="00984FFC" w:rsidP="00984FFC">
      <w:pPr>
        <w:spacing w:after="0" w:line="260" w:lineRule="atLeast"/>
        <w:rPr>
          <w:rFonts w:ascii="Arial" w:eastAsia="Times New Roman" w:hAnsi="Arial" w:cs="Arial"/>
          <w:b/>
          <w:sz w:val="18"/>
          <w:szCs w:val="18"/>
        </w:rPr>
      </w:pPr>
      <w:r w:rsidRPr="00984FFC">
        <w:rPr>
          <w:rFonts w:ascii="Arial" w:eastAsia="Times New Roman" w:hAnsi="Arial" w:cs="Arial"/>
          <w:b/>
          <w:sz w:val="18"/>
          <w:szCs w:val="18"/>
        </w:rPr>
        <w:t>POGODBENA VREDNOST</w:t>
      </w:r>
    </w:p>
    <w:p w14:paraId="6CCAC4B7" w14:textId="77777777" w:rsidR="00984FFC" w:rsidRPr="00984FFC" w:rsidRDefault="00984FFC" w:rsidP="00974740">
      <w:pPr>
        <w:numPr>
          <w:ilvl w:val="0"/>
          <w:numId w:val="53"/>
        </w:numPr>
        <w:spacing w:after="0" w:line="260" w:lineRule="exact"/>
        <w:ind w:left="426"/>
        <w:jc w:val="center"/>
        <w:rPr>
          <w:rFonts w:ascii="Arial" w:eastAsia="Aptos" w:hAnsi="Arial" w:cs="Arial"/>
          <w:sz w:val="18"/>
          <w:szCs w:val="18"/>
        </w:rPr>
      </w:pPr>
      <w:r w:rsidRPr="00984FFC">
        <w:rPr>
          <w:rFonts w:ascii="Arial" w:eastAsia="Aptos" w:hAnsi="Arial" w:cs="Arial"/>
          <w:sz w:val="18"/>
          <w:szCs w:val="18"/>
        </w:rPr>
        <w:t>člen</w:t>
      </w:r>
    </w:p>
    <w:p w14:paraId="39E98A94" w14:textId="77777777" w:rsidR="00984FFC" w:rsidRPr="00984FFC" w:rsidRDefault="00984FFC" w:rsidP="00984FFC">
      <w:pPr>
        <w:spacing w:after="0" w:line="260" w:lineRule="atLeast"/>
        <w:rPr>
          <w:rFonts w:ascii="Arial" w:eastAsia="Times New Roman" w:hAnsi="Arial" w:cs="Arial"/>
          <w:sz w:val="18"/>
          <w:szCs w:val="18"/>
        </w:rPr>
      </w:pPr>
    </w:p>
    <w:p w14:paraId="4F763166" w14:textId="77777777" w:rsidR="00984FFC" w:rsidRPr="00984FFC" w:rsidRDefault="00984FFC" w:rsidP="00984FFC">
      <w:pPr>
        <w:spacing w:after="0" w:line="260" w:lineRule="atLeast"/>
        <w:rPr>
          <w:rFonts w:ascii="Arial" w:eastAsia="Times New Roman" w:hAnsi="Arial" w:cs="Arial"/>
          <w:sz w:val="18"/>
          <w:szCs w:val="18"/>
        </w:rPr>
      </w:pPr>
      <w:r w:rsidRPr="00984FFC">
        <w:rPr>
          <w:rFonts w:ascii="Arial" w:eastAsia="Times New Roman" w:hAnsi="Arial" w:cs="Arial"/>
          <w:sz w:val="18"/>
          <w:szCs w:val="18"/>
        </w:rPr>
        <w:t>Pogodbena vrednost znaša _____________EUR brez DDV oz</w:t>
      </w:r>
      <w:r w:rsidRPr="00984FFC">
        <w:rPr>
          <w:rFonts w:ascii="Arial" w:eastAsia="Times New Roman" w:hAnsi="Arial" w:cs="Arial"/>
          <w:b/>
          <w:bCs/>
          <w:sz w:val="18"/>
          <w:szCs w:val="18"/>
        </w:rPr>
        <w:t xml:space="preserve">. </w:t>
      </w:r>
      <w:r w:rsidRPr="00436CCA">
        <w:rPr>
          <w:rFonts w:ascii="Arial" w:eastAsia="Times New Roman" w:hAnsi="Arial" w:cs="Arial"/>
          <w:sz w:val="18"/>
          <w:szCs w:val="18"/>
        </w:rPr>
        <w:t>____________ EUR z DDV</w:t>
      </w:r>
      <w:r w:rsidRPr="00984FFC">
        <w:rPr>
          <w:rFonts w:ascii="Arial" w:eastAsia="Times New Roman" w:hAnsi="Arial" w:cs="Arial"/>
          <w:sz w:val="18"/>
          <w:szCs w:val="18"/>
        </w:rPr>
        <w:t>.</w:t>
      </w:r>
    </w:p>
    <w:p w14:paraId="0451E389" w14:textId="77777777" w:rsidR="00984FFC" w:rsidRPr="00984FFC" w:rsidRDefault="00984FFC" w:rsidP="00984FFC">
      <w:pPr>
        <w:spacing w:after="0" w:line="260" w:lineRule="atLeast"/>
        <w:rPr>
          <w:rFonts w:ascii="Arial" w:eastAsia="Times New Roman" w:hAnsi="Arial" w:cs="Arial"/>
          <w:sz w:val="18"/>
          <w:szCs w:val="18"/>
        </w:rPr>
      </w:pPr>
    </w:p>
    <w:p w14:paraId="5492AB33"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V pogodbeni vrednosti so zajeti tudi drugi stroški, ki niso posebej specificirani, so pa potrebni za funkcionalno zagotovitev delovanja predmeta pogodbe, ne glede na to, ali so ta dela izrecno navedena v pogodbi ali ne. </w:t>
      </w:r>
    </w:p>
    <w:p w14:paraId="19BEB8B8" w14:textId="77777777" w:rsidR="00984FFC" w:rsidRPr="00984FFC" w:rsidRDefault="00984FFC" w:rsidP="00984FFC">
      <w:pPr>
        <w:spacing w:after="0" w:line="260" w:lineRule="atLeast"/>
        <w:jc w:val="both"/>
        <w:rPr>
          <w:rFonts w:ascii="Arial" w:eastAsia="Times New Roman" w:hAnsi="Arial" w:cs="Arial"/>
          <w:sz w:val="18"/>
          <w:szCs w:val="18"/>
        </w:rPr>
      </w:pPr>
    </w:p>
    <w:tbl>
      <w:tblPr>
        <w:tblStyle w:val="Tabelamrea2"/>
        <w:tblW w:w="0" w:type="auto"/>
        <w:tblInd w:w="0" w:type="dxa"/>
        <w:tblLook w:val="04A0" w:firstRow="1" w:lastRow="0" w:firstColumn="1" w:lastColumn="0" w:noHBand="0" w:noVBand="1"/>
      </w:tblPr>
      <w:tblGrid>
        <w:gridCol w:w="2830"/>
        <w:gridCol w:w="567"/>
        <w:gridCol w:w="851"/>
        <w:gridCol w:w="1559"/>
        <w:gridCol w:w="1559"/>
        <w:gridCol w:w="1688"/>
      </w:tblGrid>
      <w:tr w:rsidR="00736F95" w:rsidRPr="00734F65" w14:paraId="0B7F84EC" w14:textId="77777777" w:rsidTr="00B20206">
        <w:trPr>
          <w:trHeight w:val="495"/>
        </w:trPr>
        <w:tc>
          <w:tcPr>
            <w:tcW w:w="283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4C1219E" w14:textId="77777777" w:rsidR="00984FFC" w:rsidRPr="00984FFC" w:rsidRDefault="00984FFC" w:rsidP="00984FFC">
            <w:pPr>
              <w:spacing w:line="260" w:lineRule="atLeast"/>
              <w:jc w:val="center"/>
              <w:rPr>
                <w:rFonts w:ascii="Arial" w:hAnsi="Arial" w:cs="Arial"/>
                <w:b/>
                <w:bCs/>
                <w:sz w:val="18"/>
                <w:szCs w:val="18"/>
              </w:rPr>
            </w:pPr>
            <w:bookmarkStart w:id="14" w:name="_Toc318711898"/>
            <w:bookmarkStart w:id="15" w:name="_Toc318723627"/>
            <w:bookmarkStart w:id="16" w:name="_Toc318723759"/>
            <w:bookmarkStart w:id="17" w:name="_Toc322609487"/>
            <w:bookmarkStart w:id="18" w:name="_Toc322678188"/>
            <w:bookmarkStart w:id="19" w:name="_Toc332714692"/>
            <w:bookmarkStart w:id="20" w:name="_Toc402938177"/>
            <w:bookmarkStart w:id="21" w:name="_Toc402956133"/>
            <w:bookmarkStart w:id="22" w:name="_Toc405979803"/>
            <w:bookmarkStart w:id="23" w:name="_Toc406654020"/>
            <w:bookmarkStart w:id="24" w:name="_Toc446451053"/>
            <w:r w:rsidRPr="00984FFC">
              <w:rPr>
                <w:rFonts w:ascii="Arial" w:hAnsi="Arial" w:cs="Arial"/>
                <w:b/>
                <w:bCs/>
                <w:sz w:val="18"/>
                <w:szCs w:val="18"/>
              </w:rPr>
              <w:t>Predmet</w:t>
            </w:r>
          </w:p>
        </w:tc>
        <w:tc>
          <w:tcPr>
            <w:tcW w:w="56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0337BC5" w14:textId="77777777" w:rsidR="00984FFC" w:rsidRPr="00984FFC" w:rsidRDefault="00984FFC" w:rsidP="00984FFC">
            <w:pPr>
              <w:spacing w:line="260" w:lineRule="atLeast"/>
              <w:jc w:val="center"/>
              <w:rPr>
                <w:rFonts w:ascii="Arial" w:hAnsi="Arial" w:cs="Arial"/>
                <w:b/>
                <w:bCs/>
                <w:sz w:val="18"/>
                <w:szCs w:val="18"/>
              </w:rPr>
            </w:pPr>
            <w:r w:rsidRPr="00984FFC">
              <w:rPr>
                <w:rFonts w:ascii="Arial" w:hAnsi="Arial" w:cs="Arial"/>
                <w:b/>
                <w:bCs/>
                <w:sz w:val="18"/>
                <w:szCs w:val="18"/>
              </w:rPr>
              <w:t>Kol.</w:t>
            </w:r>
          </w:p>
        </w:tc>
        <w:tc>
          <w:tcPr>
            <w:tcW w:w="851"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2201873" w14:textId="77777777" w:rsidR="00984FFC" w:rsidRPr="00984FFC" w:rsidRDefault="00984FFC" w:rsidP="00984FFC">
            <w:pPr>
              <w:spacing w:line="260" w:lineRule="atLeast"/>
              <w:jc w:val="center"/>
              <w:rPr>
                <w:rFonts w:ascii="Arial" w:hAnsi="Arial" w:cs="Arial"/>
                <w:b/>
                <w:bCs/>
                <w:sz w:val="18"/>
                <w:szCs w:val="18"/>
              </w:rPr>
            </w:pPr>
            <w:r w:rsidRPr="00984FFC">
              <w:rPr>
                <w:rFonts w:ascii="Arial" w:hAnsi="Arial" w:cs="Arial"/>
                <w:b/>
                <w:bCs/>
                <w:sz w:val="18"/>
                <w:szCs w:val="18"/>
              </w:rPr>
              <w:t>Enota</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456AC1F" w14:textId="77777777" w:rsidR="00984FFC" w:rsidRPr="00984FFC" w:rsidRDefault="00984FFC" w:rsidP="00984FFC">
            <w:pPr>
              <w:spacing w:line="260" w:lineRule="atLeast"/>
              <w:jc w:val="center"/>
              <w:rPr>
                <w:rFonts w:ascii="Arial" w:hAnsi="Arial" w:cs="Arial"/>
                <w:b/>
                <w:bCs/>
                <w:sz w:val="18"/>
                <w:szCs w:val="18"/>
              </w:rPr>
            </w:pPr>
            <w:r w:rsidRPr="00984FFC">
              <w:rPr>
                <w:rFonts w:ascii="Arial" w:hAnsi="Arial" w:cs="Arial"/>
                <w:b/>
                <w:bCs/>
                <w:sz w:val="18"/>
                <w:szCs w:val="18"/>
              </w:rPr>
              <w:t>Cena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C1611E1" w14:textId="77777777" w:rsidR="00984FFC" w:rsidRPr="00984FFC" w:rsidRDefault="00984FFC" w:rsidP="00984FFC">
            <w:pPr>
              <w:spacing w:line="260" w:lineRule="atLeast"/>
              <w:jc w:val="center"/>
              <w:rPr>
                <w:rFonts w:ascii="Arial" w:hAnsi="Arial" w:cs="Arial"/>
                <w:b/>
                <w:bCs/>
                <w:sz w:val="18"/>
                <w:szCs w:val="18"/>
              </w:rPr>
            </w:pPr>
            <w:r w:rsidRPr="00984FFC">
              <w:rPr>
                <w:rFonts w:ascii="Arial" w:hAnsi="Arial" w:cs="Arial"/>
                <w:b/>
                <w:bCs/>
                <w:sz w:val="18"/>
                <w:szCs w:val="18"/>
              </w:rPr>
              <w:t>Vrednost DDV</w:t>
            </w:r>
          </w:p>
        </w:tc>
        <w:tc>
          <w:tcPr>
            <w:tcW w:w="168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5B8BEE1" w14:textId="77777777" w:rsidR="00984FFC" w:rsidRPr="00984FFC" w:rsidRDefault="00984FFC" w:rsidP="00984FFC">
            <w:pPr>
              <w:spacing w:line="260" w:lineRule="atLeast"/>
              <w:jc w:val="center"/>
              <w:rPr>
                <w:rFonts w:ascii="Arial" w:hAnsi="Arial" w:cs="Arial"/>
                <w:b/>
                <w:bCs/>
                <w:sz w:val="18"/>
                <w:szCs w:val="18"/>
              </w:rPr>
            </w:pPr>
            <w:r w:rsidRPr="00984FFC">
              <w:rPr>
                <w:rFonts w:ascii="Arial" w:hAnsi="Arial" w:cs="Arial"/>
                <w:b/>
                <w:bCs/>
                <w:sz w:val="18"/>
                <w:szCs w:val="18"/>
              </w:rPr>
              <w:t>Cena z DDV</w:t>
            </w:r>
          </w:p>
        </w:tc>
      </w:tr>
      <w:tr w:rsidR="00736F95" w:rsidRPr="00984FFC" w14:paraId="26EF16B2" w14:textId="77777777" w:rsidTr="00B20206">
        <w:trPr>
          <w:trHeight w:val="545"/>
        </w:trPr>
        <w:tc>
          <w:tcPr>
            <w:tcW w:w="2830" w:type="dxa"/>
            <w:tcBorders>
              <w:top w:val="single" w:sz="4" w:space="0" w:color="000000"/>
              <w:left w:val="single" w:sz="4" w:space="0" w:color="000000"/>
              <w:bottom w:val="single" w:sz="4" w:space="0" w:color="000000"/>
              <w:right w:val="single" w:sz="4" w:space="0" w:color="000000"/>
            </w:tcBorders>
            <w:vAlign w:val="center"/>
            <w:hideMark/>
          </w:tcPr>
          <w:p w14:paraId="0301FF03" w14:textId="71D0C591" w:rsidR="00042C3E" w:rsidRDefault="00984FFC" w:rsidP="00B20206">
            <w:pPr>
              <w:spacing w:line="260" w:lineRule="atLeast"/>
              <w:rPr>
                <w:rFonts w:ascii="Arial" w:hAnsi="Arial" w:cs="Arial"/>
                <w:i/>
                <w:iCs/>
                <w:sz w:val="18"/>
                <w:szCs w:val="18"/>
              </w:rPr>
            </w:pPr>
            <w:bookmarkStart w:id="25" w:name="_Hlk204757308"/>
            <w:r w:rsidRPr="00436CCA">
              <w:rPr>
                <w:rFonts w:ascii="Arial" w:hAnsi="Arial" w:cs="Arial"/>
                <w:i/>
                <w:iCs/>
                <w:sz w:val="18"/>
                <w:szCs w:val="18"/>
              </w:rPr>
              <w:t>Dobava</w:t>
            </w:r>
            <w:r w:rsidR="00042C3E" w:rsidRPr="00436CCA">
              <w:rPr>
                <w:rFonts w:ascii="Arial" w:hAnsi="Arial" w:cs="Arial"/>
                <w:i/>
                <w:iCs/>
                <w:sz w:val="18"/>
                <w:szCs w:val="18"/>
              </w:rPr>
              <w:t xml:space="preserve"> in montaža </w:t>
            </w:r>
            <w:r w:rsidR="001873ED">
              <w:rPr>
                <w:rFonts w:ascii="Arial" w:hAnsi="Arial" w:cs="Arial"/>
                <w:i/>
                <w:iCs/>
                <w:sz w:val="18"/>
                <w:szCs w:val="18"/>
              </w:rPr>
              <w:t xml:space="preserve">mobilnega </w:t>
            </w:r>
            <w:r w:rsidR="00736F95">
              <w:rPr>
                <w:rFonts w:ascii="Arial" w:hAnsi="Arial" w:cs="Arial"/>
                <w:i/>
                <w:iCs/>
                <w:sz w:val="18"/>
                <w:szCs w:val="18"/>
              </w:rPr>
              <w:t>RTG aparata s C lokom</w:t>
            </w:r>
          </w:p>
          <w:p w14:paraId="6582F513" w14:textId="77777777" w:rsidR="00CA05A5" w:rsidRDefault="00CA05A5" w:rsidP="00436CCA">
            <w:pPr>
              <w:spacing w:line="260" w:lineRule="atLeast"/>
              <w:jc w:val="both"/>
              <w:rPr>
                <w:rFonts w:ascii="Arial" w:hAnsi="Arial" w:cs="Arial"/>
                <w:i/>
                <w:iCs/>
                <w:sz w:val="18"/>
                <w:szCs w:val="18"/>
              </w:rPr>
            </w:pPr>
          </w:p>
          <w:p w14:paraId="361B1AA4" w14:textId="592438E6" w:rsidR="00436CCA" w:rsidRPr="00042C3E" w:rsidRDefault="00436CCA" w:rsidP="00436CCA">
            <w:pPr>
              <w:spacing w:line="260" w:lineRule="atLeast"/>
              <w:jc w:val="both"/>
              <w:rPr>
                <w:rFonts w:ascii="Arial" w:hAnsi="Arial" w:cs="Arial"/>
                <w:i/>
                <w:iCs/>
                <w:sz w:val="18"/>
                <w:szCs w:val="18"/>
              </w:rPr>
            </w:pP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48D9D54D" w14:textId="77777777" w:rsidR="00984FFC" w:rsidRPr="00984FFC" w:rsidRDefault="00984FFC" w:rsidP="00984FFC">
            <w:pPr>
              <w:spacing w:line="260" w:lineRule="atLeast"/>
              <w:jc w:val="center"/>
              <w:rPr>
                <w:rFonts w:ascii="Arial" w:hAnsi="Arial" w:cs="Arial"/>
                <w:sz w:val="18"/>
                <w:szCs w:val="18"/>
              </w:rPr>
            </w:pPr>
            <w:r w:rsidRPr="00984FFC">
              <w:rPr>
                <w:rFonts w:ascii="Arial" w:hAnsi="Arial" w:cs="Arial"/>
                <w:sz w:val="18"/>
                <w:szCs w:val="18"/>
              </w:rPr>
              <w:t>1</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67D8CF00" w14:textId="2E718185" w:rsidR="00984FFC" w:rsidRPr="00984FFC" w:rsidRDefault="00042C3E" w:rsidP="00984FFC">
            <w:pPr>
              <w:spacing w:line="260" w:lineRule="atLeast"/>
              <w:jc w:val="center"/>
              <w:rPr>
                <w:rFonts w:ascii="Arial" w:hAnsi="Arial" w:cs="Arial"/>
                <w:sz w:val="18"/>
                <w:szCs w:val="18"/>
              </w:rPr>
            </w:pPr>
            <w:r w:rsidRPr="00984FFC">
              <w:rPr>
                <w:rFonts w:ascii="Arial" w:hAnsi="Arial" w:cs="Arial"/>
                <w:sz w:val="18"/>
                <w:szCs w:val="18"/>
              </w:rPr>
              <w:t>K</w:t>
            </w:r>
            <w:r w:rsidR="00B1287B">
              <w:rPr>
                <w:rFonts w:ascii="Arial" w:hAnsi="Arial" w:cs="Arial"/>
                <w:sz w:val="18"/>
                <w:szCs w:val="18"/>
              </w:rPr>
              <w:t>os</w:t>
            </w:r>
          </w:p>
        </w:tc>
        <w:tc>
          <w:tcPr>
            <w:tcW w:w="1559" w:type="dxa"/>
            <w:tcBorders>
              <w:top w:val="single" w:sz="4" w:space="0" w:color="000000"/>
              <w:left w:val="single" w:sz="4" w:space="0" w:color="000000"/>
              <w:bottom w:val="single" w:sz="4" w:space="0" w:color="000000"/>
              <w:right w:val="single" w:sz="4" w:space="0" w:color="000000"/>
            </w:tcBorders>
            <w:vAlign w:val="center"/>
          </w:tcPr>
          <w:p w14:paraId="038A1FA6" w14:textId="77777777" w:rsidR="00984FFC" w:rsidRPr="00984FFC" w:rsidRDefault="00984FFC" w:rsidP="00984FFC">
            <w:pPr>
              <w:spacing w:line="260" w:lineRule="atLeast"/>
              <w:jc w:val="right"/>
              <w:rPr>
                <w:rFonts w:ascii="Arial" w:hAnsi="Arial" w:cs="Arial"/>
                <w:sz w:val="18"/>
                <w:szCs w:val="18"/>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64ECE551" w14:textId="77777777" w:rsidR="00984FFC" w:rsidRPr="00984FFC" w:rsidRDefault="00984FFC" w:rsidP="00984FFC">
            <w:pPr>
              <w:spacing w:line="260" w:lineRule="atLeast"/>
              <w:jc w:val="right"/>
              <w:rPr>
                <w:rFonts w:ascii="Arial" w:hAnsi="Arial" w:cs="Arial"/>
                <w:sz w:val="18"/>
                <w:szCs w:val="18"/>
              </w:rPr>
            </w:pPr>
          </w:p>
        </w:tc>
        <w:tc>
          <w:tcPr>
            <w:tcW w:w="1688" w:type="dxa"/>
            <w:tcBorders>
              <w:top w:val="single" w:sz="4" w:space="0" w:color="000000"/>
              <w:left w:val="single" w:sz="4" w:space="0" w:color="000000"/>
              <w:bottom w:val="single" w:sz="4" w:space="0" w:color="000000"/>
              <w:right w:val="single" w:sz="4" w:space="0" w:color="000000"/>
            </w:tcBorders>
            <w:vAlign w:val="center"/>
          </w:tcPr>
          <w:p w14:paraId="6F262F3C" w14:textId="77777777" w:rsidR="00984FFC" w:rsidRPr="00984FFC" w:rsidRDefault="00984FFC" w:rsidP="00984FFC">
            <w:pPr>
              <w:spacing w:line="260" w:lineRule="atLeast"/>
              <w:jc w:val="right"/>
              <w:rPr>
                <w:rFonts w:ascii="Arial" w:hAnsi="Arial" w:cs="Arial"/>
                <w:sz w:val="18"/>
                <w:szCs w:val="18"/>
              </w:rPr>
            </w:pPr>
          </w:p>
        </w:tc>
        <w:bookmarkEnd w:id="25"/>
      </w:tr>
      <w:tr w:rsidR="00736F95" w:rsidRPr="00984FFC" w14:paraId="4E2A285B" w14:textId="77777777" w:rsidTr="00B20206">
        <w:trPr>
          <w:trHeight w:val="545"/>
        </w:trPr>
        <w:tc>
          <w:tcPr>
            <w:tcW w:w="2830" w:type="dxa"/>
            <w:tcBorders>
              <w:top w:val="single" w:sz="4" w:space="0" w:color="000000"/>
              <w:left w:val="single" w:sz="4" w:space="0" w:color="000000"/>
              <w:bottom w:val="single" w:sz="4" w:space="0" w:color="000000"/>
              <w:right w:val="single" w:sz="4" w:space="0" w:color="000000"/>
            </w:tcBorders>
            <w:vAlign w:val="center"/>
            <w:hideMark/>
          </w:tcPr>
          <w:p w14:paraId="10605AFC" w14:textId="743FE4B3" w:rsidR="00984FFC" w:rsidRPr="00436CCA" w:rsidRDefault="00984FFC" w:rsidP="00436CCA">
            <w:pPr>
              <w:spacing w:line="260" w:lineRule="atLeast"/>
              <w:jc w:val="both"/>
              <w:rPr>
                <w:rFonts w:ascii="Arial" w:hAnsi="Arial" w:cs="Arial"/>
                <w:i/>
                <w:iCs/>
                <w:sz w:val="18"/>
                <w:szCs w:val="18"/>
              </w:rPr>
            </w:pPr>
            <w:r w:rsidRPr="00436CCA">
              <w:rPr>
                <w:rFonts w:ascii="Arial" w:hAnsi="Arial" w:cs="Arial"/>
                <w:i/>
                <w:iCs/>
                <w:sz w:val="18"/>
                <w:szCs w:val="18"/>
              </w:rPr>
              <w:t>Šolanje osebja uporabnika</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5B8F3B9A" w14:textId="77777777" w:rsidR="00984FFC" w:rsidRPr="00984FFC" w:rsidRDefault="00984FFC" w:rsidP="00984FFC">
            <w:pPr>
              <w:spacing w:line="260" w:lineRule="atLeast"/>
              <w:jc w:val="center"/>
              <w:rPr>
                <w:rFonts w:ascii="Arial" w:hAnsi="Arial" w:cs="Arial"/>
                <w:sz w:val="18"/>
                <w:szCs w:val="18"/>
              </w:rPr>
            </w:pPr>
            <w:r w:rsidRPr="00984FFC">
              <w:rPr>
                <w:rFonts w:ascii="Arial" w:hAnsi="Arial" w:cs="Arial"/>
                <w:sz w:val="18"/>
                <w:szCs w:val="18"/>
              </w:rPr>
              <w:t>1</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0EE7CC8" w14:textId="740979BC" w:rsidR="00984FFC" w:rsidRPr="00984FFC" w:rsidRDefault="00042C3E" w:rsidP="00984FFC">
            <w:pPr>
              <w:spacing w:line="260" w:lineRule="atLeast"/>
              <w:jc w:val="center"/>
              <w:rPr>
                <w:rFonts w:ascii="Arial" w:hAnsi="Arial" w:cs="Arial"/>
                <w:sz w:val="18"/>
                <w:szCs w:val="18"/>
              </w:rPr>
            </w:pPr>
            <w:proofErr w:type="spellStart"/>
            <w:r w:rsidRPr="00984FFC">
              <w:rPr>
                <w:rFonts w:ascii="Arial" w:hAnsi="Arial" w:cs="Arial"/>
                <w:sz w:val="18"/>
                <w:szCs w:val="18"/>
              </w:rPr>
              <w:t>K</w:t>
            </w:r>
            <w:r w:rsidR="00984FFC" w:rsidRPr="00984FFC">
              <w:rPr>
                <w:rFonts w:ascii="Arial" w:hAnsi="Arial" w:cs="Arial"/>
                <w:sz w:val="18"/>
                <w:szCs w:val="18"/>
              </w:rPr>
              <w:t>pl</w:t>
            </w:r>
            <w:proofErr w:type="spellEnd"/>
          </w:p>
        </w:tc>
        <w:tc>
          <w:tcPr>
            <w:tcW w:w="1559" w:type="dxa"/>
            <w:tcBorders>
              <w:top w:val="single" w:sz="4" w:space="0" w:color="000000"/>
              <w:left w:val="single" w:sz="4" w:space="0" w:color="000000"/>
              <w:bottom w:val="single" w:sz="4" w:space="0" w:color="000000"/>
              <w:right w:val="single" w:sz="4" w:space="0" w:color="000000"/>
            </w:tcBorders>
            <w:vAlign w:val="center"/>
          </w:tcPr>
          <w:p w14:paraId="7835C577" w14:textId="77777777" w:rsidR="00984FFC" w:rsidRPr="00984FFC" w:rsidRDefault="00984FFC" w:rsidP="00984FFC">
            <w:pPr>
              <w:spacing w:line="260" w:lineRule="atLeast"/>
              <w:jc w:val="right"/>
              <w:rPr>
                <w:rFonts w:ascii="Arial" w:hAnsi="Arial" w:cs="Arial"/>
                <w:sz w:val="18"/>
                <w:szCs w:val="18"/>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41E56B01" w14:textId="77777777" w:rsidR="00984FFC" w:rsidRPr="00984FFC" w:rsidRDefault="00984FFC" w:rsidP="00984FFC">
            <w:pPr>
              <w:spacing w:line="260" w:lineRule="atLeast"/>
              <w:jc w:val="right"/>
              <w:rPr>
                <w:rFonts w:ascii="Arial" w:hAnsi="Arial" w:cs="Arial"/>
                <w:sz w:val="18"/>
                <w:szCs w:val="18"/>
              </w:rPr>
            </w:pPr>
          </w:p>
        </w:tc>
        <w:tc>
          <w:tcPr>
            <w:tcW w:w="1688" w:type="dxa"/>
            <w:tcBorders>
              <w:top w:val="single" w:sz="4" w:space="0" w:color="000000"/>
              <w:left w:val="single" w:sz="4" w:space="0" w:color="000000"/>
              <w:bottom w:val="single" w:sz="4" w:space="0" w:color="000000"/>
              <w:right w:val="single" w:sz="4" w:space="0" w:color="000000"/>
            </w:tcBorders>
            <w:vAlign w:val="center"/>
          </w:tcPr>
          <w:p w14:paraId="1946DA1C" w14:textId="77777777" w:rsidR="00984FFC" w:rsidRPr="00984FFC" w:rsidRDefault="00984FFC" w:rsidP="00984FFC">
            <w:pPr>
              <w:spacing w:line="260" w:lineRule="atLeast"/>
              <w:jc w:val="right"/>
              <w:rPr>
                <w:rFonts w:ascii="Arial" w:hAnsi="Arial" w:cs="Arial"/>
                <w:sz w:val="18"/>
                <w:szCs w:val="18"/>
              </w:rPr>
            </w:pPr>
          </w:p>
        </w:tc>
      </w:tr>
      <w:tr w:rsidR="00736F95" w:rsidRPr="00984FFC" w14:paraId="4C75B99A" w14:textId="77777777" w:rsidTr="00B20206">
        <w:trPr>
          <w:trHeight w:val="485"/>
        </w:trPr>
        <w:tc>
          <w:tcPr>
            <w:tcW w:w="4248" w:type="dxa"/>
            <w:gridSpan w:val="3"/>
            <w:tcBorders>
              <w:top w:val="single" w:sz="4" w:space="0" w:color="000000"/>
              <w:left w:val="single" w:sz="4" w:space="0" w:color="000000"/>
              <w:bottom w:val="single" w:sz="4" w:space="0" w:color="000000"/>
              <w:right w:val="single" w:sz="4" w:space="0" w:color="000000"/>
            </w:tcBorders>
            <w:vAlign w:val="center"/>
            <w:hideMark/>
          </w:tcPr>
          <w:p w14:paraId="2A66F7A7" w14:textId="77777777" w:rsidR="00984FFC" w:rsidRPr="00984FFC" w:rsidRDefault="00984FFC" w:rsidP="00042C3E">
            <w:pPr>
              <w:spacing w:line="260" w:lineRule="atLeast"/>
              <w:rPr>
                <w:rFonts w:ascii="Arial" w:hAnsi="Arial" w:cs="Arial"/>
                <w:b/>
                <w:bCs/>
                <w:sz w:val="18"/>
                <w:szCs w:val="18"/>
              </w:rPr>
            </w:pPr>
            <w:r w:rsidRPr="00984FFC">
              <w:rPr>
                <w:rFonts w:ascii="Arial" w:hAnsi="Arial" w:cs="Arial"/>
                <w:b/>
                <w:bCs/>
                <w:sz w:val="18"/>
                <w:szCs w:val="18"/>
              </w:rPr>
              <w:t>SKUPAJ:</w:t>
            </w:r>
          </w:p>
        </w:tc>
        <w:tc>
          <w:tcPr>
            <w:tcW w:w="1559" w:type="dxa"/>
            <w:tcBorders>
              <w:top w:val="single" w:sz="4" w:space="0" w:color="000000"/>
              <w:left w:val="single" w:sz="4" w:space="0" w:color="000000"/>
              <w:bottom w:val="single" w:sz="4" w:space="0" w:color="000000"/>
              <w:right w:val="single" w:sz="4" w:space="0" w:color="000000"/>
            </w:tcBorders>
            <w:vAlign w:val="center"/>
          </w:tcPr>
          <w:p w14:paraId="4B379D28" w14:textId="77777777" w:rsidR="00984FFC" w:rsidRPr="00984FFC" w:rsidRDefault="00984FFC" w:rsidP="00984FFC">
            <w:pPr>
              <w:spacing w:line="260" w:lineRule="atLeast"/>
              <w:jc w:val="right"/>
              <w:rPr>
                <w:rFonts w:ascii="Arial" w:hAnsi="Arial" w:cs="Arial"/>
                <w:b/>
                <w:bCs/>
                <w:sz w:val="18"/>
                <w:szCs w:val="18"/>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2F94D90E" w14:textId="77777777" w:rsidR="00984FFC" w:rsidRPr="00984FFC" w:rsidRDefault="00984FFC" w:rsidP="00984FFC">
            <w:pPr>
              <w:spacing w:line="260" w:lineRule="atLeast"/>
              <w:jc w:val="right"/>
              <w:rPr>
                <w:rFonts w:ascii="Arial" w:hAnsi="Arial" w:cs="Arial"/>
                <w:b/>
                <w:bCs/>
                <w:sz w:val="18"/>
                <w:szCs w:val="18"/>
              </w:rPr>
            </w:pPr>
          </w:p>
        </w:tc>
        <w:tc>
          <w:tcPr>
            <w:tcW w:w="1688" w:type="dxa"/>
            <w:tcBorders>
              <w:top w:val="single" w:sz="4" w:space="0" w:color="000000"/>
              <w:left w:val="single" w:sz="4" w:space="0" w:color="000000"/>
              <w:bottom w:val="single" w:sz="4" w:space="0" w:color="000000"/>
              <w:right w:val="single" w:sz="4" w:space="0" w:color="000000"/>
            </w:tcBorders>
            <w:vAlign w:val="center"/>
          </w:tcPr>
          <w:p w14:paraId="7C57B989" w14:textId="77777777" w:rsidR="00984FFC" w:rsidRPr="00984FFC" w:rsidRDefault="00984FFC" w:rsidP="00984FFC">
            <w:pPr>
              <w:spacing w:line="260" w:lineRule="atLeast"/>
              <w:jc w:val="right"/>
              <w:rPr>
                <w:rFonts w:ascii="Arial" w:hAnsi="Arial" w:cs="Arial"/>
                <w:b/>
                <w:bCs/>
                <w:sz w:val="18"/>
                <w:szCs w:val="18"/>
              </w:rPr>
            </w:pPr>
          </w:p>
        </w:tc>
      </w:tr>
    </w:tbl>
    <w:p w14:paraId="5B5E1419" w14:textId="77777777" w:rsidR="00984FFC" w:rsidRPr="00984FFC" w:rsidRDefault="00984FFC" w:rsidP="00984FFC">
      <w:pPr>
        <w:spacing w:after="0" w:line="260" w:lineRule="atLeast"/>
        <w:rPr>
          <w:rFonts w:ascii="Arial" w:eastAsia="Times New Roman" w:hAnsi="Arial" w:cs="Arial"/>
          <w:b/>
          <w:sz w:val="18"/>
          <w:szCs w:val="18"/>
        </w:rPr>
      </w:pPr>
    </w:p>
    <w:p w14:paraId="4335E40A" w14:textId="77777777" w:rsidR="00984FFC" w:rsidRPr="00984FFC" w:rsidRDefault="00984FFC" w:rsidP="00984FFC">
      <w:pPr>
        <w:spacing w:after="0" w:line="260" w:lineRule="atLeast"/>
        <w:rPr>
          <w:rFonts w:ascii="Arial" w:eastAsia="Times New Roman" w:hAnsi="Arial" w:cs="Arial"/>
          <w:b/>
          <w:sz w:val="18"/>
          <w:szCs w:val="18"/>
        </w:rPr>
      </w:pPr>
      <w:r w:rsidRPr="00984FFC">
        <w:rPr>
          <w:rFonts w:ascii="Arial" w:eastAsia="Times New Roman" w:hAnsi="Arial" w:cs="Arial"/>
          <w:b/>
          <w:sz w:val="18"/>
          <w:szCs w:val="18"/>
        </w:rPr>
        <w:t>PLAČIL</w:t>
      </w:r>
      <w:bookmarkEnd w:id="14"/>
      <w:bookmarkEnd w:id="15"/>
      <w:bookmarkEnd w:id="16"/>
      <w:bookmarkEnd w:id="17"/>
      <w:bookmarkEnd w:id="18"/>
      <w:bookmarkEnd w:id="19"/>
      <w:bookmarkEnd w:id="20"/>
      <w:bookmarkEnd w:id="21"/>
      <w:bookmarkEnd w:id="22"/>
      <w:bookmarkEnd w:id="23"/>
      <w:bookmarkEnd w:id="24"/>
      <w:r w:rsidRPr="00984FFC">
        <w:rPr>
          <w:rFonts w:ascii="Arial" w:eastAsia="Times New Roman" w:hAnsi="Arial" w:cs="Arial"/>
          <w:b/>
          <w:sz w:val="18"/>
          <w:szCs w:val="18"/>
        </w:rPr>
        <w:t>NI POGOJI</w:t>
      </w:r>
    </w:p>
    <w:p w14:paraId="057A2F20" w14:textId="77777777" w:rsidR="00984FFC" w:rsidRPr="00984FFC" w:rsidRDefault="00984FFC" w:rsidP="00974740">
      <w:pPr>
        <w:numPr>
          <w:ilvl w:val="0"/>
          <w:numId w:val="53"/>
        </w:numPr>
        <w:spacing w:after="0" w:line="260" w:lineRule="exact"/>
        <w:ind w:left="426"/>
        <w:jc w:val="center"/>
        <w:rPr>
          <w:rFonts w:ascii="Arial" w:eastAsia="Aptos" w:hAnsi="Arial" w:cs="Arial"/>
          <w:sz w:val="18"/>
          <w:szCs w:val="18"/>
        </w:rPr>
      </w:pPr>
      <w:r w:rsidRPr="00984FFC">
        <w:rPr>
          <w:rFonts w:ascii="Arial" w:eastAsia="Aptos" w:hAnsi="Arial" w:cs="Arial"/>
          <w:sz w:val="18"/>
          <w:szCs w:val="18"/>
        </w:rPr>
        <w:t>člen</w:t>
      </w:r>
    </w:p>
    <w:p w14:paraId="3B6E89C9" w14:textId="77777777" w:rsidR="00984FFC" w:rsidRPr="00984FFC" w:rsidRDefault="00984FFC" w:rsidP="00984FFC">
      <w:pPr>
        <w:spacing w:after="0" w:line="260" w:lineRule="atLeast"/>
        <w:rPr>
          <w:rFonts w:ascii="Arial" w:eastAsia="Times New Roman" w:hAnsi="Arial" w:cs="Arial"/>
          <w:sz w:val="18"/>
          <w:szCs w:val="18"/>
        </w:rPr>
      </w:pPr>
    </w:p>
    <w:p w14:paraId="1AA8AF7A" w14:textId="53829BDD"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Dobavitelj izstavi račun za dobavljeno opremo </w:t>
      </w:r>
      <w:r w:rsidRPr="00984FFC">
        <w:rPr>
          <w:rFonts w:ascii="Arial" w:eastAsia="Times New Roman" w:hAnsi="Arial" w:cs="Arial"/>
          <w:b/>
          <w:bCs/>
          <w:sz w:val="18"/>
          <w:szCs w:val="18"/>
        </w:rPr>
        <w:t xml:space="preserve">naročniku </w:t>
      </w:r>
      <w:r w:rsidRPr="00984FFC">
        <w:rPr>
          <w:rFonts w:ascii="Arial" w:eastAsia="Times New Roman" w:hAnsi="Arial" w:cs="Arial"/>
          <w:sz w:val="18"/>
          <w:szCs w:val="18"/>
        </w:rPr>
        <w:t xml:space="preserve">po opravljeni dobavi. Obvezna priloga </w:t>
      </w:r>
      <w:r w:rsidRPr="00B1287B">
        <w:rPr>
          <w:rFonts w:ascii="Arial" w:eastAsia="Times New Roman" w:hAnsi="Arial" w:cs="Arial"/>
          <w:sz w:val="18"/>
          <w:szCs w:val="18"/>
        </w:rPr>
        <w:t>računa je obojestransko</w:t>
      </w:r>
      <w:r w:rsidRPr="00984FFC">
        <w:rPr>
          <w:rFonts w:ascii="Arial" w:eastAsia="Times New Roman" w:hAnsi="Arial" w:cs="Arial"/>
          <w:sz w:val="18"/>
          <w:szCs w:val="18"/>
        </w:rPr>
        <w:t xml:space="preserve"> podpisan primopredajni zapisnik. Računu je lahko priložena tudi dobavnica. </w:t>
      </w:r>
    </w:p>
    <w:p w14:paraId="54608B6C" w14:textId="77777777" w:rsidR="00984FFC" w:rsidRPr="00984FFC" w:rsidRDefault="00984FFC" w:rsidP="00984FFC">
      <w:pPr>
        <w:spacing w:after="0" w:line="260" w:lineRule="atLeast"/>
        <w:jc w:val="both"/>
        <w:rPr>
          <w:rFonts w:ascii="Arial" w:eastAsia="Times New Roman" w:hAnsi="Arial" w:cs="Arial"/>
          <w:sz w:val="18"/>
          <w:szCs w:val="18"/>
        </w:rPr>
      </w:pPr>
    </w:p>
    <w:p w14:paraId="16D19F9B" w14:textId="3F4F1461"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Za </w:t>
      </w:r>
      <w:r w:rsidRPr="00B20206">
        <w:rPr>
          <w:rFonts w:ascii="Arial" w:eastAsia="Times New Roman" w:hAnsi="Arial" w:cs="Arial"/>
          <w:sz w:val="18"/>
          <w:szCs w:val="18"/>
        </w:rPr>
        <w:t>šolanje osebja uporabnika</w:t>
      </w:r>
      <w:r w:rsidRPr="00984FFC">
        <w:rPr>
          <w:rFonts w:ascii="Arial" w:eastAsia="Times New Roman" w:hAnsi="Arial" w:cs="Arial"/>
          <w:i/>
          <w:iCs/>
          <w:sz w:val="18"/>
          <w:szCs w:val="18"/>
        </w:rPr>
        <w:t xml:space="preserve"> </w:t>
      </w:r>
      <w:r w:rsidRPr="00984FFC">
        <w:rPr>
          <w:rFonts w:ascii="Arial" w:eastAsia="Times New Roman" w:hAnsi="Arial" w:cs="Arial"/>
          <w:sz w:val="18"/>
          <w:szCs w:val="18"/>
        </w:rPr>
        <w:t xml:space="preserve">dobavitelj izstavi račun </w:t>
      </w:r>
      <w:r w:rsidRPr="00984FFC">
        <w:rPr>
          <w:rFonts w:ascii="Arial" w:eastAsia="Times New Roman" w:hAnsi="Arial" w:cs="Arial"/>
          <w:b/>
          <w:bCs/>
          <w:sz w:val="18"/>
          <w:szCs w:val="18"/>
        </w:rPr>
        <w:t>uporabniku</w:t>
      </w:r>
      <w:r w:rsidRPr="00984FFC">
        <w:rPr>
          <w:rFonts w:ascii="Arial" w:eastAsia="Times New Roman" w:hAnsi="Arial" w:cs="Arial"/>
          <w:sz w:val="18"/>
          <w:szCs w:val="18"/>
        </w:rPr>
        <w:t xml:space="preserve"> po opravljenih storitvah.</w:t>
      </w:r>
    </w:p>
    <w:p w14:paraId="02E4A9F8" w14:textId="77777777" w:rsidR="00984FFC" w:rsidRPr="00984FFC" w:rsidRDefault="00984FFC" w:rsidP="00984FFC">
      <w:pPr>
        <w:spacing w:after="0" w:line="260" w:lineRule="atLeast"/>
        <w:jc w:val="both"/>
        <w:rPr>
          <w:rFonts w:ascii="Arial" w:eastAsia="Times New Roman" w:hAnsi="Arial" w:cs="Arial"/>
          <w:sz w:val="18"/>
          <w:szCs w:val="18"/>
        </w:rPr>
      </w:pPr>
    </w:p>
    <w:p w14:paraId="19594C76"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Račun se mora sklicevati na številko pogodbe, na podlagi katere se izstavlja.</w:t>
      </w:r>
    </w:p>
    <w:p w14:paraId="11D71BA5" w14:textId="77777777" w:rsidR="00984FFC" w:rsidRPr="00984FFC" w:rsidRDefault="00984FFC" w:rsidP="00984FFC">
      <w:pPr>
        <w:spacing w:after="0" w:line="260" w:lineRule="atLeast"/>
        <w:jc w:val="both"/>
        <w:rPr>
          <w:rFonts w:ascii="Arial" w:eastAsia="Times New Roman" w:hAnsi="Arial" w:cs="Arial"/>
          <w:sz w:val="18"/>
          <w:szCs w:val="18"/>
        </w:rPr>
      </w:pPr>
    </w:p>
    <w:p w14:paraId="044C4C15"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Dobavitelj pošlje naročniku oz. uporabniku račun in spremljajočo dokumentacijo izključno v elektronski obliki preko spletne aplikacije </w:t>
      </w:r>
      <w:proofErr w:type="spellStart"/>
      <w:r w:rsidRPr="00984FFC">
        <w:rPr>
          <w:rFonts w:ascii="Arial" w:eastAsia="Times New Roman" w:hAnsi="Arial" w:cs="Arial"/>
          <w:sz w:val="18"/>
          <w:szCs w:val="18"/>
        </w:rPr>
        <w:t>UJPnet</w:t>
      </w:r>
      <w:proofErr w:type="spellEnd"/>
      <w:r w:rsidRPr="00984FFC">
        <w:rPr>
          <w:rFonts w:ascii="Arial" w:eastAsia="Times New Roman" w:hAnsi="Arial" w:cs="Arial"/>
          <w:sz w:val="18"/>
          <w:szCs w:val="18"/>
        </w:rPr>
        <w:t xml:space="preserve"> (e-račun), ki mora biti skladen z evropskim standardom in veljavnim zakonom, ki ureja opravljanje plačilnih storitev za proračunske uporabnike.</w:t>
      </w:r>
    </w:p>
    <w:p w14:paraId="7E0F6B83" w14:textId="77777777" w:rsidR="00984FFC" w:rsidRPr="00984FFC" w:rsidRDefault="00984FFC" w:rsidP="00984FFC">
      <w:pPr>
        <w:spacing w:after="0" w:line="260" w:lineRule="atLeast"/>
        <w:jc w:val="both"/>
        <w:rPr>
          <w:rFonts w:ascii="Arial" w:eastAsia="Times New Roman" w:hAnsi="Arial" w:cs="Arial"/>
          <w:color w:val="FF0000"/>
          <w:sz w:val="18"/>
          <w:szCs w:val="18"/>
        </w:rPr>
      </w:pPr>
    </w:p>
    <w:p w14:paraId="309C6F09" w14:textId="77777777" w:rsidR="00984FFC" w:rsidRPr="00984FFC" w:rsidRDefault="00984FFC" w:rsidP="00984FFC">
      <w:pPr>
        <w:spacing w:after="0" w:line="260" w:lineRule="atLeast"/>
        <w:jc w:val="both"/>
        <w:rPr>
          <w:rFonts w:ascii="Arial" w:eastAsia="Calibri" w:hAnsi="Arial" w:cs="Arial"/>
          <w:sz w:val="18"/>
          <w:szCs w:val="18"/>
        </w:rPr>
      </w:pPr>
      <w:r w:rsidRPr="00984FFC">
        <w:rPr>
          <w:rFonts w:ascii="Arial" w:eastAsia="Calibri" w:hAnsi="Arial" w:cs="Arial"/>
          <w:sz w:val="18"/>
          <w:szCs w:val="18"/>
        </w:rPr>
        <w:t xml:space="preserve">Naročnik oz. uporabnik bo plačal račun </w:t>
      </w:r>
      <w:bookmarkStart w:id="26" w:name="_Hlk134092230"/>
      <w:r w:rsidRPr="00984FFC">
        <w:rPr>
          <w:rFonts w:ascii="Arial" w:eastAsia="Calibri" w:hAnsi="Arial" w:cs="Arial"/>
          <w:sz w:val="18"/>
          <w:szCs w:val="18"/>
        </w:rPr>
        <w:t>v zakonskem roku. 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p w14:paraId="7C5C7C37" w14:textId="77777777" w:rsidR="00984FFC" w:rsidRPr="00984FFC" w:rsidRDefault="00984FFC" w:rsidP="00984FFC">
      <w:pPr>
        <w:spacing w:after="0" w:line="260" w:lineRule="atLeast"/>
        <w:jc w:val="both"/>
        <w:rPr>
          <w:rFonts w:ascii="Arial" w:eastAsia="Calibri" w:hAnsi="Arial" w:cs="Arial"/>
          <w:sz w:val="18"/>
          <w:szCs w:val="18"/>
        </w:rPr>
      </w:pPr>
    </w:p>
    <w:bookmarkEnd w:id="26"/>
    <w:p w14:paraId="031642EB"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Do izplačila po izstavljenem računu ne more priti preden dobavitelj ne preda finančnega zavarovanja za odpravo napak v garancijskem roku. V kolikor ne bi prišlo do pravočasne predaje tega finančnega zavarovanja, ima naročnik pravico, da unovči polni znesek finančnega zavarovanja za dobro izvedbo pogodbenih obveznosti, ki v takšnem </w:t>
      </w:r>
      <w:r w:rsidRPr="00984FFC">
        <w:rPr>
          <w:rFonts w:ascii="Arial" w:eastAsia="Times New Roman" w:hAnsi="Arial" w:cs="Arial"/>
          <w:sz w:val="18"/>
          <w:szCs w:val="18"/>
        </w:rPr>
        <w:lastRenderedPageBreak/>
        <w:t xml:space="preserve">primeru postane pogodbena kazen zaradi </w:t>
      </w:r>
      <w:proofErr w:type="spellStart"/>
      <w:r w:rsidRPr="00984FFC">
        <w:rPr>
          <w:rFonts w:ascii="Arial" w:eastAsia="Times New Roman" w:hAnsi="Arial" w:cs="Arial"/>
          <w:sz w:val="18"/>
          <w:szCs w:val="18"/>
        </w:rPr>
        <w:t>nepredaje</w:t>
      </w:r>
      <w:proofErr w:type="spellEnd"/>
      <w:r w:rsidRPr="00984FFC">
        <w:rPr>
          <w:rFonts w:ascii="Arial" w:eastAsia="Times New Roman" w:hAnsi="Arial" w:cs="Arial"/>
          <w:sz w:val="18"/>
          <w:szCs w:val="18"/>
        </w:rPr>
        <w:t xml:space="preserve"> finančnega zavarovanja za odpravo napak v garancijskem roku. </w:t>
      </w:r>
    </w:p>
    <w:p w14:paraId="0811EB72" w14:textId="77777777" w:rsidR="00984FFC" w:rsidRPr="00984FFC" w:rsidRDefault="00984FFC" w:rsidP="00984FFC">
      <w:pPr>
        <w:spacing w:after="0" w:line="260" w:lineRule="atLeast"/>
        <w:jc w:val="both"/>
        <w:rPr>
          <w:rFonts w:ascii="Arial" w:eastAsia="Times New Roman" w:hAnsi="Arial" w:cs="Arial"/>
          <w:sz w:val="18"/>
          <w:szCs w:val="18"/>
        </w:rPr>
      </w:pPr>
    </w:p>
    <w:p w14:paraId="32821F20" w14:textId="77777777" w:rsidR="00984FFC" w:rsidRPr="00984FFC" w:rsidRDefault="00984FFC" w:rsidP="00984FFC">
      <w:pPr>
        <w:spacing w:after="0" w:line="260" w:lineRule="atLeast"/>
        <w:rPr>
          <w:rFonts w:ascii="Arial" w:eastAsia="Times New Roman" w:hAnsi="Arial" w:cs="Arial"/>
          <w:sz w:val="18"/>
          <w:szCs w:val="18"/>
        </w:rPr>
      </w:pPr>
      <w:bookmarkStart w:id="27" w:name="_Hlk200523842"/>
      <w:r w:rsidRPr="00984FFC">
        <w:rPr>
          <w:rFonts w:ascii="Arial" w:eastAsia="Times New Roman" w:hAnsi="Arial" w:cs="Arial"/>
          <w:b/>
          <w:sz w:val="18"/>
          <w:szCs w:val="18"/>
        </w:rPr>
        <w:t>FINANCIRANJE</w:t>
      </w:r>
    </w:p>
    <w:p w14:paraId="44F0EDA0" w14:textId="77777777" w:rsidR="00984FFC" w:rsidRPr="00984FFC" w:rsidRDefault="00984FFC" w:rsidP="00974740">
      <w:pPr>
        <w:numPr>
          <w:ilvl w:val="0"/>
          <w:numId w:val="53"/>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69D8EA01" w14:textId="77777777" w:rsidR="00984FFC" w:rsidRPr="00984FFC" w:rsidRDefault="00984FFC" w:rsidP="00984FFC">
      <w:pPr>
        <w:spacing w:after="0" w:line="260" w:lineRule="atLeast"/>
        <w:rPr>
          <w:rFonts w:ascii="Arial" w:eastAsia="Times New Roman" w:hAnsi="Arial" w:cs="Arial"/>
          <w:sz w:val="18"/>
          <w:szCs w:val="18"/>
        </w:rPr>
      </w:pPr>
    </w:p>
    <w:p w14:paraId="41960679" w14:textId="77777777" w:rsidR="00984FFC" w:rsidRPr="00984FFC" w:rsidRDefault="00984FFC" w:rsidP="00984FFC">
      <w:pPr>
        <w:spacing w:after="0" w:line="260" w:lineRule="exact"/>
        <w:jc w:val="both"/>
        <w:rPr>
          <w:rFonts w:ascii="Arial" w:eastAsia="Times New Roman" w:hAnsi="Arial" w:cs="Arial"/>
          <w:sz w:val="18"/>
          <w:szCs w:val="18"/>
        </w:rPr>
      </w:pPr>
      <w:r w:rsidRPr="00984FFC">
        <w:rPr>
          <w:rFonts w:ascii="Arial" w:eastAsia="Times New Roman" w:hAnsi="Arial" w:cs="Arial"/>
          <w:sz w:val="18"/>
          <w:szCs w:val="18"/>
        </w:rPr>
        <w:t xml:space="preserve">Oprema, ki je predmet te pogodbe, se sofinancira iz projekta »Nakup drage medicinske opreme za JZZ v kohezijski regiji Vzhodna Slovenija«, potrjenega s strani organa upravljanja Ministrstvo za kohezijo in regionalni razvoj z odločitvijo o podpori št. ___________ z dne ___________. </w:t>
      </w:r>
    </w:p>
    <w:p w14:paraId="33832F31" w14:textId="77777777" w:rsidR="00984FFC" w:rsidRPr="00984FFC" w:rsidRDefault="00984FFC" w:rsidP="00984FFC">
      <w:pPr>
        <w:spacing w:after="0" w:line="260" w:lineRule="exact"/>
        <w:jc w:val="both"/>
        <w:rPr>
          <w:rFonts w:ascii="Arial" w:eastAsia="Times New Roman" w:hAnsi="Arial" w:cs="Arial"/>
          <w:sz w:val="18"/>
          <w:szCs w:val="18"/>
        </w:rPr>
      </w:pPr>
    </w:p>
    <w:p w14:paraId="4AB63F78" w14:textId="77777777" w:rsidR="00984FFC" w:rsidRPr="00984FFC" w:rsidRDefault="00984FFC" w:rsidP="00984FFC">
      <w:pPr>
        <w:spacing w:after="0" w:line="260" w:lineRule="exact"/>
        <w:jc w:val="both"/>
        <w:rPr>
          <w:rFonts w:ascii="Arial" w:eastAsia="Times New Roman" w:hAnsi="Arial" w:cs="Arial"/>
          <w:sz w:val="18"/>
          <w:szCs w:val="18"/>
        </w:rPr>
      </w:pPr>
      <w:r w:rsidRPr="00984FFC">
        <w:rPr>
          <w:rFonts w:ascii="Arial" w:eastAsia="Times New Roman" w:hAnsi="Arial" w:cs="Arial"/>
          <w:sz w:val="18"/>
          <w:szCs w:val="18"/>
        </w:rPr>
        <w:t>Projekt sofinancirata Evropska unija iz Evropskega sklada za regionalni razvoj in Republika Slovenija. Projekt se izvaja v okviru Programa evropske kohezijske politike v obdobju 2021-2027: Cilj politike CP 4: Bolj socialna in vključujoča Evropa za izvajanje evropskega stebra socialnih pravic; Prednostna naloga PN 7: Dolgotrajna oskrba in zdravje ter socialna vključenost; Specifični cilj RSO4.5: Zagotavljanje enakega dostopa do zdravstvenega varstva in krepitev odpornosti zdravstvenih sistemov, vključno z osnovnim zdravstvenim varstvom, ter spodbujanje prehoda z institucionalne oskrbe na oskrbo v družini in skupnosti.</w:t>
      </w:r>
    </w:p>
    <w:p w14:paraId="4CADC22C" w14:textId="77777777" w:rsidR="00984FFC" w:rsidRPr="00984FFC" w:rsidRDefault="00984FFC" w:rsidP="00984FFC">
      <w:pPr>
        <w:spacing w:after="0" w:line="260" w:lineRule="atLeast"/>
        <w:jc w:val="both"/>
        <w:rPr>
          <w:rFonts w:ascii="Arial" w:eastAsia="Times New Roman" w:hAnsi="Arial" w:cs="Arial"/>
          <w:sz w:val="18"/>
          <w:szCs w:val="18"/>
        </w:rPr>
      </w:pPr>
    </w:p>
    <w:p w14:paraId="40FEFB2F"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Izvajanje te pogodbe spada pod:</w:t>
      </w:r>
    </w:p>
    <w:p w14:paraId="10F714D1" w14:textId="77777777" w:rsidR="00984FFC" w:rsidRPr="00984FFC" w:rsidRDefault="00984FFC" w:rsidP="00974740">
      <w:pPr>
        <w:numPr>
          <w:ilvl w:val="0"/>
          <w:numId w:val="57"/>
        </w:numPr>
        <w:spacing w:after="0" w:line="260" w:lineRule="atLeast"/>
        <w:ind w:left="567"/>
        <w:jc w:val="both"/>
        <w:rPr>
          <w:rFonts w:ascii="Arial" w:eastAsia="Aptos" w:hAnsi="Arial" w:cs="Arial"/>
          <w:sz w:val="18"/>
          <w:szCs w:val="18"/>
        </w:rPr>
      </w:pPr>
      <w:r w:rsidRPr="00984FFC">
        <w:rPr>
          <w:rFonts w:ascii="Arial" w:eastAsia="Aptos" w:hAnsi="Arial" w:cs="Arial"/>
          <w:sz w:val="18"/>
          <w:szCs w:val="18"/>
        </w:rPr>
        <w:t>Projekt številka: _______________</w:t>
      </w:r>
    </w:p>
    <w:p w14:paraId="71E64820" w14:textId="77777777" w:rsidR="00984FFC" w:rsidRPr="00984FFC" w:rsidRDefault="00984FFC" w:rsidP="00974740">
      <w:pPr>
        <w:numPr>
          <w:ilvl w:val="0"/>
          <w:numId w:val="57"/>
        </w:numPr>
        <w:spacing w:after="0" w:line="260" w:lineRule="atLeast"/>
        <w:ind w:left="567"/>
        <w:jc w:val="both"/>
        <w:rPr>
          <w:rFonts w:ascii="Arial" w:eastAsia="Aptos" w:hAnsi="Arial" w:cs="Arial"/>
          <w:sz w:val="18"/>
          <w:szCs w:val="18"/>
        </w:rPr>
      </w:pPr>
      <w:r w:rsidRPr="00984FFC">
        <w:rPr>
          <w:rFonts w:ascii="Arial" w:eastAsia="Aptos" w:hAnsi="Arial" w:cs="Arial"/>
          <w:sz w:val="18"/>
          <w:szCs w:val="18"/>
        </w:rPr>
        <w:t>Aktivnost: ______________</w:t>
      </w:r>
    </w:p>
    <w:p w14:paraId="2A69E84A" w14:textId="77777777" w:rsidR="00984FFC" w:rsidRPr="00984FFC" w:rsidRDefault="00984FFC" w:rsidP="00974740">
      <w:pPr>
        <w:numPr>
          <w:ilvl w:val="0"/>
          <w:numId w:val="57"/>
        </w:numPr>
        <w:spacing w:after="0" w:line="260" w:lineRule="atLeast"/>
        <w:ind w:left="567"/>
        <w:jc w:val="both"/>
        <w:rPr>
          <w:rFonts w:ascii="Arial" w:eastAsia="Aptos" w:hAnsi="Arial" w:cs="Arial"/>
          <w:sz w:val="18"/>
          <w:szCs w:val="18"/>
        </w:rPr>
      </w:pPr>
      <w:proofErr w:type="spellStart"/>
      <w:r w:rsidRPr="00984FFC">
        <w:rPr>
          <w:rFonts w:ascii="Arial" w:eastAsia="Aptos" w:hAnsi="Arial" w:cs="Arial"/>
          <w:sz w:val="18"/>
          <w:szCs w:val="18"/>
        </w:rPr>
        <w:t>Podaktivnost</w:t>
      </w:r>
      <w:proofErr w:type="spellEnd"/>
      <w:r w:rsidRPr="00984FFC">
        <w:rPr>
          <w:rFonts w:ascii="Arial" w:eastAsia="Aptos" w:hAnsi="Arial" w:cs="Arial"/>
          <w:sz w:val="18"/>
          <w:szCs w:val="18"/>
        </w:rPr>
        <w:t>: _________________</w:t>
      </w:r>
    </w:p>
    <w:p w14:paraId="3C0131AE" w14:textId="77777777" w:rsidR="00984FFC" w:rsidRPr="00984FFC" w:rsidRDefault="00984FFC" w:rsidP="00974740">
      <w:pPr>
        <w:numPr>
          <w:ilvl w:val="0"/>
          <w:numId w:val="57"/>
        </w:numPr>
        <w:spacing w:after="0" w:line="260" w:lineRule="atLeast"/>
        <w:ind w:left="567"/>
        <w:jc w:val="both"/>
        <w:rPr>
          <w:rFonts w:ascii="Arial" w:eastAsia="Aptos" w:hAnsi="Arial" w:cs="Arial"/>
          <w:sz w:val="18"/>
          <w:szCs w:val="18"/>
        </w:rPr>
      </w:pPr>
      <w:r w:rsidRPr="00984FFC">
        <w:rPr>
          <w:rFonts w:ascii="Arial" w:eastAsia="Aptos" w:hAnsi="Arial" w:cs="Arial"/>
          <w:sz w:val="18"/>
          <w:szCs w:val="18"/>
        </w:rPr>
        <w:t>Proračunska postavka: _______________</w:t>
      </w:r>
    </w:p>
    <w:p w14:paraId="14DBAF0A" w14:textId="77777777" w:rsidR="00984FFC" w:rsidRPr="00984FFC" w:rsidRDefault="00984FFC" w:rsidP="00974740">
      <w:pPr>
        <w:numPr>
          <w:ilvl w:val="0"/>
          <w:numId w:val="57"/>
        </w:numPr>
        <w:spacing w:after="0" w:line="260" w:lineRule="atLeast"/>
        <w:ind w:left="567"/>
        <w:jc w:val="both"/>
        <w:rPr>
          <w:rFonts w:ascii="Arial" w:eastAsia="Aptos" w:hAnsi="Arial" w:cs="Arial"/>
          <w:sz w:val="18"/>
          <w:szCs w:val="18"/>
        </w:rPr>
      </w:pPr>
      <w:r w:rsidRPr="00984FFC">
        <w:rPr>
          <w:rFonts w:ascii="Arial" w:eastAsia="Aptos" w:hAnsi="Arial" w:cs="Arial"/>
          <w:sz w:val="18"/>
          <w:szCs w:val="18"/>
        </w:rPr>
        <w:t>Konto za izplačilo: _______________</w:t>
      </w:r>
    </w:p>
    <w:p w14:paraId="4AD6C968" w14:textId="77777777" w:rsidR="00984FFC" w:rsidRPr="00984FFC" w:rsidRDefault="00984FFC" w:rsidP="00984FFC">
      <w:pPr>
        <w:spacing w:after="0" w:line="260" w:lineRule="atLeast"/>
        <w:rPr>
          <w:rFonts w:ascii="Arial" w:eastAsia="Times New Roman" w:hAnsi="Arial" w:cs="Arial"/>
          <w:sz w:val="18"/>
          <w:szCs w:val="18"/>
        </w:rPr>
      </w:pPr>
    </w:p>
    <w:p w14:paraId="2CF96C28"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DDV pri vrednosti nakupa opreme je upravičen strošek za sofinanciranje iz ESRR.</w:t>
      </w:r>
    </w:p>
    <w:p w14:paraId="77B6F80B" w14:textId="77777777" w:rsidR="00984FFC" w:rsidRPr="00984FFC" w:rsidRDefault="00984FFC" w:rsidP="00984FFC">
      <w:pPr>
        <w:spacing w:after="0" w:line="260" w:lineRule="atLeast"/>
        <w:jc w:val="both"/>
        <w:rPr>
          <w:rFonts w:ascii="Arial" w:eastAsia="Times New Roman" w:hAnsi="Arial" w:cs="Arial"/>
          <w:sz w:val="18"/>
          <w:szCs w:val="18"/>
        </w:rPr>
      </w:pPr>
    </w:p>
    <w:p w14:paraId="4156C312"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Sredstva za financiranje iz ESRR ne predstavljajo državne pomoči.</w:t>
      </w:r>
    </w:p>
    <w:p w14:paraId="388653CB" w14:textId="77777777" w:rsidR="00984FFC" w:rsidRPr="00984FFC" w:rsidRDefault="00984FFC" w:rsidP="00984FFC">
      <w:pPr>
        <w:spacing w:after="0" w:line="260" w:lineRule="atLeast"/>
        <w:jc w:val="both"/>
        <w:rPr>
          <w:rFonts w:ascii="Arial" w:eastAsia="Times New Roman" w:hAnsi="Arial" w:cs="Arial"/>
          <w:sz w:val="18"/>
          <w:szCs w:val="18"/>
        </w:rPr>
      </w:pPr>
    </w:p>
    <w:p w14:paraId="14496CD0" w14:textId="77777777" w:rsidR="00984FFC" w:rsidRPr="00984FFC" w:rsidRDefault="00984FFC" w:rsidP="00974740">
      <w:pPr>
        <w:numPr>
          <w:ilvl w:val="0"/>
          <w:numId w:val="53"/>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5FE027C6" w14:textId="77777777" w:rsidR="00984FFC" w:rsidRPr="00984FFC" w:rsidRDefault="00984FFC" w:rsidP="00984FFC">
      <w:pPr>
        <w:spacing w:after="0" w:line="260" w:lineRule="atLeast"/>
        <w:jc w:val="both"/>
        <w:rPr>
          <w:rFonts w:ascii="Arial" w:eastAsia="Times New Roman" w:hAnsi="Arial" w:cs="Arial"/>
          <w:sz w:val="18"/>
          <w:szCs w:val="18"/>
        </w:rPr>
      </w:pPr>
    </w:p>
    <w:p w14:paraId="3562CA52" w14:textId="0B473015" w:rsidR="00984FFC" w:rsidRPr="00736F95" w:rsidRDefault="00984FFC" w:rsidP="00984FFC">
      <w:pPr>
        <w:spacing w:after="0" w:line="260" w:lineRule="atLeast"/>
        <w:jc w:val="both"/>
        <w:rPr>
          <w:rFonts w:ascii="Arial" w:eastAsia="Times New Roman" w:hAnsi="Arial" w:cs="Arial"/>
          <w:sz w:val="18"/>
          <w:szCs w:val="18"/>
        </w:rPr>
      </w:pPr>
      <w:r w:rsidRPr="00736F95">
        <w:rPr>
          <w:rFonts w:ascii="Arial" w:eastAsia="Times New Roman" w:hAnsi="Arial" w:cs="Arial"/>
          <w:sz w:val="18"/>
          <w:szCs w:val="18"/>
        </w:rPr>
        <w:t xml:space="preserve">Za izvedbo šolanja ima uporabnik sredstva zagotovljena </w:t>
      </w:r>
      <w:r w:rsidR="00436CCA" w:rsidRPr="00736F95">
        <w:rPr>
          <w:rFonts w:ascii="Arial" w:eastAsia="Times New Roman" w:hAnsi="Arial" w:cs="Arial"/>
          <w:sz w:val="18"/>
          <w:szCs w:val="18"/>
        </w:rPr>
        <w:t>v finančnem načrtu za leto 2025</w:t>
      </w:r>
      <w:r w:rsidRPr="00736F95">
        <w:rPr>
          <w:rFonts w:ascii="Arial" w:eastAsia="Times New Roman" w:hAnsi="Arial" w:cs="Arial"/>
          <w:sz w:val="18"/>
          <w:szCs w:val="18"/>
        </w:rPr>
        <w:t>.</w:t>
      </w:r>
    </w:p>
    <w:p w14:paraId="00F0E819" w14:textId="77777777" w:rsidR="00B1287B" w:rsidRPr="00984FFC" w:rsidRDefault="00B1287B" w:rsidP="00984FFC">
      <w:pPr>
        <w:spacing w:after="0" w:line="260" w:lineRule="atLeast"/>
        <w:jc w:val="both"/>
        <w:rPr>
          <w:rFonts w:ascii="Arial" w:eastAsia="Times New Roman" w:hAnsi="Arial" w:cs="Arial"/>
          <w:sz w:val="18"/>
          <w:szCs w:val="18"/>
        </w:rPr>
      </w:pPr>
    </w:p>
    <w:p w14:paraId="29F87B24" w14:textId="77777777" w:rsidR="00984FFC" w:rsidRPr="00984FFC" w:rsidRDefault="00984FFC" w:rsidP="00974740">
      <w:pPr>
        <w:numPr>
          <w:ilvl w:val="0"/>
          <w:numId w:val="53"/>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3C98D544" w14:textId="77777777" w:rsidR="00984FFC" w:rsidRPr="00984FFC" w:rsidRDefault="00984FFC" w:rsidP="00984FFC">
      <w:pPr>
        <w:spacing w:after="0" w:line="260" w:lineRule="atLeast"/>
        <w:rPr>
          <w:rFonts w:ascii="Arial" w:eastAsia="Times New Roman" w:hAnsi="Arial" w:cs="Arial"/>
          <w:sz w:val="18"/>
          <w:szCs w:val="18"/>
        </w:rPr>
      </w:pPr>
    </w:p>
    <w:p w14:paraId="4E3A6C97"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Noben izdatek, ki je nastal v zvezi s pogodbo, ne sme biti dvojno financiran iz kakršnih koli drugih evropskih in/ali nacionalnih sredstev. To pomeni, da se za iste izdatke ne sme dvakrat zahtevati povračilo, niti jih vključiti v več </w:t>
      </w:r>
      <w:proofErr w:type="spellStart"/>
      <w:r w:rsidRPr="00984FFC">
        <w:rPr>
          <w:rFonts w:ascii="Arial" w:eastAsia="Times New Roman" w:hAnsi="Arial" w:cs="Arial"/>
          <w:sz w:val="18"/>
          <w:szCs w:val="18"/>
        </w:rPr>
        <w:t>podaktivnosti</w:t>
      </w:r>
      <w:proofErr w:type="spellEnd"/>
      <w:r w:rsidRPr="00984FFC">
        <w:rPr>
          <w:rFonts w:ascii="Arial" w:eastAsia="Times New Roman" w:hAnsi="Arial" w:cs="Arial"/>
          <w:sz w:val="18"/>
          <w:szCs w:val="18"/>
        </w:rPr>
        <w:t xml:space="preserve"> in/ali uporabljati že odobreno sofinanciranje EU.</w:t>
      </w:r>
    </w:p>
    <w:bookmarkEnd w:id="27"/>
    <w:p w14:paraId="3264C35C" w14:textId="77777777" w:rsidR="00984FFC" w:rsidRPr="00984FFC" w:rsidRDefault="00984FFC" w:rsidP="00984FFC">
      <w:pPr>
        <w:spacing w:after="0" w:line="260" w:lineRule="atLeast"/>
        <w:rPr>
          <w:rFonts w:ascii="Arial" w:eastAsia="Arial Unicode MS" w:hAnsi="Arial" w:cs="Arial"/>
          <w:sz w:val="18"/>
          <w:szCs w:val="18"/>
        </w:rPr>
      </w:pPr>
    </w:p>
    <w:p w14:paraId="5EA7667A" w14:textId="77777777" w:rsidR="00984FFC" w:rsidRPr="00984FFC" w:rsidRDefault="00984FFC" w:rsidP="00984FFC">
      <w:pPr>
        <w:spacing w:after="0" w:line="260" w:lineRule="atLeast"/>
        <w:rPr>
          <w:rFonts w:ascii="Arial" w:eastAsia="Times New Roman" w:hAnsi="Arial" w:cs="Arial"/>
          <w:b/>
          <w:sz w:val="18"/>
          <w:szCs w:val="18"/>
        </w:rPr>
      </w:pPr>
      <w:r w:rsidRPr="00984FFC">
        <w:rPr>
          <w:rFonts w:ascii="Arial" w:eastAsia="Times New Roman" w:hAnsi="Arial" w:cs="Arial"/>
          <w:b/>
          <w:sz w:val="18"/>
          <w:szCs w:val="18"/>
        </w:rPr>
        <w:t>GARANCIJSKI ROKI, VZDRŽEVANJE IN ODPRAVA NAPAK</w:t>
      </w:r>
    </w:p>
    <w:p w14:paraId="57135027" w14:textId="77777777" w:rsidR="00984FFC" w:rsidRPr="00984FFC" w:rsidRDefault="00984FFC" w:rsidP="00984FFC">
      <w:pPr>
        <w:spacing w:after="0" w:line="260" w:lineRule="atLeast"/>
        <w:rPr>
          <w:rFonts w:ascii="Arial" w:eastAsia="Times New Roman" w:hAnsi="Arial" w:cs="Arial"/>
          <w:b/>
          <w:sz w:val="18"/>
          <w:szCs w:val="18"/>
        </w:rPr>
      </w:pPr>
    </w:p>
    <w:p w14:paraId="1AF6CF59" w14:textId="77777777" w:rsidR="00984FFC" w:rsidRPr="00984FFC" w:rsidRDefault="00984FFC" w:rsidP="00974740">
      <w:pPr>
        <w:numPr>
          <w:ilvl w:val="0"/>
          <w:numId w:val="53"/>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097D4162" w14:textId="77777777" w:rsidR="00984FFC" w:rsidRPr="00984FFC" w:rsidRDefault="00984FFC" w:rsidP="00984FFC">
      <w:pPr>
        <w:spacing w:after="0" w:line="260" w:lineRule="atLeast"/>
        <w:rPr>
          <w:rFonts w:ascii="Arial" w:eastAsia="Times New Roman" w:hAnsi="Arial" w:cs="Arial"/>
          <w:sz w:val="18"/>
          <w:szCs w:val="18"/>
        </w:rPr>
      </w:pPr>
    </w:p>
    <w:p w14:paraId="2541FAFC"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Dobavitelj garantira, da je oprema, dobavljena po tej pogodbi, nova, nerabljena in ni obnovljena ter da predstavlja najnovejši model oz. izvedbo, ki vključuje zadnje spremembe in izboljšave v konstrukciji in materialih ter je proizvedena največ </w:t>
      </w:r>
      <w:r w:rsidRPr="00436CCA">
        <w:rPr>
          <w:rFonts w:ascii="Arial" w:eastAsia="Times New Roman" w:hAnsi="Arial" w:cs="Arial"/>
          <w:sz w:val="18"/>
          <w:szCs w:val="18"/>
        </w:rPr>
        <w:t xml:space="preserve">12 </w:t>
      </w:r>
      <w:r w:rsidRPr="00984FFC">
        <w:rPr>
          <w:rFonts w:ascii="Arial" w:eastAsia="Times New Roman" w:hAnsi="Arial" w:cs="Arial"/>
          <w:sz w:val="18"/>
          <w:szCs w:val="18"/>
        </w:rPr>
        <w:t>mesecev pred datumom sklenitve pogodbe. Dobavitelj tudi garantira, da oprema nima pravnih ali stvarnih napak ali pomanjkljivosti, ki bi izhajale iz konstrukcije, uporabljenih materialov ali iz kakršnekoli napake ali opustitve na strani dobavitelja.</w:t>
      </w:r>
    </w:p>
    <w:p w14:paraId="6F4659BB" w14:textId="77777777" w:rsidR="00984FFC" w:rsidRPr="00984FFC" w:rsidRDefault="00984FFC" w:rsidP="00984FFC">
      <w:pPr>
        <w:spacing w:after="0" w:line="260" w:lineRule="atLeast"/>
        <w:jc w:val="both"/>
        <w:rPr>
          <w:rFonts w:ascii="Arial" w:eastAsia="Times New Roman" w:hAnsi="Arial" w:cs="Arial"/>
          <w:sz w:val="18"/>
          <w:szCs w:val="18"/>
        </w:rPr>
      </w:pPr>
    </w:p>
    <w:p w14:paraId="78ED4002" w14:textId="3504BE88"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lastRenderedPageBreak/>
        <w:t xml:space="preserve">Za opremo, ki je predmet te pogodbe, dobavitelj zagotavlja </w:t>
      </w:r>
      <w:r w:rsidRPr="00B1287B">
        <w:rPr>
          <w:rFonts w:ascii="Arial" w:eastAsia="Times New Roman" w:hAnsi="Arial" w:cs="Arial"/>
          <w:sz w:val="18"/>
          <w:szCs w:val="18"/>
        </w:rPr>
        <w:t>__</w:t>
      </w:r>
      <w:r w:rsidR="00436CCA" w:rsidRPr="00B1287B">
        <w:rPr>
          <w:rFonts w:ascii="Arial" w:eastAsia="Times New Roman" w:hAnsi="Arial" w:cs="Arial"/>
          <w:sz w:val="18"/>
          <w:szCs w:val="18"/>
        </w:rPr>
        <w:t xml:space="preserve"> (min. </w:t>
      </w:r>
      <w:r w:rsidR="006A68CA" w:rsidRPr="00B1287B">
        <w:rPr>
          <w:rFonts w:ascii="Arial" w:eastAsia="Times New Roman" w:hAnsi="Arial" w:cs="Arial"/>
          <w:sz w:val="18"/>
          <w:szCs w:val="18"/>
        </w:rPr>
        <w:t>12</w:t>
      </w:r>
      <w:r w:rsidR="00436CCA" w:rsidRPr="00B1287B">
        <w:rPr>
          <w:rFonts w:ascii="Arial" w:eastAsia="Times New Roman" w:hAnsi="Arial" w:cs="Arial"/>
          <w:sz w:val="18"/>
          <w:szCs w:val="18"/>
        </w:rPr>
        <w:t>)</w:t>
      </w:r>
      <w:r w:rsidRPr="00B1287B">
        <w:rPr>
          <w:rFonts w:ascii="Arial" w:eastAsia="Times New Roman" w:hAnsi="Arial" w:cs="Arial"/>
          <w:sz w:val="18"/>
          <w:szCs w:val="18"/>
        </w:rPr>
        <w:t xml:space="preserve"> </w:t>
      </w:r>
      <w:r w:rsidR="00436CCA" w:rsidRPr="00B1287B">
        <w:rPr>
          <w:rFonts w:ascii="Arial" w:eastAsia="Times New Roman" w:hAnsi="Arial" w:cs="Arial"/>
          <w:sz w:val="18"/>
          <w:szCs w:val="18"/>
        </w:rPr>
        <w:t>mesečni</w:t>
      </w:r>
      <w:r w:rsidRPr="00B1287B">
        <w:rPr>
          <w:rFonts w:ascii="Arial" w:eastAsia="Times New Roman" w:hAnsi="Arial" w:cs="Arial"/>
          <w:sz w:val="18"/>
          <w:szCs w:val="18"/>
        </w:rPr>
        <w:t xml:space="preserve"> </w:t>
      </w:r>
      <w:r w:rsidRPr="00984FFC">
        <w:rPr>
          <w:rFonts w:ascii="Arial" w:eastAsia="Times New Roman" w:hAnsi="Arial" w:cs="Arial"/>
          <w:sz w:val="18"/>
          <w:szCs w:val="18"/>
        </w:rPr>
        <w:t>garancijski rok za brezhibno tehnično delovanje. Garancijski rok teče od dneva podpisa primopredajnega zapisnika. Če je oprema v garancijskem roku zamenjana ali bistveno popravljena, začne teči garancijski rok znova in je dobavitelj dolžan izročiti nov garancijski list.</w:t>
      </w:r>
    </w:p>
    <w:p w14:paraId="40BD8E47" w14:textId="77777777" w:rsidR="00984FFC" w:rsidRDefault="00984FFC" w:rsidP="00984FFC">
      <w:pPr>
        <w:spacing w:after="0" w:line="260" w:lineRule="atLeast"/>
        <w:jc w:val="both"/>
        <w:rPr>
          <w:rFonts w:ascii="Arial" w:eastAsia="Times New Roman" w:hAnsi="Arial" w:cs="Arial"/>
          <w:sz w:val="18"/>
          <w:szCs w:val="18"/>
        </w:rPr>
      </w:pPr>
    </w:p>
    <w:p w14:paraId="430815E1" w14:textId="77777777" w:rsidR="00984FFC" w:rsidRPr="00984FFC" w:rsidRDefault="00984FFC" w:rsidP="00974740">
      <w:pPr>
        <w:numPr>
          <w:ilvl w:val="0"/>
          <w:numId w:val="53"/>
        </w:numPr>
        <w:spacing w:after="0" w:line="260" w:lineRule="atLeast"/>
        <w:ind w:left="284"/>
        <w:jc w:val="center"/>
        <w:rPr>
          <w:rFonts w:ascii="Arial" w:eastAsia="Aptos" w:hAnsi="Arial" w:cs="Arial"/>
          <w:sz w:val="18"/>
          <w:szCs w:val="18"/>
        </w:rPr>
      </w:pPr>
      <w:r w:rsidRPr="00984FFC">
        <w:rPr>
          <w:rFonts w:ascii="Arial" w:eastAsia="Aptos" w:hAnsi="Arial" w:cs="Arial"/>
          <w:sz w:val="18"/>
          <w:szCs w:val="18"/>
        </w:rPr>
        <w:t>člen</w:t>
      </w:r>
    </w:p>
    <w:p w14:paraId="283C3BA5" w14:textId="77777777" w:rsidR="00984FFC" w:rsidRPr="00984FFC" w:rsidRDefault="00984FFC" w:rsidP="00984FFC">
      <w:pPr>
        <w:spacing w:after="0" w:line="260" w:lineRule="atLeast"/>
        <w:rPr>
          <w:rFonts w:ascii="Arial" w:eastAsia="Times New Roman" w:hAnsi="Arial" w:cs="Arial"/>
          <w:sz w:val="18"/>
          <w:szCs w:val="18"/>
        </w:rPr>
      </w:pPr>
    </w:p>
    <w:p w14:paraId="5D192D84" w14:textId="5DAED859" w:rsidR="00436CCA" w:rsidRDefault="00984FFC" w:rsidP="00436CCA">
      <w:pPr>
        <w:spacing w:after="0" w:line="260" w:lineRule="atLeast"/>
        <w:jc w:val="both"/>
        <w:rPr>
          <w:rFonts w:ascii="Arial" w:hAnsi="Arial" w:cs="Arial"/>
          <w:color w:val="EE0000"/>
          <w:sz w:val="18"/>
          <w:szCs w:val="18"/>
        </w:rPr>
      </w:pPr>
      <w:r w:rsidRPr="00984FFC">
        <w:rPr>
          <w:rFonts w:ascii="Arial" w:eastAsia="Times New Roman" w:hAnsi="Arial" w:cs="Arial"/>
          <w:sz w:val="18"/>
          <w:szCs w:val="18"/>
        </w:rPr>
        <w:t>Dobavitelj v času garancijskega roka zagotavlja »popolno« preventivno in izredno vzdrževanje opreme na svoje stroške</w:t>
      </w:r>
      <w:r w:rsidR="00436CCA">
        <w:rPr>
          <w:rFonts w:ascii="Arial" w:hAnsi="Arial" w:cs="Arial"/>
          <w:color w:val="EE0000"/>
          <w:sz w:val="18"/>
          <w:szCs w:val="18"/>
        </w:rPr>
        <w:t>.</w:t>
      </w:r>
    </w:p>
    <w:p w14:paraId="22DCAA1C" w14:textId="77777777" w:rsidR="001873ED" w:rsidRDefault="001873ED" w:rsidP="00436CCA">
      <w:pPr>
        <w:spacing w:after="0" w:line="260" w:lineRule="atLeast"/>
        <w:jc w:val="both"/>
        <w:rPr>
          <w:rFonts w:ascii="Arial" w:hAnsi="Arial" w:cs="Arial"/>
          <w:color w:val="EE0000"/>
          <w:sz w:val="18"/>
          <w:szCs w:val="18"/>
        </w:rPr>
      </w:pPr>
    </w:p>
    <w:p w14:paraId="143D981F" w14:textId="70C08236" w:rsidR="001873ED" w:rsidRPr="001873ED" w:rsidRDefault="001873ED" w:rsidP="00436CCA">
      <w:pPr>
        <w:spacing w:after="0" w:line="260" w:lineRule="atLeast"/>
        <w:jc w:val="both"/>
        <w:rPr>
          <w:rFonts w:ascii="Arial" w:hAnsi="Arial" w:cs="Arial"/>
          <w:sz w:val="18"/>
          <w:szCs w:val="18"/>
        </w:rPr>
      </w:pPr>
      <w:r w:rsidRPr="001873ED">
        <w:rPr>
          <w:rFonts w:ascii="Arial" w:hAnsi="Arial" w:cs="Arial"/>
          <w:sz w:val="18"/>
          <w:szCs w:val="18"/>
        </w:rPr>
        <w:t>Preventivno in servisno vzdrževanje v času garancijske dobe se izvaja po principu »</w:t>
      </w:r>
      <w:proofErr w:type="spellStart"/>
      <w:r w:rsidRPr="001873ED">
        <w:rPr>
          <w:rFonts w:ascii="Arial" w:hAnsi="Arial" w:cs="Arial"/>
          <w:sz w:val="18"/>
          <w:szCs w:val="18"/>
        </w:rPr>
        <w:t>all</w:t>
      </w:r>
      <w:proofErr w:type="spellEnd"/>
      <w:r w:rsidRPr="001873ED">
        <w:rPr>
          <w:rFonts w:ascii="Arial" w:hAnsi="Arial" w:cs="Arial"/>
          <w:sz w:val="18"/>
          <w:szCs w:val="18"/>
        </w:rPr>
        <w:t xml:space="preserve"> </w:t>
      </w:r>
      <w:proofErr w:type="spellStart"/>
      <w:r w:rsidRPr="001873ED">
        <w:rPr>
          <w:rFonts w:ascii="Arial" w:hAnsi="Arial" w:cs="Arial"/>
          <w:sz w:val="18"/>
          <w:szCs w:val="18"/>
        </w:rPr>
        <w:t>inclusive</w:t>
      </w:r>
      <w:proofErr w:type="spellEnd"/>
      <w:r w:rsidRPr="001873ED">
        <w:rPr>
          <w:rFonts w:ascii="Arial" w:hAnsi="Arial" w:cs="Arial"/>
          <w:sz w:val="18"/>
          <w:szCs w:val="18"/>
        </w:rPr>
        <w:t>«</w:t>
      </w:r>
    </w:p>
    <w:p w14:paraId="2E8A3E6D" w14:textId="65A66239" w:rsidR="00B1287B" w:rsidRPr="00B20206" w:rsidRDefault="00B1287B" w:rsidP="00B1287B">
      <w:pPr>
        <w:spacing w:before="225" w:after="225" w:line="240" w:lineRule="auto"/>
        <w:jc w:val="both"/>
      </w:pPr>
      <w:r w:rsidRPr="00B20206">
        <w:rPr>
          <w:rFonts w:ascii="Arial" w:hAnsi="Arial" w:cs="Arial"/>
          <w:sz w:val="18"/>
          <w:szCs w:val="18"/>
        </w:rPr>
        <w:t>Pri tem bo moral dobavitelj zagotavljati: </w:t>
      </w:r>
    </w:p>
    <w:tbl>
      <w:tblPr>
        <w:tblStyle w:val="NormalTablePHPDOCX"/>
        <w:tblW w:w="0" w:type="auto"/>
        <w:tblInd w:w="108" w:type="dxa"/>
        <w:tblLook w:val="04A0" w:firstRow="1" w:lastRow="0" w:firstColumn="1" w:lastColumn="0" w:noHBand="0" w:noVBand="1"/>
      </w:tblPr>
      <w:tblGrid>
        <w:gridCol w:w="8964"/>
      </w:tblGrid>
      <w:tr w:rsidR="00B20206" w:rsidRPr="00B20206" w14:paraId="15FDE40E" w14:textId="77777777" w:rsidTr="009006DD">
        <w:tc>
          <w:tcPr>
            <w:tcW w:w="0" w:type="auto"/>
            <w:tcMar>
              <w:top w:w="0" w:type="auto"/>
              <w:bottom w:w="0" w:type="auto"/>
            </w:tcMar>
          </w:tcPr>
          <w:p w14:paraId="0889B285" w14:textId="18B09694" w:rsidR="00B1287B" w:rsidRPr="00B20206" w:rsidRDefault="00B1287B" w:rsidP="00B20206">
            <w:pPr>
              <w:numPr>
                <w:ilvl w:val="0"/>
                <w:numId w:val="73"/>
              </w:numPr>
              <w:jc w:val="both"/>
              <w:rPr>
                <w:rFonts w:ascii="Arial" w:hAnsi="Arial" w:cs="Arial"/>
                <w:sz w:val="18"/>
                <w:szCs w:val="18"/>
              </w:rPr>
            </w:pPr>
            <w:r w:rsidRPr="00B20206">
              <w:rPr>
                <w:rFonts w:ascii="Arial" w:hAnsi="Arial" w:cs="Arial"/>
                <w:sz w:val="18"/>
                <w:szCs w:val="18"/>
              </w:rPr>
              <w:t>servisiranje dobavljene</w:t>
            </w:r>
            <w:r w:rsidR="00437F26" w:rsidRPr="00B20206">
              <w:rPr>
                <w:rFonts w:ascii="Arial" w:hAnsi="Arial" w:cs="Arial"/>
                <w:sz w:val="18"/>
                <w:szCs w:val="18"/>
              </w:rPr>
              <w:t xml:space="preserve"> opreme</w:t>
            </w:r>
            <w:r w:rsidRPr="00B20206">
              <w:rPr>
                <w:rFonts w:ascii="Arial" w:hAnsi="Arial" w:cs="Arial"/>
                <w:sz w:val="18"/>
                <w:szCs w:val="18"/>
              </w:rPr>
              <w:t xml:space="preserve"> (servis in rez. dele) pri s strani proizvajalca pooblaščenem in usposobljenem serviserju (v primeru servisa iz tujine mora vsa komunikacija med servisom in uporabnikom potekati izključno v slovenskem jeziku)</w:t>
            </w:r>
          </w:p>
          <w:p w14:paraId="25924068" w14:textId="77777777" w:rsidR="00B1287B" w:rsidRPr="00B20206" w:rsidRDefault="00B1287B" w:rsidP="00B20206">
            <w:pPr>
              <w:numPr>
                <w:ilvl w:val="0"/>
                <w:numId w:val="73"/>
              </w:numPr>
              <w:jc w:val="both"/>
              <w:rPr>
                <w:rFonts w:ascii="Arial" w:hAnsi="Arial" w:cs="Arial"/>
                <w:sz w:val="18"/>
                <w:szCs w:val="18"/>
              </w:rPr>
            </w:pPr>
            <w:r w:rsidRPr="00B20206">
              <w:rPr>
                <w:rFonts w:ascii="Arial" w:hAnsi="Arial" w:cs="Arial"/>
                <w:sz w:val="18"/>
                <w:szCs w:val="18"/>
              </w:rPr>
              <w:t>Dosegljivost servisa najmanj v času od ponedeljka do petka od 7:00 do 17:00 ure;</w:t>
            </w:r>
          </w:p>
          <w:p w14:paraId="76BD9013" w14:textId="77777777" w:rsidR="00B1287B" w:rsidRPr="00B20206" w:rsidRDefault="00B1287B" w:rsidP="00B20206">
            <w:pPr>
              <w:numPr>
                <w:ilvl w:val="0"/>
                <w:numId w:val="73"/>
              </w:numPr>
              <w:jc w:val="both"/>
              <w:rPr>
                <w:rFonts w:ascii="Arial" w:hAnsi="Arial" w:cs="Arial"/>
                <w:sz w:val="18"/>
                <w:szCs w:val="18"/>
              </w:rPr>
            </w:pPr>
            <w:r w:rsidRPr="00B20206">
              <w:rPr>
                <w:rFonts w:ascii="Arial" w:hAnsi="Arial" w:cs="Arial"/>
                <w:sz w:val="18"/>
                <w:szCs w:val="18"/>
              </w:rPr>
              <w:t>Odzivni čas 4 ure po prejemu pisnega obvestila o okvari (čas ko se servis odzove na sporočeno okvaro in prične z ugotavljanjem vzrokov okvare in odpravljanjem težav);</w:t>
            </w:r>
          </w:p>
          <w:p w14:paraId="614D0EE1" w14:textId="0A61B21B" w:rsidR="00B1287B" w:rsidRPr="00B20206" w:rsidRDefault="00B1287B" w:rsidP="00B20206">
            <w:pPr>
              <w:numPr>
                <w:ilvl w:val="0"/>
                <w:numId w:val="73"/>
              </w:numPr>
              <w:jc w:val="both"/>
              <w:rPr>
                <w:rFonts w:ascii="Arial" w:hAnsi="Arial" w:cs="Arial"/>
                <w:sz w:val="18"/>
                <w:szCs w:val="18"/>
              </w:rPr>
            </w:pPr>
            <w:r w:rsidRPr="00B20206">
              <w:rPr>
                <w:rFonts w:ascii="Arial" w:hAnsi="Arial" w:cs="Arial"/>
                <w:sz w:val="18"/>
                <w:szCs w:val="18"/>
              </w:rPr>
              <w:t>Časi za odpravo napak: največ 1 delovni dan za manjšo okvaro oz. 2 delovna dni za večjo okvaro, v primeru, da je potreben rezervni del iz tujine pa največ 4 delovne dni po prejemu pisnega obvestila o okvari.</w:t>
            </w:r>
          </w:p>
          <w:p w14:paraId="6440AFD1" w14:textId="77777777" w:rsidR="00B1287B" w:rsidRPr="00B20206" w:rsidRDefault="00B1287B" w:rsidP="00B20206">
            <w:pPr>
              <w:numPr>
                <w:ilvl w:val="0"/>
                <w:numId w:val="73"/>
              </w:numPr>
              <w:jc w:val="both"/>
              <w:rPr>
                <w:rFonts w:ascii="Arial" w:hAnsi="Arial" w:cs="Arial"/>
                <w:sz w:val="18"/>
                <w:szCs w:val="18"/>
              </w:rPr>
            </w:pPr>
            <w:r w:rsidRPr="00B20206">
              <w:rPr>
                <w:rFonts w:ascii="Arial" w:hAnsi="Arial" w:cs="Arial"/>
                <w:sz w:val="18"/>
                <w:szCs w:val="18"/>
              </w:rPr>
              <w:t>Izjemoma je čas odprave napak, okvar lahko daljši, po vsakokratnem predhodnem dogovoru z uporabnikom.</w:t>
            </w:r>
            <w:r w:rsidRPr="00B20206">
              <w:t xml:space="preserve"> </w:t>
            </w:r>
            <w:r w:rsidRPr="00B20206">
              <w:rPr>
                <w:rFonts w:ascii="Arial" w:hAnsi="Arial" w:cs="Arial"/>
                <w:sz w:val="18"/>
                <w:szCs w:val="18"/>
              </w:rPr>
              <w:t>Če se je dobavitelj z uporabnikom uskladil za daljši rok odprave napake, je dolžan uporabnika sproti obveščati o poteku odpravljanja okvare in terminom odprave napake. </w:t>
            </w:r>
          </w:p>
          <w:p w14:paraId="20A5DC37" w14:textId="77777777" w:rsidR="00B1287B" w:rsidRPr="00B20206" w:rsidRDefault="00B1287B" w:rsidP="00B20206">
            <w:pPr>
              <w:numPr>
                <w:ilvl w:val="0"/>
                <w:numId w:val="73"/>
              </w:numPr>
              <w:jc w:val="both"/>
              <w:rPr>
                <w:rFonts w:ascii="Arial" w:hAnsi="Arial" w:cs="Arial"/>
                <w:sz w:val="18"/>
                <w:szCs w:val="18"/>
              </w:rPr>
            </w:pPr>
            <w:r w:rsidRPr="00B20206">
              <w:rPr>
                <w:rFonts w:ascii="Arial" w:hAnsi="Arial" w:cs="Arial"/>
                <w:sz w:val="18"/>
                <w:szCs w:val="18"/>
              </w:rPr>
              <w:t>Če dobavitelj ne odpravi napak v dogovorjenem roku, jih je upravičen odpraviti uporabnik in to na račun dobavitelja - v primeru, da bi uporabnik zaradi daljših časov odprav napak utrpel škodo je dobavitelj dolžan uporabniku kriti nastale stroške, če bi uporabnik to zahteval.  </w:t>
            </w:r>
          </w:p>
        </w:tc>
      </w:tr>
    </w:tbl>
    <w:p w14:paraId="3F01856B" w14:textId="69816BB1" w:rsidR="00436CCA" w:rsidRPr="00B20206" w:rsidRDefault="00436CCA" w:rsidP="00901ADF">
      <w:pPr>
        <w:spacing w:before="225" w:after="225"/>
        <w:jc w:val="both"/>
        <w:rPr>
          <w:rFonts w:ascii="Arial" w:hAnsi="Arial" w:cs="Arial"/>
          <w:sz w:val="18"/>
          <w:szCs w:val="18"/>
        </w:rPr>
      </w:pPr>
      <w:r w:rsidRPr="00B20206">
        <w:rPr>
          <w:rFonts w:ascii="Arial" w:hAnsi="Arial" w:cs="Arial"/>
          <w:sz w:val="18"/>
          <w:szCs w:val="18"/>
        </w:rPr>
        <w:t>Izvajanje storitev preventivnega vzdrževanja obsega redne preventivne servise po specifikaciji proizvajalca</w:t>
      </w:r>
      <w:r w:rsidR="00901ADF" w:rsidRPr="00B20206">
        <w:rPr>
          <w:rFonts w:ascii="Arial" w:hAnsi="Arial" w:cs="Arial"/>
          <w:sz w:val="18"/>
          <w:szCs w:val="18"/>
        </w:rPr>
        <w:t xml:space="preserve"> ter obsega</w:t>
      </w:r>
      <w:r w:rsidRPr="00B20206">
        <w:rPr>
          <w:rFonts w:ascii="Arial" w:hAnsi="Arial" w:cs="Arial"/>
          <w:sz w:val="18"/>
          <w:szCs w:val="18"/>
        </w:rPr>
        <w:t xml:space="preserve"> najmanj:</w:t>
      </w:r>
    </w:p>
    <w:p w14:paraId="35589CFD" w14:textId="77777777" w:rsidR="006A68CA" w:rsidRPr="00B20206" w:rsidRDefault="006A68CA" w:rsidP="006A68CA">
      <w:pPr>
        <w:numPr>
          <w:ilvl w:val="0"/>
          <w:numId w:val="75"/>
        </w:numPr>
        <w:spacing w:after="0" w:line="240" w:lineRule="auto"/>
        <w:ind w:left="714" w:hanging="357"/>
        <w:jc w:val="both"/>
        <w:rPr>
          <w:rFonts w:ascii="Arial" w:hAnsi="Arial" w:cs="Arial"/>
          <w:sz w:val="18"/>
          <w:szCs w:val="18"/>
        </w:rPr>
      </w:pPr>
      <w:r w:rsidRPr="00B20206">
        <w:rPr>
          <w:rFonts w:ascii="Arial" w:hAnsi="Arial" w:cs="Arial"/>
          <w:position w:val="-2"/>
          <w:sz w:val="18"/>
          <w:szCs w:val="18"/>
        </w:rPr>
        <w:t>pregled dejanskega stanja,</w:t>
      </w:r>
    </w:p>
    <w:p w14:paraId="238B74C5" w14:textId="77777777" w:rsidR="006A68CA" w:rsidRPr="00B20206" w:rsidRDefault="006A68CA" w:rsidP="006A68CA">
      <w:pPr>
        <w:numPr>
          <w:ilvl w:val="0"/>
          <w:numId w:val="75"/>
        </w:numPr>
        <w:spacing w:after="0" w:line="240" w:lineRule="auto"/>
        <w:ind w:left="714" w:hanging="357"/>
        <w:jc w:val="both"/>
        <w:rPr>
          <w:rFonts w:ascii="Arial" w:hAnsi="Arial" w:cs="Arial"/>
          <w:sz w:val="18"/>
          <w:szCs w:val="18"/>
        </w:rPr>
      </w:pPr>
      <w:r w:rsidRPr="00B20206">
        <w:rPr>
          <w:rFonts w:ascii="Arial" w:hAnsi="Arial" w:cs="Arial"/>
          <w:position w:val="-2"/>
          <w:sz w:val="18"/>
          <w:szCs w:val="18"/>
        </w:rPr>
        <w:t>zamenjava predpisanih delov,</w:t>
      </w:r>
    </w:p>
    <w:p w14:paraId="380B81C2" w14:textId="77777777" w:rsidR="006A68CA" w:rsidRPr="00B20206" w:rsidRDefault="006A68CA" w:rsidP="006A68CA">
      <w:pPr>
        <w:numPr>
          <w:ilvl w:val="0"/>
          <w:numId w:val="75"/>
        </w:numPr>
        <w:spacing w:after="0" w:line="240" w:lineRule="auto"/>
        <w:ind w:left="714" w:hanging="357"/>
        <w:jc w:val="both"/>
        <w:rPr>
          <w:rFonts w:ascii="Arial" w:hAnsi="Arial" w:cs="Arial"/>
          <w:sz w:val="18"/>
          <w:szCs w:val="18"/>
        </w:rPr>
      </w:pPr>
      <w:r w:rsidRPr="00B20206">
        <w:rPr>
          <w:rFonts w:ascii="Arial" w:hAnsi="Arial" w:cs="Arial"/>
          <w:position w:val="-2"/>
          <w:sz w:val="18"/>
          <w:szCs w:val="18"/>
        </w:rPr>
        <w:t>preverjanje ustreznosti po kontrolnem listu,</w:t>
      </w:r>
    </w:p>
    <w:p w14:paraId="2C7DC14D" w14:textId="77777777" w:rsidR="006A68CA" w:rsidRPr="00B20206" w:rsidRDefault="006A68CA" w:rsidP="006A68CA">
      <w:pPr>
        <w:numPr>
          <w:ilvl w:val="0"/>
          <w:numId w:val="75"/>
        </w:numPr>
        <w:spacing w:after="0" w:line="240" w:lineRule="auto"/>
        <w:ind w:left="714" w:hanging="357"/>
        <w:jc w:val="both"/>
        <w:rPr>
          <w:rFonts w:ascii="Arial" w:hAnsi="Arial" w:cs="Arial"/>
          <w:sz w:val="18"/>
          <w:szCs w:val="18"/>
        </w:rPr>
      </w:pPr>
      <w:r w:rsidRPr="00B20206">
        <w:rPr>
          <w:rFonts w:ascii="Arial" w:hAnsi="Arial" w:cs="Arial"/>
          <w:position w:val="-2"/>
          <w:sz w:val="18"/>
          <w:szCs w:val="18"/>
        </w:rPr>
        <w:t>izdaja pisne izjave o ustreznosti rezultatov delovanja naprave v skladu s predpisanimi normativi,</w:t>
      </w:r>
    </w:p>
    <w:p w14:paraId="6F6D67EF" w14:textId="4E5DF3AB" w:rsidR="006A68CA" w:rsidRPr="00B20206" w:rsidRDefault="006A68CA" w:rsidP="006A68CA">
      <w:pPr>
        <w:numPr>
          <w:ilvl w:val="0"/>
          <w:numId w:val="75"/>
        </w:numPr>
        <w:spacing w:after="0" w:line="240" w:lineRule="auto"/>
        <w:ind w:left="714" w:hanging="357"/>
        <w:jc w:val="both"/>
        <w:rPr>
          <w:rFonts w:ascii="Arial" w:hAnsi="Arial" w:cs="Arial"/>
          <w:sz w:val="18"/>
          <w:szCs w:val="18"/>
        </w:rPr>
      </w:pPr>
      <w:r w:rsidRPr="00B20206">
        <w:rPr>
          <w:rFonts w:ascii="Arial" w:hAnsi="Arial" w:cs="Arial"/>
          <w:position w:val="-2"/>
          <w:sz w:val="18"/>
          <w:szCs w:val="18"/>
        </w:rPr>
        <w:t>ostala dela po specifikaciji proizvajalca</w:t>
      </w:r>
      <w:r w:rsidR="00437F26" w:rsidRPr="00B20206">
        <w:rPr>
          <w:rFonts w:ascii="Arial" w:hAnsi="Arial" w:cs="Arial"/>
          <w:position w:val="-2"/>
          <w:sz w:val="18"/>
          <w:szCs w:val="18"/>
        </w:rPr>
        <w:t>.</w:t>
      </w:r>
    </w:p>
    <w:p w14:paraId="38982E26" w14:textId="04E2325E" w:rsidR="00436CCA" w:rsidRPr="00B20206" w:rsidRDefault="00436CCA" w:rsidP="00436CCA">
      <w:pPr>
        <w:spacing w:before="225" w:after="225"/>
        <w:jc w:val="both"/>
      </w:pPr>
      <w:r w:rsidRPr="00B20206">
        <w:rPr>
          <w:rFonts w:ascii="Arial" w:hAnsi="Arial" w:cs="Arial"/>
          <w:sz w:val="18"/>
          <w:szCs w:val="18"/>
        </w:rPr>
        <w:t>Preventivni pregled se lahko izvaja tudi v okviru izrednega vzdrževalnega posega.</w:t>
      </w:r>
    </w:p>
    <w:p w14:paraId="0B2AAACF" w14:textId="447F4355" w:rsidR="00436CCA" w:rsidRPr="00B20206" w:rsidRDefault="00436CCA" w:rsidP="00436CCA">
      <w:pPr>
        <w:spacing w:before="225" w:after="225"/>
        <w:jc w:val="both"/>
      </w:pPr>
      <w:r w:rsidRPr="00B20206">
        <w:rPr>
          <w:rFonts w:ascii="Arial" w:hAnsi="Arial" w:cs="Arial"/>
          <w:sz w:val="18"/>
          <w:szCs w:val="18"/>
        </w:rPr>
        <w:t xml:space="preserve">Izredno vzdrževanje zajema zamenjavo iztrošenih, okvarjenih delov in potrošnega servisnega materiala  za predmet </w:t>
      </w:r>
      <w:r w:rsidR="00437F26" w:rsidRPr="00B20206">
        <w:rPr>
          <w:rFonts w:ascii="Arial" w:hAnsi="Arial" w:cs="Arial"/>
          <w:sz w:val="18"/>
          <w:szCs w:val="18"/>
        </w:rPr>
        <w:t>pogodbe</w:t>
      </w:r>
      <w:r w:rsidRPr="00B20206">
        <w:rPr>
          <w:rFonts w:ascii="Arial" w:hAnsi="Arial" w:cs="Arial"/>
          <w:sz w:val="18"/>
          <w:szCs w:val="18"/>
        </w:rPr>
        <w:t xml:space="preserve"> ter vzpostavitev </w:t>
      </w:r>
      <w:r w:rsidR="00437F26" w:rsidRPr="00B20206">
        <w:rPr>
          <w:rFonts w:ascii="Arial" w:hAnsi="Arial" w:cs="Arial"/>
          <w:sz w:val="18"/>
          <w:szCs w:val="18"/>
        </w:rPr>
        <w:t xml:space="preserve">opreme </w:t>
      </w:r>
      <w:r w:rsidRPr="00B20206">
        <w:rPr>
          <w:rFonts w:ascii="Arial" w:hAnsi="Arial" w:cs="Arial"/>
          <w:sz w:val="18"/>
          <w:szCs w:val="18"/>
        </w:rPr>
        <w:t>v fazo pravilnega in brezhibnega delovanja.</w:t>
      </w:r>
    </w:p>
    <w:p w14:paraId="7EE78E9A" w14:textId="250D6594" w:rsidR="00436CCA" w:rsidRPr="00B20206" w:rsidRDefault="00436CCA" w:rsidP="00436CCA">
      <w:pPr>
        <w:spacing w:before="225" w:after="225"/>
        <w:jc w:val="both"/>
      </w:pPr>
      <w:r w:rsidRPr="00B20206">
        <w:rPr>
          <w:rFonts w:ascii="Arial" w:hAnsi="Arial" w:cs="Arial"/>
          <w:sz w:val="18"/>
          <w:szCs w:val="18"/>
        </w:rPr>
        <w:t>Izredno vzdrževanje se izvaja na klic pooblaščene osebe uporabnika, nato se v času odprave napake zagotoviti vzpostavitev aparature v fazo brezhi</w:t>
      </w:r>
      <w:r w:rsidR="006A68CA" w:rsidRPr="00B20206">
        <w:rPr>
          <w:rFonts w:ascii="Arial" w:hAnsi="Arial" w:cs="Arial"/>
          <w:sz w:val="18"/>
          <w:szCs w:val="18"/>
        </w:rPr>
        <w:t>b</w:t>
      </w:r>
      <w:r w:rsidRPr="00B20206">
        <w:rPr>
          <w:rFonts w:ascii="Arial" w:hAnsi="Arial" w:cs="Arial"/>
          <w:sz w:val="18"/>
          <w:szCs w:val="18"/>
        </w:rPr>
        <w:t>nega delovanja.</w:t>
      </w:r>
    </w:p>
    <w:p w14:paraId="1456AE1F" w14:textId="6CFF813C" w:rsidR="00436CCA" w:rsidRPr="00B20206" w:rsidRDefault="00436CCA" w:rsidP="00436CCA">
      <w:pPr>
        <w:spacing w:before="225" w:after="225"/>
        <w:jc w:val="both"/>
      </w:pPr>
      <w:r w:rsidRPr="00B20206">
        <w:rPr>
          <w:rFonts w:ascii="Arial" w:hAnsi="Arial" w:cs="Arial"/>
          <w:sz w:val="18"/>
          <w:szCs w:val="18"/>
        </w:rPr>
        <w:t xml:space="preserve">Po končanem izvajanju popravila mora </w:t>
      </w:r>
      <w:r w:rsidR="00437F26" w:rsidRPr="00B20206">
        <w:rPr>
          <w:rFonts w:ascii="Arial" w:hAnsi="Arial" w:cs="Arial"/>
          <w:sz w:val="18"/>
          <w:szCs w:val="18"/>
        </w:rPr>
        <w:t>dobavitelj</w:t>
      </w:r>
      <w:r w:rsidRPr="00B20206">
        <w:rPr>
          <w:rFonts w:ascii="Arial" w:hAnsi="Arial" w:cs="Arial"/>
          <w:sz w:val="18"/>
          <w:szCs w:val="18"/>
        </w:rPr>
        <w:t xml:space="preserve"> podati pisno izjavo o ustreznosti rezultatov delovanja naprave v skladu s predpisanimi normativi.</w:t>
      </w:r>
    </w:p>
    <w:p w14:paraId="5C629E9F" w14:textId="14291F1C" w:rsidR="00436CCA" w:rsidRPr="00B20206" w:rsidRDefault="00437F26" w:rsidP="00436CCA">
      <w:pPr>
        <w:spacing w:before="225" w:after="225"/>
        <w:jc w:val="both"/>
      </w:pPr>
      <w:r w:rsidRPr="00B20206">
        <w:rPr>
          <w:rFonts w:ascii="Arial" w:hAnsi="Arial" w:cs="Arial"/>
          <w:sz w:val="18"/>
          <w:szCs w:val="18"/>
        </w:rPr>
        <w:t xml:space="preserve">Dobavitelj </w:t>
      </w:r>
      <w:r w:rsidR="00436CCA" w:rsidRPr="00B20206">
        <w:rPr>
          <w:rFonts w:ascii="Arial" w:hAnsi="Arial" w:cs="Arial"/>
          <w:sz w:val="18"/>
          <w:szCs w:val="18"/>
        </w:rPr>
        <w:t xml:space="preserve">mora servisno dokumentacijo (servisne naloge, poročila in pisne izjave o ustreznosti rezultatov delovanja servisirane naprave) vsakokrat dostaviti uporabniku v dveh izvodih (podpisan original in kopija), od katerih prejme en izvod (kopijo) odgovorna oseba uporabnika na oddelku, kjer se oprema, ki je predmet vzdrževanja nahaja, en izvod pa </w:t>
      </w:r>
      <w:r w:rsidR="00B1287B" w:rsidRPr="00B20206">
        <w:rPr>
          <w:rFonts w:ascii="Arial" w:hAnsi="Arial" w:cs="Arial"/>
          <w:sz w:val="18"/>
          <w:szCs w:val="18"/>
        </w:rPr>
        <w:t>skrbnik medicinske opreme</w:t>
      </w:r>
      <w:r w:rsidR="00436CCA" w:rsidRPr="00B20206">
        <w:rPr>
          <w:rFonts w:ascii="Arial" w:hAnsi="Arial" w:cs="Arial"/>
          <w:sz w:val="18"/>
          <w:szCs w:val="18"/>
        </w:rPr>
        <w:t xml:space="preserve"> uporabnika.</w:t>
      </w:r>
    </w:p>
    <w:p w14:paraId="4E6C1EEA" w14:textId="3CE6DD71" w:rsidR="00436CCA" w:rsidRPr="00B20206" w:rsidRDefault="00901ADF" w:rsidP="00436CCA">
      <w:pPr>
        <w:spacing w:before="225" w:after="225"/>
        <w:jc w:val="both"/>
      </w:pPr>
      <w:r w:rsidRPr="00B20206">
        <w:rPr>
          <w:rFonts w:ascii="Arial" w:hAnsi="Arial" w:cs="Arial"/>
          <w:sz w:val="18"/>
          <w:szCs w:val="18"/>
        </w:rPr>
        <w:lastRenderedPageBreak/>
        <w:t>Dobavitelj</w:t>
      </w:r>
      <w:r w:rsidR="00436CCA" w:rsidRPr="00B20206">
        <w:rPr>
          <w:rFonts w:ascii="Arial" w:hAnsi="Arial" w:cs="Arial"/>
          <w:sz w:val="18"/>
          <w:szCs w:val="18"/>
        </w:rPr>
        <w:t xml:space="preserve"> mora za svoje storitve in vse novo vgrajene dele zagotavljati garancijo najmanj 12 mesecev.</w:t>
      </w:r>
    </w:p>
    <w:p w14:paraId="667F0B63" w14:textId="77777777" w:rsidR="00984FFC" w:rsidRDefault="00984FFC" w:rsidP="00984FFC">
      <w:pPr>
        <w:spacing w:after="0" w:line="260" w:lineRule="atLeast"/>
        <w:rPr>
          <w:rFonts w:ascii="Arial" w:eastAsia="Times New Roman" w:hAnsi="Arial" w:cs="Arial"/>
          <w:sz w:val="18"/>
          <w:szCs w:val="18"/>
        </w:rPr>
      </w:pPr>
    </w:p>
    <w:p w14:paraId="195CBFFF" w14:textId="77777777" w:rsidR="00B20206" w:rsidRPr="00984FFC" w:rsidRDefault="00B20206" w:rsidP="00984FFC">
      <w:pPr>
        <w:spacing w:after="0" w:line="260" w:lineRule="atLeast"/>
        <w:rPr>
          <w:rFonts w:ascii="Arial" w:eastAsia="Times New Roman" w:hAnsi="Arial" w:cs="Arial"/>
          <w:sz w:val="18"/>
          <w:szCs w:val="18"/>
        </w:rPr>
      </w:pPr>
    </w:p>
    <w:p w14:paraId="32E4BB65" w14:textId="77777777" w:rsidR="00984FFC" w:rsidRPr="00984FFC" w:rsidRDefault="00984FFC" w:rsidP="00974740">
      <w:pPr>
        <w:numPr>
          <w:ilvl w:val="0"/>
          <w:numId w:val="53"/>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0BF5D0C9" w14:textId="77777777" w:rsidR="00984FFC" w:rsidRPr="00984FFC" w:rsidRDefault="00984FFC" w:rsidP="00984FFC">
      <w:pPr>
        <w:spacing w:after="0" w:line="260" w:lineRule="atLeast"/>
        <w:rPr>
          <w:rFonts w:ascii="Arial" w:eastAsia="Times New Roman" w:hAnsi="Arial" w:cs="Arial"/>
          <w:sz w:val="18"/>
          <w:szCs w:val="18"/>
        </w:rPr>
      </w:pPr>
    </w:p>
    <w:p w14:paraId="7057603F"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Servisna dela, ki so potrebna zaradi </w:t>
      </w:r>
      <w:proofErr w:type="spellStart"/>
      <w:r w:rsidRPr="00984FFC">
        <w:rPr>
          <w:rFonts w:ascii="Arial" w:eastAsia="Times New Roman" w:hAnsi="Arial" w:cs="Arial"/>
          <w:sz w:val="18"/>
          <w:szCs w:val="18"/>
        </w:rPr>
        <w:t>strojeloma</w:t>
      </w:r>
      <w:proofErr w:type="spellEnd"/>
      <w:r w:rsidRPr="00984FFC">
        <w:rPr>
          <w:rFonts w:ascii="Arial" w:eastAsia="Times New Roman" w:hAnsi="Arial" w:cs="Arial"/>
          <w:sz w:val="18"/>
          <w:szCs w:val="18"/>
        </w:rPr>
        <w:t xml:space="preserve"> ali napačnega ravnanja uporabnika z opremo, ne pomenijo rednih vzdrževalnih del in jih dobavitelj uporabniku zaračuna po uradnem ceniku, pri čemer morajo cene rezervnih delov odražati realne cene na trgu, dobavitelj pa mora predložiti cenik rezervnih delov in potrošnega materiala ter cene delovne ure serviserja. </w:t>
      </w:r>
      <w:proofErr w:type="spellStart"/>
      <w:r w:rsidRPr="00984FFC">
        <w:rPr>
          <w:rFonts w:ascii="Arial" w:eastAsia="Times New Roman" w:hAnsi="Arial" w:cs="Arial"/>
          <w:sz w:val="18"/>
          <w:szCs w:val="18"/>
        </w:rPr>
        <w:t>Strojelom</w:t>
      </w:r>
      <w:proofErr w:type="spellEnd"/>
      <w:r w:rsidRPr="00984FFC">
        <w:rPr>
          <w:rFonts w:ascii="Arial" w:eastAsia="Times New Roman" w:hAnsi="Arial" w:cs="Arial"/>
          <w:sz w:val="18"/>
          <w:szCs w:val="18"/>
        </w:rPr>
        <w:t xml:space="preserve"> je zunanja poškodba kot posledica napačnega ravnanja, ki ni na strani dobavitelja oz. ravnanja uporabnika, ki niso dovoljena in opisana v navodilih za rokovanje oz. niso bila vključena v aplikacijsko šolanje uporabnikov.</w:t>
      </w:r>
    </w:p>
    <w:p w14:paraId="631437B0" w14:textId="77777777" w:rsidR="00984FFC" w:rsidRPr="00984FFC" w:rsidRDefault="00984FFC" w:rsidP="00984FFC">
      <w:pPr>
        <w:spacing w:after="0" w:line="260" w:lineRule="atLeast"/>
        <w:rPr>
          <w:rFonts w:ascii="Arial" w:eastAsia="Times New Roman" w:hAnsi="Arial" w:cs="Arial"/>
          <w:sz w:val="18"/>
          <w:szCs w:val="18"/>
        </w:rPr>
      </w:pPr>
    </w:p>
    <w:p w14:paraId="19A93CDF" w14:textId="77777777" w:rsidR="00984FFC" w:rsidRPr="00984FFC" w:rsidRDefault="00984FFC" w:rsidP="00984FFC">
      <w:pPr>
        <w:spacing w:after="0" w:line="260" w:lineRule="atLeast"/>
        <w:rPr>
          <w:rFonts w:ascii="Arial" w:eastAsia="Times New Roman" w:hAnsi="Arial" w:cs="Arial"/>
          <w:sz w:val="18"/>
          <w:szCs w:val="18"/>
        </w:rPr>
      </w:pPr>
      <w:r w:rsidRPr="00984FFC">
        <w:rPr>
          <w:rFonts w:ascii="Arial" w:eastAsia="Times New Roman" w:hAnsi="Arial" w:cs="Arial"/>
          <w:sz w:val="18"/>
          <w:szCs w:val="18"/>
        </w:rPr>
        <w:t>Ob tem mora dobavitelj – serviser zagotavljati enak odzivni čas kot v garancijskem roku in izvajati tudi vsa intervencijska popravila oz. servisiranje.</w:t>
      </w:r>
    </w:p>
    <w:p w14:paraId="0C90FA00" w14:textId="77777777" w:rsidR="00984FFC" w:rsidRPr="00984FFC" w:rsidRDefault="00984FFC" w:rsidP="00984FFC">
      <w:pPr>
        <w:spacing w:after="0" w:line="260" w:lineRule="atLeast"/>
        <w:rPr>
          <w:rFonts w:ascii="Arial" w:eastAsia="Times New Roman" w:hAnsi="Arial" w:cs="Arial"/>
          <w:sz w:val="18"/>
          <w:szCs w:val="18"/>
        </w:rPr>
      </w:pPr>
    </w:p>
    <w:p w14:paraId="30D39450" w14:textId="77777777" w:rsidR="00984FFC" w:rsidRPr="00984FFC" w:rsidRDefault="00984FFC" w:rsidP="00974740">
      <w:pPr>
        <w:numPr>
          <w:ilvl w:val="0"/>
          <w:numId w:val="53"/>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3FED9163" w14:textId="77777777" w:rsidR="00984FFC" w:rsidRPr="00984FFC" w:rsidRDefault="00984FFC" w:rsidP="00984FFC">
      <w:pPr>
        <w:spacing w:after="0" w:line="260" w:lineRule="atLeast"/>
        <w:rPr>
          <w:rFonts w:ascii="Arial" w:eastAsia="Times New Roman" w:hAnsi="Arial" w:cs="Arial"/>
          <w:sz w:val="18"/>
          <w:szCs w:val="18"/>
        </w:rPr>
      </w:pPr>
    </w:p>
    <w:p w14:paraId="17EF5204"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Prijava napake mora biti izvedena telefonsko, slediti ji mora pisna potrditev na dogovorjen elektronski naslov. Pri prijavi okvare je potrebno navesti: a) naziv uporabnika in ime osebe, ki okvaro prijavlja, b) lokacijo opreme, c) vrsto in tip opreme v okvari, d) opis okvare. </w:t>
      </w:r>
    </w:p>
    <w:p w14:paraId="532A2F21" w14:textId="77777777" w:rsidR="00984FFC" w:rsidRPr="00984FFC" w:rsidRDefault="00984FFC" w:rsidP="00984FFC">
      <w:pPr>
        <w:spacing w:after="0" w:line="260" w:lineRule="atLeast"/>
        <w:jc w:val="both"/>
        <w:rPr>
          <w:rFonts w:ascii="Arial" w:eastAsia="Times New Roman" w:hAnsi="Arial" w:cs="Arial"/>
          <w:sz w:val="18"/>
          <w:szCs w:val="18"/>
        </w:rPr>
      </w:pPr>
    </w:p>
    <w:p w14:paraId="145EF05D" w14:textId="3B4CB942" w:rsidR="00984FFC" w:rsidRPr="00984FFC" w:rsidRDefault="00984FFC" w:rsidP="00B1287B">
      <w:pPr>
        <w:spacing w:after="0" w:line="260" w:lineRule="atLeast"/>
        <w:jc w:val="both"/>
        <w:rPr>
          <w:rFonts w:ascii="Arial" w:eastAsia="Times New Roman" w:hAnsi="Arial" w:cs="Arial"/>
          <w:sz w:val="18"/>
          <w:szCs w:val="18"/>
        </w:rPr>
      </w:pPr>
      <w:bookmarkStart w:id="28" w:name="_Hlk174489943"/>
      <w:r w:rsidRPr="006307E8">
        <w:rPr>
          <w:rFonts w:ascii="Arial" w:eastAsia="Times New Roman" w:hAnsi="Arial" w:cs="Arial"/>
          <w:sz w:val="18"/>
          <w:szCs w:val="18"/>
        </w:rPr>
        <w:t>Odzivni čas serviserja</w:t>
      </w:r>
      <w:r w:rsidR="00A33FE0" w:rsidRPr="006307E8">
        <w:rPr>
          <w:rFonts w:ascii="Arial" w:eastAsia="Times New Roman" w:hAnsi="Arial" w:cs="Arial"/>
          <w:sz w:val="18"/>
          <w:szCs w:val="18"/>
        </w:rPr>
        <w:t xml:space="preserve"> je</w:t>
      </w:r>
      <w:r w:rsidR="00901ADF" w:rsidRPr="006307E8">
        <w:rPr>
          <w:rFonts w:ascii="Arial" w:eastAsia="Times New Roman" w:hAnsi="Arial" w:cs="Arial"/>
          <w:sz w:val="18"/>
          <w:szCs w:val="18"/>
        </w:rPr>
        <w:t xml:space="preserve"> </w:t>
      </w:r>
      <w:r w:rsidRPr="006307E8">
        <w:rPr>
          <w:rFonts w:ascii="Arial" w:eastAsia="Times New Roman" w:hAnsi="Arial" w:cs="Arial"/>
          <w:sz w:val="18"/>
          <w:szCs w:val="18"/>
        </w:rPr>
        <w:t xml:space="preserve">največ </w:t>
      </w:r>
      <w:r w:rsidR="00B1287B" w:rsidRPr="006307E8">
        <w:rPr>
          <w:rFonts w:ascii="Arial" w:eastAsia="Times New Roman" w:hAnsi="Arial" w:cs="Arial"/>
          <w:sz w:val="18"/>
          <w:szCs w:val="18"/>
        </w:rPr>
        <w:t>4</w:t>
      </w:r>
      <w:r w:rsidRPr="006307E8">
        <w:rPr>
          <w:rFonts w:ascii="Arial" w:eastAsia="Times New Roman" w:hAnsi="Arial" w:cs="Arial"/>
          <w:sz w:val="18"/>
          <w:szCs w:val="18"/>
        </w:rPr>
        <w:t xml:space="preserve"> ur</w:t>
      </w:r>
      <w:r w:rsidR="00B1287B" w:rsidRPr="006307E8">
        <w:rPr>
          <w:rFonts w:ascii="Arial" w:eastAsia="Times New Roman" w:hAnsi="Arial" w:cs="Arial"/>
          <w:sz w:val="18"/>
          <w:szCs w:val="18"/>
        </w:rPr>
        <w:t>e</w:t>
      </w:r>
      <w:r w:rsidRPr="006307E8">
        <w:rPr>
          <w:rFonts w:ascii="Arial" w:eastAsia="Times New Roman" w:hAnsi="Arial" w:cs="Arial"/>
          <w:sz w:val="18"/>
          <w:szCs w:val="18"/>
        </w:rPr>
        <w:t xml:space="preserve"> od prijave napake</w:t>
      </w:r>
      <w:r w:rsidR="00A33FE0" w:rsidRPr="006307E8">
        <w:rPr>
          <w:rFonts w:ascii="Arial" w:eastAsia="Times New Roman" w:hAnsi="Arial" w:cs="Arial"/>
          <w:sz w:val="18"/>
          <w:szCs w:val="18"/>
        </w:rPr>
        <w:t>. To</w:t>
      </w:r>
      <w:r w:rsidR="00901ADF" w:rsidRPr="006307E8">
        <w:rPr>
          <w:rFonts w:ascii="Arial" w:eastAsia="Times New Roman" w:hAnsi="Arial" w:cs="Arial"/>
          <w:sz w:val="18"/>
          <w:szCs w:val="18"/>
        </w:rPr>
        <w:t xml:space="preserve"> je čas</w:t>
      </w:r>
      <w:r w:rsidRPr="006307E8">
        <w:rPr>
          <w:rFonts w:ascii="Arial" w:eastAsia="Times New Roman" w:hAnsi="Arial" w:cs="Arial"/>
          <w:sz w:val="18"/>
          <w:szCs w:val="18"/>
        </w:rPr>
        <w:t xml:space="preserve">, </w:t>
      </w:r>
      <w:bookmarkStart w:id="29" w:name="_Hlk177668563"/>
      <w:r w:rsidRPr="006307E8">
        <w:rPr>
          <w:rFonts w:ascii="Arial" w:eastAsia="Times New Roman" w:hAnsi="Arial" w:cs="Arial"/>
          <w:sz w:val="18"/>
          <w:szCs w:val="18"/>
        </w:rPr>
        <w:t xml:space="preserve">v katerem mora </w:t>
      </w:r>
      <w:r w:rsidR="00901ADF" w:rsidRPr="006307E8">
        <w:rPr>
          <w:rFonts w:ascii="Arial" w:eastAsia="Times New Roman" w:hAnsi="Arial" w:cs="Arial"/>
          <w:sz w:val="18"/>
          <w:szCs w:val="18"/>
        </w:rPr>
        <w:t xml:space="preserve">servis </w:t>
      </w:r>
      <w:r w:rsidRPr="006307E8">
        <w:rPr>
          <w:rFonts w:ascii="Arial" w:eastAsia="Times New Roman" w:hAnsi="Arial" w:cs="Arial"/>
          <w:sz w:val="18"/>
          <w:szCs w:val="18"/>
        </w:rPr>
        <w:t>vzpostaviti kontakt z uporabnikom. Prihod serviserja na lokacijo in diagnosticiranje napake pri uporabniku mora biti izvedeno najkasneje v 24 urah od prijave napake.</w:t>
      </w:r>
      <w:r w:rsidR="00B1287B" w:rsidRPr="006307E8">
        <w:rPr>
          <w:rFonts w:ascii="Arial" w:eastAsia="Times New Roman" w:hAnsi="Arial" w:cs="Arial"/>
          <w:sz w:val="18"/>
          <w:szCs w:val="18"/>
        </w:rPr>
        <w:t xml:space="preserve"> Čas za odpravo napak je največ 1 delovni dan za manjšo okvaro oz. 2 delovna dni za večjo okvaro, v primeru, da je potreben rezervni del iz tujine pa največ 4 delovne dni po prejemu pisnega obvestila o okvari. Izjemoma je čas odprave napak, okvar lahko daljši, po vsakokratnem predhodnem dogovoru z uporabnikom. </w:t>
      </w:r>
      <w:r w:rsidRPr="006307E8">
        <w:rPr>
          <w:rFonts w:ascii="Arial" w:eastAsia="Times New Roman" w:hAnsi="Arial" w:cs="Arial"/>
          <w:sz w:val="18"/>
          <w:szCs w:val="18"/>
        </w:rPr>
        <w:t xml:space="preserve">Če so navedeni roki preseženi, ima uporabnik pravico naročiti odpravo napak </w:t>
      </w:r>
      <w:r w:rsidRPr="00984FFC">
        <w:rPr>
          <w:rFonts w:ascii="Arial" w:eastAsia="Times New Roman" w:hAnsi="Arial" w:cs="Arial"/>
          <w:sz w:val="18"/>
          <w:szCs w:val="18"/>
        </w:rPr>
        <w:t>pri tretji osebi na stroške dobavitelja ali unovčiti ustrezno zavarovanje</w:t>
      </w:r>
      <w:bookmarkEnd w:id="29"/>
      <w:r w:rsidRPr="00984FFC">
        <w:rPr>
          <w:rFonts w:ascii="Arial" w:eastAsia="Times New Roman" w:hAnsi="Arial" w:cs="Arial"/>
          <w:sz w:val="18"/>
          <w:szCs w:val="18"/>
        </w:rPr>
        <w:t>.</w:t>
      </w:r>
    </w:p>
    <w:bookmarkEnd w:id="28"/>
    <w:p w14:paraId="1937DE6E" w14:textId="77777777" w:rsidR="00984FFC" w:rsidRPr="00984FFC" w:rsidRDefault="00984FFC" w:rsidP="00984FFC">
      <w:pPr>
        <w:spacing w:after="0" w:line="260" w:lineRule="atLeast"/>
        <w:jc w:val="both"/>
        <w:rPr>
          <w:rFonts w:ascii="Arial" w:eastAsia="Times New Roman" w:hAnsi="Arial" w:cs="Arial"/>
          <w:sz w:val="18"/>
          <w:szCs w:val="18"/>
          <w:highlight w:val="yellow"/>
        </w:rPr>
      </w:pPr>
    </w:p>
    <w:p w14:paraId="0F5CCFBF"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Servisiranje opreme se opravlja praviloma pri uporabniku.</w:t>
      </w:r>
    </w:p>
    <w:p w14:paraId="769A852F" w14:textId="77777777" w:rsidR="00984FFC" w:rsidRPr="00984FFC" w:rsidRDefault="00984FFC" w:rsidP="00984FFC">
      <w:pPr>
        <w:spacing w:after="0" w:line="260" w:lineRule="atLeast"/>
        <w:jc w:val="both"/>
        <w:rPr>
          <w:rFonts w:ascii="Arial" w:eastAsia="Times New Roman" w:hAnsi="Arial" w:cs="Arial"/>
          <w:sz w:val="18"/>
          <w:szCs w:val="18"/>
        </w:rPr>
      </w:pPr>
    </w:p>
    <w:p w14:paraId="20F46220"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Če dobavitelj, potem ko je dobil takšno obvestilo, v dogovorjenem roku ne odpravi napak na opremi, lahko uporabnik sam izvrši vse aktivnosti, ki so potrebne za odpravo napak. Vse rizike in stroške, ki bi izhajali iz takšnega ukrepanja uporabnika, nosi dobavitelj.</w:t>
      </w:r>
    </w:p>
    <w:p w14:paraId="5A651773" w14:textId="77777777" w:rsidR="00984FFC" w:rsidRPr="00984FFC" w:rsidRDefault="00984FFC" w:rsidP="00984FFC">
      <w:pPr>
        <w:spacing w:after="0" w:line="260" w:lineRule="atLeast"/>
        <w:jc w:val="both"/>
        <w:rPr>
          <w:rFonts w:ascii="Arial" w:eastAsia="Times New Roman" w:hAnsi="Arial" w:cs="Arial"/>
          <w:sz w:val="18"/>
          <w:szCs w:val="18"/>
        </w:rPr>
      </w:pPr>
    </w:p>
    <w:p w14:paraId="73418EF6"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V primeru, da popravilo ni končano v roku 30 dni oz. če se ista napaka na opremi pojavi najmanj trikrat, je dobavitelj dolžan zagotoviti drugo, enakovredno novo opremo. </w:t>
      </w:r>
    </w:p>
    <w:p w14:paraId="35165AB2" w14:textId="77777777" w:rsidR="00984FFC" w:rsidRPr="00984FFC" w:rsidRDefault="00984FFC" w:rsidP="00984FFC">
      <w:pPr>
        <w:spacing w:after="0" w:line="260" w:lineRule="atLeast"/>
        <w:rPr>
          <w:rFonts w:ascii="Arial" w:eastAsia="Times New Roman" w:hAnsi="Arial" w:cs="Arial"/>
          <w:sz w:val="18"/>
          <w:szCs w:val="18"/>
        </w:rPr>
      </w:pPr>
    </w:p>
    <w:p w14:paraId="35A224B9" w14:textId="021EEDC9" w:rsidR="00984FFC" w:rsidRPr="00984FFC" w:rsidRDefault="00984FFC" w:rsidP="00B20206">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Dobavitelj jamči za kakovost opravljenih storitev </w:t>
      </w:r>
      <w:r w:rsidR="00901ADF" w:rsidRPr="00736F95">
        <w:rPr>
          <w:rFonts w:ascii="Arial" w:eastAsia="Times New Roman" w:hAnsi="Arial" w:cs="Arial"/>
          <w:sz w:val="18"/>
          <w:szCs w:val="18"/>
        </w:rPr>
        <w:t xml:space="preserve">dvanajst (12) </w:t>
      </w:r>
      <w:r w:rsidRPr="00736F95">
        <w:rPr>
          <w:rFonts w:ascii="Arial" w:eastAsia="Times New Roman" w:hAnsi="Arial" w:cs="Arial"/>
          <w:sz w:val="18"/>
          <w:szCs w:val="18"/>
        </w:rPr>
        <w:t xml:space="preserve">mesecev </w:t>
      </w:r>
      <w:r w:rsidRPr="00984FFC">
        <w:rPr>
          <w:rFonts w:ascii="Arial" w:eastAsia="Times New Roman" w:hAnsi="Arial" w:cs="Arial"/>
          <w:sz w:val="18"/>
          <w:szCs w:val="18"/>
        </w:rPr>
        <w:t>od dneva popravila. Za zamenjane rezervne dele začne teči garancijski rok od dneva popravila.</w:t>
      </w:r>
    </w:p>
    <w:p w14:paraId="2867A0AE" w14:textId="77777777" w:rsidR="00984FFC" w:rsidRPr="00984FFC" w:rsidRDefault="00984FFC" w:rsidP="00984FFC">
      <w:pPr>
        <w:spacing w:after="0" w:line="260" w:lineRule="atLeast"/>
        <w:rPr>
          <w:rFonts w:ascii="Arial" w:eastAsia="Times New Roman" w:hAnsi="Arial" w:cs="Arial"/>
          <w:sz w:val="18"/>
          <w:szCs w:val="18"/>
        </w:rPr>
      </w:pPr>
    </w:p>
    <w:p w14:paraId="2A8BF407" w14:textId="77777777" w:rsidR="00984FFC" w:rsidRPr="00984FFC" w:rsidRDefault="00984FFC" w:rsidP="00984FFC">
      <w:pPr>
        <w:spacing w:after="0" w:line="260" w:lineRule="atLeast"/>
        <w:rPr>
          <w:rFonts w:ascii="Arial" w:eastAsia="Times New Roman" w:hAnsi="Arial" w:cs="Arial"/>
          <w:sz w:val="18"/>
          <w:szCs w:val="18"/>
        </w:rPr>
      </w:pPr>
      <w:r w:rsidRPr="00984FFC">
        <w:rPr>
          <w:rFonts w:ascii="Arial" w:eastAsia="Times New Roman" w:hAnsi="Arial" w:cs="Arial"/>
          <w:sz w:val="18"/>
          <w:szCs w:val="18"/>
        </w:rPr>
        <w:t>Dobavitelj se zavezuje zagotavljati nadomestne dele še najmanj 10</w:t>
      </w:r>
      <w:r w:rsidRPr="00984FFC">
        <w:rPr>
          <w:rFonts w:ascii="Arial" w:eastAsia="Times New Roman" w:hAnsi="Arial" w:cs="Arial"/>
          <w:color w:val="FF0000"/>
          <w:sz w:val="18"/>
          <w:szCs w:val="18"/>
        </w:rPr>
        <w:t xml:space="preserve"> </w:t>
      </w:r>
      <w:r w:rsidRPr="00984FFC">
        <w:rPr>
          <w:rFonts w:ascii="Arial" w:eastAsia="Times New Roman" w:hAnsi="Arial" w:cs="Arial"/>
          <w:sz w:val="18"/>
          <w:szCs w:val="18"/>
        </w:rPr>
        <w:t xml:space="preserve">let po izteku garancijskega roka. </w:t>
      </w:r>
    </w:p>
    <w:p w14:paraId="561D6897" w14:textId="77777777" w:rsidR="00984FFC" w:rsidRPr="00984FFC" w:rsidRDefault="00984FFC" w:rsidP="00984FFC">
      <w:pPr>
        <w:spacing w:after="0" w:line="260" w:lineRule="atLeast"/>
        <w:rPr>
          <w:rFonts w:ascii="Arial" w:eastAsia="Times New Roman" w:hAnsi="Arial" w:cs="Arial"/>
          <w:sz w:val="18"/>
          <w:szCs w:val="18"/>
          <w:highlight w:val="yellow"/>
        </w:rPr>
      </w:pPr>
    </w:p>
    <w:p w14:paraId="41423D9A" w14:textId="77777777" w:rsidR="00984FFC" w:rsidRPr="00984FFC" w:rsidRDefault="00984FFC" w:rsidP="00984FFC">
      <w:pPr>
        <w:spacing w:after="0" w:line="260" w:lineRule="atLeast"/>
        <w:rPr>
          <w:rFonts w:ascii="Arial" w:eastAsia="Times New Roman" w:hAnsi="Arial" w:cs="Arial"/>
          <w:b/>
          <w:sz w:val="18"/>
          <w:szCs w:val="18"/>
        </w:rPr>
      </w:pPr>
      <w:r w:rsidRPr="00984FFC">
        <w:rPr>
          <w:rFonts w:ascii="Arial" w:eastAsia="Times New Roman" w:hAnsi="Arial" w:cs="Arial"/>
          <w:b/>
          <w:sz w:val="18"/>
          <w:szCs w:val="18"/>
        </w:rPr>
        <w:t xml:space="preserve">PRAVICE IN OBVEZNOSTI POGODBENIH STRANK </w:t>
      </w:r>
    </w:p>
    <w:p w14:paraId="25420122" w14:textId="77777777" w:rsidR="00984FFC" w:rsidRPr="00984FFC" w:rsidRDefault="00984FFC" w:rsidP="00984FFC">
      <w:pPr>
        <w:spacing w:after="0" w:line="260" w:lineRule="atLeast"/>
        <w:rPr>
          <w:rFonts w:ascii="Arial" w:eastAsia="Times New Roman" w:hAnsi="Arial" w:cs="Arial"/>
          <w:b/>
          <w:sz w:val="18"/>
          <w:szCs w:val="18"/>
        </w:rPr>
      </w:pPr>
    </w:p>
    <w:p w14:paraId="70323410" w14:textId="77777777" w:rsidR="00984FFC" w:rsidRPr="00984FFC" w:rsidRDefault="00984FFC" w:rsidP="00974740">
      <w:pPr>
        <w:numPr>
          <w:ilvl w:val="0"/>
          <w:numId w:val="53"/>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51044B4A" w14:textId="77777777" w:rsidR="00984FFC" w:rsidRPr="00984FFC" w:rsidRDefault="00984FFC" w:rsidP="00984FFC">
      <w:pPr>
        <w:spacing w:after="0" w:line="260" w:lineRule="atLeast"/>
        <w:rPr>
          <w:rFonts w:ascii="Arial" w:eastAsia="Times New Roman" w:hAnsi="Arial" w:cs="Arial"/>
          <w:sz w:val="18"/>
          <w:szCs w:val="18"/>
        </w:rPr>
      </w:pPr>
    </w:p>
    <w:p w14:paraId="2CC92AEE"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Obveznosti naročnika so:</w:t>
      </w:r>
    </w:p>
    <w:p w14:paraId="3C80A628" w14:textId="77777777" w:rsidR="00984FFC" w:rsidRPr="00984FFC" w:rsidRDefault="00984FFC" w:rsidP="00974740">
      <w:pPr>
        <w:numPr>
          <w:ilvl w:val="0"/>
          <w:numId w:val="58"/>
        </w:numPr>
        <w:spacing w:after="0" w:line="260" w:lineRule="exact"/>
        <w:ind w:left="426"/>
        <w:jc w:val="both"/>
        <w:rPr>
          <w:rFonts w:ascii="Arial" w:eastAsia="Aptos" w:hAnsi="Arial" w:cs="Arial"/>
          <w:sz w:val="18"/>
          <w:szCs w:val="18"/>
        </w:rPr>
      </w:pPr>
      <w:r w:rsidRPr="00984FFC">
        <w:rPr>
          <w:rFonts w:ascii="Arial" w:eastAsia="Aptos" w:hAnsi="Arial" w:cs="Arial"/>
          <w:sz w:val="18"/>
          <w:szCs w:val="18"/>
        </w:rPr>
        <w:lastRenderedPageBreak/>
        <w:t>pravočasno obveščati dobavitelja in uporabnika o vseh spremembah in novo nastalih situacijah, ki bi lahko imele vpliv na izvršitev prevzetih pogodbenih obveznosti in realizacijo predmeta pogodbe;</w:t>
      </w:r>
    </w:p>
    <w:p w14:paraId="2E732120" w14:textId="77777777" w:rsidR="00984FFC" w:rsidRPr="00984FFC" w:rsidRDefault="00984FFC" w:rsidP="00974740">
      <w:pPr>
        <w:numPr>
          <w:ilvl w:val="0"/>
          <w:numId w:val="58"/>
        </w:numPr>
        <w:spacing w:after="0" w:line="260" w:lineRule="exact"/>
        <w:ind w:left="426"/>
        <w:jc w:val="both"/>
        <w:rPr>
          <w:rFonts w:ascii="Arial" w:eastAsia="Aptos" w:hAnsi="Arial" w:cs="Arial"/>
          <w:sz w:val="18"/>
          <w:szCs w:val="18"/>
        </w:rPr>
      </w:pPr>
      <w:r w:rsidRPr="00984FFC">
        <w:rPr>
          <w:rFonts w:ascii="Arial" w:eastAsia="Aptos" w:hAnsi="Arial" w:cs="Arial"/>
          <w:sz w:val="18"/>
          <w:szCs w:val="18"/>
        </w:rPr>
        <w:t>tekoče spremljati izvajanje pogodbenih obveznosti;</w:t>
      </w:r>
    </w:p>
    <w:p w14:paraId="11CAA53D" w14:textId="77777777" w:rsidR="00984FFC" w:rsidRPr="00984FFC" w:rsidRDefault="00984FFC" w:rsidP="00974740">
      <w:pPr>
        <w:numPr>
          <w:ilvl w:val="0"/>
          <w:numId w:val="58"/>
        </w:numPr>
        <w:spacing w:after="0" w:line="260" w:lineRule="exact"/>
        <w:ind w:left="426"/>
        <w:jc w:val="both"/>
        <w:rPr>
          <w:rFonts w:ascii="Arial" w:eastAsia="Aptos" w:hAnsi="Arial" w:cs="Arial"/>
          <w:sz w:val="18"/>
          <w:szCs w:val="18"/>
        </w:rPr>
      </w:pPr>
      <w:r w:rsidRPr="00984FFC">
        <w:rPr>
          <w:rFonts w:ascii="Arial" w:eastAsia="Aptos" w:hAnsi="Arial" w:cs="Arial"/>
          <w:sz w:val="18"/>
          <w:szCs w:val="18"/>
        </w:rPr>
        <w:t>urediti plačilne obveznosti, izhajajoč iz pogodbe;</w:t>
      </w:r>
    </w:p>
    <w:p w14:paraId="2631DC1F" w14:textId="77777777" w:rsidR="00984FFC" w:rsidRPr="00984FFC" w:rsidRDefault="00984FFC" w:rsidP="00974740">
      <w:pPr>
        <w:numPr>
          <w:ilvl w:val="0"/>
          <w:numId w:val="58"/>
        </w:numPr>
        <w:spacing w:after="0" w:line="260" w:lineRule="exact"/>
        <w:ind w:left="426"/>
        <w:jc w:val="both"/>
        <w:rPr>
          <w:rFonts w:ascii="Arial" w:eastAsia="Aptos" w:hAnsi="Arial" w:cs="Arial"/>
          <w:sz w:val="18"/>
          <w:szCs w:val="18"/>
        </w:rPr>
      </w:pPr>
      <w:r w:rsidRPr="00984FFC">
        <w:rPr>
          <w:rFonts w:ascii="Arial" w:eastAsia="Aptos" w:hAnsi="Arial" w:cs="Arial"/>
          <w:sz w:val="18"/>
          <w:szCs w:val="18"/>
        </w:rPr>
        <w:t>dobavljeno opremo predati uporabniku v last in posest.</w:t>
      </w:r>
    </w:p>
    <w:p w14:paraId="61D64543" w14:textId="77777777" w:rsidR="00984FFC" w:rsidRPr="00984FFC" w:rsidRDefault="00984FFC" w:rsidP="00984FFC">
      <w:pPr>
        <w:spacing w:after="0" w:line="260" w:lineRule="atLeast"/>
        <w:jc w:val="both"/>
        <w:rPr>
          <w:rFonts w:ascii="Arial" w:eastAsia="Times New Roman" w:hAnsi="Arial" w:cs="Arial"/>
          <w:sz w:val="18"/>
          <w:szCs w:val="18"/>
        </w:rPr>
      </w:pPr>
    </w:p>
    <w:p w14:paraId="742BF76D"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Naročnik si pridržuje pravico, da kadarkoli v teku izvajanja pogodbe in času trajanja garancijske dobe pri neodvisni instituciji preveri usklajenost dobavljene opreme in materiala s predloženimi potrdili oz. certifikati. V primeru ugotovljenih nepravilnosti oz. odstopanj stroške neodvisne institucije nosi dobavitelj, v nasprotnem primeru pa naročnik. Dobavitelj se zaveže na lastne stroške odpraviti ugotovljene nepravilnosti oz. zamenjati vgrajeni material.</w:t>
      </w:r>
    </w:p>
    <w:p w14:paraId="55BFF381" w14:textId="77777777" w:rsidR="00984FFC" w:rsidRPr="00984FFC" w:rsidRDefault="00984FFC" w:rsidP="00984FFC">
      <w:pPr>
        <w:spacing w:after="0" w:line="260" w:lineRule="atLeast"/>
        <w:rPr>
          <w:rFonts w:ascii="Arial" w:eastAsia="Times New Roman" w:hAnsi="Arial" w:cs="Arial"/>
          <w:sz w:val="18"/>
          <w:szCs w:val="18"/>
        </w:rPr>
      </w:pPr>
    </w:p>
    <w:p w14:paraId="3FED6CB6" w14:textId="77777777" w:rsidR="00984FFC" w:rsidRPr="00984FFC" w:rsidRDefault="00984FFC" w:rsidP="00974740">
      <w:pPr>
        <w:numPr>
          <w:ilvl w:val="0"/>
          <w:numId w:val="53"/>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12705B96" w14:textId="77777777" w:rsidR="00984FFC" w:rsidRPr="00984FFC" w:rsidRDefault="00984FFC" w:rsidP="00984FFC">
      <w:pPr>
        <w:spacing w:after="0" w:line="260" w:lineRule="atLeast"/>
        <w:rPr>
          <w:rFonts w:ascii="Arial" w:eastAsia="Times New Roman" w:hAnsi="Arial" w:cs="Arial"/>
          <w:sz w:val="18"/>
          <w:szCs w:val="18"/>
        </w:rPr>
      </w:pPr>
    </w:p>
    <w:p w14:paraId="7B763852" w14:textId="77777777" w:rsidR="00984FFC" w:rsidRPr="00984FFC" w:rsidRDefault="00984FFC" w:rsidP="00984FFC">
      <w:pPr>
        <w:spacing w:after="0" w:line="260" w:lineRule="atLeast"/>
        <w:rPr>
          <w:rFonts w:ascii="Arial" w:eastAsia="Times New Roman" w:hAnsi="Arial" w:cs="Arial"/>
          <w:sz w:val="18"/>
          <w:szCs w:val="18"/>
        </w:rPr>
      </w:pPr>
      <w:r w:rsidRPr="00984FFC">
        <w:rPr>
          <w:rFonts w:ascii="Arial" w:eastAsia="Times New Roman" w:hAnsi="Arial" w:cs="Arial"/>
          <w:sz w:val="18"/>
          <w:szCs w:val="18"/>
        </w:rPr>
        <w:t>Obveznosti uporabnika so:</w:t>
      </w:r>
    </w:p>
    <w:p w14:paraId="015B8FCA" w14:textId="77777777" w:rsidR="00984FFC" w:rsidRPr="00984FFC" w:rsidRDefault="00984FFC" w:rsidP="00974740">
      <w:pPr>
        <w:numPr>
          <w:ilvl w:val="0"/>
          <w:numId w:val="59"/>
        </w:numPr>
        <w:spacing w:after="0" w:line="260" w:lineRule="exact"/>
        <w:ind w:left="426"/>
        <w:jc w:val="both"/>
        <w:rPr>
          <w:rFonts w:ascii="Arial" w:eastAsia="Aptos" w:hAnsi="Arial" w:cs="Arial"/>
          <w:sz w:val="18"/>
          <w:szCs w:val="18"/>
        </w:rPr>
      </w:pPr>
      <w:r w:rsidRPr="00984FFC">
        <w:rPr>
          <w:rFonts w:ascii="Arial" w:eastAsia="Aptos" w:hAnsi="Arial" w:cs="Arial"/>
          <w:sz w:val="18"/>
          <w:szCs w:val="18"/>
        </w:rPr>
        <w:t>dobavitelju zagotoviti nemoten dostop do lokacije, kjer bo dobavljena oprema nameščena;</w:t>
      </w:r>
    </w:p>
    <w:p w14:paraId="30A7DE5F" w14:textId="77777777" w:rsidR="00984FFC" w:rsidRPr="00984FFC" w:rsidRDefault="00984FFC" w:rsidP="00974740">
      <w:pPr>
        <w:numPr>
          <w:ilvl w:val="0"/>
          <w:numId w:val="59"/>
        </w:numPr>
        <w:spacing w:after="0" w:line="260" w:lineRule="exact"/>
        <w:ind w:left="426"/>
        <w:jc w:val="both"/>
        <w:rPr>
          <w:rFonts w:ascii="Arial" w:eastAsia="Times New Roman" w:hAnsi="Arial" w:cs="Arial"/>
          <w:sz w:val="18"/>
          <w:szCs w:val="18"/>
        </w:rPr>
      </w:pPr>
      <w:r w:rsidRPr="00984FFC">
        <w:rPr>
          <w:rFonts w:ascii="Arial" w:eastAsia="Times New Roman" w:hAnsi="Arial" w:cs="Arial"/>
          <w:sz w:val="18"/>
          <w:szCs w:val="18"/>
        </w:rPr>
        <w:t>dobavitelju omogočiti nemoteno delo (zagotovitev uporabe elektrike, dvigala, ipd.);</w:t>
      </w:r>
    </w:p>
    <w:p w14:paraId="330ABFE0" w14:textId="77777777" w:rsidR="00984FFC" w:rsidRPr="00984FFC" w:rsidRDefault="00984FFC" w:rsidP="00974740">
      <w:pPr>
        <w:numPr>
          <w:ilvl w:val="0"/>
          <w:numId w:val="59"/>
        </w:numPr>
        <w:spacing w:after="0" w:line="260" w:lineRule="exact"/>
        <w:ind w:left="426"/>
        <w:jc w:val="both"/>
        <w:rPr>
          <w:rFonts w:ascii="Arial" w:eastAsia="Times New Roman" w:hAnsi="Arial" w:cs="Arial"/>
          <w:sz w:val="18"/>
          <w:szCs w:val="18"/>
        </w:rPr>
      </w:pPr>
      <w:r w:rsidRPr="00984FFC">
        <w:rPr>
          <w:rFonts w:ascii="Arial" w:eastAsia="Times New Roman" w:hAnsi="Arial" w:cs="Arial"/>
          <w:sz w:val="18"/>
          <w:szCs w:val="18"/>
        </w:rPr>
        <w:t>aktivno sodelovati s strokovnim osebjem pri količinskem in kakovostnem pregledu opreme in jo z zapisnikom prevzeti v uporabo;</w:t>
      </w:r>
    </w:p>
    <w:p w14:paraId="3E6FBFCA" w14:textId="77777777" w:rsidR="00984FFC" w:rsidRPr="00984FFC" w:rsidRDefault="00984FFC" w:rsidP="00974740">
      <w:pPr>
        <w:numPr>
          <w:ilvl w:val="0"/>
          <w:numId w:val="59"/>
        </w:numPr>
        <w:spacing w:after="0" w:line="260" w:lineRule="exact"/>
        <w:ind w:left="426"/>
        <w:jc w:val="both"/>
        <w:rPr>
          <w:rFonts w:ascii="Arial" w:eastAsia="Times New Roman" w:hAnsi="Arial" w:cs="Arial"/>
          <w:sz w:val="18"/>
          <w:szCs w:val="18"/>
        </w:rPr>
      </w:pPr>
      <w:r w:rsidRPr="00984FFC">
        <w:rPr>
          <w:rFonts w:ascii="Arial" w:eastAsia="Times New Roman" w:hAnsi="Arial" w:cs="Arial"/>
          <w:sz w:val="18"/>
          <w:szCs w:val="18"/>
        </w:rPr>
        <w:t>zagotoviti strokovno osebje za šolanje za uporabo opreme, ki ga organizira dobavitelj;</w:t>
      </w:r>
    </w:p>
    <w:p w14:paraId="601D8E8C" w14:textId="77777777" w:rsidR="00984FFC" w:rsidRPr="00984FFC" w:rsidRDefault="00984FFC" w:rsidP="00974740">
      <w:pPr>
        <w:numPr>
          <w:ilvl w:val="0"/>
          <w:numId w:val="59"/>
        </w:numPr>
        <w:spacing w:after="0" w:line="260" w:lineRule="exact"/>
        <w:ind w:left="426"/>
        <w:jc w:val="both"/>
        <w:rPr>
          <w:rFonts w:ascii="Arial" w:eastAsia="Times New Roman" w:hAnsi="Arial" w:cs="Arial"/>
          <w:sz w:val="18"/>
          <w:szCs w:val="18"/>
        </w:rPr>
      </w:pPr>
      <w:r w:rsidRPr="00984FFC">
        <w:rPr>
          <w:rFonts w:ascii="Arial" w:eastAsia="Times New Roman" w:hAnsi="Arial" w:cs="Arial"/>
          <w:sz w:val="18"/>
          <w:szCs w:val="18"/>
        </w:rPr>
        <w:t>s prevzeto opremo ravnati s skrbnostjo dobrega gospodarja in v skladu z navodili za uporabo in vzdrževanje, ki jih preda dobavitelj;</w:t>
      </w:r>
    </w:p>
    <w:p w14:paraId="68F27111" w14:textId="77777777" w:rsidR="00984FFC" w:rsidRPr="00984FFC" w:rsidRDefault="00984FFC" w:rsidP="00974740">
      <w:pPr>
        <w:numPr>
          <w:ilvl w:val="0"/>
          <w:numId w:val="59"/>
        </w:numPr>
        <w:spacing w:after="0" w:line="260" w:lineRule="exact"/>
        <w:ind w:left="426"/>
        <w:jc w:val="both"/>
        <w:rPr>
          <w:rFonts w:ascii="Arial" w:eastAsia="Times New Roman" w:hAnsi="Arial" w:cs="Arial"/>
          <w:sz w:val="18"/>
          <w:szCs w:val="18"/>
        </w:rPr>
      </w:pPr>
      <w:r w:rsidRPr="00984FFC">
        <w:rPr>
          <w:rFonts w:ascii="Arial" w:eastAsia="Times New Roman" w:hAnsi="Arial" w:cs="Arial"/>
          <w:sz w:val="18"/>
          <w:szCs w:val="18"/>
        </w:rPr>
        <w:t>v času garancijskega roka v roku 24 ur obveščati dobavitelja o ugotovljenih napakah na opremi in sodelovati pri odpravi napak, če je to zaradi narave napake potrebno.</w:t>
      </w:r>
    </w:p>
    <w:p w14:paraId="37E87BB5" w14:textId="77777777" w:rsidR="00984FFC" w:rsidRPr="00984FFC" w:rsidRDefault="00984FFC" w:rsidP="00984FFC">
      <w:pPr>
        <w:spacing w:after="0" w:line="260" w:lineRule="atLeast"/>
        <w:rPr>
          <w:rFonts w:ascii="Arial" w:eastAsia="Times New Roman" w:hAnsi="Arial" w:cs="Arial"/>
          <w:sz w:val="18"/>
          <w:szCs w:val="18"/>
        </w:rPr>
      </w:pPr>
    </w:p>
    <w:p w14:paraId="6CDEA31F" w14:textId="77777777" w:rsidR="00984FFC" w:rsidRPr="00984FFC" w:rsidRDefault="00984FFC" w:rsidP="00974740">
      <w:pPr>
        <w:numPr>
          <w:ilvl w:val="0"/>
          <w:numId w:val="53"/>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3424CA55" w14:textId="77777777" w:rsidR="00984FFC" w:rsidRPr="00984FFC" w:rsidRDefault="00984FFC" w:rsidP="00984FFC">
      <w:pPr>
        <w:spacing w:after="0" w:line="260" w:lineRule="atLeast"/>
        <w:rPr>
          <w:rFonts w:ascii="Arial" w:eastAsia="Times New Roman" w:hAnsi="Arial" w:cs="Arial"/>
          <w:sz w:val="18"/>
          <w:szCs w:val="18"/>
        </w:rPr>
      </w:pPr>
    </w:p>
    <w:p w14:paraId="0272F247" w14:textId="77777777" w:rsidR="00984FFC" w:rsidRPr="00984FFC" w:rsidRDefault="00984FFC" w:rsidP="00984FFC">
      <w:pPr>
        <w:spacing w:after="0" w:line="260" w:lineRule="atLeast"/>
        <w:rPr>
          <w:rFonts w:ascii="Arial" w:eastAsia="Times New Roman" w:hAnsi="Arial" w:cs="Arial"/>
          <w:sz w:val="18"/>
          <w:szCs w:val="18"/>
        </w:rPr>
      </w:pPr>
      <w:r w:rsidRPr="00984FFC">
        <w:rPr>
          <w:rFonts w:ascii="Arial" w:eastAsia="Times New Roman" w:hAnsi="Arial" w:cs="Arial"/>
          <w:sz w:val="18"/>
          <w:szCs w:val="18"/>
        </w:rPr>
        <w:t>Obveznosti dobavitelja so:</w:t>
      </w:r>
    </w:p>
    <w:p w14:paraId="0EC547A4" w14:textId="77777777" w:rsidR="00984FFC" w:rsidRPr="00984FFC" w:rsidRDefault="00984FFC" w:rsidP="00974740">
      <w:pPr>
        <w:numPr>
          <w:ilvl w:val="0"/>
          <w:numId w:val="60"/>
        </w:numPr>
        <w:spacing w:after="0" w:line="260" w:lineRule="exact"/>
        <w:ind w:left="426"/>
        <w:jc w:val="both"/>
        <w:rPr>
          <w:rFonts w:ascii="Arial" w:eastAsia="Times New Roman" w:hAnsi="Arial" w:cs="Arial"/>
          <w:sz w:val="18"/>
          <w:szCs w:val="18"/>
        </w:rPr>
      </w:pPr>
      <w:r w:rsidRPr="00984FFC">
        <w:rPr>
          <w:rFonts w:ascii="Arial" w:eastAsia="Times New Roman" w:hAnsi="Arial" w:cs="Arial"/>
          <w:sz w:val="18"/>
          <w:szCs w:val="18"/>
        </w:rPr>
        <w:t>izvesti vse prevzete pogodbene obveznosti strokovno pravilno, vestno, kakovostno, v dogovorjenem roku ter skladno z zahtevami, navedenimi v tehničnih zahtevah dokumentacije;</w:t>
      </w:r>
    </w:p>
    <w:p w14:paraId="415A1AC0" w14:textId="77777777" w:rsidR="00984FFC" w:rsidRPr="00984FFC" w:rsidRDefault="00984FFC" w:rsidP="00974740">
      <w:pPr>
        <w:numPr>
          <w:ilvl w:val="0"/>
          <w:numId w:val="60"/>
        </w:numPr>
        <w:spacing w:after="0" w:line="260" w:lineRule="exact"/>
        <w:ind w:left="426"/>
        <w:jc w:val="both"/>
        <w:rPr>
          <w:rFonts w:ascii="Arial" w:eastAsia="Times New Roman" w:hAnsi="Arial" w:cs="Arial"/>
          <w:sz w:val="18"/>
          <w:szCs w:val="18"/>
        </w:rPr>
      </w:pPr>
      <w:r w:rsidRPr="00984FFC">
        <w:rPr>
          <w:rFonts w:ascii="Arial" w:eastAsia="Times New Roman" w:hAnsi="Arial" w:cs="Arial"/>
          <w:sz w:val="18"/>
          <w:szCs w:val="18"/>
        </w:rPr>
        <w:t>izvesti šolanje strokovnega osebja uporabnika za pravilno rokovanje z dobavljeno opremo;</w:t>
      </w:r>
    </w:p>
    <w:p w14:paraId="38C0FCC2" w14:textId="77777777" w:rsidR="00984FFC" w:rsidRPr="00984FFC" w:rsidRDefault="00984FFC" w:rsidP="00974740">
      <w:pPr>
        <w:numPr>
          <w:ilvl w:val="0"/>
          <w:numId w:val="60"/>
        </w:numPr>
        <w:spacing w:after="0" w:line="260" w:lineRule="atLeast"/>
        <w:ind w:left="426"/>
        <w:jc w:val="both"/>
        <w:rPr>
          <w:rFonts w:ascii="Arial" w:eastAsia="Aptos" w:hAnsi="Arial" w:cs="Arial"/>
          <w:sz w:val="18"/>
          <w:szCs w:val="18"/>
        </w:rPr>
      </w:pPr>
      <w:r w:rsidRPr="00984FFC">
        <w:rPr>
          <w:rFonts w:ascii="Arial" w:eastAsia="Aptos" w:hAnsi="Arial" w:cs="Arial"/>
          <w:sz w:val="18"/>
          <w:szCs w:val="18"/>
        </w:rPr>
        <w:t>sproti obveščati naročnika in uporabnika o tekoči problematiki in nastalih situacijah, ki bi lahko vplivale na izvršitev prevzetih pogodbenih obveznosti;</w:t>
      </w:r>
    </w:p>
    <w:p w14:paraId="4199D9D4" w14:textId="77777777" w:rsidR="00984FFC" w:rsidRPr="00984FFC" w:rsidRDefault="00984FFC" w:rsidP="00974740">
      <w:pPr>
        <w:numPr>
          <w:ilvl w:val="0"/>
          <w:numId w:val="60"/>
        </w:numPr>
        <w:spacing w:after="0" w:line="260" w:lineRule="exact"/>
        <w:ind w:left="426"/>
        <w:jc w:val="both"/>
        <w:rPr>
          <w:rFonts w:ascii="Arial" w:eastAsia="Times New Roman" w:hAnsi="Arial" w:cs="Arial"/>
          <w:sz w:val="18"/>
          <w:szCs w:val="18"/>
        </w:rPr>
      </w:pPr>
      <w:r w:rsidRPr="00984FFC">
        <w:rPr>
          <w:rFonts w:ascii="Arial" w:eastAsia="Times New Roman" w:hAnsi="Arial" w:cs="Arial"/>
          <w:sz w:val="18"/>
          <w:szCs w:val="18"/>
        </w:rPr>
        <w:t xml:space="preserve">naročniku na njegov poziv v roku 3 (treh) dni od prejema poziva posredovati podatke o (1) svojih ustanoviteljih, družbenikih, delničarjih, </w:t>
      </w:r>
      <w:proofErr w:type="spellStart"/>
      <w:r w:rsidRPr="00984FFC">
        <w:rPr>
          <w:rFonts w:ascii="Arial" w:eastAsia="Times New Roman" w:hAnsi="Arial" w:cs="Arial"/>
          <w:sz w:val="18"/>
          <w:szCs w:val="18"/>
        </w:rPr>
        <w:t>komanditistih</w:t>
      </w:r>
      <w:proofErr w:type="spellEnd"/>
      <w:r w:rsidRPr="00984FFC">
        <w:rPr>
          <w:rFonts w:ascii="Arial" w:eastAsia="Times New Roman" w:hAnsi="Arial" w:cs="Arial"/>
          <w:sz w:val="18"/>
          <w:szCs w:val="18"/>
        </w:rPr>
        <w:t xml:space="preserve"> ali drugih lastnikih in podatke o lastniških deležih navedenih oseb, ter (2) gospodarskih subjektih, za katere se glede na določbe zakona, ki ureja gospodarske družbe, šteje, da so z njim povezane družbe;</w:t>
      </w:r>
    </w:p>
    <w:p w14:paraId="4646732E" w14:textId="77777777" w:rsidR="00984FFC" w:rsidRPr="00984FFC" w:rsidRDefault="00984FFC" w:rsidP="00974740">
      <w:pPr>
        <w:numPr>
          <w:ilvl w:val="0"/>
          <w:numId w:val="60"/>
        </w:numPr>
        <w:spacing w:after="0" w:line="260" w:lineRule="exact"/>
        <w:ind w:left="426"/>
        <w:jc w:val="both"/>
        <w:rPr>
          <w:rFonts w:ascii="Arial" w:eastAsia="Times New Roman" w:hAnsi="Arial" w:cs="Arial"/>
          <w:sz w:val="18"/>
          <w:szCs w:val="18"/>
        </w:rPr>
      </w:pPr>
      <w:r w:rsidRPr="00984FFC">
        <w:rPr>
          <w:rFonts w:ascii="Arial" w:eastAsia="Times New Roman" w:hAnsi="Arial" w:cs="Arial"/>
          <w:sz w:val="18"/>
          <w:szCs w:val="18"/>
        </w:rPr>
        <w:t>ažurirano vnašati podatke o dejanskih lastnikih v Register dejanskih lastnikov (v AJPES), in sicer najmanj podatke o predsedniku uprave/poslovodstva ali več oseb, ki zasedajo položaj poslovodstva (ime, priimek in datum rojstva).</w:t>
      </w:r>
    </w:p>
    <w:p w14:paraId="17BD8B66" w14:textId="77777777" w:rsidR="00984FFC" w:rsidRPr="00984FFC" w:rsidRDefault="00984FFC" w:rsidP="00984FFC">
      <w:pPr>
        <w:spacing w:after="0" w:line="260" w:lineRule="exact"/>
        <w:jc w:val="both"/>
        <w:rPr>
          <w:rFonts w:ascii="Arial" w:eastAsia="Times New Roman" w:hAnsi="Arial" w:cs="Arial"/>
          <w:sz w:val="18"/>
          <w:szCs w:val="18"/>
        </w:rPr>
      </w:pPr>
    </w:p>
    <w:p w14:paraId="5D9979CE" w14:textId="77777777" w:rsidR="00984FFC" w:rsidRPr="00984FFC" w:rsidRDefault="00984FFC" w:rsidP="00984FFC">
      <w:pPr>
        <w:spacing w:after="0" w:line="260" w:lineRule="atLeast"/>
        <w:rPr>
          <w:rFonts w:ascii="Arial" w:eastAsia="Times New Roman" w:hAnsi="Arial" w:cs="Arial"/>
          <w:b/>
          <w:sz w:val="18"/>
          <w:szCs w:val="18"/>
        </w:rPr>
      </w:pPr>
      <w:r w:rsidRPr="00984FFC">
        <w:rPr>
          <w:rFonts w:ascii="Arial" w:eastAsia="Times New Roman" w:hAnsi="Arial" w:cs="Arial"/>
          <w:b/>
          <w:sz w:val="18"/>
          <w:szCs w:val="18"/>
        </w:rPr>
        <w:t>POGODBENA KAZEN</w:t>
      </w:r>
    </w:p>
    <w:p w14:paraId="63E2C50D" w14:textId="77777777" w:rsidR="00984FFC" w:rsidRPr="00984FFC" w:rsidRDefault="00984FFC" w:rsidP="00974740">
      <w:pPr>
        <w:numPr>
          <w:ilvl w:val="0"/>
          <w:numId w:val="53"/>
        </w:numPr>
        <w:spacing w:after="0" w:line="260" w:lineRule="atLeast"/>
        <w:ind w:left="284"/>
        <w:jc w:val="center"/>
        <w:rPr>
          <w:rFonts w:ascii="Arial" w:eastAsia="Aptos" w:hAnsi="Arial" w:cs="Arial"/>
          <w:sz w:val="18"/>
          <w:szCs w:val="18"/>
        </w:rPr>
      </w:pPr>
      <w:r w:rsidRPr="00984FFC">
        <w:rPr>
          <w:rFonts w:ascii="Arial" w:eastAsia="Aptos" w:hAnsi="Arial" w:cs="Arial"/>
          <w:sz w:val="18"/>
          <w:szCs w:val="18"/>
        </w:rPr>
        <w:t>člen</w:t>
      </w:r>
    </w:p>
    <w:p w14:paraId="0DAE6F2C" w14:textId="77777777" w:rsidR="00984FFC" w:rsidRPr="00984FFC" w:rsidRDefault="00984FFC" w:rsidP="00984FFC">
      <w:pPr>
        <w:spacing w:after="0" w:line="260" w:lineRule="atLeast"/>
        <w:rPr>
          <w:rFonts w:ascii="Arial" w:eastAsia="Times New Roman" w:hAnsi="Arial" w:cs="Arial"/>
          <w:sz w:val="18"/>
          <w:szCs w:val="18"/>
        </w:rPr>
      </w:pPr>
    </w:p>
    <w:p w14:paraId="77EBB097"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V primeru, da </w:t>
      </w:r>
      <w:r w:rsidRPr="00984FFC">
        <w:rPr>
          <w:rFonts w:ascii="Arial" w:eastAsia="Arial Unicode MS" w:hAnsi="Arial" w:cs="Arial"/>
          <w:sz w:val="18"/>
          <w:szCs w:val="18"/>
        </w:rPr>
        <w:t xml:space="preserve">dobavitelj </w:t>
      </w:r>
      <w:r w:rsidRPr="00984FFC">
        <w:rPr>
          <w:rFonts w:ascii="Arial" w:eastAsia="Times New Roman" w:hAnsi="Arial" w:cs="Arial"/>
          <w:sz w:val="18"/>
          <w:szCs w:val="18"/>
        </w:rPr>
        <w:t xml:space="preserve">po svoji krivdi zamuja z dobavo opreme, lahko naročnik </w:t>
      </w:r>
      <w:r w:rsidRPr="00984FFC">
        <w:rPr>
          <w:rFonts w:ascii="Arial" w:eastAsia="Arial Unicode MS" w:hAnsi="Arial" w:cs="Arial"/>
          <w:sz w:val="18"/>
          <w:szCs w:val="18"/>
        </w:rPr>
        <w:t xml:space="preserve">dobavitelju </w:t>
      </w:r>
      <w:r w:rsidRPr="00984FFC">
        <w:rPr>
          <w:rFonts w:ascii="Arial" w:eastAsia="Times New Roman" w:hAnsi="Arial" w:cs="Arial"/>
          <w:sz w:val="18"/>
          <w:szCs w:val="18"/>
        </w:rPr>
        <w:t>zaračuna pogodbeno kazen v višini 0,5 % pogodbene vrednosti z DDV za vsak dan zamude. Pogodbena kazen zaradi zamude z dobavo opreme lahko znaša največ 10 % pogodbene vrednosti z DDV.</w:t>
      </w:r>
    </w:p>
    <w:p w14:paraId="27E2873E" w14:textId="77777777" w:rsidR="00984FFC" w:rsidRPr="00984FFC" w:rsidRDefault="00984FFC" w:rsidP="00984FFC">
      <w:pPr>
        <w:spacing w:after="0" w:line="260" w:lineRule="atLeast"/>
        <w:jc w:val="both"/>
        <w:rPr>
          <w:rFonts w:ascii="Arial" w:eastAsia="Times New Roman" w:hAnsi="Arial" w:cs="Arial"/>
          <w:sz w:val="18"/>
          <w:szCs w:val="18"/>
        </w:rPr>
      </w:pPr>
    </w:p>
    <w:p w14:paraId="323DBE55"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V primeru odstopa od pogodbe iz razlogov na strani </w:t>
      </w:r>
      <w:r w:rsidRPr="00984FFC">
        <w:rPr>
          <w:rFonts w:ascii="Arial" w:eastAsia="Arial Unicode MS" w:hAnsi="Arial" w:cs="Arial"/>
          <w:sz w:val="18"/>
          <w:szCs w:val="18"/>
        </w:rPr>
        <w:t xml:space="preserve">dobavitelja </w:t>
      </w:r>
      <w:r w:rsidRPr="00984FFC">
        <w:rPr>
          <w:rFonts w:ascii="Arial" w:eastAsia="Times New Roman" w:hAnsi="Arial" w:cs="Arial"/>
          <w:sz w:val="18"/>
          <w:szCs w:val="18"/>
        </w:rPr>
        <w:t xml:space="preserve">znaša pogodbena kazen 10 % pogodbene vrednosti z DDV. </w:t>
      </w:r>
    </w:p>
    <w:p w14:paraId="05BB8F9D" w14:textId="77777777" w:rsidR="00984FFC" w:rsidRPr="00984FFC" w:rsidRDefault="00984FFC" w:rsidP="00984FFC">
      <w:pPr>
        <w:spacing w:after="0" w:line="260" w:lineRule="atLeast"/>
        <w:jc w:val="both"/>
        <w:rPr>
          <w:rFonts w:ascii="Arial" w:eastAsia="Times New Roman" w:hAnsi="Arial" w:cs="Arial"/>
          <w:sz w:val="18"/>
          <w:szCs w:val="18"/>
        </w:rPr>
      </w:pPr>
    </w:p>
    <w:p w14:paraId="07811E28"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Različne vrste pogodbene kazni se seštevajo in se med seboj ne izključujejo.</w:t>
      </w:r>
    </w:p>
    <w:p w14:paraId="7F6E86C5" w14:textId="77777777" w:rsidR="00984FFC" w:rsidRPr="00984FFC" w:rsidRDefault="00984FFC" w:rsidP="00984FFC">
      <w:pPr>
        <w:spacing w:after="0" w:line="260" w:lineRule="atLeast"/>
        <w:jc w:val="both"/>
        <w:rPr>
          <w:rFonts w:ascii="Arial" w:eastAsia="Times New Roman" w:hAnsi="Arial" w:cs="Arial"/>
          <w:sz w:val="18"/>
          <w:szCs w:val="18"/>
        </w:rPr>
      </w:pPr>
    </w:p>
    <w:p w14:paraId="4E353425"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Če bi zaradi napak pri izpolnitvi naročila naročniku ali uporabniku nastala škoda, ki je večja od pogodbene kazni ali bi izvedba izgubila pomen, lahko naročnik nadomestno izpolnitev naroči pri drugem dobavitelju na stroške zamudnika, lahko pa razdre pogodbo in zahteva povrnitev dejanske škode.</w:t>
      </w:r>
    </w:p>
    <w:p w14:paraId="6A1E3D97" w14:textId="77777777" w:rsidR="00984FFC" w:rsidRPr="00984FFC" w:rsidRDefault="00984FFC" w:rsidP="00984FFC">
      <w:pPr>
        <w:spacing w:after="0" w:line="260" w:lineRule="atLeast"/>
        <w:rPr>
          <w:rFonts w:ascii="Arial" w:eastAsia="Times New Roman" w:hAnsi="Arial" w:cs="Arial"/>
          <w:sz w:val="18"/>
          <w:szCs w:val="18"/>
        </w:rPr>
      </w:pPr>
    </w:p>
    <w:p w14:paraId="252DB501"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Uveljavljanje pogodbene kazni ne izključuje unovčitve finančnega zavarovanja.</w:t>
      </w:r>
    </w:p>
    <w:p w14:paraId="6585B776" w14:textId="77777777" w:rsidR="00984FFC" w:rsidRPr="00984FFC" w:rsidRDefault="00984FFC" w:rsidP="00984FFC">
      <w:pPr>
        <w:spacing w:after="0" w:line="260" w:lineRule="atLeast"/>
        <w:rPr>
          <w:rFonts w:ascii="Arial" w:eastAsia="Times New Roman" w:hAnsi="Arial" w:cs="Arial"/>
          <w:b/>
          <w:sz w:val="18"/>
          <w:szCs w:val="18"/>
        </w:rPr>
      </w:pPr>
    </w:p>
    <w:p w14:paraId="55DC0A60" w14:textId="77777777" w:rsidR="00984FFC" w:rsidRPr="00984FFC" w:rsidRDefault="00984FFC" w:rsidP="00984FFC">
      <w:pPr>
        <w:spacing w:after="0" w:line="260" w:lineRule="atLeast"/>
        <w:rPr>
          <w:rFonts w:ascii="Arial" w:eastAsia="Times New Roman" w:hAnsi="Arial" w:cs="Arial"/>
          <w:b/>
          <w:sz w:val="18"/>
          <w:szCs w:val="18"/>
        </w:rPr>
      </w:pPr>
      <w:r w:rsidRPr="00984FFC">
        <w:rPr>
          <w:rFonts w:ascii="Arial" w:eastAsia="Times New Roman" w:hAnsi="Arial" w:cs="Arial"/>
          <w:b/>
          <w:sz w:val="18"/>
          <w:szCs w:val="18"/>
        </w:rPr>
        <w:t>FINANČNA ZAVAROVANJA</w:t>
      </w:r>
    </w:p>
    <w:p w14:paraId="7586DCEA" w14:textId="77777777" w:rsidR="00984FFC" w:rsidRPr="00984FFC" w:rsidRDefault="00984FFC" w:rsidP="00974740">
      <w:pPr>
        <w:numPr>
          <w:ilvl w:val="0"/>
          <w:numId w:val="53"/>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51D5E741" w14:textId="77777777" w:rsidR="00984FFC" w:rsidRPr="00984FFC" w:rsidRDefault="00984FFC" w:rsidP="00984FFC">
      <w:pPr>
        <w:spacing w:after="0" w:line="260" w:lineRule="atLeast"/>
        <w:rPr>
          <w:rFonts w:ascii="Arial" w:eastAsia="Times New Roman" w:hAnsi="Arial" w:cs="Arial"/>
          <w:sz w:val="18"/>
          <w:szCs w:val="18"/>
        </w:rPr>
      </w:pPr>
    </w:p>
    <w:p w14:paraId="16159856" w14:textId="0F118105"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Dobavitelj </w:t>
      </w:r>
      <w:r w:rsidRPr="00984FFC">
        <w:rPr>
          <w:rFonts w:ascii="Arial" w:eastAsia="Arial Unicode MS" w:hAnsi="Arial" w:cs="Arial"/>
          <w:sz w:val="18"/>
          <w:szCs w:val="18"/>
        </w:rPr>
        <w:t>mora najkasneje v 1</w:t>
      </w:r>
      <w:r w:rsidR="000C10BE">
        <w:rPr>
          <w:rFonts w:ascii="Arial" w:eastAsia="Arial Unicode MS" w:hAnsi="Arial" w:cs="Arial"/>
          <w:sz w:val="18"/>
          <w:szCs w:val="18"/>
        </w:rPr>
        <w:t>0</w:t>
      </w:r>
      <w:r w:rsidRPr="00984FFC">
        <w:rPr>
          <w:rFonts w:ascii="Arial" w:eastAsia="Arial Unicode MS" w:hAnsi="Arial" w:cs="Arial"/>
          <w:sz w:val="18"/>
          <w:szCs w:val="18"/>
        </w:rPr>
        <w:t xml:space="preserve"> dneh od sklenitve te pogodbe </w:t>
      </w:r>
      <w:r w:rsidRPr="00984FFC">
        <w:rPr>
          <w:rFonts w:ascii="Arial" w:eastAsia="Arial Unicode MS" w:hAnsi="Arial" w:cs="Arial"/>
          <w:b/>
          <w:bCs/>
          <w:sz w:val="18"/>
          <w:szCs w:val="18"/>
        </w:rPr>
        <w:t>naročniku</w:t>
      </w:r>
      <w:r w:rsidRPr="00984FFC">
        <w:rPr>
          <w:rFonts w:ascii="Arial" w:eastAsia="Arial Unicode MS" w:hAnsi="Arial" w:cs="Arial"/>
          <w:sz w:val="18"/>
          <w:szCs w:val="18"/>
        </w:rPr>
        <w:t xml:space="preserve"> izročiti finančno zavarovanje za dobro izvedbo pogodbenih obveznosti glede na vzorec iz dokumentacije</w:t>
      </w:r>
      <w:r w:rsidR="00736F95">
        <w:rPr>
          <w:rFonts w:ascii="Arial" w:eastAsia="Arial Unicode MS" w:hAnsi="Arial" w:cs="Arial"/>
          <w:sz w:val="18"/>
          <w:szCs w:val="18"/>
        </w:rPr>
        <w:t>: bianco menica z menično izjavo</w:t>
      </w:r>
      <w:r w:rsidRPr="00984FFC">
        <w:rPr>
          <w:rFonts w:ascii="Arial" w:eastAsia="Arial Unicode MS" w:hAnsi="Arial" w:cs="Arial"/>
          <w:sz w:val="18"/>
          <w:szCs w:val="18"/>
        </w:rPr>
        <w:t xml:space="preserve"> v višini 10 % od pogodbene vrednosti z DDV, ki ga lahko naročnik unovči v primeru, če </w:t>
      </w:r>
      <w:r w:rsidRPr="00984FFC">
        <w:rPr>
          <w:rFonts w:ascii="Arial" w:eastAsia="Times New Roman" w:hAnsi="Arial" w:cs="Arial"/>
          <w:sz w:val="18"/>
          <w:szCs w:val="18"/>
        </w:rPr>
        <w:t>dobavitelj:</w:t>
      </w:r>
    </w:p>
    <w:p w14:paraId="5581C80C" w14:textId="77777777" w:rsidR="00984FFC" w:rsidRPr="000C10BE" w:rsidRDefault="00984FFC" w:rsidP="00974740">
      <w:pPr>
        <w:numPr>
          <w:ilvl w:val="0"/>
          <w:numId w:val="60"/>
        </w:numPr>
        <w:spacing w:after="0" w:line="260" w:lineRule="atLeast"/>
        <w:jc w:val="both"/>
        <w:rPr>
          <w:rFonts w:ascii="Arial" w:eastAsia="Aptos" w:hAnsi="Arial" w:cs="Arial"/>
          <w:sz w:val="18"/>
          <w:szCs w:val="18"/>
        </w:rPr>
      </w:pPr>
      <w:r w:rsidRPr="00984FFC">
        <w:rPr>
          <w:rFonts w:ascii="Arial" w:eastAsia="Arial Unicode MS" w:hAnsi="Arial" w:cs="Arial"/>
          <w:sz w:val="18"/>
          <w:szCs w:val="18"/>
        </w:rPr>
        <w:t xml:space="preserve">opreme ne dobavi, ne dobavi pravočasno ali pravilno ali dobavi opremo z napakami, ki jih na poziv naročnika ali uporabnika ne odpravi v roku 3 dni; </w:t>
      </w:r>
    </w:p>
    <w:p w14:paraId="09BE6A38" w14:textId="2DC89389" w:rsidR="000C10BE" w:rsidRPr="000C10BE" w:rsidRDefault="000C10BE" w:rsidP="00203BE3">
      <w:pPr>
        <w:numPr>
          <w:ilvl w:val="0"/>
          <w:numId w:val="60"/>
        </w:numPr>
        <w:spacing w:after="0" w:line="260" w:lineRule="atLeast"/>
        <w:jc w:val="both"/>
        <w:rPr>
          <w:rFonts w:ascii="Arial" w:eastAsia="Aptos" w:hAnsi="Arial" w:cs="Arial"/>
          <w:sz w:val="18"/>
          <w:szCs w:val="18"/>
        </w:rPr>
      </w:pPr>
      <w:r w:rsidRPr="000C10BE">
        <w:rPr>
          <w:rFonts w:ascii="Arial" w:eastAsia="Aptos" w:hAnsi="Arial" w:cs="Arial"/>
          <w:sz w:val="18"/>
          <w:szCs w:val="18"/>
        </w:rPr>
        <w:t>ne bo pravočasno ali pravilno izpolnil svojih pogodbenih obveznosti v skladu z določili pogodbe ali</w:t>
      </w:r>
      <w:r>
        <w:rPr>
          <w:rFonts w:ascii="Arial" w:eastAsia="Aptos" w:hAnsi="Arial" w:cs="Arial"/>
          <w:sz w:val="18"/>
          <w:szCs w:val="18"/>
        </w:rPr>
        <w:t xml:space="preserve"> </w:t>
      </w:r>
      <w:r w:rsidRPr="000C10BE">
        <w:rPr>
          <w:rFonts w:ascii="Arial" w:eastAsia="Aptos" w:hAnsi="Arial" w:cs="Arial"/>
          <w:sz w:val="18"/>
          <w:szCs w:val="18"/>
        </w:rPr>
        <w:t>preneha izpolnjevati svoje pogodbene obveznosti v skladu z določili pogodbe ali</w:t>
      </w:r>
    </w:p>
    <w:p w14:paraId="4B2AE313" w14:textId="75980097" w:rsidR="00984FFC" w:rsidRPr="000C10BE" w:rsidRDefault="000C10BE" w:rsidP="00F0400B">
      <w:pPr>
        <w:pStyle w:val="Odstavekseznama"/>
        <w:numPr>
          <w:ilvl w:val="0"/>
          <w:numId w:val="60"/>
        </w:numPr>
        <w:spacing w:after="0" w:line="260" w:lineRule="atLeast"/>
        <w:rPr>
          <w:rFonts w:ascii="Arial" w:eastAsia="Arial Unicode MS" w:hAnsi="Arial" w:cs="Arial"/>
          <w:sz w:val="18"/>
          <w:szCs w:val="18"/>
        </w:rPr>
      </w:pPr>
      <w:r w:rsidRPr="000C10BE">
        <w:rPr>
          <w:rFonts w:ascii="Arial" w:eastAsia="Aptos" w:hAnsi="Arial" w:cs="Arial"/>
          <w:sz w:val="18"/>
          <w:szCs w:val="18"/>
        </w:rPr>
        <w:t>ne predloži zavarovanja za odpravo napak v garancijskem roku.</w:t>
      </w:r>
    </w:p>
    <w:p w14:paraId="4B44A4F5" w14:textId="77777777" w:rsidR="000C10BE" w:rsidRPr="000C10BE" w:rsidRDefault="000C10BE" w:rsidP="000C10BE">
      <w:pPr>
        <w:pStyle w:val="Odstavekseznama"/>
        <w:spacing w:after="0" w:line="260" w:lineRule="atLeast"/>
        <w:rPr>
          <w:rFonts w:ascii="Arial" w:eastAsia="Arial Unicode MS" w:hAnsi="Arial" w:cs="Arial"/>
          <w:sz w:val="18"/>
          <w:szCs w:val="18"/>
        </w:rPr>
      </w:pPr>
    </w:p>
    <w:p w14:paraId="47562326"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Finančno zavarovanje za dobro izvedbo pogodbenih obveznosti mora biti veljavno vsaj še 30 dni po preteku dobavnega roka.</w:t>
      </w:r>
    </w:p>
    <w:p w14:paraId="4E8F3B13" w14:textId="77777777" w:rsidR="00984FFC" w:rsidRPr="00984FFC" w:rsidRDefault="00984FFC" w:rsidP="00984FFC">
      <w:pPr>
        <w:spacing w:after="0" w:line="260" w:lineRule="atLeast"/>
        <w:rPr>
          <w:rFonts w:ascii="Arial" w:eastAsia="Times New Roman" w:hAnsi="Arial" w:cs="Arial"/>
          <w:sz w:val="18"/>
          <w:szCs w:val="18"/>
        </w:rPr>
      </w:pPr>
    </w:p>
    <w:p w14:paraId="67DA32AC"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Če se med trajanjem te pogodbe spremeni rok za izvedbo pogodbenih obveznosti ali zviša skupna vrednost pogodbe, mora dobavitelj ustrezno temu spremeniti tudi finančno zavarovanje za dobro izvedbo pogodbenih obveznosti oz. podaljšati njegovo veljavnost na svoje stroške.</w:t>
      </w:r>
    </w:p>
    <w:p w14:paraId="38D6EA78" w14:textId="77777777" w:rsidR="00984FFC" w:rsidRDefault="00984FFC" w:rsidP="00984FFC">
      <w:pPr>
        <w:spacing w:after="0" w:line="260" w:lineRule="atLeast"/>
        <w:jc w:val="both"/>
        <w:rPr>
          <w:rFonts w:ascii="Arial" w:eastAsia="Times New Roman" w:hAnsi="Arial" w:cs="Arial"/>
          <w:sz w:val="18"/>
          <w:szCs w:val="18"/>
        </w:rPr>
      </w:pPr>
    </w:p>
    <w:p w14:paraId="702A4658" w14:textId="77777777" w:rsidR="00736F95" w:rsidRDefault="00736F95" w:rsidP="00984FFC">
      <w:pPr>
        <w:spacing w:after="0" w:line="260" w:lineRule="atLeast"/>
        <w:jc w:val="both"/>
        <w:rPr>
          <w:rFonts w:ascii="Arial" w:eastAsia="Times New Roman" w:hAnsi="Arial" w:cs="Arial"/>
          <w:sz w:val="18"/>
          <w:szCs w:val="18"/>
        </w:rPr>
      </w:pPr>
    </w:p>
    <w:p w14:paraId="5528EBAA" w14:textId="77777777" w:rsidR="00736F95" w:rsidRPr="00984FFC" w:rsidRDefault="00736F95" w:rsidP="00984FFC">
      <w:pPr>
        <w:spacing w:after="0" w:line="260" w:lineRule="atLeast"/>
        <w:jc w:val="both"/>
        <w:rPr>
          <w:rFonts w:ascii="Arial" w:eastAsia="Times New Roman" w:hAnsi="Arial" w:cs="Arial"/>
          <w:sz w:val="18"/>
          <w:szCs w:val="18"/>
        </w:rPr>
      </w:pPr>
    </w:p>
    <w:p w14:paraId="27EDCC58" w14:textId="77777777" w:rsidR="00984FFC" w:rsidRPr="00984FFC" w:rsidRDefault="00984FFC" w:rsidP="00974740">
      <w:pPr>
        <w:numPr>
          <w:ilvl w:val="0"/>
          <w:numId w:val="53"/>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68C52222" w14:textId="77777777" w:rsidR="00984FFC" w:rsidRPr="00984FFC" w:rsidRDefault="00984FFC" w:rsidP="00984FFC">
      <w:pPr>
        <w:spacing w:after="0" w:line="260" w:lineRule="atLeast"/>
        <w:jc w:val="both"/>
        <w:rPr>
          <w:rFonts w:ascii="Arial" w:eastAsia="Times New Roman" w:hAnsi="Arial" w:cs="Arial"/>
          <w:sz w:val="18"/>
          <w:szCs w:val="18"/>
        </w:rPr>
      </w:pPr>
    </w:p>
    <w:p w14:paraId="6DBB6E35" w14:textId="4A98EB9A"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Dobavitelj mora najkasneje v roku 1</w:t>
      </w:r>
      <w:r w:rsidR="000C10BE">
        <w:rPr>
          <w:rFonts w:ascii="Arial" w:eastAsia="Times New Roman" w:hAnsi="Arial" w:cs="Arial"/>
          <w:sz w:val="18"/>
          <w:szCs w:val="18"/>
        </w:rPr>
        <w:t>0</w:t>
      </w:r>
      <w:r w:rsidRPr="00984FFC">
        <w:rPr>
          <w:rFonts w:ascii="Arial" w:eastAsia="Times New Roman" w:hAnsi="Arial" w:cs="Arial"/>
          <w:sz w:val="18"/>
          <w:szCs w:val="18"/>
        </w:rPr>
        <w:t xml:space="preserve"> dni po primopredaji </w:t>
      </w:r>
      <w:r w:rsidRPr="00984FFC">
        <w:rPr>
          <w:rFonts w:ascii="Arial" w:eastAsia="Times New Roman" w:hAnsi="Arial" w:cs="Arial"/>
          <w:b/>
          <w:bCs/>
          <w:sz w:val="18"/>
          <w:szCs w:val="18"/>
        </w:rPr>
        <w:t>uporabniku</w:t>
      </w:r>
      <w:r w:rsidRPr="00984FFC">
        <w:rPr>
          <w:rFonts w:ascii="Arial" w:eastAsia="Times New Roman" w:hAnsi="Arial" w:cs="Arial"/>
          <w:sz w:val="18"/>
          <w:szCs w:val="18"/>
        </w:rPr>
        <w:t xml:space="preserve"> izročiti finančno zavarovanje za odpravo napak v garancijskem roku</w:t>
      </w:r>
      <w:r w:rsidR="00736F95">
        <w:rPr>
          <w:rFonts w:ascii="Arial" w:eastAsia="Times New Roman" w:hAnsi="Arial" w:cs="Arial"/>
          <w:sz w:val="18"/>
          <w:szCs w:val="18"/>
        </w:rPr>
        <w:t>: bianco menica z menično izjavo,</w:t>
      </w:r>
      <w:r w:rsidRPr="00984FFC">
        <w:rPr>
          <w:rFonts w:ascii="Arial" w:eastAsia="Times New Roman" w:hAnsi="Arial" w:cs="Arial"/>
          <w:sz w:val="18"/>
          <w:szCs w:val="18"/>
        </w:rPr>
        <w:t xml:space="preserve"> v višini 5 % od pogodbene vrednosti z DDV, ki ga lahko uporabnik unovči, če dobavitelj ne bo izvrševal garancijskih obveznosti v rokih in na način, kot je opredeljeno v tej pogodbi.</w:t>
      </w:r>
    </w:p>
    <w:p w14:paraId="4A7FCAC2" w14:textId="77777777" w:rsidR="00984FFC" w:rsidRPr="00984FFC" w:rsidRDefault="00984FFC" w:rsidP="00984FFC">
      <w:pPr>
        <w:spacing w:after="0" w:line="260" w:lineRule="atLeast"/>
        <w:jc w:val="both"/>
        <w:rPr>
          <w:rFonts w:ascii="Arial" w:eastAsia="Times New Roman" w:hAnsi="Arial" w:cs="Arial"/>
          <w:sz w:val="18"/>
          <w:szCs w:val="18"/>
        </w:rPr>
      </w:pPr>
    </w:p>
    <w:p w14:paraId="239256B6"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Veljavnost finančnega zavarovanja za odpravo napak v garancijskem roku mora biti vsaj še 30 dni po izteku garancijskega roka.</w:t>
      </w:r>
    </w:p>
    <w:p w14:paraId="40153C9D" w14:textId="77777777" w:rsidR="00984FFC" w:rsidRPr="00984FFC" w:rsidRDefault="00984FFC" w:rsidP="00984FFC">
      <w:pPr>
        <w:spacing w:after="0" w:line="260" w:lineRule="atLeast"/>
        <w:jc w:val="both"/>
        <w:rPr>
          <w:rFonts w:ascii="Arial" w:eastAsia="Times New Roman" w:hAnsi="Arial" w:cs="Arial"/>
          <w:sz w:val="18"/>
          <w:szCs w:val="18"/>
        </w:rPr>
      </w:pPr>
    </w:p>
    <w:p w14:paraId="09C32B3B"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V kolikor se garancijski rok podaljša, mora dobavitelj za enak čas podaljšati tudi rok trajanja zavarovanja za odpravo napak v garancijskem roku.</w:t>
      </w:r>
    </w:p>
    <w:p w14:paraId="1F5E21E5" w14:textId="77777777" w:rsidR="00984FFC" w:rsidRPr="00984FFC" w:rsidRDefault="00984FFC" w:rsidP="00984FFC">
      <w:pPr>
        <w:spacing w:after="0" w:line="260" w:lineRule="atLeast"/>
        <w:jc w:val="both"/>
        <w:rPr>
          <w:rFonts w:ascii="Arial" w:eastAsia="Times New Roman" w:hAnsi="Arial" w:cs="Arial"/>
          <w:sz w:val="18"/>
          <w:szCs w:val="18"/>
        </w:rPr>
      </w:pPr>
    </w:p>
    <w:p w14:paraId="79470F27"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Uporabnik lahko navedeno finančno zavarovaje unovči, če je predhodno pisno obvestil dobavitelja o kršitvi garancijskih obveznosti in zahteval izpolnitev v roku 2 dni po prejemu obvestila, dobavitelj pa ni zadovoljivo ukrepal. Če se kršitev garancijskih obveznosti ponovi več kot trikrat, predhodno obvestilo ni več potrebno. Uporabnik mora dobavitelja o tem, da je unovčil finančno zavarovanje, pisno obvestiti najkasneje 3 dni po dnevu, ko ga je je predložil v izplačilo.</w:t>
      </w:r>
    </w:p>
    <w:p w14:paraId="361D3784" w14:textId="77777777" w:rsidR="00984FFC" w:rsidRPr="00984FFC" w:rsidRDefault="00984FFC" w:rsidP="00984FFC">
      <w:pPr>
        <w:spacing w:after="0" w:line="260" w:lineRule="atLeast"/>
        <w:rPr>
          <w:rFonts w:ascii="Arial" w:eastAsia="Times New Roman" w:hAnsi="Arial" w:cs="Arial"/>
          <w:sz w:val="18"/>
          <w:szCs w:val="18"/>
        </w:rPr>
      </w:pPr>
    </w:p>
    <w:p w14:paraId="19E78F9B" w14:textId="77777777" w:rsidR="00984FFC" w:rsidRPr="00984FFC" w:rsidRDefault="00984FFC" w:rsidP="00974740">
      <w:pPr>
        <w:numPr>
          <w:ilvl w:val="0"/>
          <w:numId w:val="53"/>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lastRenderedPageBreak/>
        <w:t>člen</w:t>
      </w:r>
    </w:p>
    <w:p w14:paraId="637D002D" w14:textId="77777777" w:rsidR="00984FFC" w:rsidRPr="00984FFC" w:rsidRDefault="00984FFC" w:rsidP="00984FFC">
      <w:pPr>
        <w:spacing w:after="0" w:line="260" w:lineRule="atLeast"/>
        <w:rPr>
          <w:rFonts w:ascii="Arial" w:eastAsia="Times New Roman" w:hAnsi="Arial" w:cs="Arial"/>
          <w:sz w:val="18"/>
          <w:szCs w:val="18"/>
        </w:rPr>
      </w:pPr>
    </w:p>
    <w:p w14:paraId="6ECCEC7C"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46993168" w14:textId="77777777" w:rsidR="00984FFC" w:rsidRPr="00984FFC" w:rsidRDefault="00984FFC" w:rsidP="00984FFC">
      <w:pPr>
        <w:widowControl w:val="0"/>
        <w:tabs>
          <w:tab w:val="left" w:pos="0"/>
        </w:tabs>
        <w:spacing w:after="0" w:line="260" w:lineRule="atLeast"/>
        <w:jc w:val="both"/>
        <w:rPr>
          <w:rFonts w:ascii="Arial" w:eastAsia="Times New Roman" w:hAnsi="Arial" w:cs="Arial"/>
          <w:sz w:val="18"/>
          <w:szCs w:val="18"/>
        </w:rPr>
      </w:pPr>
    </w:p>
    <w:p w14:paraId="7E092D08" w14:textId="77777777" w:rsidR="00984FFC" w:rsidRPr="00984FFC" w:rsidRDefault="00984FFC" w:rsidP="00984FFC">
      <w:pPr>
        <w:spacing w:after="0"/>
        <w:jc w:val="both"/>
        <w:rPr>
          <w:rFonts w:ascii="Arial" w:eastAsia="Times New Roman" w:hAnsi="Arial" w:cs="Arial"/>
          <w:b/>
          <w:sz w:val="18"/>
          <w:szCs w:val="18"/>
        </w:rPr>
      </w:pPr>
      <w:r w:rsidRPr="00984FFC">
        <w:rPr>
          <w:rFonts w:ascii="Arial" w:eastAsia="Times New Roman" w:hAnsi="Arial" w:cs="Arial"/>
          <w:b/>
          <w:sz w:val="18"/>
          <w:szCs w:val="18"/>
        </w:rPr>
        <w:t>OBVEŠČANJE JAVNOSTI IN KOMUNICIRANJE</w:t>
      </w:r>
    </w:p>
    <w:p w14:paraId="41118C55" w14:textId="77777777" w:rsidR="00984FFC" w:rsidRPr="00984FFC" w:rsidRDefault="00984FFC" w:rsidP="00984FFC">
      <w:pPr>
        <w:spacing w:after="0" w:line="260" w:lineRule="atLeast"/>
        <w:rPr>
          <w:rFonts w:ascii="Arial" w:eastAsia="Times New Roman" w:hAnsi="Arial" w:cs="Arial"/>
          <w:sz w:val="18"/>
          <w:szCs w:val="18"/>
          <w:lang w:val="it-IT"/>
        </w:rPr>
      </w:pPr>
    </w:p>
    <w:p w14:paraId="59417F9B" w14:textId="77777777" w:rsidR="00984FFC" w:rsidRPr="00984FFC" w:rsidRDefault="00984FFC" w:rsidP="00974740">
      <w:pPr>
        <w:numPr>
          <w:ilvl w:val="0"/>
          <w:numId w:val="53"/>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40C93846" w14:textId="77777777" w:rsidR="00984FFC" w:rsidRPr="00984FFC" w:rsidRDefault="00984FFC" w:rsidP="00984FFC">
      <w:pPr>
        <w:spacing w:after="0" w:line="260" w:lineRule="atLeast"/>
        <w:ind w:left="720"/>
        <w:rPr>
          <w:rFonts w:ascii="Arial" w:eastAsia="Times New Roman" w:hAnsi="Arial" w:cs="Arial"/>
          <w:sz w:val="18"/>
          <w:szCs w:val="18"/>
        </w:rPr>
      </w:pPr>
    </w:p>
    <w:p w14:paraId="02809C8A"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Pogodbene stranke so dolžne izvajati dejavnost prepoznavnosti in preglednosti kot ga določa 50. člen Uredbe 2021/1060/EU in spoštovati pravila o informiranju in obveščanju javnosti, ki so podrobneje določena v Navodilih organa upravljanja na področju zagotavljanja prepoznavnosti, preglednosti in komuniciranja evropske kohezijske politike v obdobju 2021-2027, objavljena na spletni strani </w:t>
      </w:r>
      <w:hyperlink r:id="rId22" w:history="1">
        <w:r w:rsidRPr="00984FFC">
          <w:rPr>
            <w:rFonts w:ascii="Arial" w:eastAsia="Times New Roman" w:hAnsi="Arial" w:cs="Arial"/>
            <w:color w:val="0000FF"/>
            <w:sz w:val="18"/>
            <w:szCs w:val="18"/>
            <w:u w:val="single"/>
          </w:rPr>
          <w:t>https://evropskasredstva.si/evropska-kohezijska-politika/navodila-in-smernice/</w:t>
        </w:r>
      </w:hyperlink>
      <w:r w:rsidRPr="00984FFC">
        <w:rPr>
          <w:rFonts w:ascii="Arial" w:eastAsia="Times New Roman" w:hAnsi="Arial" w:cs="Arial"/>
          <w:sz w:val="18"/>
          <w:szCs w:val="18"/>
        </w:rPr>
        <w:t>.</w:t>
      </w:r>
    </w:p>
    <w:p w14:paraId="1B021C13"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 </w:t>
      </w:r>
    </w:p>
    <w:p w14:paraId="3AFBB263"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Dokumentacija in oprema, ki jo bo dobavitelj dobavil v okviru te pogodbe, morajo biti označeni z ustreznim simbolom EU, na njih pa mora biti smiselno uporabljena navedba o sofinanciranju.</w:t>
      </w:r>
    </w:p>
    <w:p w14:paraId="64F75442" w14:textId="77777777" w:rsidR="00984FFC" w:rsidRPr="00984FFC" w:rsidRDefault="00984FFC" w:rsidP="00984FFC">
      <w:pPr>
        <w:spacing w:after="0" w:line="260" w:lineRule="atLeast"/>
        <w:jc w:val="both"/>
        <w:rPr>
          <w:rFonts w:ascii="Arial" w:eastAsia="Times New Roman" w:hAnsi="Arial" w:cs="Arial"/>
          <w:sz w:val="18"/>
          <w:szCs w:val="18"/>
        </w:rPr>
      </w:pPr>
    </w:p>
    <w:p w14:paraId="7F684F13" w14:textId="77777777" w:rsidR="00984FFC" w:rsidRPr="00984FFC" w:rsidRDefault="00984FFC" w:rsidP="00974740">
      <w:pPr>
        <w:numPr>
          <w:ilvl w:val="0"/>
          <w:numId w:val="53"/>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5FAE89B5" w14:textId="77777777" w:rsidR="00984FFC" w:rsidRPr="00984FFC" w:rsidRDefault="00984FFC" w:rsidP="00984FFC">
      <w:pPr>
        <w:spacing w:after="0" w:line="260" w:lineRule="atLeast"/>
        <w:rPr>
          <w:rFonts w:ascii="Arial" w:eastAsia="Times New Roman" w:hAnsi="Arial" w:cs="Arial"/>
          <w:sz w:val="18"/>
          <w:szCs w:val="18"/>
        </w:rPr>
      </w:pPr>
    </w:p>
    <w:p w14:paraId="45E5BDB2"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Dobavitelj ne sme v imenu naročnika brez njegovega soglasja dajati izjav (ustno, pisno ali preko elektronske pošte) za javnost, neposredno, preko medijev ali preko predstavnikov medijev. Prav tako ne sme dajati kakršnakoli zagotovila in izjave tretjim osebam o izvajanju pogodbenih obveznosti. Vsa uradna komunikacija mora potekati preko naročnika oz. po pooblastilu naročnika.</w:t>
      </w:r>
    </w:p>
    <w:p w14:paraId="19AB2072" w14:textId="77777777" w:rsidR="00984FFC" w:rsidRPr="00984FFC" w:rsidRDefault="00984FFC" w:rsidP="00984FFC">
      <w:pPr>
        <w:spacing w:after="0" w:line="260" w:lineRule="atLeast"/>
        <w:jc w:val="both"/>
        <w:rPr>
          <w:rFonts w:ascii="Arial" w:eastAsia="Times New Roman" w:hAnsi="Arial" w:cs="Arial"/>
          <w:sz w:val="18"/>
          <w:szCs w:val="18"/>
        </w:rPr>
      </w:pPr>
    </w:p>
    <w:p w14:paraId="55087387" w14:textId="77777777" w:rsidR="00984FFC" w:rsidRPr="00984FFC" w:rsidRDefault="00984FFC" w:rsidP="00984FFC">
      <w:pPr>
        <w:spacing w:after="0" w:line="260" w:lineRule="atLeast"/>
        <w:rPr>
          <w:rFonts w:ascii="Arial" w:eastAsia="Times New Roman" w:hAnsi="Arial" w:cs="Arial"/>
          <w:sz w:val="18"/>
          <w:szCs w:val="18"/>
        </w:rPr>
      </w:pPr>
      <w:r w:rsidRPr="00984FFC">
        <w:rPr>
          <w:rFonts w:ascii="Arial" w:eastAsia="Times New Roman" w:hAnsi="Arial" w:cs="Arial"/>
          <w:b/>
          <w:sz w:val="18"/>
          <w:szCs w:val="18"/>
        </w:rPr>
        <w:t>HRANJENJE DOKUMENTACIJE</w:t>
      </w:r>
    </w:p>
    <w:p w14:paraId="4044F223" w14:textId="77777777" w:rsidR="00984FFC" w:rsidRPr="00984FFC" w:rsidRDefault="00984FFC" w:rsidP="00974740">
      <w:pPr>
        <w:numPr>
          <w:ilvl w:val="0"/>
          <w:numId w:val="53"/>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3009F85D" w14:textId="77777777" w:rsidR="00984FFC" w:rsidRPr="00984FFC" w:rsidRDefault="00984FFC" w:rsidP="00984FFC">
      <w:pPr>
        <w:spacing w:after="0" w:line="260" w:lineRule="atLeast"/>
        <w:rPr>
          <w:rFonts w:ascii="Arial" w:eastAsia="Times New Roman" w:hAnsi="Arial" w:cs="Arial"/>
          <w:sz w:val="18"/>
          <w:szCs w:val="18"/>
        </w:rPr>
      </w:pPr>
    </w:p>
    <w:p w14:paraId="0989E4DA"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Pogodbene stranke morajo na varen in urejen način hraniti vse dokumente in račune, ki se nanašajo na financiranje nakupa opreme v skladu z vsakokratno veljavnimi predpisi, ki urejajo varstvo dokumentarnega in arhivskega gradiva, še 10 let po njenem zaključku, in sicer za potrebe revizije oz. kot dokazila za potrebe prihodnjih preverjanj. 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0A1D233D" w14:textId="77777777" w:rsidR="00984FFC" w:rsidRPr="00984FFC" w:rsidRDefault="00984FFC" w:rsidP="00984FFC">
      <w:pPr>
        <w:spacing w:after="0" w:line="260" w:lineRule="atLeast"/>
        <w:jc w:val="both"/>
        <w:rPr>
          <w:rFonts w:ascii="Arial" w:eastAsia="Times New Roman" w:hAnsi="Arial" w:cs="Arial"/>
          <w:sz w:val="18"/>
          <w:szCs w:val="18"/>
        </w:rPr>
      </w:pPr>
    </w:p>
    <w:p w14:paraId="1ADD9CCD"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Pogodbene stranke morajo omogočiti dostop do dokumentacije organu upravljanja, organu za potrjevanje, revizijskemu organu ter drugim nadzornim slovenskim organom in pristojnim organom EU. Kadarkoli in na prvi poziv morajo predložiti vse relevantne dokumente, ki izkazujejo resničnost, pravilnost in skladnost stroškov ter pravilnost postopkov in učinkovitost izvajanja pogodbe. Dostopnost do vseh dokumentov o izdatkih za dobavo opreme morajo pogodbene stranke zagotoviti za obdobje petih let od 31. decembra leta, v katerem je organ upravljanja opravil zadnje plačilo naročniku, če ni drugače določeno z 82. členom Uredbe 2021/1060/EU oz. predpisom, ki bi jo nadomestil. V primeru neskladja rokov veljajo določila Uredbe 2021/1060/EU.</w:t>
      </w:r>
    </w:p>
    <w:p w14:paraId="42D51C72" w14:textId="77777777" w:rsidR="00984FFC" w:rsidRPr="00984FFC" w:rsidRDefault="00984FFC" w:rsidP="00984FFC">
      <w:pPr>
        <w:spacing w:after="0" w:line="260" w:lineRule="atLeast"/>
        <w:rPr>
          <w:rFonts w:ascii="Arial" w:eastAsia="Times New Roman" w:hAnsi="Arial" w:cs="Arial"/>
          <w:sz w:val="18"/>
          <w:szCs w:val="18"/>
        </w:rPr>
      </w:pPr>
    </w:p>
    <w:p w14:paraId="04B10F32" w14:textId="77777777" w:rsidR="00984FFC" w:rsidRPr="00984FFC" w:rsidRDefault="00984FFC" w:rsidP="00984FFC">
      <w:pPr>
        <w:spacing w:after="0" w:line="260" w:lineRule="atLeast"/>
        <w:rPr>
          <w:rFonts w:ascii="Arial" w:eastAsia="Times New Roman" w:hAnsi="Arial" w:cs="Arial"/>
          <w:b/>
          <w:sz w:val="18"/>
          <w:szCs w:val="18"/>
        </w:rPr>
      </w:pPr>
      <w:r w:rsidRPr="00984FFC">
        <w:rPr>
          <w:rFonts w:ascii="Arial" w:eastAsia="Times New Roman" w:hAnsi="Arial" w:cs="Arial"/>
          <w:b/>
          <w:sz w:val="18"/>
          <w:szCs w:val="18"/>
        </w:rPr>
        <w:t>SKRBNIKI POGODBE</w:t>
      </w:r>
    </w:p>
    <w:p w14:paraId="17A0931C" w14:textId="77777777" w:rsidR="00984FFC" w:rsidRPr="00984FFC" w:rsidRDefault="00984FFC" w:rsidP="00974740">
      <w:pPr>
        <w:numPr>
          <w:ilvl w:val="0"/>
          <w:numId w:val="53"/>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06385784" w14:textId="77777777" w:rsidR="00984FFC" w:rsidRPr="00984FFC" w:rsidRDefault="00984FFC" w:rsidP="00984FFC">
      <w:pPr>
        <w:spacing w:after="0" w:line="260" w:lineRule="atLeast"/>
        <w:rPr>
          <w:rFonts w:ascii="Arial" w:eastAsia="Times New Roman" w:hAnsi="Arial" w:cs="Arial"/>
          <w:sz w:val="18"/>
          <w:szCs w:val="18"/>
        </w:rPr>
      </w:pPr>
    </w:p>
    <w:p w14:paraId="3A821B3A" w14:textId="77777777" w:rsidR="00984FFC" w:rsidRPr="00984FFC" w:rsidRDefault="00984FFC" w:rsidP="00984FFC">
      <w:pPr>
        <w:spacing w:after="0" w:line="260" w:lineRule="atLeast"/>
        <w:rPr>
          <w:rFonts w:ascii="Arial" w:eastAsia="Times New Roman" w:hAnsi="Arial" w:cs="Arial"/>
          <w:sz w:val="18"/>
          <w:szCs w:val="18"/>
        </w:rPr>
      </w:pPr>
      <w:r w:rsidRPr="00984FFC">
        <w:rPr>
          <w:rFonts w:ascii="Arial" w:eastAsia="Times New Roman" w:hAnsi="Arial" w:cs="Arial"/>
          <w:sz w:val="18"/>
          <w:szCs w:val="18"/>
        </w:rPr>
        <w:t>Skrbnik pogodbe na strani naročnika je _________________, tel. št. ________, e-naslov: _________.</w:t>
      </w:r>
    </w:p>
    <w:p w14:paraId="2C5B435C" w14:textId="77777777" w:rsidR="00984FFC" w:rsidRPr="00984FFC" w:rsidRDefault="00984FFC" w:rsidP="00984FFC">
      <w:pPr>
        <w:spacing w:after="0" w:line="260" w:lineRule="atLeast"/>
        <w:rPr>
          <w:rFonts w:ascii="Arial" w:eastAsia="Times New Roman" w:hAnsi="Arial" w:cs="Arial"/>
          <w:sz w:val="18"/>
          <w:szCs w:val="18"/>
        </w:rPr>
      </w:pPr>
    </w:p>
    <w:p w14:paraId="4433D83E" w14:textId="77777777" w:rsidR="00984FFC" w:rsidRPr="00984FFC" w:rsidRDefault="00984FFC" w:rsidP="00984FFC">
      <w:pPr>
        <w:spacing w:after="0" w:line="260" w:lineRule="atLeast"/>
        <w:rPr>
          <w:rFonts w:ascii="Arial" w:eastAsia="Times New Roman" w:hAnsi="Arial" w:cs="Arial"/>
          <w:sz w:val="18"/>
          <w:szCs w:val="18"/>
        </w:rPr>
      </w:pPr>
      <w:r w:rsidRPr="00984FFC">
        <w:rPr>
          <w:rFonts w:ascii="Arial" w:eastAsia="Times New Roman" w:hAnsi="Arial" w:cs="Arial"/>
          <w:sz w:val="18"/>
          <w:szCs w:val="18"/>
        </w:rPr>
        <w:t>Skrbnik pogodbe na strani uporabnika je ________________, tel. št. ________, e-naslov: _________.</w:t>
      </w:r>
    </w:p>
    <w:p w14:paraId="13FBA8BB" w14:textId="77777777" w:rsidR="00984FFC" w:rsidRPr="00984FFC" w:rsidRDefault="00984FFC" w:rsidP="00984FFC">
      <w:pPr>
        <w:spacing w:after="0" w:line="260" w:lineRule="atLeast"/>
        <w:rPr>
          <w:rFonts w:ascii="Arial" w:eastAsia="Times New Roman" w:hAnsi="Arial" w:cs="Arial"/>
          <w:color w:val="00B050"/>
          <w:sz w:val="18"/>
          <w:szCs w:val="18"/>
        </w:rPr>
      </w:pPr>
    </w:p>
    <w:p w14:paraId="3884B81E" w14:textId="77777777" w:rsidR="00984FFC" w:rsidRPr="00984FFC" w:rsidRDefault="00984FFC" w:rsidP="00984FFC">
      <w:pPr>
        <w:spacing w:after="0" w:line="260" w:lineRule="atLeast"/>
        <w:rPr>
          <w:rFonts w:ascii="Arial" w:eastAsia="Times New Roman" w:hAnsi="Arial" w:cs="Arial"/>
          <w:sz w:val="18"/>
          <w:szCs w:val="18"/>
        </w:rPr>
      </w:pPr>
      <w:r w:rsidRPr="00984FFC">
        <w:rPr>
          <w:rFonts w:ascii="Arial" w:eastAsia="Times New Roman" w:hAnsi="Arial" w:cs="Arial"/>
          <w:sz w:val="18"/>
          <w:szCs w:val="18"/>
        </w:rPr>
        <w:t xml:space="preserve">Skrbnik pogodbe na strani </w:t>
      </w:r>
      <w:r w:rsidRPr="00984FFC">
        <w:rPr>
          <w:rFonts w:ascii="Arial" w:eastAsia="Arial Unicode MS" w:hAnsi="Arial" w:cs="Arial"/>
          <w:sz w:val="18"/>
          <w:szCs w:val="18"/>
        </w:rPr>
        <w:t xml:space="preserve">dobavitelja </w:t>
      </w:r>
      <w:r w:rsidRPr="00984FFC">
        <w:rPr>
          <w:rFonts w:ascii="Arial" w:eastAsia="Times New Roman" w:hAnsi="Arial" w:cs="Arial"/>
          <w:sz w:val="18"/>
          <w:szCs w:val="18"/>
        </w:rPr>
        <w:t>je ________________, tel. št. ________, e-naslov: _________.</w:t>
      </w:r>
    </w:p>
    <w:p w14:paraId="56983ADA" w14:textId="77777777" w:rsidR="00984FFC" w:rsidRPr="00984FFC" w:rsidRDefault="00984FFC" w:rsidP="00984FFC">
      <w:pPr>
        <w:spacing w:after="0" w:line="260" w:lineRule="atLeast"/>
        <w:rPr>
          <w:rFonts w:ascii="Arial" w:eastAsia="Times New Roman" w:hAnsi="Arial" w:cs="Arial"/>
          <w:sz w:val="18"/>
          <w:szCs w:val="18"/>
        </w:rPr>
      </w:pPr>
    </w:p>
    <w:p w14:paraId="2916A2E0"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Navedeni pogodbeni predstavniki so pooblaščeni, da zastopajo pogodbene stranke v vseh vprašanjih, ki se nanašajo na realizacijo predmeta pogodbe.</w:t>
      </w:r>
    </w:p>
    <w:p w14:paraId="64733182" w14:textId="77777777" w:rsidR="00984FFC" w:rsidRPr="00984FFC" w:rsidRDefault="00984FFC" w:rsidP="00984FFC">
      <w:pPr>
        <w:spacing w:after="0" w:line="260" w:lineRule="atLeast"/>
        <w:rPr>
          <w:rFonts w:ascii="Arial" w:eastAsia="Times New Roman" w:hAnsi="Arial" w:cs="Arial"/>
          <w:sz w:val="18"/>
          <w:szCs w:val="18"/>
        </w:rPr>
      </w:pPr>
      <w:r w:rsidRPr="00984FFC">
        <w:rPr>
          <w:rFonts w:ascii="Arial" w:eastAsia="Times New Roman" w:hAnsi="Arial" w:cs="Arial"/>
          <w:sz w:val="18"/>
          <w:szCs w:val="18"/>
        </w:rPr>
        <w:tab/>
      </w:r>
    </w:p>
    <w:p w14:paraId="323F22AB" w14:textId="77777777" w:rsidR="00984FFC" w:rsidRPr="00984FFC" w:rsidRDefault="00984FFC" w:rsidP="00974740">
      <w:pPr>
        <w:numPr>
          <w:ilvl w:val="0"/>
          <w:numId w:val="53"/>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3B21B6D0" w14:textId="77777777" w:rsidR="00984FFC" w:rsidRPr="00984FFC" w:rsidRDefault="00984FFC" w:rsidP="00984FFC">
      <w:pPr>
        <w:spacing w:after="0" w:line="260" w:lineRule="atLeast"/>
        <w:rPr>
          <w:rFonts w:ascii="Arial" w:eastAsia="Times New Roman" w:hAnsi="Arial" w:cs="Arial"/>
          <w:sz w:val="18"/>
          <w:szCs w:val="18"/>
        </w:rPr>
      </w:pPr>
    </w:p>
    <w:p w14:paraId="176F2859"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Vsa obvestila strank in ostale pomembne komunikacije morajo biti poslane nasprotnima strankama po e-pošti. Pomembne komunikacije so tiste, ki zadevajo določbe te pogodbe in imajo vsebinske ali finančne posledice. </w:t>
      </w:r>
    </w:p>
    <w:p w14:paraId="1E6BAF8F" w14:textId="77777777" w:rsidR="00984FFC" w:rsidRPr="00984FFC" w:rsidRDefault="00984FFC" w:rsidP="00984FFC">
      <w:pPr>
        <w:spacing w:after="0" w:line="260" w:lineRule="atLeast"/>
        <w:jc w:val="both"/>
        <w:rPr>
          <w:rFonts w:ascii="Arial" w:eastAsia="Times New Roman" w:hAnsi="Arial" w:cs="Arial"/>
          <w:sz w:val="18"/>
          <w:szCs w:val="18"/>
        </w:rPr>
      </w:pPr>
    </w:p>
    <w:p w14:paraId="243AB088"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Operativne komunikacije brez zgoraj naštetih učinkov lahko potekajo preko telefona. Vsa pisanja in elektronska pošta mora biti naslovljena na pristojne skrbnike pogodb. </w:t>
      </w:r>
    </w:p>
    <w:p w14:paraId="7A9311FE" w14:textId="77777777" w:rsidR="00984FFC" w:rsidRPr="00984FFC" w:rsidRDefault="00984FFC" w:rsidP="00984FFC">
      <w:pPr>
        <w:spacing w:after="0" w:line="260" w:lineRule="atLeast"/>
        <w:jc w:val="both"/>
        <w:rPr>
          <w:rFonts w:ascii="Arial" w:eastAsia="Times New Roman" w:hAnsi="Arial" w:cs="Arial"/>
          <w:sz w:val="18"/>
          <w:szCs w:val="18"/>
        </w:rPr>
      </w:pPr>
    </w:p>
    <w:p w14:paraId="77262D23" w14:textId="77777777" w:rsidR="00984FFC" w:rsidRPr="00984FFC" w:rsidRDefault="00984FFC" w:rsidP="00984FFC">
      <w:pPr>
        <w:spacing w:after="0" w:line="260" w:lineRule="atLeast"/>
        <w:ind w:right="1"/>
        <w:jc w:val="both"/>
        <w:rPr>
          <w:rFonts w:ascii="Arial" w:eastAsia="Times New Roman" w:hAnsi="Arial" w:cs="Arial"/>
          <w:sz w:val="18"/>
          <w:szCs w:val="18"/>
        </w:rPr>
      </w:pPr>
      <w:r w:rsidRPr="00984FFC">
        <w:rPr>
          <w:rFonts w:ascii="Arial" w:eastAsia="Times New Roman" w:hAnsi="Arial" w:cs="Arial"/>
          <w:sz w:val="18"/>
          <w:szCs w:val="18"/>
        </w:rPr>
        <w:t>Za spremembo skrbnikov pogodbe zadostuje pisno obvestilo drugima dvema pogodbenima strankama.</w:t>
      </w:r>
    </w:p>
    <w:p w14:paraId="0E9E9F43" w14:textId="77777777" w:rsidR="00984FFC" w:rsidRPr="00984FFC" w:rsidRDefault="00984FFC" w:rsidP="00984FFC">
      <w:pPr>
        <w:spacing w:after="0" w:line="260" w:lineRule="atLeast"/>
        <w:rPr>
          <w:rFonts w:ascii="Arial" w:eastAsia="Times New Roman" w:hAnsi="Arial" w:cs="Arial"/>
          <w:sz w:val="18"/>
          <w:szCs w:val="18"/>
        </w:rPr>
      </w:pPr>
    </w:p>
    <w:p w14:paraId="76509771" w14:textId="77777777" w:rsidR="00984FFC" w:rsidRPr="00984FFC" w:rsidRDefault="00984FFC" w:rsidP="00984FFC">
      <w:pPr>
        <w:spacing w:after="0" w:line="260" w:lineRule="atLeast"/>
        <w:rPr>
          <w:rFonts w:ascii="Arial" w:eastAsia="Times New Roman" w:hAnsi="Arial" w:cs="Arial"/>
          <w:b/>
          <w:sz w:val="18"/>
          <w:szCs w:val="18"/>
        </w:rPr>
      </w:pPr>
      <w:r w:rsidRPr="00984FFC">
        <w:rPr>
          <w:rFonts w:ascii="Arial" w:eastAsia="Times New Roman" w:hAnsi="Arial" w:cs="Arial"/>
          <w:b/>
          <w:sz w:val="18"/>
          <w:szCs w:val="18"/>
        </w:rPr>
        <w:t>PROTIKORUPCIJSKA KLAVZULA</w:t>
      </w:r>
    </w:p>
    <w:p w14:paraId="0CCEBC8B" w14:textId="77777777" w:rsidR="00984FFC" w:rsidRPr="00984FFC" w:rsidRDefault="00984FFC" w:rsidP="00974740">
      <w:pPr>
        <w:numPr>
          <w:ilvl w:val="0"/>
          <w:numId w:val="53"/>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7223E8F3" w14:textId="77777777" w:rsidR="00984FFC" w:rsidRPr="00984FFC" w:rsidRDefault="00984FFC" w:rsidP="00984FFC">
      <w:pPr>
        <w:spacing w:after="0" w:line="260" w:lineRule="atLeast"/>
        <w:rPr>
          <w:rFonts w:ascii="Arial" w:eastAsia="Times New Roman" w:hAnsi="Arial" w:cs="Arial"/>
          <w:sz w:val="18"/>
          <w:szCs w:val="18"/>
          <w:lang w:val="en-US"/>
        </w:rPr>
      </w:pPr>
    </w:p>
    <w:p w14:paraId="66ACA4EA" w14:textId="77777777" w:rsidR="00984FFC" w:rsidRPr="00984FFC" w:rsidRDefault="00984FFC" w:rsidP="00984FFC">
      <w:pPr>
        <w:spacing w:after="0" w:line="260" w:lineRule="atLeast"/>
        <w:ind w:right="1"/>
        <w:jc w:val="both"/>
        <w:rPr>
          <w:rFonts w:ascii="Arial" w:eastAsia="Times New Roman" w:hAnsi="Arial" w:cs="Arial"/>
          <w:sz w:val="18"/>
          <w:szCs w:val="18"/>
        </w:rPr>
      </w:pPr>
      <w:r w:rsidRPr="00984FFC">
        <w:rPr>
          <w:rFonts w:ascii="Arial" w:eastAsia="Times New Roman" w:hAnsi="Arial" w:cs="Arial"/>
          <w:sz w:val="18"/>
          <w:szCs w:val="18"/>
        </w:rPr>
        <w:t>V primeru, da se ugotovi, da je pri izvedbi naročila, na podlagi katerega je sklenjena ta pogodba, ali pri izvajanju te pogodbe, dobavitelj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uporabnika ter dobavitelja ali njegovemu predstavniku, zastopniku ali posredniku, je ta pogodba nična.</w:t>
      </w:r>
    </w:p>
    <w:p w14:paraId="083FA1EB" w14:textId="77777777" w:rsidR="00984FFC" w:rsidRPr="00984FFC" w:rsidRDefault="00984FFC" w:rsidP="00984FFC">
      <w:pPr>
        <w:spacing w:after="0" w:line="260" w:lineRule="atLeast"/>
        <w:ind w:right="1"/>
        <w:jc w:val="both"/>
        <w:rPr>
          <w:rFonts w:ascii="Arial" w:eastAsia="Times New Roman" w:hAnsi="Arial" w:cs="Arial"/>
          <w:sz w:val="18"/>
          <w:szCs w:val="18"/>
        </w:rPr>
      </w:pPr>
    </w:p>
    <w:p w14:paraId="0C335FFC" w14:textId="77777777" w:rsidR="00984FFC" w:rsidRPr="00984FFC" w:rsidRDefault="00984FFC" w:rsidP="00984FFC">
      <w:pPr>
        <w:spacing w:after="0" w:line="260" w:lineRule="atLeast"/>
        <w:ind w:right="1"/>
        <w:jc w:val="both"/>
        <w:rPr>
          <w:rFonts w:ascii="Arial" w:eastAsia="Times New Roman" w:hAnsi="Arial" w:cs="Arial"/>
          <w:sz w:val="18"/>
          <w:szCs w:val="18"/>
        </w:rPr>
      </w:pPr>
      <w:r w:rsidRPr="00984FFC">
        <w:rPr>
          <w:rFonts w:ascii="Arial" w:eastAsia="Times New Roman" w:hAnsi="Arial" w:cs="Arial"/>
          <w:sz w:val="18"/>
          <w:szCs w:val="18"/>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29F5EF16" w14:textId="77777777" w:rsidR="00984FFC" w:rsidRPr="00984FFC" w:rsidRDefault="00984FFC" w:rsidP="00984FFC">
      <w:pPr>
        <w:spacing w:after="0" w:line="260" w:lineRule="atLeast"/>
        <w:ind w:left="567" w:right="1" w:hanging="567"/>
        <w:jc w:val="both"/>
        <w:rPr>
          <w:rFonts w:ascii="Arial" w:eastAsia="Times New Roman" w:hAnsi="Arial" w:cs="Arial"/>
          <w:sz w:val="18"/>
          <w:szCs w:val="18"/>
        </w:rPr>
      </w:pPr>
    </w:p>
    <w:p w14:paraId="5AE1DCBB" w14:textId="77777777" w:rsidR="00984FFC" w:rsidRPr="00984FFC" w:rsidRDefault="00984FFC" w:rsidP="00984FFC">
      <w:pPr>
        <w:spacing w:after="0" w:line="260" w:lineRule="atLeast"/>
        <w:ind w:right="1"/>
        <w:jc w:val="both"/>
        <w:rPr>
          <w:rFonts w:ascii="Arial" w:eastAsia="Times New Roman" w:hAnsi="Arial" w:cs="Arial"/>
          <w:sz w:val="18"/>
          <w:szCs w:val="18"/>
        </w:rPr>
      </w:pPr>
      <w:r w:rsidRPr="00984FFC">
        <w:rPr>
          <w:rFonts w:ascii="Arial" w:eastAsia="Times New Roman" w:hAnsi="Arial" w:cs="Arial"/>
          <w:sz w:val="18"/>
          <w:szCs w:val="18"/>
        </w:rPr>
        <w:t>Pogodbene stranke obenem ugotavljajo, da glede na dostopne podatke ni podano nasprotje interesov v smislu določil veljavne zakonodaje.</w:t>
      </w:r>
    </w:p>
    <w:p w14:paraId="25DDE58D" w14:textId="77777777" w:rsidR="00984FFC" w:rsidRPr="00984FFC" w:rsidRDefault="00984FFC" w:rsidP="00984FFC">
      <w:pPr>
        <w:spacing w:after="0" w:line="260" w:lineRule="atLeast"/>
        <w:rPr>
          <w:rFonts w:ascii="Arial" w:eastAsia="Times New Roman" w:hAnsi="Arial" w:cs="Arial"/>
          <w:sz w:val="18"/>
          <w:szCs w:val="18"/>
        </w:rPr>
      </w:pPr>
    </w:p>
    <w:p w14:paraId="4CBC101D" w14:textId="77777777" w:rsidR="00984FFC" w:rsidRPr="00984FFC" w:rsidRDefault="00984FFC" w:rsidP="00984FFC">
      <w:pPr>
        <w:spacing w:after="0" w:line="260" w:lineRule="atLeast"/>
        <w:ind w:left="66"/>
        <w:rPr>
          <w:rFonts w:ascii="Arial" w:eastAsia="Times New Roman" w:hAnsi="Arial" w:cs="Arial"/>
          <w:b/>
          <w:sz w:val="18"/>
          <w:szCs w:val="18"/>
          <w:lang w:val="en-US"/>
        </w:rPr>
      </w:pPr>
      <w:r w:rsidRPr="00984FFC">
        <w:rPr>
          <w:rFonts w:ascii="Arial" w:eastAsia="Times New Roman" w:hAnsi="Arial" w:cs="Arial"/>
          <w:b/>
          <w:sz w:val="18"/>
          <w:szCs w:val="18"/>
          <w:lang w:val="en-US"/>
        </w:rPr>
        <w:t>RAZVEZNI POGOJ</w:t>
      </w:r>
    </w:p>
    <w:p w14:paraId="65C303B9" w14:textId="77777777" w:rsidR="00984FFC" w:rsidRPr="00984FFC" w:rsidRDefault="00984FFC" w:rsidP="00974740">
      <w:pPr>
        <w:numPr>
          <w:ilvl w:val="0"/>
          <w:numId w:val="53"/>
        </w:numPr>
        <w:spacing w:after="0" w:line="260" w:lineRule="atLeast"/>
        <w:ind w:left="284"/>
        <w:jc w:val="center"/>
        <w:rPr>
          <w:rFonts w:ascii="Arial" w:eastAsia="Aptos" w:hAnsi="Arial" w:cs="Arial"/>
          <w:sz w:val="18"/>
          <w:szCs w:val="18"/>
        </w:rPr>
      </w:pPr>
      <w:r w:rsidRPr="00984FFC">
        <w:rPr>
          <w:rFonts w:ascii="Arial" w:eastAsia="Aptos" w:hAnsi="Arial" w:cs="Arial"/>
          <w:sz w:val="18"/>
          <w:szCs w:val="18"/>
        </w:rPr>
        <w:t>člen</w:t>
      </w:r>
    </w:p>
    <w:p w14:paraId="0572AC39" w14:textId="77777777" w:rsidR="00984FFC" w:rsidRPr="00984FFC" w:rsidRDefault="00984FFC" w:rsidP="00984FFC">
      <w:pPr>
        <w:spacing w:after="0" w:line="260" w:lineRule="atLeast"/>
        <w:rPr>
          <w:rFonts w:ascii="Arial" w:eastAsia="Times New Roman" w:hAnsi="Arial" w:cs="Arial"/>
          <w:sz w:val="18"/>
          <w:szCs w:val="18"/>
        </w:rPr>
      </w:pPr>
    </w:p>
    <w:p w14:paraId="1B45BC49"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Pogodba preneha veljati, če je naročnik seznanjen, (1) da je sodišče s pravnomočno odločitvijo ugotovilo kršitev obveznosti dobavitelja ali njegovega podizvajalca na področju </w:t>
      </w:r>
      <w:proofErr w:type="spellStart"/>
      <w:r w:rsidRPr="00984FFC">
        <w:rPr>
          <w:rFonts w:ascii="Arial" w:eastAsia="Times New Roman" w:hAnsi="Arial" w:cs="Arial"/>
          <w:sz w:val="18"/>
          <w:szCs w:val="18"/>
        </w:rPr>
        <w:t>okoljskega</w:t>
      </w:r>
      <w:proofErr w:type="spellEnd"/>
      <w:r w:rsidRPr="00984FFC">
        <w:rPr>
          <w:rFonts w:ascii="Arial" w:eastAsia="Times New Roman" w:hAnsi="Arial" w:cs="Arial"/>
          <w:sz w:val="18"/>
          <w:szCs w:val="18"/>
        </w:rPr>
        <w:t xml:space="preserve">, socialnega in delovnega prava, ki so določene v pravu Evropske unije, predpisih, ki veljajo v Republiki Sloveniji, kolektivnih pogodbah ali predpisih mednarodnega </w:t>
      </w:r>
      <w:proofErr w:type="spellStart"/>
      <w:r w:rsidRPr="00984FFC">
        <w:rPr>
          <w:rFonts w:ascii="Arial" w:eastAsia="Times New Roman" w:hAnsi="Arial" w:cs="Arial"/>
          <w:sz w:val="18"/>
          <w:szCs w:val="18"/>
        </w:rPr>
        <w:t>okoljskega</w:t>
      </w:r>
      <w:proofErr w:type="spellEnd"/>
      <w:r w:rsidRPr="00984FFC">
        <w:rPr>
          <w:rFonts w:ascii="Arial" w:eastAsia="Times New Roman" w:hAnsi="Arial" w:cs="Arial"/>
          <w:sz w:val="18"/>
          <w:szCs w:val="18"/>
        </w:rPr>
        <w:t xml:space="preserve">, socialnega in delovnega prava, ali (2)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w:t>
      </w:r>
      <w:r w:rsidRPr="00984FFC">
        <w:rPr>
          <w:rFonts w:ascii="Arial" w:eastAsia="Times New Roman" w:hAnsi="Arial" w:cs="Arial"/>
          <w:sz w:val="18"/>
          <w:szCs w:val="18"/>
        </w:rPr>
        <w:lastRenderedPageBreak/>
        <w:t>od seznanitve s kršitvijo.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D54EB20" w14:textId="77777777" w:rsidR="00984FFC" w:rsidRPr="00984FFC" w:rsidRDefault="00984FFC" w:rsidP="00984FFC">
      <w:pPr>
        <w:spacing w:after="0" w:line="260" w:lineRule="atLeast"/>
        <w:rPr>
          <w:rFonts w:ascii="Arial" w:eastAsia="Times New Roman" w:hAnsi="Arial" w:cs="Arial"/>
          <w:sz w:val="18"/>
          <w:szCs w:val="18"/>
        </w:rPr>
      </w:pPr>
    </w:p>
    <w:p w14:paraId="1DCD03B8" w14:textId="77777777" w:rsidR="00984FFC" w:rsidRPr="00984FFC" w:rsidRDefault="00984FFC" w:rsidP="00984FFC">
      <w:pPr>
        <w:spacing w:after="0" w:line="260" w:lineRule="atLeast"/>
        <w:jc w:val="both"/>
        <w:rPr>
          <w:rFonts w:ascii="Arial" w:eastAsia="Times New Roman" w:hAnsi="Arial" w:cs="Arial"/>
          <w:b/>
          <w:sz w:val="18"/>
          <w:szCs w:val="18"/>
        </w:rPr>
      </w:pPr>
      <w:r w:rsidRPr="00984FFC">
        <w:rPr>
          <w:rFonts w:ascii="Arial" w:eastAsia="Times New Roman" w:hAnsi="Arial" w:cs="Arial"/>
          <w:b/>
          <w:sz w:val="18"/>
          <w:szCs w:val="18"/>
        </w:rPr>
        <w:t>REŠEVANJE SPOROV</w:t>
      </w:r>
    </w:p>
    <w:p w14:paraId="5D145C32" w14:textId="77777777" w:rsidR="00984FFC" w:rsidRPr="00984FFC" w:rsidRDefault="00984FFC" w:rsidP="00974740">
      <w:pPr>
        <w:numPr>
          <w:ilvl w:val="0"/>
          <w:numId w:val="53"/>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7121C666" w14:textId="77777777" w:rsidR="00984FFC" w:rsidRPr="00984FFC" w:rsidRDefault="00984FFC" w:rsidP="00984FFC">
      <w:pPr>
        <w:spacing w:after="0" w:line="260" w:lineRule="atLeast"/>
        <w:rPr>
          <w:rFonts w:ascii="Arial" w:eastAsia="Times New Roman" w:hAnsi="Arial" w:cs="Arial"/>
          <w:sz w:val="18"/>
          <w:szCs w:val="18"/>
        </w:rPr>
      </w:pPr>
    </w:p>
    <w:p w14:paraId="37C527E6"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Za urejanje medsebojnih razmerij, ki jih ta pogodba ne ureja, se uporabljajo določila Obligacijskega zakonika, ZJN-3 in drugi relevantni predpisi glede na predmet pogodbe in status naročnika.</w:t>
      </w:r>
    </w:p>
    <w:p w14:paraId="21986B50" w14:textId="77777777" w:rsidR="00984FFC" w:rsidRPr="00984FFC" w:rsidRDefault="00984FFC" w:rsidP="00984FFC">
      <w:pPr>
        <w:spacing w:after="0" w:line="260" w:lineRule="atLeast"/>
        <w:jc w:val="both"/>
        <w:rPr>
          <w:rFonts w:ascii="Arial" w:eastAsia="Times New Roman" w:hAnsi="Arial" w:cs="Arial"/>
          <w:sz w:val="18"/>
          <w:szCs w:val="18"/>
        </w:rPr>
      </w:pPr>
    </w:p>
    <w:p w14:paraId="6F599DD9"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Pogodbene stranke so sporazumne, da bodo morebitna nesoglasja oz. spore reševale sporazumno, če v tem ne bi uspele, pa bo v sporih odločilo pristojno sodišče v Ljubljani, po slovenskem pravu.</w:t>
      </w:r>
    </w:p>
    <w:p w14:paraId="5C097A1A" w14:textId="77777777" w:rsidR="00984FFC" w:rsidRPr="00984FFC" w:rsidRDefault="00984FFC" w:rsidP="00984FFC">
      <w:pPr>
        <w:spacing w:after="0" w:line="260" w:lineRule="atLeast"/>
        <w:jc w:val="both"/>
        <w:rPr>
          <w:rFonts w:ascii="Arial" w:eastAsia="Times New Roman" w:hAnsi="Arial" w:cs="Arial"/>
          <w:sz w:val="18"/>
          <w:szCs w:val="18"/>
        </w:rPr>
      </w:pPr>
    </w:p>
    <w:p w14:paraId="729E236A" w14:textId="77777777" w:rsidR="00984FFC" w:rsidRPr="00984FFC" w:rsidRDefault="00984FFC" w:rsidP="00984FFC">
      <w:pPr>
        <w:spacing w:after="0" w:line="260" w:lineRule="atLeast"/>
        <w:rPr>
          <w:rFonts w:ascii="Arial" w:eastAsia="Times New Roman" w:hAnsi="Arial" w:cs="Arial"/>
          <w:b/>
          <w:sz w:val="18"/>
          <w:szCs w:val="18"/>
        </w:rPr>
      </w:pPr>
      <w:r w:rsidRPr="00984FFC">
        <w:rPr>
          <w:rFonts w:ascii="Arial" w:eastAsia="Times New Roman" w:hAnsi="Arial" w:cs="Arial"/>
          <w:b/>
          <w:sz w:val="18"/>
          <w:szCs w:val="18"/>
        </w:rPr>
        <w:t>KONČNE DOLOČBE</w:t>
      </w:r>
    </w:p>
    <w:p w14:paraId="37C18FE5" w14:textId="77777777" w:rsidR="00984FFC" w:rsidRPr="00984FFC" w:rsidRDefault="00984FFC" w:rsidP="00974740">
      <w:pPr>
        <w:numPr>
          <w:ilvl w:val="0"/>
          <w:numId w:val="53"/>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17BA1DBC" w14:textId="77777777" w:rsidR="00984FFC" w:rsidRPr="00984FFC" w:rsidRDefault="00984FFC" w:rsidP="00984FFC">
      <w:pPr>
        <w:spacing w:after="0" w:line="260" w:lineRule="atLeast"/>
        <w:jc w:val="both"/>
        <w:rPr>
          <w:rFonts w:ascii="Arial" w:eastAsia="Times New Roman" w:hAnsi="Arial" w:cs="Arial"/>
          <w:sz w:val="18"/>
          <w:szCs w:val="18"/>
        </w:rPr>
      </w:pPr>
    </w:p>
    <w:p w14:paraId="5A136B18"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Kakršne koli spremembe te pogodbe so možne le v obliki dodatka k pogodbi in ob soglasju vseh pogodbenih strank, ob omejitvah, ki izhajajo iz 95. člena ZJN-3.</w:t>
      </w:r>
    </w:p>
    <w:p w14:paraId="36006198" w14:textId="77777777" w:rsidR="00984FFC" w:rsidRPr="00984FFC" w:rsidRDefault="00984FFC" w:rsidP="00984FFC">
      <w:pPr>
        <w:spacing w:after="0" w:line="260" w:lineRule="atLeast"/>
        <w:jc w:val="both"/>
        <w:rPr>
          <w:rFonts w:ascii="Arial" w:eastAsia="Times New Roman" w:hAnsi="Arial" w:cs="Arial"/>
          <w:sz w:val="18"/>
          <w:szCs w:val="18"/>
        </w:rPr>
      </w:pPr>
    </w:p>
    <w:p w14:paraId="47ACD0F2" w14:textId="77777777" w:rsidR="00984FFC" w:rsidRPr="00984FFC" w:rsidRDefault="00984FFC" w:rsidP="00984FFC">
      <w:pPr>
        <w:spacing w:after="0" w:line="260" w:lineRule="atLeast"/>
        <w:ind w:right="1"/>
        <w:jc w:val="both"/>
        <w:rPr>
          <w:rFonts w:ascii="Arial" w:eastAsia="Times New Roman" w:hAnsi="Arial" w:cs="Arial"/>
          <w:sz w:val="18"/>
          <w:szCs w:val="18"/>
        </w:rPr>
      </w:pPr>
      <w:r w:rsidRPr="00984FFC">
        <w:rPr>
          <w:rFonts w:ascii="Arial" w:eastAsia="Times New Roman" w:hAnsi="Arial" w:cs="Arial"/>
          <w:sz w:val="18"/>
          <w:szCs w:val="18"/>
        </w:rPr>
        <w:t>Če katerakoli določba pogodbe postane neveljavna, nezakonita ali neizvršljiva, to ne vpliva na veljavnost ostalih določb. Neveljavna določba se nadomesti z veljavno, ki mora čim bolj ustrezati namenu, ki ga je želela doseči neveljavna pogodba.</w:t>
      </w:r>
    </w:p>
    <w:p w14:paraId="4BD8ADC1" w14:textId="77777777" w:rsidR="00984FFC" w:rsidRPr="00984FFC" w:rsidRDefault="00984FFC" w:rsidP="00984FFC">
      <w:pPr>
        <w:spacing w:after="0" w:line="260" w:lineRule="atLeast"/>
        <w:rPr>
          <w:rFonts w:ascii="Arial" w:eastAsia="Times New Roman" w:hAnsi="Arial" w:cs="Arial"/>
          <w:sz w:val="18"/>
          <w:szCs w:val="18"/>
        </w:rPr>
      </w:pPr>
    </w:p>
    <w:p w14:paraId="528E96C9" w14:textId="77777777" w:rsidR="00984FFC" w:rsidRPr="00984FFC" w:rsidRDefault="00984FFC" w:rsidP="00974740">
      <w:pPr>
        <w:numPr>
          <w:ilvl w:val="0"/>
          <w:numId w:val="53"/>
        </w:numPr>
        <w:spacing w:after="0" w:line="260" w:lineRule="atLeast"/>
        <w:ind w:left="284"/>
        <w:jc w:val="center"/>
        <w:rPr>
          <w:rFonts w:ascii="Arial" w:eastAsia="Aptos" w:hAnsi="Arial" w:cs="Arial"/>
          <w:sz w:val="18"/>
          <w:szCs w:val="18"/>
        </w:rPr>
      </w:pPr>
      <w:r w:rsidRPr="00984FFC">
        <w:rPr>
          <w:rFonts w:ascii="Arial" w:eastAsia="Aptos" w:hAnsi="Arial" w:cs="Arial"/>
          <w:sz w:val="18"/>
          <w:szCs w:val="18"/>
        </w:rPr>
        <w:t>člen</w:t>
      </w:r>
    </w:p>
    <w:p w14:paraId="433B7669" w14:textId="77777777" w:rsidR="00984FFC" w:rsidRPr="00984FFC" w:rsidRDefault="00984FFC" w:rsidP="00984FFC">
      <w:pPr>
        <w:spacing w:after="0" w:line="260" w:lineRule="atLeast"/>
        <w:ind w:right="1"/>
        <w:rPr>
          <w:rFonts w:ascii="Arial" w:eastAsia="Times New Roman" w:hAnsi="Arial" w:cs="Arial"/>
          <w:sz w:val="18"/>
          <w:szCs w:val="18"/>
          <w:lang w:val="en-US"/>
        </w:rPr>
      </w:pPr>
    </w:p>
    <w:p w14:paraId="5B3A685E" w14:textId="2A18785D" w:rsid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Pogodba se podpisuje v elektronski obliki in je sklenjena z dnem, ko jo podpiše zadnja pogodbena stranka, pod </w:t>
      </w:r>
      <w:proofErr w:type="spellStart"/>
      <w:r w:rsidRPr="00984FFC">
        <w:rPr>
          <w:rFonts w:ascii="Arial" w:eastAsia="Times New Roman" w:hAnsi="Arial" w:cs="Arial"/>
          <w:sz w:val="18"/>
          <w:szCs w:val="18"/>
        </w:rPr>
        <w:t>odložnim</w:t>
      </w:r>
      <w:proofErr w:type="spellEnd"/>
      <w:r w:rsidRPr="00984FFC">
        <w:rPr>
          <w:rFonts w:ascii="Arial" w:eastAsia="Times New Roman" w:hAnsi="Arial" w:cs="Arial"/>
          <w:sz w:val="18"/>
          <w:szCs w:val="18"/>
        </w:rPr>
        <w:t xml:space="preserve"> pogojem, da dobavitelj pravočasno predloži naročniku finančno zavarovanje za dobro izvedbo pogodbenih obveznosti.</w:t>
      </w:r>
    </w:p>
    <w:p w14:paraId="7853F40C" w14:textId="3EF9F729" w:rsidR="00B20206" w:rsidRDefault="00B20206" w:rsidP="00984FFC">
      <w:pPr>
        <w:spacing w:after="0" w:line="260" w:lineRule="atLeast"/>
        <w:jc w:val="both"/>
        <w:rPr>
          <w:rFonts w:ascii="Arial" w:eastAsia="Times New Roman" w:hAnsi="Arial" w:cs="Arial"/>
          <w:sz w:val="18"/>
          <w:szCs w:val="18"/>
        </w:rPr>
      </w:pPr>
    </w:p>
    <w:p w14:paraId="38179BC1" w14:textId="77777777" w:rsidR="00B20206" w:rsidRDefault="00B20206" w:rsidP="00984FFC">
      <w:pPr>
        <w:spacing w:after="0" w:line="260" w:lineRule="atLeast"/>
        <w:jc w:val="both"/>
        <w:rPr>
          <w:rFonts w:ascii="Arial" w:eastAsia="Times New Roman" w:hAnsi="Arial" w:cs="Arial"/>
          <w:sz w:val="18"/>
          <w:szCs w:val="18"/>
        </w:rPr>
      </w:pPr>
    </w:p>
    <w:p w14:paraId="3294B483" w14:textId="77777777" w:rsidR="00B20206" w:rsidRDefault="00B20206" w:rsidP="00984FFC">
      <w:pPr>
        <w:spacing w:after="0" w:line="260" w:lineRule="atLeast"/>
        <w:jc w:val="both"/>
        <w:rPr>
          <w:rFonts w:ascii="Arial" w:eastAsia="Times New Roman" w:hAnsi="Arial" w:cs="Arial"/>
          <w:sz w:val="18"/>
          <w:szCs w:val="18"/>
        </w:rPr>
      </w:pPr>
    </w:p>
    <w:p w14:paraId="2D553CE2" w14:textId="77777777" w:rsidR="001873ED" w:rsidRDefault="001873ED" w:rsidP="00984FFC">
      <w:pPr>
        <w:spacing w:after="0" w:line="260" w:lineRule="atLeast"/>
        <w:jc w:val="both"/>
        <w:rPr>
          <w:rFonts w:ascii="Arial" w:eastAsia="Times New Roman" w:hAnsi="Arial" w:cs="Arial"/>
          <w:sz w:val="18"/>
          <w:szCs w:val="18"/>
        </w:rPr>
      </w:pPr>
    </w:p>
    <w:p w14:paraId="2FC2D1CF" w14:textId="77777777" w:rsidR="001873ED" w:rsidRDefault="001873ED" w:rsidP="00984FFC">
      <w:pPr>
        <w:spacing w:after="0" w:line="260" w:lineRule="atLeast"/>
        <w:jc w:val="both"/>
        <w:rPr>
          <w:rFonts w:ascii="Arial" w:eastAsia="Times New Roman" w:hAnsi="Arial" w:cs="Arial"/>
          <w:sz w:val="18"/>
          <w:szCs w:val="18"/>
        </w:rPr>
      </w:pPr>
    </w:p>
    <w:p w14:paraId="3BB282FA" w14:textId="77777777" w:rsidR="001873ED" w:rsidRDefault="001873ED" w:rsidP="00984FFC">
      <w:pPr>
        <w:spacing w:after="0" w:line="260" w:lineRule="atLeast"/>
        <w:jc w:val="both"/>
        <w:rPr>
          <w:rFonts w:ascii="Arial" w:eastAsia="Times New Roman" w:hAnsi="Arial" w:cs="Arial"/>
          <w:sz w:val="18"/>
          <w:szCs w:val="18"/>
        </w:rPr>
      </w:pPr>
    </w:p>
    <w:p w14:paraId="18F403A6" w14:textId="77777777" w:rsidR="001873ED" w:rsidRDefault="001873ED" w:rsidP="00984FFC">
      <w:pPr>
        <w:spacing w:after="0" w:line="260" w:lineRule="atLeast"/>
        <w:jc w:val="both"/>
        <w:rPr>
          <w:rFonts w:ascii="Arial" w:eastAsia="Times New Roman" w:hAnsi="Arial" w:cs="Arial"/>
          <w:sz w:val="18"/>
          <w:szCs w:val="18"/>
        </w:rPr>
      </w:pPr>
    </w:p>
    <w:p w14:paraId="0AA0BC18" w14:textId="77777777" w:rsidR="001873ED" w:rsidRDefault="001873ED" w:rsidP="00984FFC">
      <w:pPr>
        <w:spacing w:after="0" w:line="260" w:lineRule="atLeast"/>
        <w:jc w:val="both"/>
        <w:rPr>
          <w:rFonts w:ascii="Arial" w:eastAsia="Times New Roman" w:hAnsi="Arial" w:cs="Arial"/>
          <w:sz w:val="18"/>
          <w:szCs w:val="18"/>
        </w:rPr>
      </w:pPr>
    </w:p>
    <w:p w14:paraId="21D1AD24" w14:textId="77777777" w:rsidR="001873ED" w:rsidRDefault="001873ED" w:rsidP="00984FFC">
      <w:pPr>
        <w:spacing w:after="0" w:line="260" w:lineRule="atLeast"/>
        <w:jc w:val="both"/>
        <w:rPr>
          <w:rFonts w:ascii="Arial" w:eastAsia="Times New Roman" w:hAnsi="Arial" w:cs="Arial"/>
          <w:sz w:val="18"/>
          <w:szCs w:val="18"/>
        </w:rPr>
      </w:pPr>
    </w:p>
    <w:p w14:paraId="0FE06C44" w14:textId="77777777" w:rsidR="001873ED" w:rsidRDefault="001873ED" w:rsidP="00984FFC">
      <w:pPr>
        <w:spacing w:after="0" w:line="260" w:lineRule="atLeast"/>
        <w:jc w:val="both"/>
        <w:rPr>
          <w:rFonts w:ascii="Arial" w:eastAsia="Times New Roman" w:hAnsi="Arial" w:cs="Arial"/>
          <w:sz w:val="18"/>
          <w:szCs w:val="18"/>
        </w:rPr>
      </w:pPr>
    </w:p>
    <w:p w14:paraId="1574DC22" w14:textId="77777777" w:rsidR="001873ED" w:rsidRDefault="001873ED" w:rsidP="00984FFC">
      <w:pPr>
        <w:spacing w:after="0" w:line="260" w:lineRule="atLeast"/>
        <w:jc w:val="both"/>
        <w:rPr>
          <w:rFonts w:ascii="Arial" w:eastAsia="Times New Roman" w:hAnsi="Arial" w:cs="Arial"/>
          <w:sz w:val="18"/>
          <w:szCs w:val="18"/>
        </w:rPr>
      </w:pPr>
    </w:p>
    <w:p w14:paraId="58FD65A9" w14:textId="77777777" w:rsidR="001873ED" w:rsidRDefault="001873ED" w:rsidP="00984FFC">
      <w:pPr>
        <w:spacing w:after="0" w:line="260" w:lineRule="atLeast"/>
        <w:jc w:val="both"/>
        <w:rPr>
          <w:rFonts w:ascii="Arial" w:eastAsia="Times New Roman" w:hAnsi="Arial" w:cs="Arial"/>
          <w:sz w:val="18"/>
          <w:szCs w:val="18"/>
        </w:rPr>
      </w:pPr>
    </w:p>
    <w:p w14:paraId="70249598" w14:textId="77777777" w:rsidR="001873ED" w:rsidRDefault="001873ED" w:rsidP="00984FFC">
      <w:pPr>
        <w:spacing w:after="0" w:line="260" w:lineRule="atLeast"/>
        <w:jc w:val="both"/>
        <w:rPr>
          <w:rFonts w:ascii="Arial" w:eastAsia="Times New Roman" w:hAnsi="Arial" w:cs="Arial"/>
          <w:sz w:val="18"/>
          <w:szCs w:val="18"/>
        </w:rPr>
      </w:pPr>
    </w:p>
    <w:p w14:paraId="00ED2293" w14:textId="77777777" w:rsidR="001873ED" w:rsidRDefault="001873ED" w:rsidP="00984FFC">
      <w:pPr>
        <w:spacing w:after="0" w:line="260" w:lineRule="atLeast"/>
        <w:jc w:val="both"/>
        <w:rPr>
          <w:rFonts w:ascii="Arial" w:eastAsia="Times New Roman" w:hAnsi="Arial" w:cs="Arial"/>
          <w:sz w:val="18"/>
          <w:szCs w:val="18"/>
        </w:rPr>
      </w:pPr>
    </w:p>
    <w:p w14:paraId="471C7FA5" w14:textId="77777777" w:rsidR="001873ED" w:rsidRDefault="001873ED" w:rsidP="00984FFC">
      <w:pPr>
        <w:spacing w:after="0" w:line="260" w:lineRule="atLeast"/>
        <w:jc w:val="both"/>
        <w:rPr>
          <w:rFonts w:ascii="Arial" w:eastAsia="Times New Roman" w:hAnsi="Arial" w:cs="Arial"/>
          <w:sz w:val="18"/>
          <w:szCs w:val="18"/>
        </w:rPr>
      </w:pPr>
    </w:p>
    <w:p w14:paraId="2C74DF0A" w14:textId="77777777" w:rsidR="00B20206" w:rsidRDefault="00B20206" w:rsidP="00984FFC">
      <w:pPr>
        <w:spacing w:after="0" w:line="260" w:lineRule="atLeast"/>
        <w:jc w:val="both"/>
        <w:rPr>
          <w:rFonts w:ascii="Arial" w:eastAsia="Times New Roman" w:hAnsi="Arial" w:cs="Arial"/>
          <w:sz w:val="18"/>
          <w:szCs w:val="18"/>
        </w:rPr>
      </w:pPr>
    </w:p>
    <w:p w14:paraId="120AB0B7" w14:textId="77777777" w:rsidR="00B20206" w:rsidRDefault="00B20206" w:rsidP="00984FFC">
      <w:pPr>
        <w:spacing w:after="0" w:line="260" w:lineRule="atLeast"/>
        <w:jc w:val="both"/>
        <w:rPr>
          <w:rFonts w:ascii="Arial" w:eastAsia="Times New Roman" w:hAnsi="Arial" w:cs="Arial"/>
          <w:sz w:val="18"/>
          <w:szCs w:val="18"/>
        </w:rPr>
      </w:pPr>
    </w:p>
    <w:p w14:paraId="39EA7EE0" w14:textId="77777777" w:rsidR="00B20206" w:rsidRPr="00984FFC" w:rsidRDefault="00B20206" w:rsidP="00984FFC">
      <w:pPr>
        <w:spacing w:after="0" w:line="260" w:lineRule="atLeast"/>
        <w:jc w:val="both"/>
        <w:rPr>
          <w:rFonts w:ascii="Arial" w:eastAsia="Times New Roman" w:hAnsi="Arial" w:cs="Arial"/>
          <w:sz w:val="18"/>
          <w:szCs w:val="18"/>
        </w:rPr>
      </w:pPr>
    </w:p>
    <w:p w14:paraId="332BCD3E" w14:textId="1C0B73C4" w:rsidR="004A25DE" w:rsidRPr="00240CC1" w:rsidRDefault="004A25DE" w:rsidP="004A25DE">
      <w:pPr>
        <w:keepNext/>
        <w:spacing w:after="0"/>
        <w:jc w:val="right"/>
        <w:outlineLvl w:val="5"/>
        <w:rPr>
          <w:rFonts w:ascii="Arial" w:eastAsia="Times New Roman" w:hAnsi="Arial" w:cs="Arial"/>
          <w:bCs/>
          <w:sz w:val="18"/>
          <w:szCs w:val="18"/>
          <w:lang w:eastAsia="sl-SI"/>
        </w:rPr>
      </w:pPr>
      <w:r w:rsidRPr="00240CC1">
        <w:rPr>
          <w:rFonts w:ascii="Arial" w:eastAsia="Times New Roman" w:hAnsi="Arial" w:cs="Arial"/>
          <w:bCs/>
          <w:sz w:val="18"/>
          <w:szCs w:val="18"/>
          <w:lang w:eastAsia="sl-SI"/>
        </w:rPr>
        <w:lastRenderedPageBreak/>
        <w:t>PRILOGA 1 k pogodbi</w:t>
      </w:r>
    </w:p>
    <w:p w14:paraId="326D90ED" w14:textId="15A6185D" w:rsidR="004A25DE" w:rsidRPr="00240CC1" w:rsidRDefault="004A25DE" w:rsidP="004A25DE">
      <w:pPr>
        <w:keepNext/>
        <w:keepLines/>
        <w:pBdr>
          <w:top w:val="single" w:sz="36" w:space="1" w:color="7EFF09"/>
          <w:left w:val="single" w:sz="36" w:space="5" w:color="7EFF09"/>
          <w:bottom w:val="single" w:sz="36" w:space="1" w:color="7EFF09"/>
          <w:right w:val="single" w:sz="36" w:space="4" w:color="7EFF09"/>
        </w:pBdr>
        <w:shd w:val="clear" w:color="auto" w:fill="7BF949"/>
        <w:spacing w:after="0"/>
        <w:jc w:val="both"/>
        <w:outlineLvl w:val="0"/>
        <w:rPr>
          <w:rFonts w:ascii="Arial" w:eastAsia="Times New Roman" w:hAnsi="Arial" w:cs="Arial"/>
          <w:b/>
          <w:bCs/>
          <w:sz w:val="26"/>
          <w:szCs w:val="28"/>
        </w:rPr>
      </w:pPr>
      <w:r w:rsidRPr="00240CC1">
        <w:rPr>
          <w:rFonts w:ascii="Arial" w:eastAsia="Times New Roman" w:hAnsi="Arial" w:cs="Arial"/>
          <w:b/>
          <w:bCs/>
          <w:sz w:val="26"/>
          <w:szCs w:val="28"/>
        </w:rPr>
        <w:t xml:space="preserve">Izjava o zagotavljanju varnosti in zdravja pri delu in požarnega varstva pri izvajanju del </w:t>
      </w:r>
      <w:r w:rsidRPr="00240CC1">
        <w:rPr>
          <w:rFonts w:ascii="Calibri" w:eastAsia="Calibri" w:hAnsi="Calibri" w:cs="Times New Roman"/>
        </w:rPr>
        <w:t xml:space="preserve"> </w:t>
      </w:r>
      <w:r w:rsidRPr="00240CC1">
        <w:rPr>
          <w:rFonts w:ascii="Arial" w:eastAsia="Times New Roman" w:hAnsi="Arial" w:cs="Arial"/>
          <w:b/>
          <w:bCs/>
          <w:sz w:val="26"/>
          <w:szCs w:val="28"/>
        </w:rPr>
        <w:t xml:space="preserve">po pogodbi, št. </w:t>
      </w:r>
      <w:r w:rsidR="000C10BE">
        <w:rPr>
          <w:rFonts w:ascii="Arial" w:eastAsia="Times New Roman" w:hAnsi="Arial" w:cs="Arial"/>
          <w:b/>
          <w:bCs/>
          <w:sz w:val="26"/>
          <w:szCs w:val="28"/>
        </w:rPr>
        <w:t>16-44/25</w:t>
      </w:r>
      <w:r w:rsidRPr="00240CC1">
        <w:rPr>
          <w:rFonts w:ascii="Arial" w:eastAsia="Times New Roman" w:hAnsi="Arial" w:cs="Arial"/>
          <w:b/>
          <w:bCs/>
          <w:sz w:val="26"/>
          <w:szCs w:val="28"/>
        </w:rPr>
        <w:t xml:space="preserve"> z dne ___________</w:t>
      </w:r>
      <w:r w:rsidR="000C10BE">
        <w:rPr>
          <w:rFonts w:ascii="Arial" w:eastAsia="Times New Roman" w:hAnsi="Arial" w:cs="Arial"/>
          <w:b/>
          <w:bCs/>
          <w:sz w:val="26"/>
          <w:szCs w:val="28"/>
        </w:rPr>
        <w:t xml:space="preserve"> za dobavo medicinske opreme</w:t>
      </w:r>
    </w:p>
    <w:p w14:paraId="305D9FED" w14:textId="77777777" w:rsidR="004A25DE" w:rsidRPr="00240CC1" w:rsidRDefault="004A25DE" w:rsidP="004A25DE">
      <w:pPr>
        <w:spacing w:after="0"/>
        <w:jc w:val="both"/>
        <w:rPr>
          <w:rFonts w:eastAsia="Calibri" w:cs="Times New Roman"/>
        </w:rPr>
      </w:pPr>
    </w:p>
    <w:p w14:paraId="12CD1A0C" w14:textId="2B2128E1" w:rsidR="004A25DE" w:rsidRPr="00491289" w:rsidRDefault="004A25DE" w:rsidP="00974740">
      <w:pPr>
        <w:pStyle w:val="Odstavekseznama"/>
        <w:numPr>
          <w:ilvl w:val="0"/>
          <w:numId w:val="38"/>
        </w:numPr>
        <w:spacing w:after="0"/>
        <w:jc w:val="center"/>
        <w:rPr>
          <w:rFonts w:ascii="Arial" w:eastAsia="Calibri" w:hAnsi="Arial" w:cs="Arial"/>
          <w:sz w:val="18"/>
          <w:szCs w:val="18"/>
        </w:rPr>
      </w:pPr>
      <w:r w:rsidRPr="00491289">
        <w:rPr>
          <w:rFonts w:ascii="Arial" w:eastAsia="Calibri" w:hAnsi="Arial" w:cs="Arial"/>
          <w:color w:val="000000"/>
          <w:sz w:val="18"/>
          <w:szCs w:val="18"/>
        </w:rPr>
        <w:t>člen</w:t>
      </w:r>
    </w:p>
    <w:p w14:paraId="616CF4C1" w14:textId="77777777" w:rsidR="004A25DE" w:rsidRPr="00240CC1" w:rsidRDefault="004A25DE" w:rsidP="004A25DE">
      <w:pPr>
        <w:spacing w:after="0"/>
        <w:jc w:val="both"/>
        <w:rPr>
          <w:rFonts w:ascii="Arial" w:eastAsia="Calibri" w:hAnsi="Arial" w:cs="Arial"/>
          <w:color w:val="000000"/>
          <w:sz w:val="18"/>
          <w:szCs w:val="18"/>
        </w:rPr>
      </w:pPr>
    </w:p>
    <w:p w14:paraId="2BF68B5F" w14:textId="38545EE1" w:rsidR="004A25DE" w:rsidRPr="00240CC1" w:rsidRDefault="000C10BE" w:rsidP="004A25DE">
      <w:pPr>
        <w:spacing w:after="0"/>
        <w:jc w:val="both"/>
        <w:rPr>
          <w:rFonts w:ascii="Arial" w:eastAsia="Calibri" w:hAnsi="Arial" w:cs="Arial"/>
          <w:color w:val="000000"/>
          <w:sz w:val="18"/>
          <w:szCs w:val="18"/>
        </w:rPr>
      </w:pPr>
      <w:r>
        <w:rPr>
          <w:rFonts w:ascii="Arial" w:eastAsia="Calibri" w:hAnsi="Arial" w:cs="Arial"/>
          <w:color w:val="000000"/>
          <w:sz w:val="18"/>
          <w:szCs w:val="18"/>
        </w:rPr>
        <w:t>Dobavitelj</w:t>
      </w:r>
      <w:r w:rsidR="004A25DE" w:rsidRPr="00240CC1">
        <w:rPr>
          <w:rFonts w:ascii="Arial" w:eastAsia="Calibri" w:hAnsi="Arial" w:cs="Arial"/>
          <w:color w:val="000000"/>
          <w:sz w:val="18"/>
          <w:szCs w:val="18"/>
        </w:rPr>
        <w:t xml:space="preserve"> del mora načrtovati in izvajati vsa dela po pogodbi na način, s katerim ne ogroža varnosti in zdravja delavcev </w:t>
      </w:r>
      <w:r>
        <w:rPr>
          <w:rFonts w:ascii="Arial" w:eastAsia="Calibri" w:hAnsi="Arial" w:cs="Arial"/>
          <w:color w:val="000000"/>
          <w:sz w:val="18"/>
          <w:szCs w:val="18"/>
        </w:rPr>
        <w:t>dobavitelja</w:t>
      </w:r>
      <w:r w:rsidR="004A25DE" w:rsidRPr="00240CC1">
        <w:rPr>
          <w:rFonts w:ascii="Arial" w:eastAsia="Calibri" w:hAnsi="Arial" w:cs="Arial"/>
          <w:color w:val="000000"/>
          <w:sz w:val="18"/>
          <w:szCs w:val="18"/>
        </w:rPr>
        <w:t>, morebitnih njegovih kooperantov ali podizvajalcev, ter delavcev naročnika del, pacientov, obiskovalcev ali tretjih oseb iz okolice. </w:t>
      </w:r>
    </w:p>
    <w:p w14:paraId="2C4D8DA2" w14:textId="77777777" w:rsidR="004A25DE" w:rsidRPr="00240CC1" w:rsidRDefault="004A25DE" w:rsidP="004A25DE">
      <w:pPr>
        <w:spacing w:after="0"/>
        <w:jc w:val="both"/>
        <w:rPr>
          <w:rFonts w:ascii="Arial" w:eastAsia="Calibri" w:hAnsi="Arial" w:cs="Arial"/>
          <w:sz w:val="18"/>
          <w:szCs w:val="18"/>
        </w:rPr>
      </w:pPr>
    </w:p>
    <w:p w14:paraId="363F5CB0"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2. člen</w:t>
      </w:r>
    </w:p>
    <w:p w14:paraId="37D3A7CD" w14:textId="77777777" w:rsidR="004A25DE" w:rsidRPr="00240CC1" w:rsidRDefault="004A25DE" w:rsidP="004A25DE">
      <w:pPr>
        <w:spacing w:after="0"/>
        <w:jc w:val="both"/>
        <w:rPr>
          <w:rFonts w:ascii="Arial" w:eastAsia="Calibri" w:hAnsi="Arial" w:cs="Arial"/>
          <w:color w:val="000000"/>
          <w:sz w:val="18"/>
          <w:szCs w:val="18"/>
        </w:rPr>
      </w:pPr>
    </w:p>
    <w:p w14:paraId="4DD93179" w14:textId="39A73A04" w:rsidR="004A25DE" w:rsidRPr="00240CC1" w:rsidRDefault="000C10BE" w:rsidP="004A25DE">
      <w:pPr>
        <w:spacing w:after="0"/>
        <w:jc w:val="both"/>
        <w:rPr>
          <w:rFonts w:ascii="Arial" w:eastAsia="Calibri" w:hAnsi="Arial" w:cs="Arial"/>
          <w:color w:val="000000"/>
          <w:sz w:val="18"/>
          <w:szCs w:val="18"/>
        </w:rPr>
      </w:pPr>
      <w:r>
        <w:rPr>
          <w:rFonts w:ascii="Arial" w:eastAsia="Calibri" w:hAnsi="Arial" w:cs="Arial"/>
          <w:color w:val="000000"/>
          <w:sz w:val="18"/>
          <w:szCs w:val="18"/>
        </w:rPr>
        <w:t>Dobavitelj</w:t>
      </w:r>
      <w:r w:rsidR="004A25DE" w:rsidRPr="00240CC1">
        <w:rPr>
          <w:rFonts w:ascii="Arial" w:eastAsia="Calibri" w:hAnsi="Arial" w:cs="Arial"/>
          <w:color w:val="000000"/>
          <w:sz w:val="18"/>
          <w:szCs w:val="18"/>
        </w:rPr>
        <w:t xml:space="preserve"> del je dolžan v skladu s 40. členom Zakona o varnosti in zdravju pri delu (Uradni list RS, št. 43/11 – v nadaljevanju</w:t>
      </w:r>
      <w:r w:rsidR="00C04595">
        <w:rPr>
          <w:rFonts w:ascii="Arial" w:eastAsia="Calibri" w:hAnsi="Arial" w:cs="Arial"/>
          <w:color w:val="000000"/>
          <w:sz w:val="18"/>
          <w:szCs w:val="18"/>
        </w:rPr>
        <w:t>:</w:t>
      </w:r>
      <w:r w:rsidR="004A25DE" w:rsidRPr="00240CC1">
        <w:rPr>
          <w:rFonts w:ascii="Arial" w:eastAsia="Calibri" w:hAnsi="Arial" w:cs="Arial"/>
          <w:color w:val="000000"/>
          <w:sz w:val="18"/>
          <w:szCs w:val="18"/>
        </w:rPr>
        <w:t xml:space="preserve"> ZVZD</w:t>
      </w:r>
      <w:r w:rsidR="00C04595">
        <w:rPr>
          <w:rFonts w:ascii="Arial" w:eastAsia="Calibri" w:hAnsi="Arial" w:cs="Arial"/>
          <w:color w:val="000000"/>
          <w:sz w:val="18"/>
          <w:szCs w:val="18"/>
        </w:rPr>
        <w:t>-</w:t>
      </w:r>
      <w:r w:rsidR="004A25DE" w:rsidRPr="00240CC1">
        <w:rPr>
          <w:rFonts w:ascii="Arial" w:eastAsia="Calibri" w:hAnsi="Arial" w:cs="Arial"/>
          <w:color w:val="000000"/>
          <w:sz w:val="18"/>
          <w:szCs w:val="18"/>
        </w:rPr>
        <w:t>1) obvestiti inšpekcijo dela o začetku opravljanja del najmanj 15 dni pred pričetkom delovnega procesa, pri katerem obstajajo večje nevarnosti za nezgode in poklicne bolezni.</w:t>
      </w:r>
    </w:p>
    <w:p w14:paraId="204BCC2C" w14:textId="77777777" w:rsidR="004A25DE" w:rsidRPr="00240CC1" w:rsidRDefault="004A25DE" w:rsidP="004A25DE">
      <w:pPr>
        <w:spacing w:after="0"/>
        <w:jc w:val="both"/>
        <w:rPr>
          <w:rFonts w:ascii="Arial" w:eastAsia="Calibri" w:hAnsi="Arial" w:cs="Arial"/>
          <w:color w:val="000000"/>
          <w:sz w:val="18"/>
          <w:szCs w:val="18"/>
        </w:rPr>
      </w:pPr>
    </w:p>
    <w:p w14:paraId="16E465F7"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3. člen</w:t>
      </w:r>
    </w:p>
    <w:p w14:paraId="53286E20" w14:textId="77777777" w:rsidR="004A25DE" w:rsidRPr="00240CC1" w:rsidRDefault="004A25DE" w:rsidP="004A25DE">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 </w:t>
      </w:r>
    </w:p>
    <w:p w14:paraId="5115A0B5" w14:textId="06B56318"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 xml:space="preserve">S podpisom Izjave </w:t>
      </w:r>
      <w:r w:rsidR="000C10BE">
        <w:rPr>
          <w:rFonts w:ascii="Arial" w:eastAsia="Calibri" w:hAnsi="Arial" w:cs="Arial"/>
          <w:color w:val="000000"/>
          <w:sz w:val="18"/>
          <w:szCs w:val="18"/>
        </w:rPr>
        <w:t>Dobavitelj</w:t>
      </w:r>
      <w:r w:rsidRPr="00240CC1">
        <w:rPr>
          <w:rFonts w:ascii="Arial" w:eastAsia="Calibri" w:hAnsi="Arial" w:cs="Arial"/>
          <w:color w:val="000000"/>
          <w:sz w:val="18"/>
          <w:szCs w:val="18"/>
        </w:rPr>
        <w:t xml:space="preserve"> izjavlja:</w:t>
      </w:r>
    </w:p>
    <w:tbl>
      <w:tblPr>
        <w:tblStyle w:val="NormalTablePHPDOCX111"/>
        <w:tblW w:w="0" w:type="auto"/>
        <w:tblInd w:w="108" w:type="dxa"/>
        <w:tblLook w:val="04A0" w:firstRow="1" w:lastRow="0" w:firstColumn="1" w:lastColumn="0" w:noHBand="0" w:noVBand="1"/>
      </w:tblPr>
      <w:tblGrid>
        <w:gridCol w:w="8964"/>
      </w:tblGrid>
      <w:tr w:rsidR="004A25DE" w:rsidRPr="00240CC1" w14:paraId="572786CB" w14:textId="77777777" w:rsidTr="003D2ABD">
        <w:tc>
          <w:tcPr>
            <w:tcW w:w="0" w:type="auto"/>
            <w:hideMark/>
          </w:tcPr>
          <w:p w14:paraId="45C32CD9" w14:textId="6C6173D3" w:rsidR="004A25DE" w:rsidRPr="00240CC1" w:rsidRDefault="004A25DE" w:rsidP="00974740">
            <w:pPr>
              <w:numPr>
                <w:ilvl w:val="0"/>
                <w:numId w:val="13"/>
              </w:numPr>
              <w:spacing w:line="276" w:lineRule="auto"/>
              <w:rPr>
                <w:rFonts w:ascii="Arial" w:hAnsi="Arial" w:cs="Arial"/>
                <w:color w:val="000000"/>
                <w:sz w:val="18"/>
                <w:szCs w:val="18"/>
              </w:rPr>
            </w:pPr>
            <w:r w:rsidRPr="00240CC1">
              <w:rPr>
                <w:rFonts w:ascii="Arial" w:hAnsi="Arial" w:cs="Arial"/>
                <w:color w:val="000000"/>
                <w:sz w:val="18"/>
                <w:szCs w:val="18"/>
              </w:rPr>
              <w:t xml:space="preserve">da so vsi delavci </w:t>
            </w:r>
            <w:r w:rsidR="000C10BE">
              <w:rPr>
                <w:rFonts w:ascii="Arial" w:hAnsi="Arial" w:cs="Arial"/>
                <w:color w:val="000000"/>
                <w:sz w:val="18"/>
                <w:szCs w:val="18"/>
              </w:rPr>
              <w:t>dobavitelja</w:t>
            </w:r>
            <w:r w:rsidRPr="00240CC1">
              <w:rPr>
                <w:rFonts w:ascii="Arial" w:hAnsi="Arial" w:cs="Arial"/>
                <w:color w:val="000000"/>
                <w:sz w:val="18"/>
                <w:szCs w:val="18"/>
              </w:rPr>
              <w:t xml:space="preserve">, njegovih morebitnih kooperantov in podizvajalcev, ki izvajajo dela: </w:t>
            </w:r>
          </w:p>
          <w:p w14:paraId="6B9C6CA7" w14:textId="77777777" w:rsidR="004A25DE" w:rsidRPr="00240CC1" w:rsidRDefault="004A25DE" w:rsidP="00974740">
            <w:pPr>
              <w:numPr>
                <w:ilvl w:val="1"/>
                <w:numId w:val="13"/>
              </w:numPr>
              <w:spacing w:line="276" w:lineRule="auto"/>
              <w:rPr>
                <w:rFonts w:ascii="Arial" w:hAnsi="Arial" w:cs="Arial"/>
                <w:color w:val="000000"/>
                <w:sz w:val="18"/>
                <w:szCs w:val="18"/>
              </w:rPr>
            </w:pPr>
            <w:r w:rsidRPr="00240CC1">
              <w:rPr>
                <w:rFonts w:ascii="Arial" w:hAnsi="Arial" w:cs="Arial"/>
                <w:color w:val="000000"/>
                <w:sz w:val="18"/>
                <w:szCs w:val="18"/>
              </w:rPr>
              <w:t>ustrezno usposobljeni za izvajanje del,</w:t>
            </w:r>
          </w:p>
          <w:p w14:paraId="6B012B1E" w14:textId="77777777" w:rsidR="004A25DE" w:rsidRPr="00240CC1" w:rsidRDefault="004A25DE" w:rsidP="00974740">
            <w:pPr>
              <w:numPr>
                <w:ilvl w:val="1"/>
                <w:numId w:val="13"/>
              </w:numPr>
              <w:spacing w:line="276" w:lineRule="auto"/>
              <w:rPr>
                <w:rFonts w:ascii="Arial" w:hAnsi="Arial" w:cs="Arial"/>
                <w:color w:val="000000"/>
                <w:sz w:val="18"/>
                <w:szCs w:val="18"/>
              </w:rPr>
            </w:pPr>
            <w:r w:rsidRPr="00240CC1">
              <w:rPr>
                <w:rFonts w:ascii="Arial" w:hAnsi="Arial" w:cs="Arial"/>
                <w:color w:val="000000"/>
                <w:sz w:val="18"/>
                <w:szCs w:val="18"/>
              </w:rPr>
              <w:t>imajo opravljen preizkus iz varnosti in zdravja pri delu,</w:t>
            </w:r>
          </w:p>
          <w:p w14:paraId="26DFFFD5" w14:textId="77777777" w:rsidR="004A25DE" w:rsidRPr="00240CC1" w:rsidRDefault="004A25DE" w:rsidP="00974740">
            <w:pPr>
              <w:numPr>
                <w:ilvl w:val="1"/>
                <w:numId w:val="13"/>
              </w:numPr>
              <w:spacing w:line="276" w:lineRule="auto"/>
              <w:rPr>
                <w:rFonts w:ascii="Arial" w:hAnsi="Arial" w:cs="Arial"/>
                <w:color w:val="000000"/>
                <w:sz w:val="18"/>
                <w:szCs w:val="18"/>
              </w:rPr>
            </w:pPr>
            <w:r w:rsidRPr="00240CC1">
              <w:rPr>
                <w:rFonts w:ascii="Arial" w:hAnsi="Arial" w:cs="Arial"/>
                <w:color w:val="000000"/>
                <w:sz w:val="18"/>
                <w:szCs w:val="18"/>
              </w:rPr>
              <w:t>opravljen zdravniški pregled,</w:t>
            </w:r>
          </w:p>
          <w:p w14:paraId="7A665170" w14:textId="77777777" w:rsidR="004A25DE" w:rsidRPr="00240CC1" w:rsidRDefault="004A25DE" w:rsidP="00974740">
            <w:pPr>
              <w:numPr>
                <w:ilvl w:val="1"/>
                <w:numId w:val="13"/>
              </w:numPr>
              <w:spacing w:line="276" w:lineRule="auto"/>
              <w:rPr>
                <w:rFonts w:ascii="Arial" w:hAnsi="Arial" w:cs="Arial"/>
                <w:color w:val="000000"/>
                <w:sz w:val="18"/>
                <w:szCs w:val="18"/>
              </w:rPr>
            </w:pPr>
            <w:r w:rsidRPr="00240CC1">
              <w:rPr>
                <w:rFonts w:ascii="Arial" w:hAnsi="Arial" w:cs="Arial"/>
                <w:color w:val="000000"/>
                <w:sz w:val="18"/>
                <w:szCs w:val="18"/>
              </w:rPr>
              <w:t>seznanjeni z vsebino te Izjave.</w:t>
            </w:r>
          </w:p>
          <w:p w14:paraId="424F2555" w14:textId="46E63DB4" w:rsidR="004A25DE" w:rsidRPr="00240CC1" w:rsidRDefault="004A25DE" w:rsidP="00974740">
            <w:pPr>
              <w:numPr>
                <w:ilvl w:val="0"/>
                <w:numId w:val="13"/>
              </w:numPr>
              <w:spacing w:line="276" w:lineRule="auto"/>
              <w:rPr>
                <w:rFonts w:ascii="Arial" w:hAnsi="Arial" w:cs="Arial"/>
                <w:color w:val="000000"/>
                <w:sz w:val="18"/>
                <w:szCs w:val="18"/>
              </w:rPr>
            </w:pPr>
            <w:r w:rsidRPr="00240CC1">
              <w:rPr>
                <w:rFonts w:ascii="Arial" w:hAnsi="Arial" w:cs="Arial"/>
                <w:color w:val="000000"/>
                <w:sz w:val="18"/>
                <w:szCs w:val="18"/>
              </w:rPr>
              <w:t xml:space="preserve">da je vsa oprema, ki jo uporabljajo delavci </w:t>
            </w:r>
            <w:r w:rsidR="000C10BE">
              <w:rPr>
                <w:rFonts w:ascii="Arial" w:hAnsi="Arial" w:cs="Arial"/>
                <w:color w:val="000000"/>
                <w:sz w:val="18"/>
                <w:szCs w:val="18"/>
              </w:rPr>
              <w:t>dobavitelja</w:t>
            </w:r>
            <w:r w:rsidRPr="00240CC1">
              <w:rPr>
                <w:rFonts w:ascii="Arial" w:hAnsi="Arial" w:cs="Arial"/>
                <w:color w:val="000000"/>
                <w:sz w:val="18"/>
                <w:szCs w:val="18"/>
              </w:rPr>
              <w:t>, morebitnih kooperantov in  podizvajalcev brezhibna in periodično pregledana.</w:t>
            </w:r>
          </w:p>
          <w:p w14:paraId="7157FA3A" w14:textId="77777777" w:rsidR="004A25DE" w:rsidRPr="00240CC1" w:rsidRDefault="004A25DE" w:rsidP="003D2ABD">
            <w:pPr>
              <w:spacing w:line="276" w:lineRule="auto"/>
              <w:ind w:left="360"/>
              <w:rPr>
                <w:rFonts w:ascii="Arial" w:hAnsi="Arial" w:cs="Arial"/>
                <w:color w:val="000000"/>
                <w:sz w:val="18"/>
                <w:szCs w:val="18"/>
              </w:rPr>
            </w:pPr>
          </w:p>
        </w:tc>
      </w:tr>
    </w:tbl>
    <w:p w14:paraId="226B002D"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4. člen </w:t>
      </w:r>
    </w:p>
    <w:p w14:paraId="7DF27D6F" w14:textId="77777777" w:rsidR="004A25DE" w:rsidRPr="00240CC1" w:rsidRDefault="004A25DE" w:rsidP="004A25DE">
      <w:pPr>
        <w:spacing w:after="0"/>
        <w:jc w:val="both"/>
        <w:rPr>
          <w:rFonts w:ascii="Arial" w:eastAsia="Calibri" w:hAnsi="Arial" w:cs="Arial"/>
          <w:color w:val="000000"/>
          <w:sz w:val="18"/>
          <w:szCs w:val="18"/>
        </w:rPr>
      </w:pPr>
    </w:p>
    <w:p w14:paraId="5AC30947" w14:textId="1132718A" w:rsidR="004A25DE" w:rsidRPr="00240CC1" w:rsidRDefault="000C10BE" w:rsidP="004A25DE">
      <w:pPr>
        <w:spacing w:after="0"/>
        <w:jc w:val="both"/>
        <w:rPr>
          <w:rFonts w:ascii="Arial" w:eastAsia="Calibri" w:hAnsi="Arial" w:cs="Arial"/>
          <w:color w:val="000000"/>
          <w:sz w:val="18"/>
          <w:szCs w:val="18"/>
        </w:rPr>
      </w:pPr>
      <w:r>
        <w:rPr>
          <w:rFonts w:ascii="Arial" w:eastAsia="Calibri" w:hAnsi="Arial" w:cs="Arial"/>
          <w:color w:val="000000"/>
          <w:sz w:val="18"/>
          <w:szCs w:val="18"/>
        </w:rPr>
        <w:t>Dobavitelj</w:t>
      </w:r>
      <w:r w:rsidR="004A25DE" w:rsidRPr="00240CC1">
        <w:rPr>
          <w:rFonts w:ascii="Arial" w:eastAsia="Calibri" w:hAnsi="Arial" w:cs="Arial"/>
          <w:color w:val="000000"/>
          <w:sz w:val="18"/>
          <w:szCs w:val="18"/>
        </w:rPr>
        <w:t xml:space="preserve"> del izjavlja, da bo v primeru varjenja, uporabe odprtega plamena ali orodja, ki proizvaja iskre v prostorih, ki so nevarni za požar in niso posebej prilagojeni za ta opravila, izvajal ta dela v skladu s 37. členom Zakon o varstvu pred požarom (Uradni list RS, št. 3/07 – uradno prečiščeno besedilo, 9/11</w:t>
      </w:r>
      <w:r w:rsidR="00C04595">
        <w:rPr>
          <w:rFonts w:ascii="Arial" w:eastAsia="Calibri" w:hAnsi="Arial" w:cs="Arial"/>
          <w:color w:val="000000"/>
          <w:sz w:val="18"/>
          <w:szCs w:val="18"/>
        </w:rPr>
        <w:t>,</w:t>
      </w:r>
      <w:r w:rsidR="004A25DE" w:rsidRPr="00240CC1">
        <w:rPr>
          <w:rFonts w:ascii="Arial" w:eastAsia="Calibri" w:hAnsi="Arial" w:cs="Arial"/>
          <w:color w:val="000000"/>
          <w:sz w:val="18"/>
          <w:szCs w:val="18"/>
        </w:rPr>
        <w:t xml:space="preserve"> 83/12</w:t>
      </w:r>
      <w:r w:rsidR="00C04595">
        <w:rPr>
          <w:rFonts w:ascii="Arial" w:eastAsia="Calibri" w:hAnsi="Arial" w:cs="Arial"/>
          <w:color w:val="000000"/>
          <w:sz w:val="18"/>
          <w:szCs w:val="18"/>
        </w:rPr>
        <w:t xml:space="preserve">, </w:t>
      </w:r>
      <w:r w:rsidR="00C04595" w:rsidRPr="00C04595">
        <w:rPr>
          <w:rFonts w:ascii="Arial" w:eastAsia="Calibri" w:hAnsi="Arial" w:cs="Arial"/>
          <w:color w:val="000000"/>
          <w:sz w:val="18"/>
          <w:szCs w:val="18"/>
        </w:rPr>
        <w:t> </w:t>
      </w:r>
      <w:hyperlink r:id="rId23" w:tgtFrame="_blank" w:tooltip="Gradbeni zakon (GZ)" w:history="1">
        <w:r w:rsidR="00C04595" w:rsidRPr="00C04595">
          <w:rPr>
            <w:rStyle w:val="Hiperpovezava"/>
            <w:rFonts w:ascii="Arial" w:eastAsia="Calibri" w:hAnsi="Arial" w:cs="Arial"/>
            <w:sz w:val="18"/>
            <w:szCs w:val="18"/>
          </w:rPr>
          <w:t>61/17</w:t>
        </w:r>
      </w:hyperlink>
      <w:r w:rsidR="00C04595" w:rsidRPr="00C04595">
        <w:rPr>
          <w:rFonts w:ascii="Arial" w:eastAsia="Calibri" w:hAnsi="Arial" w:cs="Arial"/>
          <w:color w:val="000000"/>
          <w:sz w:val="18"/>
          <w:szCs w:val="18"/>
        </w:rPr>
        <w:t> – GZ, </w:t>
      </w:r>
      <w:hyperlink r:id="rId24" w:tgtFrame="_blank" w:tooltip="Zakon o finančni razbremenitvi občin (ZFRO)" w:history="1">
        <w:r w:rsidR="00C04595" w:rsidRPr="00C04595">
          <w:rPr>
            <w:rStyle w:val="Hiperpovezava"/>
            <w:rFonts w:ascii="Arial" w:eastAsia="Calibri" w:hAnsi="Arial" w:cs="Arial"/>
            <w:sz w:val="18"/>
            <w:szCs w:val="18"/>
          </w:rPr>
          <w:t>189/20</w:t>
        </w:r>
      </w:hyperlink>
      <w:r w:rsidR="00C04595" w:rsidRPr="00C04595">
        <w:rPr>
          <w:rFonts w:ascii="Arial" w:eastAsia="Calibri" w:hAnsi="Arial" w:cs="Arial"/>
          <w:color w:val="000000"/>
          <w:sz w:val="18"/>
          <w:szCs w:val="18"/>
        </w:rPr>
        <w:t> – ZFRO in </w:t>
      </w:r>
      <w:hyperlink r:id="rId25" w:tgtFrame="_blank" w:tooltip="Zakon o spremembi Zakona o varstvu pred požarom (ZVPoz-E)" w:history="1">
        <w:r w:rsidR="00C04595" w:rsidRPr="00C04595">
          <w:rPr>
            <w:rStyle w:val="Hiperpovezava"/>
            <w:rFonts w:ascii="Arial" w:eastAsia="Calibri" w:hAnsi="Arial" w:cs="Arial"/>
            <w:sz w:val="18"/>
            <w:szCs w:val="18"/>
          </w:rPr>
          <w:t>43/22</w:t>
        </w:r>
      </w:hyperlink>
      <w:r w:rsidR="004A25DE" w:rsidRPr="00240CC1">
        <w:rPr>
          <w:rFonts w:ascii="Arial" w:eastAsia="Calibri" w:hAnsi="Arial" w:cs="Arial"/>
          <w:color w:val="000000"/>
          <w:sz w:val="18"/>
          <w:szCs w:val="18"/>
        </w:rPr>
        <w:t>)</w:t>
      </w:r>
      <w:r w:rsidR="004A25DE" w:rsidRPr="00240CC1">
        <w:rPr>
          <w:rFonts w:ascii="Arial" w:eastAsia="Calibri" w:hAnsi="Arial" w:cs="Arial"/>
          <w:b/>
          <w:bCs/>
          <w:color w:val="626060"/>
          <w:sz w:val="18"/>
          <w:szCs w:val="18"/>
        </w:rPr>
        <w:t xml:space="preserve"> </w:t>
      </w:r>
      <w:r w:rsidR="004A25DE" w:rsidRPr="00240CC1">
        <w:rPr>
          <w:rFonts w:ascii="Arial" w:eastAsia="Calibri" w:hAnsi="Arial" w:cs="Arial"/>
          <w:color w:val="000000"/>
          <w:sz w:val="18"/>
          <w:szCs w:val="18"/>
        </w:rPr>
        <w:t>in vsaj dva dni pred izvajanjem zgoraj naštetih del, o takšnem delu obvestil odgovorno osebo naročnika.</w:t>
      </w:r>
    </w:p>
    <w:p w14:paraId="0747CFAC" w14:textId="77777777" w:rsidR="004A25DE" w:rsidRPr="00240CC1" w:rsidRDefault="004A25DE" w:rsidP="004A25DE">
      <w:pPr>
        <w:spacing w:after="0"/>
        <w:jc w:val="both"/>
        <w:rPr>
          <w:rFonts w:ascii="Arial" w:eastAsia="Calibri" w:hAnsi="Arial" w:cs="Arial"/>
          <w:color w:val="000000"/>
          <w:sz w:val="18"/>
          <w:szCs w:val="18"/>
        </w:rPr>
      </w:pPr>
    </w:p>
    <w:p w14:paraId="68F6BC05"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5. člen</w:t>
      </w:r>
    </w:p>
    <w:p w14:paraId="5C97F10B" w14:textId="77777777" w:rsidR="004A25DE" w:rsidRPr="00240CC1" w:rsidRDefault="004A25DE" w:rsidP="004A25DE">
      <w:pPr>
        <w:spacing w:after="0"/>
        <w:jc w:val="both"/>
        <w:rPr>
          <w:rFonts w:ascii="Arial" w:eastAsia="Calibri" w:hAnsi="Arial" w:cs="Arial"/>
          <w:color w:val="000000"/>
          <w:sz w:val="18"/>
          <w:szCs w:val="18"/>
        </w:rPr>
      </w:pPr>
    </w:p>
    <w:p w14:paraId="4C071C0C" w14:textId="7DCA3FFA" w:rsidR="004A25DE" w:rsidRPr="00240CC1" w:rsidRDefault="000C10BE" w:rsidP="004A25DE">
      <w:pPr>
        <w:spacing w:after="0"/>
        <w:jc w:val="both"/>
        <w:rPr>
          <w:rFonts w:ascii="Arial" w:eastAsia="Calibri" w:hAnsi="Arial" w:cs="Arial"/>
          <w:color w:val="000000"/>
          <w:sz w:val="18"/>
          <w:szCs w:val="18"/>
        </w:rPr>
      </w:pPr>
      <w:r>
        <w:rPr>
          <w:rFonts w:ascii="Arial" w:eastAsia="Calibri" w:hAnsi="Arial" w:cs="Arial"/>
          <w:color w:val="000000"/>
          <w:sz w:val="18"/>
          <w:szCs w:val="18"/>
        </w:rPr>
        <w:t>Dobavitelj</w:t>
      </w:r>
      <w:r w:rsidR="004A25DE" w:rsidRPr="00240CC1">
        <w:rPr>
          <w:rFonts w:ascii="Arial" w:eastAsia="Calibri" w:hAnsi="Arial" w:cs="Arial"/>
          <w:color w:val="000000"/>
          <w:sz w:val="18"/>
          <w:szCs w:val="18"/>
        </w:rPr>
        <w:t xml:space="preserve"> del nosi polno odgovornost za varnost svojih delavcev in delavcev morebitnih kooperantov ter podizvajalcev.</w:t>
      </w:r>
    </w:p>
    <w:p w14:paraId="47CBC529" w14:textId="77777777" w:rsidR="004A25DE" w:rsidRPr="00240CC1" w:rsidRDefault="004A25DE" w:rsidP="004A25DE">
      <w:pPr>
        <w:spacing w:after="0"/>
        <w:jc w:val="both"/>
        <w:rPr>
          <w:rFonts w:ascii="Arial" w:eastAsia="Calibri" w:hAnsi="Arial" w:cs="Arial"/>
          <w:color w:val="000000"/>
          <w:sz w:val="18"/>
          <w:szCs w:val="18"/>
        </w:rPr>
      </w:pPr>
    </w:p>
    <w:p w14:paraId="6F5796B3"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6. člen </w:t>
      </w:r>
    </w:p>
    <w:p w14:paraId="0E3D44F2" w14:textId="77777777" w:rsidR="004A25DE" w:rsidRPr="00240CC1" w:rsidRDefault="004A25DE" w:rsidP="004A25DE">
      <w:pPr>
        <w:spacing w:after="0"/>
        <w:jc w:val="both"/>
        <w:rPr>
          <w:rFonts w:ascii="Arial" w:eastAsia="Calibri" w:hAnsi="Arial" w:cs="Arial"/>
          <w:color w:val="000000"/>
          <w:sz w:val="18"/>
          <w:szCs w:val="18"/>
        </w:rPr>
      </w:pPr>
    </w:p>
    <w:p w14:paraId="5F8AAB63" w14:textId="2B1E6F9A" w:rsidR="004A25DE" w:rsidRPr="00240CC1" w:rsidRDefault="004A25DE" w:rsidP="004A25DE">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 xml:space="preserve">Odgovorna oseba </w:t>
      </w:r>
      <w:r w:rsidR="000C10BE">
        <w:rPr>
          <w:rFonts w:ascii="Arial" w:eastAsia="Calibri" w:hAnsi="Arial" w:cs="Arial"/>
          <w:color w:val="000000"/>
          <w:sz w:val="18"/>
          <w:szCs w:val="18"/>
        </w:rPr>
        <w:t>dobavitelja</w:t>
      </w:r>
      <w:r w:rsidRPr="00240CC1">
        <w:rPr>
          <w:rFonts w:ascii="Arial" w:eastAsia="Calibri" w:hAnsi="Arial" w:cs="Arial"/>
          <w:color w:val="000000"/>
          <w:sz w:val="18"/>
          <w:szCs w:val="18"/>
        </w:rPr>
        <w:t xml:space="preserve"> del je dolžna za primer poškodbe pri delu svojih delavcev obvestiti inšpekcijo dela, kot to določa 41. člen ZVZD-1.</w:t>
      </w:r>
    </w:p>
    <w:p w14:paraId="65DDECFF" w14:textId="77777777" w:rsidR="004A25DE" w:rsidRPr="00240CC1" w:rsidRDefault="004A25DE" w:rsidP="004A25DE">
      <w:pPr>
        <w:spacing w:after="0"/>
        <w:jc w:val="both"/>
        <w:rPr>
          <w:rFonts w:ascii="Arial" w:eastAsia="Calibri" w:hAnsi="Arial" w:cs="Arial"/>
          <w:sz w:val="18"/>
          <w:szCs w:val="18"/>
        </w:rPr>
      </w:pPr>
    </w:p>
    <w:p w14:paraId="0DD9F265"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7. člen</w:t>
      </w:r>
    </w:p>
    <w:p w14:paraId="7D34B48D" w14:textId="77777777" w:rsidR="004A25DE" w:rsidRPr="00240CC1" w:rsidRDefault="004A25DE" w:rsidP="004A25DE">
      <w:pPr>
        <w:spacing w:after="0"/>
        <w:jc w:val="both"/>
        <w:rPr>
          <w:rFonts w:ascii="Arial" w:eastAsia="Calibri" w:hAnsi="Arial" w:cs="Arial"/>
          <w:color w:val="000000"/>
          <w:sz w:val="18"/>
          <w:szCs w:val="18"/>
        </w:rPr>
      </w:pPr>
    </w:p>
    <w:p w14:paraId="69FF7756" w14:textId="2352C0AB" w:rsidR="004A25DE" w:rsidRPr="00240CC1" w:rsidRDefault="004A25DE" w:rsidP="004A25DE">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 xml:space="preserve">Odgovorna oseba </w:t>
      </w:r>
      <w:r w:rsidR="00C04595">
        <w:rPr>
          <w:rFonts w:ascii="Arial" w:eastAsia="Calibri" w:hAnsi="Arial" w:cs="Arial"/>
          <w:color w:val="000000"/>
          <w:sz w:val="18"/>
          <w:szCs w:val="18"/>
        </w:rPr>
        <w:t>uporabnika</w:t>
      </w:r>
      <w:r w:rsidR="00C04595" w:rsidRPr="00240CC1">
        <w:rPr>
          <w:rFonts w:ascii="Arial" w:eastAsia="Calibri" w:hAnsi="Arial" w:cs="Arial"/>
          <w:color w:val="000000"/>
          <w:sz w:val="18"/>
          <w:szCs w:val="18"/>
        </w:rPr>
        <w:t xml:space="preserve"> </w:t>
      </w:r>
      <w:r w:rsidRPr="00240CC1">
        <w:rPr>
          <w:rFonts w:ascii="Arial" w:eastAsia="Calibri" w:hAnsi="Arial" w:cs="Arial"/>
          <w:color w:val="000000"/>
          <w:sz w:val="18"/>
          <w:szCs w:val="18"/>
        </w:rPr>
        <w:t>za izvajanje del po pogodbi št. ____________   in odgovorna oseba naročnika za varnost in zdravje pri delu in požarno varnost imata pravico, da v primeru neupoštevanja zahtev varnosti in zdravja pri delu in požarnega varstva zahtevata prekinitev dela in odpravo pomanjkljivosti.</w:t>
      </w:r>
    </w:p>
    <w:p w14:paraId="089210A9" w14:textId="77777777" w:rsidR="004A25DE" w:rsidRPr="00240CC1" w:rsidRDefault="004A25DE" w:rsidP="004A25DE">
      <w:pPr>
        <w:spacing w:after="0"/>
        <w:jc w:val="both"/>
        <w:rPr>
          <w:rFonts w:ascii="Arial" w:eastAsia="Calibri" w:hAnsi="Arial" w:cs="Arial"/>
          <w:sz w:val="18"/>
          <w:szCs w:val="18"/>
        </w:rPr>
      </w:pPr>
    </w:p>
    <w:p w14:paraId="6695E4E1"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lastRenderedPageBreak/>
        <w:t>8. člen </w:t>
      </w:r>
    </w:p>
    <w:p w14:paraId="1F7A8280" w14:textId="77777777" w:rsidR="004A25DE" w:rsidRPr="00240CC1" w:rsidRDefault="004A25DE" w:rsidP="004A25DE">
      <w:pPr>
        <w:spacing w:after="0"/>
        <w:jc w:val="both"/>
        <w:rPr>
          <w:rFonts w:ascii="Arial" w:eastAsia="Calibri" w:hAnsi="Arial" w:cs="Arial"/>
          <w:color w:val="000000"/>
          <w:sz w:val="18"/>
          <w:szCs w:val="18"/>
        </w:rPr>
      </w:pPr>
    </w:p>
    <w:p w14:paraId="39ED3E85" w14:textId="71104292" w:rsidR="004A25DE" w:rsidRPr="00240CC1" w:rsidRDefault="00C91ACB" w:rsidP="004A25DE">
      <w:pPr>
        <w:spacing w:after="0"/>
        <w:jc w:val="both"/>
        <w:rPr>
          <w:rFonts w:ascii="Arial" w:eastAsia="Calibri" w:hAnsi="Arial" w:cs="Arial"/>
          <w:sz w:val="18"/>
          <w:szCs w:val="18"/>
        </w:rPr>
      </w:pPr>
      <w:r>
        <w:rPr>
          <w:rFonts w:ascii="Arial" w:eastAsia="Calibri" w:hAnsi="Arial" w:cs="Arial"/>
          <w:color w:val="000000"/>
          <w:sz w:val="18"/>
          <w:szCs w:val="18"/>
        </w:rPr>
        <w:t>Dobavitelj</w:t>
      </w:r>
      <w:r w:rsidR="004A25DE" w:rsidRPr="00240CC1">
        <w:rPr>
          <w:rFonts w:ascii="Arial" w:eastAsia="Calibri" w:hAnsi="Arial" w:cs="Arial"/>
          <w:color w:val="000000"/>
          <w:sz w:val="18"/>
          <w:szCs w:val="18"/>
        </w:rPr>
        <w:t xml:space="preserve"> je dolžan v primeru opustitve dolžnosti iz te izjave </w:t>
      </w:r>
      <w:r w:rsidR="001873ED">
        <w:rPr>
          <w:rFonts w:ascii="Arial" w:eastAsia="Calibri" w:hAnsi="Arial" w:cs="Arial"/>
          <w:color w:val="000000"/>
          <w:sz w:val="18"/>
          <w:szCs w:val="18"/>
        </w:rPr>
        <w:t xml:space="preserve">uporabniku </w:t>
      </w:r>
      <w:r w:rsidR="004A25DE" w:rsidRPr="00240CC1">
        <w:rPr>
          <w:rFonts w:ascii="Arial" w:eastAsia="Calibri" w:hAnsi="Arial" w:cs="Arial"/>
          <w:color w:val="000000"/>
          <w:sz w:val="18"/>
          <w:szCs w:val="18"/>
        </w:rPr>
        <w:t>kriti stroške, ki jih povzroči s svojim dejanjem.</w:t>
      </w:r>
    </w:p>
    <w:p w14:paraId="5D843BDF" w14:textId="77777777" w:rsidR="004A25DE" w:rsidRPr="00240CC1" w:rsidRDefault="004A25DE" w:rsidP="004A25DE">
      <w:pPr>
        <w:spacing w:after="0"/>
        <w:jc w:val="center"/>
        <w:rPr>
          <w:rFonts w:ascii="Arial" w:eastAsia="Calibri" w:hAnsi="Arial" w:cs="Arial"/>
          <w:color w:val="000000"/>
          <w:sz w:val="18"/>
          <w:szCs w:val="18"/>
        </w:rPr>
      </w:pPr>
    </w:p>
    <w:p w14:paraId="34F9C5C2" w14:textId="77777777" w:rsidR="004A25DE" w:rsidRPr="00240CC1" w:rsidRDefault="004A25DE" w:rsidP="004A25DE">
      <w:pPr>
        <w:spacing w:after="0"/>
        <w:jc w:val="center"/>
        <w:rPr>
          <w:rFonts w:ascii="Arial" w:eastAsia="Calibri" w:hAnsi="Arial" w:cs="Arial"/>
          <w:color w:val="000000"/>
          <w:sz w:val="18"/>
          <w:szCs w:val="18"/>
        </w:rPr>
      </w:pPr>
    </w:p>
    <w:p w14:paraId="6D2484F5"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9. člen</w:t>
      </w:r>
    </w:p>
    <w:p w14:paraId="2D0D90E8" w14:textId="77777777" w:rsidR="004A25DE" w:rsidRPr="00240CC1" w:rsidRDefault="004A25DE" w:rsidP="004A25DE">
      <w:pPr>
        <w:spacing w:after="0"/>
        <w:jc w:val="both"/>
        <w:rPr>
          <w:rFonts w:ascii="Arial" w:eastAsia="Calibri" w:hAnsi="Arial" w:cs="Arial"/>
          <w:color w:val="000000"/>
          <w:sz w:val="18"/>
          <w:szCs w:val="18"/>
        </w:rPr>
      </w:pPr>
    </w:p>
    <w:p w14:paraId="7C7CEF51" w14:textId="06879D5E" w:rsidR="004A25DE" w:rsidRPr="00240CC1" w:rsidRDefault="004A25DE" w:rsidP="004A25DE">
      <w:pPr>
        <w:pBdr>
          <w:bottom w:val="single" w:sz="12" w:space="1" w:color="auto"/>
        </w:pBdr>
        <w:spacing w:after="0"/>
        <w:jc w:val="both"/>
        <w:rPr>
          <w:rFonts w:ascii="Arial" w:eastAsia="Calibri" w:hAnsi="Arial" w:cs="Arial"/>
          <w:color w:val="000000"/>
          <w:sz w:val="18"/>
          <w:szCs w:val="18"/>
        </w:rPr>
      </w:pPr>
      <w:r w:rsidRPr="00240CC1">
        <w:rPr>
          <w:rFonts w:ascii="Arial" w:eastAsia="Calibri" w:hAnsi="Arial" w:cs="Arial"/>
          <w:color w:val="000000"/>
          <w:sz w:val="18"/>
          <w:szCs w:val="18"/>
        </w:rPr>
        <w:t xml:space="preserve">Odgovorna oseba </w:t>
      </w:r>
      <w:r w:rsidR="00C91ACB">
        <w:rPr>
          <w:rFonts w:ascii="Arial" w:eastAsia="Calibri" w:hAnsi="Arial" w:cs="Arial"/>
          <w:color w:val="000000"/>
          <w:sz w:val="18"/>
          <w:szCs w:val="18"/>
        </w:rPr>
        <w:t>dobavitelja</w:t>
      </w:r>
      <w:r w:rsidRPr="00240CC1">
        <w:rPr>
          <w:rFonts w:ascii="Arial" w:eastAsia="Calibri" w:hAnsi="Arial" w:cs="Arial"/>
          <w:color w:val="000000"/>
          <w:sz w:val="18"/>
          <w:szCs w:val="18"/>
        </w:rPr>
        <w:t xml:space="preserve"> za zagotavljanje varnega delovnega okolja in varnih delovnih razmer:   </w:t>
      </w:r>
    </w:p>
    <w:p w14:paraId="5FF5EADD" w14:textId="77777777" w:rsidR="004A25DE" w:rsidRPr="00240CC1" w:rsidRDefault="004A25DE" w:rsidP="004A25DE">
      <w:pPr>
        <w:pBdr>
          <w:bottom w:val="single" w:sz="12" w:space="1" w:color="auto"/>
        </w:pBdr>
        <w:spacing w:after="0"/>
        <w:jc w:val="both"/>
        <w:rPr>
          <w:rFonts w:ascii="Arial" w:eastAsia="Calibri" w:hAnsi="Arial" w:cs="Arial"/>
          <w:color w:val="000000"/>
          <w:sz w:val="18"/>
          <w:szCs w:val="18"/>
        </w:rPr>
      </w:pPr>
    </w:p>
    <w:p w14:paraId="7840049C"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sz w:val="18"/>
          <w:szCs w:val="18"/>
        </w:rPr>
        <w:t>(ime in priimek, tel. )</w:t>
      </w:r>
    </w:p>
    <w:p w14:paraId="4AFDDD31" w14:textId="77777777" w:rsidR="004A25DE" w:rsidRPr="00240CC1" w:rsidRDefault="004A25DE" w:rsidP="004A25DE">
      <w:pPr>
        <w:spacing w:after="0"/>
        <w:jc w:val="both"/>
        <w:rPr>
          <w:rFonts w:ascii="Arial" w:eastAsia="Calibri" w:hAnsi="Arial" w:cs="Arial"/>
          <w:color w:val="000000"/>
          <w:sz w:val="18"/>
          <w:szCs w:val="18"/>
        </w:rPr>
      </w:pPr>
    </w:p>
    <w:p w14:paraId="081B78D8" w14:textId="25C595A9" w:rsidR="004A25DE" w:rsidRPr="00240CC1" w:rsidRDefault="004A25DE" w:rsidP="004A25DE">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 xml:space="preserve">Odgovorna oseba </w:t>
      </w:r>
      <w:r w:rsidR="00C04595">
        <w:rPr>
          <w:rFonts w:ascii="Arial" w:eastAsia="Calibri" w:hAnsi="Arial" w:cs="Arial"/>
          <w:color w:val="000000"/>
          <w:sz w:val="18"/>
          <w:szCs w:val="18"/>
        </w:rPr>
        <w:t>uporabnika</w:t>
      </w:r>
      <w:r w:rsidR="00C04595" w:rsidRPr="00240CC1">
        <w:rPr>
          <w:rFonts w:ascii="Arial" w:eastAsia="Calibri" w:hAnsi="Arial" w:cs="Arial"/>
          <w:color w:val="000000"/>
          <w:sz w:val="18"/>
          <w:szCs w:val="18"/>
        </w:rPr>
        <w:t xml:space="preserve"> </w:t>
      </w:r>
      <w:r w:rsidRPr="00240CC1">
        <w:rPr>
          <w:rFonts w:ascii="Arial" w:eastAsia="Calibri" w:hAnsi="Arial" w:cs="Arial"/>
          <w:color w:val="000000"/>
          <w:sz w:val="18"/>
          <w:szCs w:val="18"/>
        </w:rPr>
        <w:t>za izvajanje del: _____________________________________________</w:t>
      </w:r>
    </w:p>
    <w:p w14:paraId="20F7BA5B" w14:textId="77777777" w:rsidR="004A25DE" w:rsidRPr="00240CC1" w:rsidRDefault="004A25DE" w:rsidP="004A25DE">
      <w:pPr>
        <w:spacing w:after="0"/>
        <w:jc w:val="both"/>
        <w:rPr>
          <w:rFonts w:ascii="Arial" w:eastAsia="Calibri" w:hAnsi="Arial" w:cs="Arial"/>
          <w:sz w:val="18"/>
          <w:szCs w:val="18"/>
        </w:rPr>
      </w:pPr>
    </w:p>
    <w:p w14:paraId="5AB4FE43"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10. člen </w:t>
      </w:r>
    </w:p>
    <w:p w14:paraId="6C8B3BEF" w14:textId="77777777" w:rsidR="004A25DE" w:rsidRPr="00240CC1" w:rsidRDefault="004A25DE" w:rsidP="004A25DE">
      <w:pPr>
        <w:spacing w:after="0"/>
        <w:jc w:val="both"/>
        <w:rPr>
          <w:rFonts w:ascii="Arial" w:eastAsia="Calibri" w:hAnsi="Arial" w:cs="Arial"/>
          <w:color w:val="000000"/>
          <w:sz w:val="18"/>
          <w:szCs w:val="18"/>
        </w:rPr>
      </w:pPr>
    </w:p>
    <w:p w14:paraId="348739BC"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 xml:space="preserve">Za podrobnejše informacije s področja VPD in PV kontaktirati: Aleš Krajšek, </w:t>
      </w:r>
      <w:proofErr w:type="spellStart"/>
      <w:r w:rsidRPr="00240CC1">
        <w:rPr>
          <w:rFonts w:ascii="Arial" w:eastAsia="Calibri" w:hAnsi="Arial" w:cs="Arial"/>
          <w:color w:val="000000"/>
          <w:sz w:val="18"/>
          <w:szCs w:val="18"/>
        </w:rPr>
        <w:t>dipl.var.inž</w:t>
      </w:r>
      <w:proofErr w:type="spellEnd"/>
      <w:r w:rsidRPr="00240CC1">
        <w:rPr>
          <w:rFonts w:ascii="Arial" w:eastAsia="Calibri" w:hAnsi="Arial" w:cs="Arial"/>
          <w:color w:val="000000"/>
          <w:sz w:val="18"/>
          <w:szCs w:val="18"/>
        </w:rPr>
        <w:t>., tel.: 07/39 16 113.</w:t>
      </w:r>
    </w:p>
    <w:p w14:paraId="42BEA927" w14:textId="77777777" w:rsidR="004A25DE" w:rsidRPr="00240CC1" w:rsidRDefault="004A25DE" w:rsidP="004A25DE">
      <w:pPr>
        <w:spacing w:after="0"/>
        <w:jc w:val="both"/>
        <w:rPr>
          <w:rFonts w:ascii="Arial" w:eastAsia="Calibri" w:hAnsi="Arial" w:cs="Arial"/>
          <w:color w:val="000000"/>
          <w:sz w:val="18"/>
          <w:szCs w:val="18"/>
        </w:rPr>
      </w:pPr>
    </w:p>
    <w:p w14:paraId="276C1E6D"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 xml:space="preserve">Za podrobnejše informacije s področja higiene dela kontaktirati: Ingrid Jaklič, </w:t>
      </w:r>
      <w:proofErr w:type="spellStart"/>
      <w:r w:rsidRPr="00240CC1">
        <w:rPr>
          <w:rFonts w:ascii="Arial" w:eastAsia="Calibri" w:hAnsi="Arial" w:cs="Arial"/>
          <w:color w:val="000000"/>
          <w:sz w:val="18"/>
          <w:szCs w:val="18"/>
        </w:rPr>
        <w:t>univ.dipl.san.inž</w:t>
      </w:r>
      <w:proofErr w:type="spellEnd"/>
      <w:r w:rsidRPr="00240CC1">
        <w:rPr>
          <w:rFonts w:ascii="Arial" w:eastAsia="Calibri" w:hAnsi="Arial" w:cs="Arial"/>
          <w:color w:val="000000"/>
          <w:sz w:val="18"/>
          <w:szCs w:val="18"/>
        </w:rPr>
        <w:t>., tel.: 07/39 16 195.</w:t>
      </w:r>
    </w:p>
    <w:p w14:paraId="79D80C98"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 </w:t>
      </w:r>
    </w:p>
    <w:p w14:paraId="70680A9E"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 </w:t>
      </w:r>
    </w:p>
    <w:p w14:paraId="626C42B6"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Datum: ____________________________________________</w:t>
      </w:r>
    </w:p>
    <w:tbl>
      <w:tblPr>
        <w:tblStyle w:val="NormalTablePHPDOCX111"/>
        <w:tblW w:w="9075" w:type="dxa"/>
        <w:tblInd w:w="108" w:type="dxa"/>
        <w:tblLook w:val="04A0" w:firstRow="1" w:lastRow="0" w:firstColumn="1" w:lastColumn="0" w:noHBand="0" w:noVBand="1"/>
      </w:tblPr>
      <w:tblGrid>
        <w:gridCol w:w="3975"/>
        <w:gridCol w:w="1125"/>
        <w:gridCol w:w="3975"/>
      </w:tblGrid>
      <w:tr w:rsidR="004A25DE" w:rsidRPr="00240CC1" w14:paraId="793B75F7" w14:textId="77777777" w:rsidTr="003D2ABD">
        <w:tc>
          <w:tcPr>
            <w:tcW w:w="3975" w:type="dxa"/>
            <w:vAlign w:val="center"/>
          </w:tcPr>
          <w:p w14:paraId="6E482EEF" w14:textId="77777777" w:rsidR="004A25DE" w:rsidRPr="00240CC1" w:rsidRDefault="004A25DE" w:rsidP="003D2ABD">
            <w:pPr>
              <w:spacing w:line="276" w:lineRule="auto"/>
              <w:jc w:val="both"/>
              <w:textAlignment w:val="center"/>
              <w:rPr>
                <w:rFonts w:ascii="Arial" w:hAnsi="Arial" w:cs="Arial"/>
                <w:sz w:val="18"/>
                <w:szCs w:val="18"/>
              </w:rPr>
            </w:pPr>
          </w:p>
          <w:p w14:paraId="623D7976" w14:textId="77777777" w:rsidR="004A25DE" w:rsidRPr="00240CC1" w:rsidRDefault="004A25DE" w:rsidP="003D2ABD">
            <w:pPr>
              <w:spacing w:line="276" w:lineRule="auto"/>
              <w:jc w:val="both"/>
              <w:textAlignment w:val="center"/>
              <w:rPr>
                <w:rFonts w:ascii="Arial" w:hAnsi="Arial" w:cs="Arial"/>
                <w:sz w:val="18"/>
                <w:szCs w:val="18"/>
              </w:rPr>
            </w:pPr>
          </w:p>
        </w:tc>
        <w:tc>
          <w:tcPr>
            <w:tcW w:w="0" w:type="auto"/>
            <w:vAlign w:val="center"/>
            <w:hideMark/>
          </w:tcPr>
          <w:p w14:paraId="6B69A0C5" w14:textId="77777777" w:rsidR="004A25DE" w:rsidRPr="00240CC1" w:rsidRDefault="004A25DE" w:rsidP="003D2ABD">
            <w:pPr>
              <w:spacing w:line="276" w:lineRule="auto"/>
              <w:jc w:val="both"/>
              <w:textAlignment w:val="center"/>
              <w:rPr>
                <w:rFonts w:ascii="Arial" w:hAnsi="Arial" w:cs="Arial"/>
                <w:sz w:val="18"/>
                <w:szCs w:val="18"/>
              </w:rPr>
            </w:pPr>
            <w:r w:rsidRPr="00240CC1">
              <w:rPr>
                <w:rFonts w:ascii="Arial" w:hAnsi="Arial" w:cs="Arial"/>
                <w:color w:val="000000"/>
                <w:position w:val="-2"/>
                <w:sz w:val="18"/>
                <w:szCs w:val="18"/>
              </w:rPr>
              <w:t> </w:t>
            </w:r>
          </w:p>
        </w:tc>
        <w:tc>
          <w:tcPr>
            <w:tcW w:w="3975" w:type="dxa"/>
            <w:vAlign w:val="center"/>
            <w:hideMark/>
          </w:tcPr>
          <w:p w14:paraId="4E499DE7" w14:textId="77777777" w:rsidR="004A25DE" w:rsidRPr="00240CC1" w:rsidRDefault="004A25DE" w:rsidP="003D2ABD">
            <w:pPr>
              <w:spacing w:line="276" w:lineRule="auto"/>
              <w:jc w:val="center"/>
              <w:textAlignment w:val="center"/>
              <w:rPr>
                <w:rFonts w:ascii="Arial" w:hAnsi="Arial" w:cs="Arial"/>
                <w:sz w:val="18"/>
                <w:szCs w:val="18"/>
              </w:rPr>
            </w:pPr>
            <w:r w:rsidRPr="00240CC1">
              <w:rPr>
                <w:rFonts w:ascii="Arial" w:hAnsi="Arial" w:cs="Arial"/>
                <w:color w:val="000000"/>
                <w:position w:val="-2"/>
                <w:sz w:val="18"/>
                <w:szCs w:val="18"/>
              </w:rPr>
              <w:t> </w:t>
            </w:r>
          </w:p>
        </w:tc>
      </w:tr>
      <w:tr w:rsidR="004A25DE" w:rsidRPr="00240CC1" w14:paraId="560D0999" w14:textId="77777777" w:rsidTr="003D2ABD">
        <w:tc>
          <w:tcPr>
            <w:tcW w:w="3975" w:type="dxa"/>
            <w:vAlign w:val="center"/>
            <w:hideMark/>
          </w:tcPr>
          <w:p w14:paraId="792976C5" w14:textId="77777777" w:rsidR="004A25DE" w:rsidRPr="00240CC1" w:rsidRDefault="004A25DE" w:rsidP="003D2ABD">
            <w:pPr>
              <w:spacing w:line="276" w:lineRule="auto"/>
              <w:jc w:val="both"/>
              <w:textAlignment w:val="center"/>
              <w:rPr>
                <w:rFonts w:ascii="Arial" w:hAnsi="Arial" w:cs="Arial"/>
                <w:sz w:val="18"/>
                <w:szCs w:val="18"/>
              </w:rPr>
            </w:pPr>
            <w:r w:rsidRPr="00240CC1">
              <w:rPr>
                <w:rFonts w:ascii="Arial" w:hAnsi="Arial" w:cs="Arial"/>
                <w:sz w:val="18"/>
                <w:szCs w:val="18"/>
              </w:rPr>
              <w:t>Podpis odgovorne osebe naročnika</w:t>
            </w:r>
          </w:p>
        </w:tc>
        <w:tc>
          <w:tcPr>
            <w:tcW w:w="0" w:type="auto"/>
            <w:vAlign w:val="center"/>
            <w:hideMark/>
          </w:tcPr>
          <w:p w14:paraId="46BE4F17" w14:textId="77777777" w:rsidR="004A25DE" w:rsidRPr="00240CC1" w:rsidRDefault="004A25DE" w:rsidP="003D2ABD">
            <w:pPr>
              <w:spacing w:line="276" w:lineRule="auto"/>
              <w:jc w:val="both"/>
              <w:textAlignment w:val="center"/>
              <w:rPr>
                <w:rFonts w:ascii="Arial" w:hAnsi="Arial" w:cs="Arial"/>
                <w:sz w:val="18"/>
                <w:szCs w:val="18"/>
              </w:rPr>
            </w:pPr>
            <w:r w:rsidRPr="00240CC1">
              <w:rPr>
                <w:rFonts w:ascii="Arial" w:hAnsi="Arial" w:cs="Arial"/>
                <w:color w:val="000000"/>
                <w:position w:val="-2"/>
                <w:sz w:val="18"/>
                <w:szCs w:val="18"/>
              </w:rPr>
              <w:t> </w:t>
            </w:r>
          </w:p>
        </w:tc>
        <w:tc>
          <w:tcPr>
            <w:tcW w:w="3975" w:type="dxa"/>
            <w:vAlign w:val="center"/>
            <w:hideMark/>
          </w:tcPr>
          <w:p w14:paraId="0DECF203" w14:textId="030729FE" w:rsidR="004A25DE" w:rsidRPr="00240CC1" w:rsidRDefault="004A25DE" w:rsidP="003D2ABD">
            <w:pPr>
              <w:spacing w:line="276" w:lineRule="auto"/>
              <w:jc w:val="both"/>
              <w:textAlignment w:val="center"/>
              <w:rPr>
                <w:rFonts w:ascii="Arial" w:hAnsi="Arial" w:cs="Arial"/>
                <w:sz w:val="18"/>
                <w:szCs w:val="18"/>
              </w:rPr>
            </w:pPr>
            <w:r w:rsidRPr="00240CC1">
              <w:rPr>
                <w:rFonts w:ascii="Arial" w:hAnsi="Arial" w:cs="Arial"/>
                <w:color w:val="000000"/>
                <w:position w:val="-2"/>
                <w:sz w:val="18"/>
                <w:szCs w:val="18"/>
              </w:rPr>
              <w:t xml:space="preserve">Podpis odgovorne osebe </w:t>
            </w:r>
            <w:r w:rsidR="00C91ACB">
              <w:rPr>
                <w:rFonts w:ascii="Arial" w:hAnsi="Arial" w:cs="Arial"/>
                <w:color w:val="000000"/>
                <w:position w:val="-2"/>
                <w:sz w:val="18"/>
                <w:szCs w:val="18"/>
              </w:rPr>
              <w:t>dobavitelja</w:t>
            </w:r>
          </w:p>
        </w:tc>
      </w:tr>
    </w:tbl>
    <w:p w14:paraId="4D360860" w14:textId="77777777" w:rsidR="004A25DE" w:rsidRPr="00240CC1" w:rsidRDefault="004A25DE" w:rsidP="004A25DE">
      <w:pPr>
        <w:spacing w:after="0"/>
        <w:rPr>
          <w:rFonts w:ascii="Arial" w:eastAsia="Calibri" w:hAnsi="Arial" w:cs="Arial"/>
          <w:b/>
          <w:sz w:val="18"/>
          <w:szCs w:val="18"/>
        </w:rPr>
      </w:pPr>
      <w:r w:rsidRPr="00240CC1">
        <w:rPr>
          <w:rFonts w:ascii="Arial" w:eastAsia="Calibri" w:hAnsi="Arial" w:cs="Arial"/>
          <w:b/>
          <w:sz w:val="18"/>
          <w:szCs w:val="18"/>
        </w:rPr>
        <w:t xml:space="preserve"> </w:t>
      </w:r>
    </w:p>
    <w:p w14:paraId="2CEC23E4" w14:textId="77777777" w:rsidR="004A25DE" w:rsidRPr="00240CC1" w:rsidRDefault="004A25DE" w:rsidP="004A25DE">
      <w:pPr>
        <w:spacing w:after="0"/>
        <w:rPr>
          <w:rFonts w:ascii="Arial" w:eastAsia="Calibri" w:hAnsi="Arial" w:cs="Arial"/>
          <w:b/>
          <w:sz w:val="18"/>
          <w:szCs w:val="18"/>
        </w:rPr>
      </w:pPr>
      <w:r w:rsidRPr="00240CC1">
        <w:rPr>
          <w:rFonts w:ascii="Arial" w:eastAsia="Calibri" w:hAnsi="Arial" w:cs="Arial"/>
          <w:b/>
          <w:sz w:val="18"/>
          <w:szCs w:val="18"/>
        </w:rPr>
        <w:t xml:space="preserve"> ______________________________</w:t>
      </w:r>
      <w:r w:rsidRPr="00240CC1">
        <w:rPr>
          <w:rFonts w:ascii="Arial" w:eastAsia="Calibri" w:hAnsi="Arial" w:cs="Arial"/>
          <w:b/>
          <w:sz w:val="18"/>
          <w:szCs w:val="18"/>
        </w:rPr>
        <w:tab/>
      </w:r>
      <w:r w:rsidRPr="00240CC1">
        <w:rPr>
          <w:rFonts w:ascii="Arial" w:eastAsia="Calibri" w:hAnsi="Arial" w:cs="Arial"/>
          <w:b/>
          <w:sz w:val="18"/>
          <w:szCs w:val="18"/>
        </w:rPr>
        <w:tab/>
      </w:r>
      <w:r w:rsidRPr="00240CC1">
        <w:rPr>
          <w:rFonts w:ascii="Arial" w:eastAsia="Calibri" w:hAnsi="Arial" w:cs="Arial"/>
          <w:b/>
          <w:sz w:val="18"/>
          <w:szCs w:val="18"/>
        </w:rPr>
        <w:tab/>
        <w:t xml:space="preserve">      ______________________________</w:t>
      </w:r>
    </w:p>
    <w:p w14:paraId="7A29B392"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  </w:t>
      </w:r>
    </w:p>
    <w:p w14:paraId="2CDAEEC3" w14:textId="77777777" w:rsidR="004A25DE" w:rsidRPr="00240CC1" w:rsidRDefault="004A25DE" w:rsidP="004A25DE">
      <w:pPr>
        <w:spacing w:after="0"/>
        <w:jc w:val="both"/>
        <w:rPr>
          <w:rFonts w:ascii="Arial" w:eastAsia="Calibri" w:hAnsi="Arial" w:cs="Arial"/>
          <w:color w:val="000000"/>
          <w:sz w:val="18"/>
          <w:szCs w:val="18"/>
        </w:rPr>
      </w:pPr>
    </w:p>
    <w:p w14:paraId="66067917"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Datum:_______________________________</w:t>
      </w:r>
    </w:p>
    <w:tbl>
      <w:tblPr>
        <w:tblStyle w:val="NormalTablePHPDOCX12"/>
        <w:tblW w:w="9075" w:type="dxa"/>
        <w:tblInd w:w="108" w:type="dxa"/>
        <w:tblLook w:val="04A0" w:firstRow="1" w:lastRow="0" w:firstColumn="1" w:lastColumn="0" w:noHBand="0" w:noVBand="1"/>
      </w:tblPr>
      <w:tblGrid>
        <w:gridCol w:w="3975"/>
        <w:gridCol w:w="1125"/>
        <w:gridCol w:w="3975"/>
      </w:tblGrid>
      <w:tr w:rsidR="004A25DE" w:rsidRPr="00240CC1" w14:paraId="1B0DA11D" w14:textId="77777777" w:rsidTr="003D2ABD">
        <w:tc>
          <w:tcPr>
            <w:tcW w:w="3975" w:type="dxa"/>
            <w:tcMar>
              <w:top w:w="0" w:type="auto"/>
              <w:bottom w:w="0" w:type="auto"/>
            </w:tcMar>
            <w:vAlign w:val="center"/>
          </w:tcPr>
          <w:p w14:paraId="107EACD4" w14:textId="44E2BA6F" w:rsidR="004A25DE" w:rsidRPr="00240CC1" w:rsidRDefault="004A25DE" w:rsidP="003D2ABD">
            <w:pPr>
              <w:spacing w:line="276" w:lineRule="auto"/>
              <w:jc w:val="both"/>
              <w:textAlignment w:val="center"/>
              <w:rPr>
                <w:rFonts w:ascii="Arial" w:eastAsia="Calibri" w:hAnsi="Arial" w:cs="Arial"/>
                <w:sz w:val="18"/>
                <w:szCs w:val="18"/>
              </w:rPr>
            </w:pPr>
          </w:p>
        </w:tc>
        <w:tc>
          <w:tcPr>
            <w:tcW w:w="0" w:type="auto"/>
            <w:tcMar>
              <w:top w:w="0" w:type="auto"/>
              <w:bottom w:w="0" w:type="auto"/>
            </w:tcMar>
            <w:vAlign w:val="center"/>
          </w:tcPr>
          <w:p w14:paraId="66B8EA00" w14:textId="77777777" w:rsidR="004A25DE" w:rsidRPr="00240CC1" w:rsidRDefault="004A25DE" w:rsidP="003D2ABD">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c>
          <w:tcPr>
            <w:tcW w:w="3975" w:type="dxa"/>
            <w:tcMar>
              <w:top w:w="0" w:type="auto"/>
              <w:bottom w:w="0" w:type="auto"/>
            </w:tcMar>
            <w:vAlign w:val="center"/>
          </w:tcPr>
          <w:p w14:paraId="5EF5E98D" w14:textId="77777777" w:rsidR="004A25DE" w:rsidRPr="00240CC1" w:rsidRDefault="004A25DE" w:rsidP="003D2ABD">
            <w:pPr>
              <w:spacing w:line="276" w:lineRule="auto"/>
              <w:jc w:val="center"/>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r>
      <w:tr w:rsidR="004A25DE" w:rsidRPr="00240CC1" w14:paraId="2942F666" w14:textId="77777777" w:rsidTr="003D2ABD">
        <w:tc>
          <w:tcPr>
            <w:tcW w:w="3975" w:type="dxa"/>
            <w:tcMar>
              <w:top w:w="0" w:type="auto"/>
              <w:bottom w:w="0" w:type="auto"/>
            </w:tcMar>
            <w:vAlign w:val="center"/>
          </w:tcPr>
          <w:p w14:paraId="667CD3E7" w14:textId="491700E7" w:rsidR="004A25DE" w:rsidRPr="00240CC1" w:rsidRDefault="004A25DE" w:rsidP="003D2ABD">
            <w:pPr>
              <w:spacing w:line="276" w:lineRule="auto"/>
              <w:jc w:val="both"/>
              <w:textAlignment w:val="center"/>
              <w:rPr>
                <w:rFonts w:ascii="Arial" w:eastAsia="Calibri" w:hAnsi="Arial" w:cs="Arial"/>
                <w:sz w:val="18"/>
                <w:szCs w:val="18"/>
              </w:rPr>
            </w:pPr>
          </w:p>
        </w:tc>
        <w:tc>
          <w:tcPr>
            <w:tcW w:w="0" w:type="auto"/>
            <w:tcMar>
              <w:top w:w="0" w:type="auto"/>
              <w:bottom w:w="0" w:type="auto"/>
            </w:tcMar>
            <w:vAlign w:val="center"/>
          </w:tcPr>
          <w:p w14:paraId="5DDA3ED3" w14:textId="77777777" w:rsidR="004A25DE" w:rsidRPr="00240CC1" w:rsidRDefault="004A25DE" w:rsidP="003D2ABD">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c>
          <w:tcPr>
            <w:tcW w:w="3975" w:type="dxa"/>
            <w:tcMar>
              <w:top w:w="0" w:type="auto"/>
              <w:bottom w:w="0" w:type="auto"/>
            </w:tcMar>
            <w:vAlign w:val="center"/>
          </w:tcPr>
          <w:p w14:paraId="18A912CD" w14:textId="77777777" w:rsidR="004A25DE" w:rsidRPr="00240CC1" w:rsidRDefault="004A25DE" w:rsidP="003D2ABD">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r>
    </w:tbl>
    <w:p w14:paraId="4BEF375D" w14:textId="77777777" w:rsidR="004A25DE" w:rsidRDefault="004A25DE">
      <w:pPr>
        <w:rPr>
          <w:rFonts w:ascii="Arial" w:eastAsia="Times New Roman" w:hAnsi="Arial" w:cs="Arial"/>
          <w:b/>
          <w:sz w:val="18"/>
          <w:szCs w:val="18"/>
          <w:lang w:eastAsia="sl-SI"/>
        </w:rPr>
      </w:pPr>
    </w:p>
    <w:p w14:paraId="3528FFFD" w14:textId="77777777" w:rsidR="004A25DE" w:rsidRDefault="004A25DE">
      <w:pPr>
        <w:rPr>
          <w:rFonts w:ascii="Arial" w:eastAsia="Times New Roman" w:hAnsi="Arial" w:cs="Arial"/>
          <w:b/>
          <w:sz w:val="18"/>
          <w:szCs w:val="18"/>
          <w:lang w:eastAsia="sl-SI"/>
        </w:rPr>
      </w:pPr>
    </w:p>
    <w:p w14:paraId="08F588B8" w14:textId="77777777" w:rsidR="00CA05A5" w:rsidRDefault="00CA05A5">
      <w:pPr>
        <w:rPr>
          <w:rFonts w:ascii="Arial" w:eastAsia="Times New Roman" w:hAnsi="Arial" w:cs="Arial"/>
          <w:b/>
          <w:sz w:val="18"/>
          <w:szCs w:val="18"/>
          <w:lang w:eastAsia="sl-SI"/>
        </w:rPr>
      </w:pPr>
    </w:p>
    <w:p w14:paraId="39205388" w14:textId="77777777" w:rsidR="00CA05A5" w:rsidRDefault="00CA05A5">
      <w:pPr>
        <w:rPr>
          <w:rFonts w:ascii="Arial" w:eastAsia="Times New Roman" w:hAnsi="Arial" w:cs="Arial"/>
          <w:b/>
          <w:sz w:val="18"/>
          <w:szCs w:val="18"/>
          <w:lang w:eastAsia="sl-SI"/>
        </w:rPr>
      </w:pPr>
    </w:p>
    <w:p w14:paraId="03B86702" w14:textId="77777777" w:rsidR="00EF33DE" w:rsidRDefault="00EF33DE">
      <w:pPr>
        <w:rPr>
          <w:rFonts w:ascii="Arial" w:eastAsia="Times New Roman" w:hAnsi="Arial" w:cs="Arial"/>
          <w:b/>
          <w:sz w:val="18"/>
          <w:szCs w:val="18"/>
          <w:lang w:eastAsia="sl-SI"/>
        </w:rPr>
      </w:pPr>
    </w:p>
    <w:p w14:paraId="44768903" w14:textId="77777777" w:rsidR="00EF33DE" w:rsidRDefault="00EF33DE">
      <w:pPr>
        <w:rPr>
          <w:rFonts w:ascii="Arial" w:eastAsia="Times New Roman" w:hAnsi="Arial" w:cs="Arial"/>
          <w:b/>
          <w:sz w:val="18"/>
          <w:szCs w:val="18"/>
          <w:lang w:eastAsia="sl-SI"/>
        </w:rPr>
      </w:pPr>
    </w:p>
    <w:p w14:paraId="646F5E87" w14:textId="77777777" w:rsidR="00EF33DE" w:rsidRDefault="00EF33DE">
      <w:pPr>
        <w:rPr>
          <w:rFonts w:ascii="Arial" w:eastAsia="Times New Roman" w:hAnsi="Arial" w:cs="Arial"/>
          <w:b/>
          <w:sz w:val="18"/>
          <w:szCs w:val="18"/>
          <w:lang w:eastAsia="sl-SI"/>
        </w:rPr>
      </w:pPr>
    </w:p>
    <w:p w14:paraId="07E3AFF6" w14:textId="77777777" w:rsidR="00CA05A5" w:rsidRDefault="00CA05A5">
      <w:pPr>
        <w:rPr>
          <w:rFonts w:ascii="Arial" w:eastAsia="Times New Roman" w:hAnsi="Arial" w:cs="Arial"/>
          <w:b/>
          <w:sz w:val="18"/>
          <w:szCs w:val="18"/>
          <w:lang w:eastAsia="sl-SI"/>
        </w:rPr>
      </w:pPr>
    </w:p>
    <w:p w14:paraId="331B606B" w14:textId="77777777" w:rsidR="00CA05A5" w:rsidRDefault="00CA05A5">
      <w:pPr>
        <w:rPr>
          <w:rFonts w:ascii="Arial" w:eastAsia="Times New Roman" w:hAnsi="Arial" w:cs="Arial"/>
          <w:b/>
          <w:sz w:val="18"/>
          <w:szCs w:val="18"/>
          <w:lang w:eastAsia="sl-SI"/>
        </w:rPr>
      </w:pPr>
    </w:p>
    <w:p w14:paraId="3120F95D" w14:textId="77777777" w:rsidR="00CA05A5" w:rsidRDefault="00CA05A5">
      <w:pPr>
        <w:rPr>
          <w:rFonts w:ascii="Arial" w:eastAsia="Times New Roman" w:hAnsi="Arial" w:cs="Arial"/>
          <w:b/>
          <w:sz w:val="18"/>
          <w:szCs w:val="18"/>
          <w:lang w:eastAsia="sl-SI"/>
        </w:rPr>
      </w:pPr>
    </w:p>
    <w:p w14:paraId="667CEF7F" w14:textId="77777777" w:rsidR="00C91ACB" w:rsidRDefault="00C91ACB">
      <w:pPr>
        <w:rPr>
          <w:rFonts w:ascii="Arial" w:eastAsia="Times New Roman" w:hAnsi="Arial" w:cs="Arial"/>
          <w:b/>
          <w:sz w:val="18"/>
          <w:szCs w:val="18"/>
          <w:lang w:eastAsia="sl-SI"/>
        </w:rPr>
      </w:pPr>
    </w:p>
    <w:p w14:paraId="3C690AED" w14:textId="77777777" w:rsidR="00C91ACB" w:rsidRDefault="00C91ACB">
      <w:pPr>
        <w:rPr>
          <w:rFonts w:ascii="Arial" w:eastAsia="Times New Roman" w:hAnsi="Arial" w:cs="Arial"/>
          <w:b/>
          <w:sz w:val="18"/>
          <w:szCs w:val="18"/>
          <w:lang w:eastAsia="sl-SI"/>
        </w:rPr>
      </w:pPr>
    </w:p>
    <w:p w14:paraId="33AFDF16" w14:textId="77777777" w:rsidR="00C91ACB" w:rsidRDefault="00C91ACB">
      <w:pPr>
        <w:rPr>
          <w:rFonts w:ascii="Arial" w:eastAsia="Times New Roman" w:hAnsi="Arial" w:cs="Arial"/>
          <w:b/>
          <w:sz w:val="18"/>
          <w:szCs w:val="18"/>
          <w:lang w:eastAsia="sl-SI"/>
        </w:rPr>
      </w:pPr>
    </w:p>
    <w:p w14:paraId="247E3A70" w14:textId="77777777" w:rsidR="00C91ACB" w:rsidRPr="00A06BA8" w:rsidRDefault="00C91ACB" w:rsidP="00C91ACB">
      <w:pPr>
        <w:spacing w:after="0"/>
        <w:jc w:val="both"/>
        <w:rPr>
          <w:rFonts w:ascii="Arial" w:eastAsia="Times New Roman" w:hAnsi="Arial" w:cs="Arial"/>
          <w:sz w:val="18"/>
          <w:szCs w:val="18"/>
          <w:lang w:eastAsia="sl-SI"/>
        </w:rPr>
      </w:pPr>
      <w:r w:rsidRPr="00A06BA8">
        <w:rPr>
          <w:rFonts w:ascii="Arial" w:eastAsia="Times New Roman" w:hAnsi="Arial" w:cs="Arial"/>
          <w:b/>
          <w:sz w:val="18"/>
          <w:szCs w:val="18"/>
          <w:lang w:eastAsia="sl-SI"/>
        </w:rPr>
        <w:t>SPLOŠNA BOLNIŠNICA NOVO MESTO</w:t>
      </w:r>
      <w:r w:rsidRPr="00A06BA8">
        <w:rPr>
          <w:rFonts w:ascii="Arial" w:eastAsia="Times New Roman" w:hAnsi="Arial" w:cs="Arial"/>
          <w:sz w:val="18"/>
          <w:szCs w:val="18"/>
          <w:lang w:eastAsia="sl-SI"/>
        </w:rPr>
        <w:t>, Šmihelska cesta 1, 8000 Novo mesto, ki jo zastopa direktorica doc. dr. Milena Kramar Zupan (v nadaljevanju: upravljavec osebnih podatkov)</w:t>
      </w:r>
    </w:p>
    <w:p w14:paraId="1994AA90" w14:textId="77777777" w:rsidR="00C91ACB" w:rsidRPr="00A06BA8" w:rsidRDefault="00C91ACB" w:rsidP="00C91ACB">
      <w:pPr>
        <w:spacing w:after="0"/>
        <w:rPr>
          <w:rFonts w:ascii="Arial" w:eastAsia="Times New Roman" w:hAnsi="Arial" w:cs="Arial"/>
          <w:sz w:val="18"/>
          <w:szCs w:val="18"/>
          <w:lang w:eastAsia="sl-SI"/>
        </w:rPr>
      </w:pPr>
      <w:r w:rsidRPr="00A06BA8">
        <w:rPr>
          <w:rFonts w:ascii="Arial" w:eastAsia="Times New Roman" w:hAnsi="Arial" w:cs="Arial"/>
          <w:sz w:val="18"/>
          <w:szCs w:val="18"/>
          <w:lang w:eastAsia="sl-SI"/>
        </w:rPr>
        <w:t>Matična številka: 5054621000</w:t>
      </w:r>
    </w:p>
    <w:p w14:paraId="776021E9" w14:textId="77777777" w:rsidR="00C91ACB" w:rsidRPr="00A06BA8" w:rsidRDefault="00C91ACB" w:rsidP="00C91ACB">
      <w:pPr>
        <w:spacing w:after="0"/>
        <w:rPr>
          <w:rFonts w:ascii="Arial" w:eastAsia="Times New Roman" w:hAnsi="Arial" w:cs="Arial"/>
          <w:sz w:val="18"/>
          <w:szCs w:val="18"/>
          <w:lang w:eastAsia="sl-SI"/>
        </w:rPr>
      </w:pPr>
      <w:r w:rsidRPr="00A06BA8">
        <w:rPr>
          <w:rFonts w:ascii="Arial" w:eastAsia="Times New Roman" w:hAnsi="Arial" w:cs="Arial"/>
          <w:sz w:val="18"/>
          <w:szCs w:val="18"/>
          <w:lang w:eastAsia="sl-SI"/>
        </w:rPr>
        <w:t>ID številka za DDV: SI82657106</w:t>
      </w:r>
    </w:p>
    <w:p w14:paraId="3E01F26A" w14:textId="77777777" w:rsidR="00C91ACB" w:rsidRPr="00A06BA8" w:rsidRDefault="00C91ACB" w:rsidP="00C91ACB">
      <w:pPr>
        <w:spacing w:after="0" w:line="360" w:lineRule="auto"/>
        <w:rPr>
          <w:rFonts w:ascii="Arial" w:eastAsia="Times New Roman" w:hAnsi="Arial" w:cs="Arial"/>
          <w:sz w:val="18"/>
          <w:szCs w:val="18"/>
          <w:lang w:eastAsia="sl-SI"/>
        </w:rPr>
      </w:pPr>
    </w:p>
    <w:p w14:paraId="6BBD8F44" w14:textId="77777777" w:rsidR="00C91ACB" w:rsidRPr="00A06BA8" w:rsidRDefault="00C91ACB" w:rsidP="00C91ACB">
      <w:pPr>
        <w:spacing w:after="0" w:line="360" w:lineRule="auto"/>
        <w:rPr>
          <w:rFonts w:ascii="Arial" w:eastAsia="Times New Roman" w:hAnsi="Arial" w:cs="Arial"/>
          <w:sz w:val="18"/>
          <w:szCs w:val="18"/>
          <w:lang w:eastAsia="sl-SI"/>
        </w:rPr>
      </w:pPr>
      <w:r w:rsidRPr="00A06BA8">
        <w:rPr>
          <w:rFonts w:ascii="Arial" w:eastAsia="Times New Roman" w:hAnsi="Arial" w:cs="Arial"/>
          <w:sz w:val="18"/>
          <w:szCs w:val="18"/>
          <w:lang w:eastAsia="sl-SI"/>
        </w:rPr>
        <w:t>in</w:t>
      </w:r>
    </w:p>
    <w:p w14:paraId="622E1DD6" w14:textId="77777777" w:rsidR="00C91ACB" w:rsidRPr="00A06BA8" w:rsidRDefault="00C91ACB" w:rsidP="00C91ACB">
      <w:pPr>
        <w:spacing w:after="0" w:line="36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______________________________________________, ki ga/jo zastopa_____________</w:t>
      </w:r>
    </w:p>
    <w:p w14:paraId="1E3B7795" w14:textId="77777777" w:rsidR="00C91ACB" w:rsidRPr="00A06BA8" w:rsidRDefault="00C91ACB" w:rsidP="00C91ACB">
      <w:pPr>
        <w:spacing w:after="0" w:line="36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nadaljevanju: obdelovalec osebnih podatkov)</w:t>
      </w:r>
    </w:p>
    <w:p w14:paraId="6A6744A0" w14:textId="77777777" w:rsidR="00C91ACB" w:rsidRPr="00A06BA8" w:rsidRDefault="00C91ACB" w:rsidP="00C91ACB">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Matična številka: </w:t>
      </w:r>
    </w:p>
    <w:p w14:paraId="16C0A27E" w14:textId="77777777" w:rsidR="00C91ACB" w:rsidRPr="00A06BA8" w:rsidRDefault="00C91ACB" w:rsidP="00C91ACB">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ID številka za DDV: </w:t>
      </w:r>
    </w:p>
    <w:p w14:paraId="7726729E" w14:textId="77777777" w:rsidR="00C91ACB" w:rsidRPr="00A06BA8" w:rsidRDefault="00C91ACB" w:rsidP="00C91ACB">
      <w:pPr>
        <w:spacing w:after="0" w:line="360" w:lineRule="auto"/>
        <w:rPr>
          <w:rFonts w:ascii="Arial" w:eastAsia="Times New Roman" w:hAnsi="Arial" w:cs="Arial"/>
          <w:sz w:val="18"/>
          <w:szCs w:val="18"/>
          <w:lang w:eastAsia="sl-SI"/>
        </w:rPr>
      </w:pPr>
    </w:p>
    <w:p w14:paraId="1908161B" w14:textId="77777777" w:rsidR="00C91ACB" w:rsidRPr="00A06BA8" w:rsidRDefault="00C91ACB" w:rsidP="00C91ACB">
      <w:pPr>
        <w:spacing w:after="0" w:line="360" w:lineRule="auto"/>
        <w:rPr>
          <w:rFonts w:ascii="Arial" w:eastAsia="Times New Roman" w:hAnsi="Arial" w:cs="Arial"/>
          <w:sz w:val="18"/>
          <w:szCs w:val="18"/>
          <w:lang w:eastAsia="sl-SI"/>
        </w:rPr>
      </w:pPr>
      <w:r w:rsidRPr="00A06BA8">
        <w:rPr>
          <w:rFonts w:ascii="Arial" w:eastAsia="Times New Roman" w:hAnsi="Arial" w:cs="Arial"/>
          <w:sz w:val="18"/>
          <w:szCs w:val="18"/>
          <w:lang w:eastAsia="sl-SI"/>
        </w:rPr>
        <w:t>sklepata naslednjo</w:t>
      </w:r>
    </w:p>
    <w:p w14:paraId="6644C347" w14:textId="77777777" w:rsidR="00C91ACB" w:rsidRPr="00A06BA8" w:rsidRDefault="00C91ACB" w:rsidP="00C91ACB">
      <w:pPr>
        <w:tabs>
          <w:tab w:val="left" w:pos="720"/>
        </w:tabs>
        <w:spacing w:after="0" w:line="360" w:lineRule="auto"/>
        <w:jc w:val="both"/>
        <w:rPr>
          <w:rFonts w:ascii="Arial" w:eastAsia="Times New Roman" w:hAnsi="Arial" w:cs="Arial"/>
          <w:sz w:val="18"/>
          <w:szCs w:val="18"/>
          <w:lang w:eastAsia="sl-SI"/>
        </w:rPr>
      </w:pPr>
    </w:p>
    <w:p w14:paraId="770460D8" w14:textId="77777777" w:rsidR="00C91ACB" w:rsidRPr="00A06BA8" w:rsidRDefault="00C91ACB" w:rsidP="00C91ACB">
      <w:pPr>
        <w:keepLines/>
        <w:widowControl w:val="0"/>
        <w:tabs>
          <w:tab w:val="left" w:pos="2155"/>
        </w:tabs>
        <w:spacing w:after="0" w:line="240" w:lineRule="auto"/>
        <w:jc w:val="center"/>
        <w:rPr>
          <w:rFonts w:ascii="Arial" w:eastAsia="Times New Roman" w:hAnsi="Arial" w:cs="Arial"/>
          <w:b/>
          <w:sz w:val="20"/>
          <w:szCs w:val="20"/>
        </w:rPr>
      </w:pPr>
      <w:r w:rsidRPr="00A06BA8">
        <w:rPr>
          <w:rFonts w:ascii="Arial" w:eastAsia="Times New Roman" w:hAnsi="Arial" w:cs="Arial"/>
          <w:b/>
          <w:sz w:val="20"/>
          <w:szCs w:val="20"/>
        </w:rPr>
        <w:t xml:space="preserve">P O G O D B O    </w:t>
      </w:r>
    </w:p>
    <w:p w14:paraId="7E042771" w14:textId="77777777" w:rsidR="00C91ACB" w:rsidRPr="00A06BA8" w:rsidRDefault="00C91ACB" w:rsidP="00C91ACB">
      <w:pPr>
        <w:keepLines/>
        <w:widowControl w:val="0"/>
        <w:tabs>
          <w:tab w:val="left" w:pos="2155"/>
        </w:tabs>
        <w:spacing w:after="0" w:line="240" w:lineRule="auto"/>
        <w:jc w:val="center"/>
        <w:rPr>
          <w:rFonts w:ascii="Arial" w:eastAsia="Times New Roman" w:hAnsi="Arial" w:cs="Arial"/>
          <w:b/>
          <w:sz w:val="20"/>
          <w:szCs w:val="20"/>
        </w:rPr>
      </w:pPr>
      <w:r w:rsidRPr="00A06BA8">
        <w:rPr>
          <w:rFonts w:ascii="Arial" w:eastAsia="Times New Roman" w:hAnsi="Arial" w:cs="Arial"/>
          <w:b/>
          <w:sz w:val="20"/>
          <w:szCs w:val="20"/>
        </w:rPr>
        <w:t>o obdel</w:t>
      </w:r>
      <w:r>
        <w:rPr>
          <w:rFonts w:ascii="Arial" w:eastAsia="Times New Roman" w:hAnsi="Arial" w:cs="Arial"/>
          <w:b/>
          <w:sz w:val="20"/>
          <w:szCs w:val="20"/>
        </w:rPr>
        <w:t>avi</w:t>
      </w:r>
      <w:r w:rsidRPr="00A06BA8">
        <w:rPr>
          <w:rFonts w:ascii="Arial" w:eastAsia="Times New Roman" w:hAnsi="Arial" w:cs="Arial"/>
          <w:b/>
          <w:sz w:val="20"/>
          <w:szCs w:val="20"/>
        </w:rPr>
        <w:t xml:space="preserve"> osebnih podatkov</w:t>
      </w:r>
    </w:p>
    <w:p w14:paraId="006A0654" w14:textId="77777777" w:rsidR="00C91ACB" w:rsidRPr="00A06BA8" w:rsidRDefault="00C91ACB" w:rsidP="00C91ACB">
      <w:pPr>
        <w:keepLines/>
        <w:widowControl w:val="0"/>
        <w:tabs>
          <w:tab w:val="left" w:pos="2155"/>
        </w:tabs>
        <w:spacing w:after="0" w:line="240" w:lineRule="auto"/>
        <w:jc w:val="center"/>
        <w:rPr>
          <w:rFonts w:ascii="Arial" w:eastAsia="Times New Roman" w:hAnsi="Arial" w:cs="Arial"/>
          <w:b/>
          <w:sz w:val="18"/>
          <w:szCs w:val="18"/>
        </w:rPr>
      </w:pPr>
    </w:p>
    <w:p w14:paraId="7E8163C2" w14:textId="77777777" w:rsidR="00C91ACB" w:rsidRPr="00A06BA8" w:rsidRDefault="00C91ACB" w:rsidP="00C91ACB">
      <w:pPr>
        <w:keepNext/>
        <w:spacing w:before="240" w:after="60" w:line="240" w:lineRule="auto"/>
        <w:jc w:val="both"/>
        <w:outlineLvl w:val="0"/>
        <w:rPr>
          <w:rFonts w:ascii="Arial" w:eastAsia="Times New Roman" w:hAnsi="Arial" w:cs="Arial"/>
          <w:bCs/>
          <w:kern w:val="32"/>
          <w:sz w:val="18"/>
          <w:szCs w:val="18"/>
        </w:rPr>
      </w:pPr>
      <w:r w:rsidRPr="00A06BA8">
        <w:rPr>
          <w:rFonts w:ascii="Arial" w:eastAsia="Times New Roman" w:hAnsi="Arial" w:cs="Arial"/>
          <w:b/>
          <w:kern w:val="32"/>
          <w:sz w:val="18"/>
          <w:szCs w:val="18"/>
        </w:rPr>
        <w:t>UVODNA DOLOČILA</w:t>
      </w:r>
    </w:p>
    <w:p w14:paraId="44DCFFDD" w14:textId="77777777" w:rsidR="00C91ACB" w:rsidRPr="00963C25" w:rsidRDefault="00C91ACB" w:rsidP="00C91ACB">
      <w:pPr>
        <w:pStyle w:val="Odstavekseznama"/>
        <w:numPr>
          <w:ilvl w:val="0"/>
          <w:numId w:val="65"/>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6D50A935" w14:textId="77777777" w:rsidR="00C91ACB" w:rsidRPr="00A06BA8" w:rsidRDefault="00C91ACB" w:rsidP="00C91ACB">
      <w:pPr>
        <w:spacing w:after="0" w:line="240" w:lineRule="auto"/>
        <w:jc w:val="both"/>
        <w:rPr>
          <w:rFonts w:ascii="Arial" w:eastAsia="Times New Roman" w:hAnsi="Arial" w:cs="Arial"/>
          <w:sz w:val="18"/>
          <w:szCs w:val="18"/>
          <w:lang w:eastAsia="sl-SI"/>
        </w:rPr>
      </w:pPr>
    </w:p>
    <w:p w14:paraId="4A7853FC" w14:textId="77777777" w:rsidR="00C91ACB" w:rsidRPr="00A06BA8" w:rsidRDefault="00C91ACB" w:rsidP="00C91ACB">
      <w:pPr>
        <w:spacing w:after="0" w:line="240" w:lineRule="auto"/>
        <w:jc w:val="both"/>
        <w:rPr>
          <w:rFonts w:ascii="Arial" w:eastAsia="Times New Roman" w:hAnsi="Arial" w:cs="Arial"/>
          <w:sz w:val="18"/>
          <w:szCs w:val="18"/>
          <w:lang w:eastAsia="sl-SI"/>
        </w:rPr>
      </w:pPr>
    </w:p>
    <w:p w14:paraId="053ABC99" w14:textId="77777777" w:rsidR="00C91ACB" w:rsidRPr="00A06BA8" w:rsidRDefault="00C91ACB" w:rsidP="00C91ACB">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Pogodbeni stranki uvodoma ugotavljata, da sta dne ________________ sklenili pogodbo o_________________________________ (v nadaljevanju: osnovna pogodba), na podlagi katere obdelovalec osebnih podatkov (v nadaljevanju; obdelovalec) upravlja z osebnimi podatki za oziroma v imenu upravljavca osebnih podatkov (v nadaljevanju: upravljavec). S to pogodbo pogodbeni stranki urejata pravice in obveznosti glede obdelave in zavarovanja osebnih podatkov v skladu s Splošno uredbo o varstvu podatkov (EU) 679/2016 in Zakonom o varstvu osebnih podatkov.  </w:t>
      </w:r>
    </w:p>
    <w:p w14:paraId="3961E916" w14:textId="77777777" w:rsidR="00C91ACB" w:rsidRPr="00A06BA8" w:rsidRDefault="00C91ACB" w:rsidP="00C91ACB">
      <w:pPr>
        <w:spacing w:after="0" w:line="240" w:lineRule="auto"/>
        <w:jc w:val="both"/>
        <w:rPr>
          <w:rFonts w:ascii="Arial" w:eastAsia="Times New Roman" w:hAnsi="Arial" w:cs="Arial"/>
          <w:sz w:val="18"/>
          <w:szCs w:val="18"/>
          <w:lang w:eastAsia="sl-SI"/>
        </w:rPr>
      </w:pPr>
    </w:p>
    <w:p w14:paraId="7C37D0F9" w14:textId="77777777" w:rsidR="00C91ACB" w:rsidRPr="00A06BA8" w:rsidRDefault="00C91ACB" w:rsidP="00C91ACB">
      <w:pPr>
        <w:keepNext/>
        <w:spacing w:before="240" w:after="60" w:line="240" w:lineRule="auto"/>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t>PREDMET POGODBE</w:t>
      </w:r>
    </w:p>
    <w:p w14:paraId="0458D473" w14:textId="77777777" w:rsidR="00C91ACB" w:rsidRPr="00963C25" w:rsidRDefault="00C91ACB" w:rsidP="00C91ACB">
      <w:pPr>
        <w:pStyle w:val="Odstavekseznama"/>
        <w:numPr>
          <w:ilvl w:val="0"/>
          <w:numId w:val="65"/>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EDAFA25" w14:textId="77777777" w:rsidR="00C91ACB" w:rsidRPr="00A06BA8" w:rsidRDefault="00C91ACB" w:rsidP="00C91ACB">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S to pogodbo se obdelovalec upravljavcu osebnih podatkov zaveže, da bo zanj obdeloval osebne podatke v obsegu in na način, določen v tej pogodbi.</w:t>
      </w:r>
    </w:p>
    <w:p w14:paraId="11BB4A64" w14:textId="77777777" w:rsidR="00C91ACB" w:rsidRPr="00A06BA8" w:rsidRDefault="00C91ACB" w:rsidP="00C91ACB">
      <w:pPr>
        <w:spacing w:after="0" w:line="240" w:lineRule="auto"/>
        <w:jc w:val="both"/>
        <w:rPr>
          <w:rFonts w:ascii="Arial" w:eastAsia="Times New Roman" w:hAnsi="Arial" w:cs="Arial"/>
          <w:sz w:val="18"/>
          <w:szCs w:val="18"/>
          <w:lang w:eastAsia="sl-SI"/>
        </w:rPr>
      </w:pPr>
    </w:p>
    <w:p w14:paraId="592195D9" w14:textId="77777777" w:rsidR="00C91ACB" w:rsidRPr="00A06BA8" w:rsidRDefault="00C91ACB" w:rsidP="00C91ACB">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S to pogodbo se obdelovalec zbirk osebnih podatkov upravljavcu zaveže, da bo zanj obdeloval osebne podatke v obsegu in na način, določen v tej pogodbi, vključno glede prenosov osebnih podatkov v tretjo državo ali mednarodno organizacijo, razen če to od upravljavca zahteva pravo Evropske unije ali pravo države članice, ki velja za obdelovalca. V slednjem primeru mora obdelovalec pred obdelavo osebnih podatkov obvestiti upravljavca, razen če zadevno pravo prepoveduje tako obvestilo na podlagi pomembnih razlogov v javnem interesu.</w:t>
      </w:r>
    </w:p>
    <w:p w14:paraId="787E9685" w14:textId="77777777" w:rsidR="00C91ACB" w:rsidRPr="00A06BA8" w:rsidRDefault="00C91ACB" w:rsidP="00C91ACB">
      <w:pPr>
        <w:spacing w:after="0" w:line="240" w:lineRule="auto"/>
        <w:jc w:val="both"/>
        <w:rPr>
          <w:rFonts w:ascii="Arial" w:eastAsia="Times New Roman" w:hAnsi="Arial" w:cs="Arial"/>
          <w:sz w:val="18"/>
          <w:szCs w:val="18"/>
          <w:lang w:eastAsia="sl-SI"/>
        </w:rPr>
      </w:pPr>
    </w:p>
    <w:p w14:paraId="2B6173B7" w14:textId="77777777" w:rsidR="00C91ACB" w:rsidRPr="00963C25" w:rsidRDefault="00C91ACB" w:rsidP="00C91ACB">
      <w:pPr>
        <w:pStyle w:val="Odstavekseznama"/>
        <w:numPr>
          <w:ilvl w:val="0"/>
          <w:numId w:val="65"/>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4A0EFA6" w14:textId="77777777" w:rsidR="00C91ACB" w:rsidRPr="00A06BA8" w:rsidRDefault="00C91ACB" w:rsidP="00C91ACB">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Obdelovalec obdeluje osebne podatke v imenu in za račun upravljavca. </w:t>
      </w:r>
    </w:p>
    <w:p w14:paraId="3D1687AD" w14:textId="77777777" w:rsidR="00C91ACB" w:rsidRPr="00A06BA8" w:rsidRDefault="00C91ACB" w:rsidP="00C91ACB">
      <w:pPr>
        <w:widowControl w:val="0"/>
        <w:autoSpaceDE w:val="0"/>
        <w:autoSpaceDN w:val="0"/>
        <w:adjustRightInd w:val="0"/>
        <w:spacing w:after="0"/>
        <w:jc w:val="both"/>
        <w:rPr>
          <w:rFonts w:ascii="Arial" w:eastAsia="Times New Roman" w:hAnsi="Arial" w:cs="Arial"/>
          <w:sz w:val="18"/>
          <w:szCs w:val="18"/>
          <w:lang w:eastAsia="sl-SI"/>
        </w:rPr>
      </w:pPr>
    </w:p>
    <w:p w14:paraId="245FBF8E" w14:textId="77777777" w:rsidR="00C91ACB" w:rsidRPr="00A06BA8" w:rsidRDefault="00C91ACB" w:rsidP="00C91ACB">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Naziv zbirke osebnih podatkov, ki se obdeluje, vrste osebnih podatkov, ki se obdelujejo, kategorije posameznikov, na katere se osebni podatki nanašajo in vrste dejanj obdelave, za katere je pooblaščen obdelovalec, so določeni v  Prilogi 1, ki je sestavni del te pogodbe.</w:t>
      </w:r>
    </w:p>
    <w:p w14:paraId="08447DE9" w14:textId="77777777" w:rsidR="00C91ACB" w:rsidRPr="00A06BA8" w:rsidRDefault="00C91ACB" w:rsidP="00C91ACB">
      <w:pPr>
        <w:widowControl w:val="0"/>
        <w:autoSpaceDE w:val="0"/>
        <w:autoSpaceDN w:val="0"/>
        <w:adjustRightInd w:val="0"/>
        <w:spacing w:after="0"/>
        <w:jc w:val="both"/>
        <w:rPr>
          <w:rFonts w:ascii="Arial" w:eastAsia="Times New Roman" w:hAnsi="Arial" w:cs="Arial"/>
          <w:color w:val="000000"/>
          <w:sz w:val="18"/>
          <w:szCs w:val="18"/>
          <w:lang w:eastAsia="sl-SI"/>
        </w:rPr>
      </w:pPr>
    </w:p>
    <w:p w14:paraId="469F0685" w14:textId="77777777" w:rsidR="00C91ACB" w:rsidRPr="00A06BA8" w:rsidRDefault="00C91ACB" w:rsidP="00C91ACB">
      <w:pPr>
        <w:widowControl w:val="0"/>
        <w:autoSpaceDE w:val="0"/>
        <w:autoSpaceDN w:val="0"/>
        <w:adjustRightInd w:val="0"/>
        <w:spacing w:after="0"/>
        <w:jc w:val="both"/>
        <w:rPr>
          <w:rFonts w:ascii="Arial" w:eastAsia="Times New Roman" w:hAnsi="Arial" w:cs="Arial"/>
          <w:color w:val="000000"/>
          <w:sz w:val="18"/>
          <w:szCs w:val="18"/>
          <w:lang w:eastAsia="sl-SI"/>
        </w:rPr>
      </w:pPr>
      <w:r w:rsidRPr="00A06BA8">
        <w:rPr>
          <w:rFonts w:ascii="Arial" w:eastAsia="Times New Roman" w:hAnsi="Arial" w:cs="Arial"/>
          <w:color w:val="000000"/>
          <w:sz w:val="18"/>
          <w:szCs w:val="18"/>
          <w:lang w:eastAsia="sl-SI"/>
        </w:rPr>
        <w:lastRenderedPageBreak/>
        <w:t xml:space="preserve">Obdelovalec lahko dejanja obdelave izvaja za izpolnjevanje predmeta osnovne pogodbe in jih ne sme izvajati za noben drug namen, ki ni opredeljen v Prilogi 1. </w:t>
      </w:r>
    </w:p>
    <w:p w14:paraId="5DCA02F7" w14:textId="77777777" w:rsidR="00C91ACB" w:rsidRPr="00A06BA8" w:rsidRDefault="00C91ACB" w:rsidP="00C91ACB">
      <w:pPr>
        <w:widowControl w:val="0"/>
        <w:autoSpaceDE w:val="0"/>
        <w:autoSpaceDN w:val="0"/>
        <w:adjustRightInd w:val="0"/>
        <w:spacing w:after="0"/>
        <w:jc w:val="both"/>
        <w:rPr>
          <w:rFonts w:ascii="Arial" w:eastAsia="Times New Roman" w:hAnsi="Arial" w:cs="Arial"/>
          <w:color w:val="000000"/>
          <w:sz w:val="18"/>
          <w:szCs w:val="18"/>
          <w:lang w:eastAsia="sl-SI"/>
        </w:rPr>
      </w:pPr>
    </w:p>
    <w:p w14:paraId="29E0B817" w14:textId="77777777" w:rsidR="00C91ACB" w:rsidRPr="00A06BA8" w:rsidRDefault="00C91ACB" w:rsidP="00C91ACB">
      <w:pPr>
        <w:keepNext/>
        <w:spacing w:before="240" w:after="60" w:line="240" w:lineRule="auto"/>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t>TRAJANJE SODELOVANJA</w:t>
      </w:r>
    </w:p>
    <w:p w14:paraId="2D031596" w14:textId="77777777" w:rsidR="00C91ACB" w:rsidRPr="00963C25" w:rsidRDefault="00C91ACB" w:rsidP="00C91ACB">
      <w:pPr>
        <w:pStyle w:val="Odstavekseznama"/>
        <w:numPr>
          <w:ilvl w:val="0"/>
          <w:numId w:val="65"/>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6A5FDD0D" w14:textId="77777777" w:rsidR="00C91ACB" w:rsidRPr="00A06BA8" w:rsidRDefault="00C91ACB" w:rsidP="00C91ACB">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Pogodba začne veljati z dnem, ko jo podpišeta obe pogodbeni stranki. Ta pogodba je sklenjena za čas trajanja osnovne pogodbe.</w:t>
      </w:r>
    </w:p>
    <w:p w14:paraId="7AB03973" w14:textId="77777777" w:rsidR="00C91ACB" w:rsidRPr="00963C25" w:rsidRDefault="00C91ACB" w:rsidP="00C91ACB">
      <w:pPr>
        <w:pStyle w:val="Odstavekseznama"/>
        <w:numPr>
          <w:ilvl w:val="0"/>
          <w:numId w:val="65"/>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598E909" w14:textId="77777777" w:rsidR="00C91ACB" w:rsidRPr="00A06BA8" w:rsidRDefault="00C91ACB" w:rsidP="00C91ACB">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primeru prenehanja oziroma odstopa od osnovne pogodbe mora obdelovalec nemudoma prenehati obdelovati osebne podatke upravljavca. Izjemoma jih lahko obdeluje le še zaradi dokončanja začetih poslov po osnovni  pogodbi, ki jih je dolžan zagotoviti.</w:t>
      </w:r>
    </w:p>
    <w:p w14:paraId="6630ECA3" w14:textId="77777777" w:rsidR="00C91ACB" w:rsidRPr="00A06BA8" w:rsidRDefault="00C91ACB" w:rsidP="00C91ACB">
      <w:pPr>
        <w:spacing w:after="0" w:line="240" w:lineRule="auto"/>
        <w:jc w:val="both"/>
        <w:rPr>
          <w:rFonts w:ascii="Arial" w:eastAsia="Times New Roman" w:hAnsi="Arial" w:cs="Arial"/>
          <w:sz w:val="18"/>
          <w:szCs w:val="18"/>
          <w:lang w:eastAsia="sl-SI"/>
        </w:rPr>
      </w:pPr>
    </w:p>
    <w:p w14:paraId="7DF31868" w14:textId="77777777" w:rsidR="00C91ACB" w:rsidRPr="00A06BA8" w:rsidRDefault="00C91ACB" w:rsidP="00C91ACB">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primeru prenehanja oziroma odstopa od osnovne pogodbe mora obdelovalec vse osebne podatke upravljavcu takoj vrniti, morebitne kopije teh podatkov pa mora takoj uničiti ter o tem poslati upravljavcu potrdilo v pisni obliki.</w:t>
      </w:r>
    </w:p>
    <w:p w14:paraId="71FC3CE6" w14:textId="77777777" w:rsidR="00C91ACB" w:rsidRPr="00963C25" w:rsidRDefault="00C91ACB" w:rsidP="00C91ACB">
      <w:pPr>
        <w:pStyle w:val="Odstavekseznama"/>
        <w:numPr>
          <w:ilvl w:val="0"/>
          <w:numId w:val="65"/>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74B92BC7" w14:textId="77777777" w:rsidR="00C91ACB" w:rsidRPr="00A06BA8" w:rsidRDefault="00C91ACB" w:rsidP="00C91ACB">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primeru prenehanja obdelovalca mora le-ta zagotoviti, da se osebni podatki brez nepotrebnega odlašanja vrnejo upravljavcu.</w:t>
      </w:r>
    </w:p>
    <w:p w14:paraId="7ED1649B" w14:textId="77777777" w:rsidR="00C91ACB" w:rsidRPr="00A06BA8" w:rsidRDefault="00C91ACB" w:rsidP="00C91ACB">
      <w:pPr>
        <w:widowControl w:val="0"/>
        <w:autoSpaceDE w:val="0"/>
        <w:autoSpaceDN w:val="0"/>
        <w:adjustRightInd w:val="0"/>
        <w:spacing w:after="0"/>
        <w:rPr>
          <w:rFonts w:ascii="Arial" w:eastAsia="Times New Roman" w:hAnsi="Arial" w:cs="Arial"/>
          <w:color w:val="000000"/>
          <w:sz w:val="18"/>
          <w:szCs w:val="18"/>
          <w:lang w:eastAsia="sl-SI"/>
        </w:rPr>
      </w:pPr>
    </w:p>
    <w:p w14:paraId="420D7D21" w14:textId="77777777" w:rsidR="00C91ACB" w:rsidRPr="00A06BA8" w:rsidRDefault="00C91ACB" w:rsidP="00C91ACB">
      <w:pPr>
        <w:keepNext/>
        <w:spacing w:before="240" w:after="60"/>
        <w:ind w:left="432" w:hanging="432"/>
        <w:jc w:val="both"/>
        <w:outlineLvl w:val="0"/>
        <w:rPr>
          <w:rFonts w:ascii="Arial" w:eastAsia="Times New Roman" w:hAnsi="Arial" w:cs="Arial"/>
          <w:b/>
          <w:bCs/>
          <w:snapToGrid w:val="0"/>
          <w:kern w:val="32"/>
          <w:sz w:val="18"/>
          <w:szCs w:val="18"/>
        </w:rPr>
      </w:pPr>
      <w:r w:rsidRPr="00A06BA8">
        <w:rPr>
          <w:rFonts w:ascii="Arial" w:eastAsia="Times New Roman" w:hAnsi="Arial" w:cs="Arial"/>
          <w:b/>
          <w:bCs/>
          <w:snapToGrid w:val="0"/>
          <w:kern w:val="32"/>
          <w:sz w:val="18"/>
          <w:szCs w:val="18"/>
        </w:rPr>
        <w:t>NAVODILA UPRAVLJAVCA</w:t>
      </w:r>
    </w:p>
    <w:p w14:paraId="1A862758" w14:textId="77777777" w:rsidR="00C91ACB" w:rsidRPr="00963C25" w:rsidRDefault="00C91ACB" w:rsidP="00C91ACB">
      <w:pPr>
        <w:pStyle w:val="Odstavekseznama"/>
        <w:numPr>
          <w:ilvl w:val="0"/>
          <w:numId w:val="65"/>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7A011F8" w14:textId="77777777" w:rsidR="00C91ACB" w:rsidRPr="00A06BA8" w:rsidRDefault="00C91ACB" w:rsidP="00C91ACB">
      <w:pPr>
        <w:keepNext/>
        <w:spacing w:before="240" w:after="60"/>
        <w:jc w:val="both"/>
        <w:outlineLvl w:val="0"/>
        <w:rPr>
          <w:rFonts w:ascii="Arial" w:eastAsia="Times New Roman" w:hAnsi="Arial" w:cs="Arial"/>
          <w:bCs/>
          <w:kern w:val="32"/>
          <w:sz w:val="18"/>
          <w:szCs w:val="18"/>
        </w:rPr>
      </w:pPr>
      <w:r w:rsidRPr="00A06BA8">
        <w:rPr>
          <w:rFonts w:ascii="Arial" w:eastAsia="Times New Roman" w:hAnsi="Arial" w:cs="Arial"/>
          <w:bCs/>
          <w:kern w:val="32"/>
          <w:sz w:val="18"/>
          <w:szCs w:val="18"/>
        </w:rPr>
        <w:t>Obdelovalec je odgovoren za spoštovanje in skladnost z veljavno zakonodajo s področja osebnih podatkov, predvsem glede dopustnosti obdelave in za varovanje zakonskih pravic posameznikov, ki jih določa Splošna uredba o varstvu podatkov.</w:t>
      </w:r>
    </w:p>
    <w:p w14:paraId="42DE1702" w14:textId="77777777" w:rsidR="00C91ACB" w:rsidRPr="00A06BA8" w:rsidRDefault="00C91ACB" w:rsidP="00C91ACB">
      <w:pPr>
        <w:spacing w:after="0"/>
        <w:rPr>
          <w:rFonts w:ascii="Arial" w:eastAsia="Times New Roman" w:hAnsi="Arial" w:cs="Arial"/>
          <w:sz w:val="18"/>
          <w:szCs w:val="18"/>
        </w:rPr>
      </w:pPr>
    </w:p>
    <w:p w14:paraId="5D257F3E" w14:textId="77777777" w:rsidR="00C91ACB" w:rsidRPr="00A06BA8" w:rsidRDefault="00C91ACB" w:rsidP="00C91ACB">
      <w:pPr>
        <w:spacing w:after="0"/>
        <w:jc w:val="both"/>
        <w:rPr>
          <w:rFonts w:ascii="Arial" w:eastAsia="Times New Roman" w:hAnsi="Arial" w:cs="Arial"/>
          <w:sz w:val="18"/>
          <w:szCs w:val="18"/>
        </w:rPr>
      </w:pPr>
      <w:r w:rsidRPr="00A06BA8">
        <w:rPr>
          <w:rFonts w:ascii="Arial" w:eastAsia="Times New Roman" w:hAnsi="Arial" w:cs="Arial"/>
          <w:sz w:val="18"/>
          <w:szCs w:val="18"/>
        </w:rPr>
        <w:t>Obdelovalec obdeluje osebne podatke, ki jih razkrije upravljavec, samo po navodilih upravljavca in v obsegu dogovorjenih določil. Podatke popravi, izbriše, omeji obdelavo ali blokira le ob upoštevanju navodil upravljavca.</w:t>
      </w:r>
    </w:p>
    <w:p w14:paraId="028F4D5C" w14:textId="77777777" w:rsidR="00C91ACB" w:rsidRPr="00A06BA8" w:rsidRDefault="00C91ACB" w:rsidP="00C91ACB">
      <w:pPr>
        <w:spacing w:after="0"/>
        <w:jc w:val="both"/>
        <w:rPr>
          <w:rFonts w:ascii="Arial" w:eastAsia="Times New Roman" w:hAnsi="Arial" w:cs="Arial"/>
          <w:sz w:val="18"/>
          <w:szCs w:val="18"/>
        </w:rPr>
      </w:pPr>
    </w:p>
    <w:p w14:paraId="4E97821C" w14:textId="77777777" w:rsidR="00C91ACB" w:rsidRPr="00A06BA8" w:rsidRDefault="00C91ACB" w:rsidP="00C91ACB">
      <w:pPr>
        <w:spacing w:after="0"/>
        <w:jc w:val="both"/>
        <w:rPr>
          <w:rFonts w:ascii="Arial" w:eastAsia="Times New Roman" w:hAnsi="Arial" w:cs="Arial"/>
          <w:sz w:val="18"/>
          <w:szCs w:val="18"/>
        </w:rPr>
      </w:pPr>
      <w:r w:rsidRPr="00A06BA8">
        <w:rPr>
          <w:rFonts w:ascii="Arial" w:eastAsia="Times New Roman" w:hAnsi="Arial" w:cs="Arial"/>
          <w:sz w:val="18"/>
          <w:szCs w:val="18"/>
        </w:rPr>
        <w:t>Če zakonodaja EU ali države članice ne določa posebnih zahtev za obdelavo določenih osebnih podatkov, jih mora obdelovalec obdelovati samo po navodilih upravljavca. Če take zakonske zahteve obstajajo, mora obdelovalec pred obdelavo obvestiti upravljavca o tej zahtevi, razen če ta zakon prepoveduje takšne informacije zaradi pomembnih razlogov, ki so v splošnem interesu.</w:t>
      </w:r>
    </w:p>
    <w:p w14:paraId="25675527" w14:textId="77777777" w:rsidR="00C91ACB" w:rsidRPr="00A06BA8" w:rsidRDefault="00C91ACB" w:rsidP="00C91ACB">
      <w:pPr>
        <w:spacing w:after="0"/>
        <w:jc w:val="both"/>
        <w:rPr>
          <w:rFonts w:ascii="Arial" w:eastAsia="Times New Roman" w:hAnsi="Arial" w:cs="Arial"/>
          <w:sz w:val="18"/>
          <w:szCs w:val="18"/>
        </w:rPr>
      </w:pPr>
    </w:p>
    <w:p w14:paraId="083A6FA5" w14:textId="77777777" w:rsidR="00C91ACB" w:rsidRPr="00A06BA8" w:rsidRDefault="00C91ACB" w:rsidP="00C91ACB">
      <w:pPr>
        <w:spacing w:after="0"/>
        <w:jc w:val="both"/>
        <w:rPr>
          <w:rFonts w:ascii="Arial" w:eastAsia="Times New Roman" w:hAnsi="Arial" w:cs="Arial"/>
          <w:sz w:val="18"/>
          <w:szCs w:val="18"/>
        </w:rPr>
      </w:pPr>
      <w:r w:rsidRPr="00A06BA8">
        <w:rPr>
          <w:rFonts w:ascii="Arial" w:eastAsia="Times New Roman" w:hAnsi="Arial" w:cs="Arial"/>
          <w:sz w:val="18"/>
          <w:szCs w:val="18"/>
        </w:rPr>
        <w:t>Navodila upravljavca ne zahtevajo posebne oblike. Ustno navodilo mora dokumentirati upravljavec. Navodila morajo biti podana v pisni obliki ali v obliki besedila, če tako zahteva obdelovalec.</w:t>
      </w:r>
    </w:p>
    <w:p w14:paraId="44D9C271" w14:textId="77777777" w:rsidR="00C91ACB" w:rsidRPr="00A06BA8" w:rsidRDefault="00C91ACB" w:rsidP="00C91ACB">
      <w:pPr>
        <w:spacing w:after="0"/>
        <w:jc w:val="both"/>
        <w:rPr>
          <w:rFonts w:ascii="Arial" w:eastAsia="Times New Roman" w:hAnsi="Arial" w:cs="Arial"/>
          <w:sz w:val="18"/>
          <w:szCs w:val="18"/>
        </w:rPr>
      </w:pPr>
    </w:p>
    <w:p w14:paraId="7105370C" w14:textId="77777777" w:rsidR="00C91ACB" w:rsidRPr="00A06BA8" w:rsidRDefault="00C91ACB" w:rsidP="00C91ACB">
      <w:pPr>
        <w:spacing w:after="0"/>
        <w:jc w:val="both"/>
        <w:rPr>
          <w:rFonts w:ascii="Arial" w:eastAsia="Times New Roman" w:hAnsi="Arial" w:cs="Arial"/>
          <w:sz w:val="18"/>
          <w:szCs w:val="18"/>
        </w:rPr>
      </w:pPr>
      <w:r w:rsidRPr="00A06BA8">
        <w:rPr>
          <w:rFonts w:ascii="Arial" w:eastAsia="Times New Roman" w:hAnsi="Arial" w:cs="Arial"/>
          <w:sz w:val="18"/>
          <w:szCs w:val="18"/>
        </w:rPr>
        <w:t>Če obdelovalec meni, da navodilo, ki ga je izdal upravljavec, krši zakonodajo o varstvu osebnih podatkov, mora o tem nemudoma obvestiti upravljavca.</w:t>
      </w:r>
    </w:p>
    <w:p w14:paraId="701DCAEE" w14:textId="77777777" w:rsidR="00C91ACB" w:rsidRPr="00A06BA8" w:rsidRDefault="00C91ACB" w:rsidP="00C91ACB">
      <w:pPr>
        <w:spacing w:after="0"/>
        <w:jc w:val="both"/>
        <w:rPr>
          <w:rFonts w:ascii="Arial" w:eastAsia="Times New Roman" w:hAnsi="Arial" w:cs="Arial"/>
          <w:sz w:val="18"/>
          <w:szCs w:val="18"/>
        </w:rPr>
      </w:pPr>
    </w:p>
    <w:p w14:paraId="41FF0B2A" w14:textId="77777777" w:rsidR="00C91ACB" w:rsidRPr="00A06BA8" w:rsidRDefault="00C91ACB" w:rsidP="00C91ACB">
      <w:pPr>
        <w:widowControl w:val="0"/>
        <w:autoSpaceDE w:val="0"/>
        <w:autoSpaceDN w:val="0"/>
        <w:adjustRightInd w:val="0"/>
        <w:spacing w:after="0"/>
        <w:jc w:val="both"/>
        <w:rPr>
          <w:rFonts w:ascii="Arial" w:eastAsia="Times New Roman" w:hAnsi="Arial" w:cs="Arial"/>
          <w:b/>
          <w:bCs/>
          <w:sz w:val="18"/>
          <w:szCs w:val="18"/>
          <w:lang w:eastAsia="sl-SI"/>
        </w:rPr>
      </w:pPr>
    </w:p>
    <w:p w14:paraId="705C2A17" w14:textId="77777777" w:rsidR="00C91ACB" w:rsidRPr="00A06BA8" w:rsidRDefault="00C91ACB" w:rsidP="00C91ACB">
      <w:pPr>
        <w:widowControl w:val="0"/>
        <w:autoSpaceDE w:val="0"/>
        <w:autoSpaceDN w:val="0"/>
        <w:adjustRightInd w:val="0"/>
        <w:spacing w:after="0"/>
        <w:jc w:val="both"/>
        <w:rPr>
          <w:rFonts w:ascii="Arial" w:eastAsia="Times New Roman" w:hAnsi="Arial" w:cs="Arial"/>
          <w:b/>
          <w:bCs/>
          <w:sz w:val="18"/>
          <w:szCs w:val="18"/>
          <w:lang w:eastAsia="sl-SI"/>
        </w:rPr>
      </w:pPr>
      <w:r w:rsidRPr="00A06BA8">
        <w:rPr>
          <w:rFonts w:ascii="Arial" w:eastAsia="Times New Roman" w:hAnsi="Arial" w:cs="Arial"/>
          <w:b/>
          <w:bCs/>
          <w:sz w:val="18"/>
          <w:szCs w:val="18"/>
          <w:lang w:eastAsia="sl-SI"/>
        </w:rPr>
        <w:t>OBVEZNOSTI OBDELOVALCA</w:t>
      </w:r>
    </w:p>
    <w:p w14:paraId="1AC79A69" w14:textId="77777777" w:rsidR="00C91ACB" w:rsidRPr="00963C25" w:rsidRDefault="00C91ACB" w:rsidP="00C91ACB">
      <w:pPr>
        <w:pStyle w:val="Odstavekseznama"/>
        <w:numPr>
          <w:ilvl w:val="0"/>
          <w:numId w:val="65"/>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767B70E7" w14:textId="77777777" w:rsidR="00C91ACB" w:rsidRPr="00A06BA8" w:rsidRDefault="00C91ACB" w:rsidP="00C91ACB">
      <w:pPr>
        <w:widowControl w:val="0"/>
        <w:autoSpaceDE w:val="0"/>
        <w:autoSpaceDN w:val="0"/>
        <w:adjustRightInd w:val="0"/>
        <w:spacing w:after="0"/>
        <w:jc w:val="both"/>
        <w:rPr>
          <w:rFonts w:ascii="Arial" w:eastAsia="Times New Roman" w:hAnsi="Arial" w:cs="Arial"/>
          <w:b/>
          <w:bCs/>
          <w:sz w:val="18"/>
          <w:szCs w:val="18"/>
          <w:lang w:eastAsia="sl-SI"/>
        </w:rPr>
      </w:pPr>
    </w:p>
    <w:p w14:paraId="78A7480C" w14:textId="77777777" w:rsidR="00C91ACB" w:rsidRPr="00A06BA8" w:rsidRDefault="00C91ACB" w:rsidP="00C91ACB">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Obdelovalec potrjuje, da pozna vso veljavno zakonodajo na področju varstva osebnih podatkov. Obdelovalec potrjuje, da so njegovi interni operativni postopki skladni z vsemi zahtevami veljavne zakonodaje.</w:t>
      </w:r>
    </w:p>
    <w:p w14:paraId="4483F78F" w14:textId="77777777" w:rsidR="00C91ACB" w:rsidRPr="00A06BA8" w:rsidRDefault="00C91ACB" w:rsidP="00C91ACB">
      <w:pPr>
        <w:widowControl w:val="0"/>
        <w:autoSpaceDE w:val="0"/>
        <w:autoSpaceDN w:val="0"/>
        <w:adjustRightInd w:val="0"/>
        <w:spacing w:after="0"/>
        <w:jc w:val="both"/>
        <w:rPr>
          <w:rFonts w:ascii="Arial" w:eastAsia="Times New Roman" w:hAnsi="Arial" w:cs="Arial"/>
          <w:bCs/>
          <w:sz w:val="18"/>
          <w:szCs w:val="18"/>
          <w:lang w:eastAsia="sl-SI"/>
        </w:rPr>
      </w:pPr>
    </w:p>
    <w:p w14:paraId="15BD04E4" w14:textId="77777777" w:rsidR="00C91ACB" w:rsidRPr="00A06BA8" w:rsidRDefault="00C91ACB" w:rsidP="00C91ACB">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lastRenderedPageBreak/>
        <w:t>Obdelovalec zagotavlja, da uporablja primerne tehnične in organizacijske ukrepe, tako da bo obdelava skladna z zakonodajo na področju varstva osebnih podatkov in s pravicami posameznikov.</w:t>
      </w:r>
    </w:p>
    <w:p w14:paraId="0F714D70" w14:textId="77777777" w:rsidR="00C91ACB" w:rsidRPr="00A06BA8" w:rsidRDefault="00C91ACB" w:rsidP="00C91ACB">
      <w:pPr>
        <w:widowControl w:val="0"/>
        <w:autoSpaceDE w:val="0"/>
        <w:autoSpaceDN w:val="0"/>
        <w:adjustRightInd w:val="0"/>
        <w:spacing w:after="0"/>
        <w:jc w:val="both"/>
        <w:rPr>
          <w:rFonts w:ascii="Arial" w:eastAsia="Times New Roman" w:hAnsi="Arial" w:cs="Arial"/>
          <w:bCs/>
          <w:sz w:val="18"/>
          <w:szCs w:val="18"/>
          <w:lang w:eastAsia="sl-SI"/>
        </w:rPr>
      </w:pPr>
    </w:p>
    <w:p w14:paraId="08B4746B" w14:textId="77777777" w:rsidR="00C91ACB" w:rsidRPr="00A06BA8" w:rsidRDefault="00C91ACB" w:rsidP="00C91ACB">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Obdelovalec bo imenoval pooblaščeno osebo za varstvo podatkov, v kolikor je to obvezno po veljavni zakonodaji na področju varstva osebnih podatkov. V tem primeru bo kontaktne podatke posredoval upravljavcu.</w:t>
      </w:r>
    </w:p>
    <w:p w14:paraId="0DE2DF3A" w14:textId="77777777" w:rsidR="00C91ACB" w:rsidRPr="00A06BA8" w:rsidRDefault="00C91ACB" w:rsidP="00C91ACB">
      <w:pPr>
        <w:widowControl w:val="0"/>
        <w:autoSpaceDE w:val="0"/>
        <w:autoSpaceDN w:val="0"/>
        <w:adjustRightInd w:val="0"/>
        <w:spacing w:after="0"/>
        <w:jc w:val="both"/>
        <w:rPr>
          <w:rFonts w:ascii="Arial" w:eastAsia="Times New Roman" w:hAnsi="Arial" w:cs="Arial"/>
          <w:bCs/>
          <w:sz w:val="18"/>
          <w:szCs w:val="18"/>
          <w:lang w:eastAsia="sl-SI"/>
        </w:rPr>
      </w:pPr>
    </w:p>
    <w:p w14:paraId="539A69F1" w14:textId="77777777" w:rsidR="00C91ACB" w:rsidRPr="00A06BA8" w:rsidRDefault="00C91ACB" w:rsidP="00C91ACB">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Obdelovalec lahko osebne podatke upravljavca obdeluje le na teritoriju Republike Slovenije, v državi članici EU ali v tretji državi, za iznos v katero ima obdelovalec ustrezno in veljavno pravno podlago ter izpolnjuje vse pravne zahteve varstva osebnih podatkov po veljavni evropski zakonodaji, pod pogojem, da je obdelovalec pridobil predhodno upravljavčevo odobritev.</w:t>
      </w:r>
    </w:p>
    <w:p w14:paraId="65DF3364" w14:textId="77777777" w:rsidR="00C91ACB" w:rsidRPr="00A06BA8" w:rsidRDefault="00C91ACB" w:rsidP="00C91ACB">
      <w:pPr>
        <w:widowControl w:val="0"/>
        <w:autoSpaceDE w:val="0"/>
        <w:autoSpaceDN w:val="0"/>
        <w:adjustRightInd w:val="0"/>
        <w:spacing w:after="0"/>
        <w:jc w:val="both"/>
        <w:rPr>
          <w:rFonts w:ascii="Arial" w:eastAsia="Times New Roman" w:hAnsi="Arial" w:cs="Arial"/>
          <w:bCs/>
          <w:sz w:val="18"/>
          <w:szCs w:val="18"/>
          <w:lang w:eastAsia="sl-SI"/>
        </w:rPr>
      </w:pPr>
    </w:p>
    <w:p w14:paraId="3EC3724C" w14:textId="77777777" w:rsidR="00C91ACB" w:rsidRPr="00A06BA8" w:rsidRDefault="00C91ACB" w:rsidP="00C91ACB">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 xml:space="preserve">Obdelovalec bo pomagal upravljavcu z ustreznimi tehničnimi in organizacijskimi ukrepi, kolikor je to mogoče, pri izpolnjevanju njegovih obveznosti, da odgovori na zahteve za uresničevanje pravic posameznika, na katerega se nanašajo osebni podatki: pravico do informacij, pravico do popravka in izbrisa, pravico do omejitve obdelave, obveščanje posameznika, prenosljivost podatkov in ugovor obdelavi. Obdelovalec bo imenoval kontaktno osebo, ki bo podprla upravljavca pri izpolnjevanju zakonskih obveznosti zagotavljanja informacij v zvezi z obdelavo podatkov in bo brez nepotrebnega odlašanja delil kontaktne podatke te osebe z upravljavcem. </w:t>
      </w:r>
    </w:p>
    <w:p w14:paraId="6B04A7D2" w14:textId="77777777" w:rsidR="00C91ACB" w:rsidRPr="00A06BA8" w:rsidRDefault="00C91ACB" w:rsidP="00C91ACB">
      <w:pPr>
        <w:widowControl w:val="0"/>
        <w:autoSpaceDE w:val="0"/>
        <w:autoSpaceDN w:val="0"/>
        <w:adjustRightInd w:val="0"/>
        <w:spacing w:after="0"/>
        <w:jc w:val="both"/>
        <w:rPr>
          <w:rFonts w:ascii="Arial" w:eastAsia="Times New Roman" w:hAnsi="Arial" w:cs="Arial"/>
          <w:bCs/>
          <w:sz w:val="18"/>
          <w:szCs w:val="18"/>
          <w:lang w:eastAsia="sl-SI"/>
        </w:rPr>
      </w:pPr>
    </w:p>
    <w:p w14:paraId="2CA717CE" w14:textId="77777777" w:rsidR="00C91ACB" w:rsidRPr="00A06BA8" w:rsidRDefault="00C91ACB" w:rsidP="00C91ACB">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Obdelovalec bo pomagal upravljavcu pri izpolnjevanju njegovih obveznosti pri prijavi kršitve varstva osebnih podatkov, če bo to skladno z naravo obdelave in informacij, ki so dostopne obdelovalcu. Informacije se lahko posredujejo samo posameznikom, na katere se podatki nanašajo, ali tretjim osebam s predhodnim navodilom upravljavca. Če posameznik, na katerega se nanašajo osebni podatki, uveljavlja svoje pravice pri obdelovalcu, mora obdelovalec to zahtevo poslati upravljavcu brez nepotrebnega odlašanja.</w:t>
      </w:r>
    </w:p>
    <w:p w14:paraId="2148FEB2" w14:textId="77777777" w:rsidR="00C91ACB" w:rsidRPr="00A06BA8" w:rsidRDefault="00C91ACB" w:rsidP="00C91ACB">
      <w:pPr>
        <w:widowControl w:val="0"/>
        <w:autoSpaceDE w:val="0"/>
        <w:autoSpaceDN w:val="0"/>
        <w:adjustRightInd w:val="0"/>
        <w:spacing w:after="0"/>
        <w:jc w:val="both"/>
        <w:rPr>
          <w:rFonts w:ascii="Arial" w:eastAsia="Times New Roman" w:hAnsi="Arial" w:cs="Arial"/>
          <w:bCs/>
          <w:sz w:val="18"/>
          <w:szCs w:val="18"/>
          <w:lang w:eastAsia="sl-SI"/>
        </w:rPr>
      </w:pPr>
    </w:p>
    <w:p w14:paraId="085FC9BC" w14:textId="77777777" w:rsidR="00C91ACB" w:rsidRPr="00A06BA8" w:rsidRDefault="00C91ACB" w:rsidP="00C91ACB">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t>OBVEZNOSTI UPRAVLJAVCA</w:t>
      </w:r>
    </w:p>
    <w:p w14:paraId="5DCAE752" w14:textId="77777777" w:rsidR="00C91ACB" w:rsidRPr="00963C25" w:rsidRDefault="00C91ACB" w:rsidP="00C91ACB">
      <w:pPr>
        <w:pStyle w:val="Odstavekseznama"/>
        <w:numPr>
          <w:ilvl w:val="0"/>
          <w:numId w:val="65"/>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4C190D34" w14:textId="77777777" w:rsidR="00C91ACB" w:rsidRPr="00A06BA8" w:rsidRDefault="00C91ACB" w:rsidP="00C91ACB">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Upravljavec je dolžan nadzorovati izvajanje določil te pogodbe, obdelovalec pa mu mora to omogočiti. Nadzor se izvaja v delovnem času obdelovalca, pri čemer upravljavec ni dolžan predhodno obvestiti obdelovalca o nameravanem prihodu.</w:t>
      </w:r>
    </w:p>
    <w:p w14:paraId="781C6A9D" w14:textId="77777777" w:rsidR="00C91ACB" w:rsidRPr="00A06BA8" w:rsidRDefault="00C91ACB" w:rsidP="00C91ACB">
      <w:pPr>
        <w:widowControl w:val="0"/>
        <w:autoSpaceDE w:val="0"/>
        <w:autoSpaceDN w:val="0"/>
        <w:adjustRightInd w:val="0"/>
        <w:spacing w:after="0"/>
        <w:jc w:val="both"/>
        <w:rPr>
          <w:rFonts w:ascii="Arial" w:eastAsia="Times New Roman" w:hAnsi="Arial" w:cs="Arial"/>
          <w:bCs/>
          <w:sz w:val="18"/>
          <w:szCs w:val="18"/>
          <w:lang w:eastAsia="sl-SI"/>
        </w:rPr>
      </w:pPr>
    </w:p>
    <w:p w14:paraId="75330A5C" w14:textId="77777777" w:rsidR="00C91ACB" w:rsidRPr="00A06BA8" w:rsidRDefault="00C91ACB" w:rsidP="00C91ACB">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Oseba, ki vrši nadzor, mora obdelovalcu izkazati upravljavčevo pooblastilo za izvajanje nadzora.</w:t>
      </w:r>
    </w:p>
    <w:p w14:paraId="4221590B" w14:textId="77777777" w:rsidR="00C91ACB" w:rsidRPr="00A06BA8" w:rsidRDefault="00C91ACB" w:rsidP="00C91ACB">
      <w:pPr>
        <w:spacing w:after="0"/>
        <w:jc w:val="both"/>
        <w:rPr>
          <w:rFonts w:ascii="Arial" w:eastAsia="Times New Roman" w:hAnsi="Arial" w:cs="Arial"/>
          <w:sz w:val="18"/>
          <w:szCs w:val="18"/>
        </w:rPr>
      </w:pPr>
    </w:p>
    <w:p w14:paraId="1461CAF3" w14:textId="77777777" w:rsidR="00C91ACB" w:rsidRPr="00A06BA8" w:rsidRDefault="00C91ACB" w:rsidP="00C91ACB">
      <w:pPr>
        <w:keepNext/>
        <w:spacing w:before="240" w:after="60"/>
        <w:jc w:val="both"/>
        <w:outlineLvl w:val="0"/>
        <w:rPr>
          <w:rFonts w:ascii="Arial" w:eastAsia="Times New Roman" w:hAnsi="Arial" w:cs="Arial"/>
          <w:b/>
          <w:bCs/>
          <w:snapToGrid w:val="0"/>
          <w:kern w:val="32"/>
          <w:sz w:val="18"/>
          <w:szCs w:val="18"/>
        </w:rPr>
      </w:pPr>
      <w:r w:rsidRPr="00A06BA8">
        <w:rPr>
          <w:rFonts w:ascii="Arial" w:eastAsia="Times New Roman" w:hAnsi="Arial" w:cs="Arial"/>
          <w:b/>
          <w:bCs/>
          <w:snapToGrid w:val="0"/>
          <w:kern w:val="32"/>
          <w:sz w:val="18"/>
          <w:szCs w:val="18"/>
        </w:rPr>
        <w:t>POGODBENI PODOBDELOVALCI OSEBNIH PODATKOV (če obstajajo)</w:t>
      </w:r>
    </w:p>
    <w:p w14:paraId="06B3787D" w14:textId="77777777" w:rsidR="00C91ACB" w:rsidRPr="00963C25" w:rsidRDefault="00C91ACB" w:rsidP="00C91ACB">
      <w:pPr>
        <w:pStyle w:val="Odstavekseznama"/>
        <w:numPr>
          <w:ilvl w:val="0"/>
          <w:numId w:val="65"/>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E220D55"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Obdelovalec osebnih podatkov lahko samo po predhodnem pisnem dovoljenju upravljavca poveri posamezna opravila v zvezi z obdelavo osebnih podatkov pogodbenemu </w:t>
      </w:r>
      <w:proofErr w:type="spellStart"/>
      <w:r w:rsidRPr="00A06BA8">
        <w:rPr>
          <w:rFonts w:ascii="Arial" w:eastAsia="Times New Roman" w:hAnsi="Arial" w:cs="Arial"/>
          <w:snapToGrid w:val="0"/>
          <w:sz w:val="18"/>
          <w:szCs w:val="18"/>
          <w:lang w:eastAsia="sl-SI"/>
        </w:rPr>
        <w:t>podobdelovalcu</w:t>
      </w:r>
      <w:proofErr w:type="spellEnd"/>
      <w:r w:rsidRPr="00A06BA8">
        <w:rPr>
          <w:rFonts w:ascii="Arial" w:eastAsia="Times New Roman" w:hAnsi="Arial" w:cs="Arial"/>
          <w:snapToGrid w:val="0"/>
          <w:sz w:val="18"/>
          <w:szCs w:val="18"/>
          <w:lang w:eastAsia="sl-SI"/>
        </w:rPr>
        <w:t xml:space="preserve">, ki je registriran za opravljanje takšne dejavnosti in zagotavlja ustrezne postopke in ukrepe za varovanje osebnih podatkov. </w:t>
      </w:r>
    </w:p>
    <w:p w14:paraId="6B663903"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4BA61EB3" w14:textId="77777777" w:rsidR="00C91ACB" w:rsidRPr="00A06BA8" w:rsidRDefault="00C91ACB" w:rsidP="00C91ACB">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Če je obdelovalec opravljanje teh dejanj upravičeno poveril tretji osebi (pogodbenemu </w:t>
      </w:r>
      <w:proofErr w:type="spellStart"/>
      <w:r w:rsidRPr="00A06BA8">
        <w:rPr>
          <w:rFonts w:ascii="Arial" w:eastAsia="Times New Roman" w:hAnsi="Arial" w:cs="Arial"/>
          <w:sz w:val="18"/>
          <w:szCs w:val="18"/>
          <w:lang w:eastAsia="sl-SI"/>
        </w:rPr>
        <w:t>podobdelovalcu</w:t>
      </w:r>
      <w:proofErr w:type="spellEnd"/>
      <w:r w:rsidRPr="00A06BA8">
        <w:rPr>
          <w:rFonts w:ascii="Arial" w:eastAsia="Times New Roman" w:hAnsi="Arial" w:cs="Arial"/>
          <w:sz w:val="18"/>
          <w:szCs w:val="18"/>
          <w:lang w:eastAsia="sl-SI"/>
        </w:rPr>
        <w:t>) mora zagotoviti, da tretja oseba v celoti spoštuje določila te pogodbe. Za izvršitev obveznosti iz te pogodbe odgovarja obdelovalec tako, kot da bi jih opravil sam.</w:t>
      </w:r>
    </w:p>
    <w:p w14:paraId="3EF4A78C" w14:textId="77777777" w:rsidR="00C91ACB" w:rsidRPr="00A06BA8" w:rsidRDefault="00C91ACB" w:rsidP="00C91ACB">
      <w:pPr>
        <w:spacing w:after="0"/>
        <w:jc w:val="both"/>
        <w:rPr>
          <w:rFonts w:ascii="Arial" w:eastAsia="Times New Roman" w:hAnsi="Arial" w:cs="Arial"/>
          <w:sz w:val="18"/>
          <w:szCs w:val="18"/>
          <w:lang w:eastAsia="sl-SI"/>
        </w:rPr>
      </w:pPr>
    </w:p>
    <w:p w14:paraId="4ACC7CA0" w14:textId="77777777" w:rsidR="00C91ACB" w:rsidRPr="00963C25" w:rsidRDefault="00C91ACB" w:rsidP="00C91ACB">
      <w:pPr>
        <w:pStyle w:val="Odstavekseznama"/>
        <w:numPr>
          <w:ilvl w:val="0"/>
          <w:numId w:val="65"/>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1D5ED01"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z w:val="18"/>
          <w:szCs w:val="18"/>
          <w:lang w:eastAsia="sl-SI"/>
        </w:rPr>
      </w:pPr>
      <w:r w:rsidRPr="00A06BA8">
        <w:rPr>
          <w:rFonts w:ascii="Arial" w:eastAsia="Times New Roman" w:hAnsi="Arial" w:cs="Arial"/>
          <w:snapToGrid w:val="0"/>
          <w:sz w:val="18"/>
          <w:szCs w:val="18"/>
          <w:lang w:eastAsia="sl-SI"/>
        </w:rPr>
        <w:t xml:space="preserve">Za vsakega pogodbenega </w:t>
      </w:r>
      <w:proofErr w:type="spellStart"/>
      <w:r w:rsidRPr="00A06BA8">
        <w:rPr>
          <w:rFonts w:ascii="Arial" w:eastAsia="Times New Roman" w:hAnsi="Arial" w:cs="Arial"/>
          <w:snapToGrid w:val="0"/>
          <w:sz w:val="18"/>
          <w:szCs w:val="18"/>
          <w:lang w:eastAsia="sl-SI"/>
        </w:rPr>
        <w:t>podobdelovalca</w:t>
      </w:r>
      <w:proofErr w:type="spellEnd"/>
      <w:r w:rsidRPr="00A06BA8">
        <w:rPr>
          <w:rFonts w:ascii="Arial" w:eastAsia="Times New Roman" w:hAnsi="Arial" w:cs="Arial"/>
          <w:snapToGrid w:val="0"/>
          <w:sz w:val="18"/>
          <w:szCs w:val="18"/>
          <w:lang w:eastAsia="sl-SI"/>
        </w:rPr>
        <w:t xml:space="preserve"> osebnih podatkov določi obdelovalec v pisni pogodbi o obdelovanju, do katerih zbirk oziroma do katerih vrst osebnih podatkov v posamezni zbirki osebnih podatkov ima pogodbeni </w:t>
      </w:r>
      <w:proofErr w:type="spellStart"/>
      <w:r w:rsidRPr="00A06BA8">
        <w:rPr>
          <w:rFonts w:ascii="Arial" w:eastAsia="Times New Roman" w:hAnsi="Arial" w:cs="Arial"/>
          <w:snapToGrid w:val="0"/>
          <w:sz w:val="18"/>
          <w:szCs w:val="18"/>
          <w:lang w:eastAsia="sl-SI"/>
        </w:rPr>
        <w:t>podobdelovalec</w:t>
      </w:r>
      <w:proofErr w:type="spellEnd"/>
      <w:r w:rsidRPr="00A06BA8">
        <w:rPr>
          <w:rFonts w:ascii="Arial" w:eastAsia="Times New Roman" w:hAnsi="Arial" w:cs="Arial"/>
          <w:snapToGrid w:val="0"/>
          <w:sz w:val="18"/>
          <w:szCs w:val="18"/>
          <w:lang w:eastAsia="sl-SI"/>
        </w:rPr>
        <w:t xml:space="preserve"> dostop, kakšna pooblastila ima pogodbeni </w:t>
      </w:r>
      <w:proofErr w:type="spellStart"/>
      <w:r w:rsidRPr="00A06BA8">
        <w:rPr>
          <w:rFonts w:ascii="Arial" w:eastAsia="Times New Roman" w:hAnsi="Arial" w:cs="Arial"/>
          <w:snapToGrid w:val="0"/>
          <w:sz w:val="18"/>
          <w:szCs w:val="18"/>
          <w:lang w:eastAsia="sl-SI"/>
        </w:rPr>
        <w:t>podobdelovalec</w:t>
      </w:r>
      <w:proofErr w:type="spellEnd"/>
      <w:r w:rsidRPr="00A06BA8">
        <w:rPr>
          <w:rFonts w:ascii="Arial" w:eastAsia="Times New Roman" w:hAnsi="Arial" w:cs="Arial"/>
          <w:snapToGrid w:val="0"/>
          <w:sz w:val="18"/>
          <w:szCs w:val="18"/>
          <w:lang w:eastAsia="sl-SI"/>
        </w:rPr>
        <w:t xml:space="preserve"> na teh zbirkah oziroma vrstah podatkov (dostop, pregledovanje, spreminjanje, brisanje, posredovanje) ter kakšne ukrepe in postopke mora pogodbeni </w:t>
      </w:r>
      <w:proofErr w:type="spellStart"/>
      <w:r w:rsidRPr="00A06BA8">
        <w:rPr>
          <w:rFonts w:ascii="Arial" w:eastAsia="Times New Roman" w:hAnsi="Arial" w:cs="Arial"/>
          <w:snapToGrid w:val="0"/>
          <w:sz w:val="18"/>
          <w:szCs w:val="18"/>
          <w:lang w:eastAsia="sl-SI"/>
        </w:rPr>
        <w:lastRenderedPageBreak/>
        <w:t>podobdelovalec</w:t>
      </w:r>
      <w:proofErr w:type="spellEnd"/>
      <w:r w:rsidRPr="00A06BA8">
        <w:rPr>
          <w:rFonts w:ascii="Arial" w:eastAsia="Times New Roman" w:hAnsi="Arial" w:cs="Arial"/>
          <w:snapToGrid w:val="0"/>
          <w:sz w:val="18"/>
          <w:szCs w:val="18"/>
          <w:lang w:eastAsia="sl-SI"/>
        </w:rPr>
        <w:t xml:space="preserve"> sprejeti oziroma izvajati za varstvo teh podatkov. </w:t>
      </w:r>
      <w:r w:rsidRPr="00A06BA8">
        <w:rPr>
          <w:rFonts w:ascii="Arial" w:eastAsia="Times New Roman" w:hAnsi="Arial" w:cs="Arial"/>
          <w:sz w:val="18"/>
          <w:szCs w:val="18"/>
          <w:lang w:eastAsia="sl-SI"/>
        </w:rPr>
        <w:t xml:space="preserve">Pogodbeni </w:t>
      </w:r>
      <w:proofErr w:type="spellStart"/>
      <w:r w:rsidRPr="00A06BA8">
        <w:rPr>
          <w:rFonts w:ascii="Arial" w:eastAsia="Times New Roman" w:hAnsi="Arial" w:cs="Arial"/>
          <w:sz w:val="18"/>
          <w:szCs w:val="18"/>
          <w:lang w:eastAsia="sl-SI"/>
        </w:rPr>
        <w:t>podobdelovalec</w:t>
      </w:r>
      <w:proofErr w:type="spellEnd"/>
      <w:r w:rsidRPr="00A06BA8">
        <w:rPr>
          <w:rFonts w:ascii="Arial" w:eastAsia="Times New Roman" w:hAnsi="Arial" w:cs="Arial"/>
          <w:sz w:val="18"/>
          <w:szCs w:val="18"/>
          <w:lang w:eastAsia="sl-SI"/>
        </w:rPr>
        <w:t xml:space="preserve"> mora za vsako obdelavo osebnih podatkov zagotoviti postopke in ukrepa za varstvo osebnih podatkov, ki so enako strogi ali strožji kot tisti, ki jih v skladu s to pogodbo izvaja obdelovalec.</w:t>
      </w:r>
    </w:p>
    <w:p w14:paraId="26F201E7" w14:textId="77777777" w:rsidR="00C91ACB" w:rsidRPr="00963C25" w:rsidRDefault="00C91ACB" w:rsidP="00C91ACB">
      <w:pPr>
        <w:pStyle w:val="Odstavekseznama"/>
        <w:numPr>
          <w:ilvl w:val="0"/>
          <w:numId w:val="65"/>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D3FB9C9"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Pogodbeni </w:t>
      </w:r>
      <w:proofErr w:type="spellStart"/>
      <w:r w:rsidRPr="00A06BA8">
        <w:rPr>
          <w:rFonts w:ascii="Arial" w:eastAsia="Times New Roman" w:hAnsi="Arial" w:cs="Arial"/>
          <w:snapToGrid w:val="0"/>
          <w:sz w:val="18"/>
          <w:szCs w:val="18"/>
          <w:lang w:eastAsia="sl-SI"/>
        </w:rPr>
        <w:t>podobdelovalec</w:t>
      </w:r>
      <w:proofErr w:type="spellEnd"/>
      <w:r w:rsidRPr="00A06BA8">
        <w:rPr>
          <w:rFonts w:ascii="Arial" w:eastAsia="Times New Roman" w:hAnsi="Arial" w:cs="Arial"/>
          <w:snapToGrid w:val="0"/>
          <w:sz w:val="18"/>
          <w:szCs w:val="18"/>
          <w:lang w:eastAsia="sl-SI"/>
        </w:rPr>
        <w:t xml:space="preserve"> sme opravljati posamezna opravila v zvezi z obdelavo osebnih podatkov v okviru pooblastil obdelovalca in osebnih podatkov ne sme obdelovati za drug namen. Obdelovalec nadzoruje izvajanje teh postopkov in ukrepov pri pogodbenem </w:t>
      </w:r>
      <w:proofErr w:type="spellStart"/>
      <w:r w:rsidRPr="00A06BA8">
        <w:rPr>
          <w:rFonts w:ascii="Arial" w:eastAsia="Times New Roman" w:hAnsi="Arial" w:cs="Arial"/>
          <w:snapToGrid w:val="0"/>
          <w:sz w:val="18"/>
          <w:szCs w:val="18"/>
          <w:lang w:eastAsia="sl-SI"/>
        </w:rPr>
        <w:t>podobdelovalcu</w:t>
      </w:r>
      <w:proofErr w:type="spellEnd"/>
      <w:r w:rsidRPr="00A06BA8">
        <w:rPr>
          <w:rFonts w:ascii="Arial" w:eastAsia="Times New Roman" w:hAnsi="Arial" w:cs="Arial"/>
          <w:snapToGrid w:val="0"/>
          <w:sz w:val="18"/>
          <w:szCs w:val="18"/>
          <w:lang w:eastAsia="sl-SI"/>
        </w:rPr>
        <w:t xml:space="preserve">. </w:t>
      </w:r>
    </w:p>
    <w:p w14:paraId="00C716B6"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70BEEA8E"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Seznam pogodbenih </w:t>
      </w:r>
      <w:proofErr w:type="spellStart"/>
      <w:r w:rsidRPr="00A06BA8">
        <w:rPr>
          <w:rFonts w:ascii="Arial" w:eastAsia="Times New Roman" w:hAnsi="Arial" w:cs="Arial"/>
          <w:snapToGrid w:val="0"/>
          <w:sz w:val="18"/>
          <w:szCs w:val="18"/>
          <w:lang w:eastAsia="sl-SI"/>
        </w:rPr>
        <w:t>podobdelovalcev</w:t>
      </w:r>
      <w:proofErr w:type="spellEnd"/>
      <w:r w:rsidRPr="00A06BA8">
        <w:rPr>
          <w:rFonts w:ascii="Arial" w:eastAsia="Times New Roman" w:hAnsi="Arial" w:cs="Arial"/>
          <w:snapToGrid w:val="0"/>
          <w:sz w:val="18"/>
          <w:szCs w:val="18"/>
          <w:lang w:eastAsia="sl-SI"/>
        </w:rPr>
        <w:t xml:space="preserve"> se nahaja v Prilogi 2, ki predstavlja sestavni del te pogodbe.</w:t>
      </w:r>
    </w:p>
    <w:p w14:paraId="67392A64" w14:textId="77777777" w:rsidR="00C91ACB" w:rsidRPr="00963C25" w:rsidRDefault="00C91ACB" w:rsidP="00C91ACB">
      <w:pPr>
        <w:pStyle w:val="Odstavekseznama"/>
        <w:numPr>
          <w:ilvl w:val="0"/>
          <w:numId w:val="65"/>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171C3DC9"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V primeru spora med obdelovalcem in pogodbenim </w:t>
      </w:r>
      <w:proofErr w:type="spellStart"/>
      <w:r w:rsidRPr="00A06BA8">
        <w:rPr>
          <w:rFonts w:ascii="Arial" w:eastAsia="Times New Roman" w:hAnsi="Arial" w:cs="Arial"/>
          <w:snapToGrid w:val="0"/>
          <w:sz w:val="18"/>
          <w:szCs w:val="18"/>
          <w:lang w:eastAsia="sl-SI"/>
        </w:rPr>
        <w:t>podobdelovalcem</w:t>
      </w:r>
      <w:proofErr w:type="spellEnd"/>
      <w:r w:rsidRPr="00A06BA8">
        <w:rPr>
          <w:rFonts w:ascii="Arial" w:eastAsia="Times New Roman" w:hAnsi="Arial" w:cs="Arial"/>
          <w:snapToGrid w:val="0"/>
          <w:sz w:val="18"/>
          <w:szCs w:val="18"/>
          <w:lang w:eastAsia="sl-SI"/>
        </w:rPr>
        <w:t xml:space="preserve"> je dolžan pogodbeni </w:t>
      </w:r>
      <w:proofErr w:type="spellStart"/>
      <w:r w:rsidRPr="00A06BA8">
        <w:rPr>
          <w:rFonts w:ascii="Arial" w:eastAsia="Times New Roman" w:hAnsi="Arial" w:cs="Arial"/>
          <w:snapToGrid w:val="0"/>
          <w:sz w:val="18"/>
          <w:szCs w:val="18"/>
          <w:lang w:eastAsia="sl-SI"/>
        </w:rPr>
        <w:t>podobdelovalec</w:t>
      </w:r>
      <w:proofErr w:type="spellEnd"/>
      <w:r w:rsidRPr="00A06BA8">
        <w:rPr>
          <w:rFonts w:ascii="Arial" w:eastAsia="Times New Roman" w:hAnsi="Arial" w:cs="Arial"/>
          <w:snapToGrid w:val="0"/>
          <w:sz w:val="18"/>
          <w:szCs w:val="18"/>
          <w:lang w:eastAsia="sl-SI"/>
        </w:rPr>
        <w:t xml:space="preserve"> na podlagi zahteve obdelovalca osebne podatke, ki jih je pogodbeno obdeloval, nemudoma vrniti obdelovalcu oziroma upravljavcu. Morebitne kopije teh podatkov mora takoj uničiti ali jih posredovati državnemu organu, ki je v skladu z zakonom pristojen za odkrivanje ali pregon kaznivih dejanj, sodišču ali drugemu državnemu organu, če tako določa zakon.</w:t>
      </w:r>
    </w:p>
    <w:p w14:paraId="317AFA5F"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55E3EABF"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V primeru prenehanja pogodbenega </w:t>
      </w:r>
      <w:proofErr w:type="spellStart"/>
      <w:r w:rsidRPr="00A06BA8">
        <w:rPr>
          <w:rFonts w:ascii="Arial" w:eastAsia="Times New Roman" w:hAnsi="Arial" w:cs="Arial"/>
          <w:snapToGrid w:val="0"/>
          <w:sz w:val="18"/>
          <w:szCs w:val="18"/>
          <w:lang w:eastAsia="sl-SI"/>
        </w:rPr>
        <w:t>podobdelovalca</w:t>
      </w:r>
      <w:proofErr w:type="spellEnd"/>
      <w:r w:rsidRPr="00A06BA8">
        <w:rPr>
          <w:rFonts w:ascii="Arial" w:eastAsia="Times New Roman" w:hAnsi="Arial" w:cs="Arial"/>
          <w:snapToGrid w:val="0"/>
          <w:sz w:val="18"/>
          <w:szCs w:val="18"/>
          <w:lang w:eastAsia="sl-SI"/>
        </w:rPr>
        <w:t xml:space="preserve"> se osebni podatki brez nepotrebnega odlašanja vrnejo obdelovalcu. </w:t>
      </w:r>
    </w:p>
    <w:p w14:paraId="23B1923B" w14:textId="77777777" w:rsidR="00C91ACB" w:rsidRPr="00A06BA8" w:rsidRDefault="00C91ACB" w:rsidP="00C91ACB">
      <w:pPr>
        <w:widowControl w:val="0"/>
        <w:autoSpaceDE w:val="0"/>
        <w:autoSpaceDN w:val="0"/>
        <w:adjustRightInd w:val="0"/>
        <w:spacing w:after="0"/>
        <w:jc w:val="both"/>
        <w:rPr>
          <w:rFonts w:ascii="Arial" w:eastAsia="Times New Roman" w:hAnsi="Arial" w:cs="Arial"/>
          <w:bCs/>
          <w:sz w:val="18"/>
          <w:szCs w:val="18"/>
          <w:lang w:eastAsia="sl-SI"/>
        </w:rPr>
      </w:pPr>
    </w:p>
    <w:p w14:paraId="6E43AA09" w14:textId="77777777" w:rsidR="00C91ACB" w:rsidRPr="00A06BA8" w:rsidRDefault="00C91ACB" w:rsidP="00C91ACB">
      <w:pPr>
        <w:widowControl w:val="0"/>
        <w:autoSpaceDE w:val="0"/>
        <w:autoSpaceDN w:val="0"/>
        <w:adjustRightInd w:val="0"/>
        <w:spacing w:after="0"/>
        <w:jc w:val="both"/>
        <w:rPr>
          <w:rFonts w:ascii="Arial" w:eastAsia="Times New Roman" w:hAnsi="Arial" w:cs="Arial"/>
          <w:bCs/>
          <w:sz w:val="18"/>
          <w:szCs w:val="18"/>
          <w:lang w:eastAsia="sl-SI"/>
        </w:rPr>
      </w:pPr>
    </w:p>
    <w:p w14:paraId="34DF1BD9" w14:textId="77777777" w:rsidR="00C91ACB" w:rsidRPr="00A06BA8" w:rsidRDefault="00C91ACB" w:rsidP="00C91ACB">
      <w:pPr>
        <w:widowControl w:val="0"/>
        <w:autoSpaceDE w:val="0"/>
        <w:autoSpaceDN w:val="0"/>
        <w:adjustRightInd w:val="0"/>
        <w:spacing w:after="243"/>
        <w:jc w:val="both"/>
        <w:rPr>
          <w:rFonts w:ascii="Arial" w:eastAsia="Times New Roman" w:hAnsi="Arial" w:cs="Arial"/>
          <w:sz w:val="18"/>
          <w:szCs w:val="18"/>
          <w:lang w:eastAsia="sl-SI"/>
        </w:rPr>
      </w:pPr>
      <w:r w:rsidRPr="00A06BA8">
        <w:rPr>
          <w:rFonts w:ascii="Arial" w:eastAsia="Times New Roman" w:hAnsi="Arial" w:cs="Arial"/>
          <w:b/>
          <w:sz w:val="18"/>
          <w:szCs w:val="18"/>
          <w:lang w:eastAsia="sl-SI"/>
        </w:rPr>
        <w:t>UKREPI ZA VAROVANJE OSEBNIH PODATKOV</w:t>
      </w:r>
    </w:p>
    <w:p w14:paraId="6E3C21FB" w14:textId="77777777" w:rsidR="00C91ACB" w:rsidRPr="00963C25" w:rsidRDefault="00C91ACB" w:rsidP="00C91ACB">
      <w:pPr>
        <w:pStyle w:val="Odstavekseznama"/>
        <w:numPr>
          <w:ilvl w:val="0"/>
          <w:numId w:val="65"/>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13F08556"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Obdelovalec mora pri izvrševanju določil te pogodbe z organizacijskimi in tehničnimi postopki ter ukrepi zagotoviti tako varovanje osebnih podatkov, da se preprečuje slučajno ali namerno nepooblaščeno uničevanje podatkov, njihova sprememba ali izguba ter nepooblaščena obdelava tako, da se:</w:t>
      </w:r>
    </w:p>
    <w:p w14:paraId="0D37DE21" w14:textId="77777777" w:rsidR="00C91ACB" w:rsidRPr="00A06BA8" w:rsidRDefault="00C91ACB" w:rsidP="00C91ACB">
      <w:pPr>
        <w:numPr>
          <w:ilvl w:val="0"/>
          <w:numId w:val="61"/>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varujejo prostori, oprema in sistemska programska oprema, vključno z vhodno-izhodnimi enotami,</w:t>
      </w:r>
    </w:p>
    <w:p w14:paraId="33516012" w14:textId="77777777" w:rsidR="00C91ACB" w:rsidRPr="00A06BA8" w:rsidRDefault="00C91ACB" w:rsidP="00C91ACB">
      <w:pPr>
        <w:numPr>
          <w:ilvl w:val="0"/>
          <w:numId w:val="61"/>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varuje aplikativna programska oprema, s katero se obdelujejo osebni podatki,</w:t>
      </w:r>
    </w:p>
    <w:p w14:paraId="53DF6256" w14:textId="77777777" w:rsidR="00C91ACB" w:rsidRPr="00A06BA8" w:rsidRDefault="00C91ACB" w:rsidP="00C91ACB">
      <w:pPr>
        <w:numPr>
          <w:ilvl w:val="0"/>
          <w:numId w:val="61"/>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preprečuje nepooblaščen dostop do osebnih podatkov pri njihovem prenosu, vključno s prenosom po telekomunikacijskih sredstvih in omrežjih,</w:t>
      </w:r>
    </w:p>
    <w:p w14:paraId="3BCC683E" w14:textId="77777777" w:rsidR="00C91ACB" w:rsidRPr="00A06BA8" w:rsidRDefault="00C91ACB" w:rsidP="00C91ACB">
      <w:pPr>
        <w:numPr>
          <w:ilvl w:val="0"/>
          <w:numId w:val="61"/>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zagotavlja učinkovit način blokiranja, uničenja, izbrisa ali </w:t>
      </w:r>
      <w:proofErr w:type="spellStart"/>
      <w:r w:rsidRPr="00A06BA8">
        <w:rPr>
          <w:rFonts w:ascii="Arial" w:eastAsia="Times New Roman" w:hAnsi="Arial" w:cs="Arial"/>
          <w:snapToGrid w:val="0"/>
          <w:sz w:val="18"/>
          <w:szCs w:val="18"/>
          <w:lang w:eastAsia="sl-SI"/>
        </w:rPr>
        <w:t>anonimiziranja</w:t>
      </w:r>
      <w:proofErr w:type="spellEnd"/>
      <w:r w:rsidRPr="00A06BA8">
        <w:rPr>
          <w:rFonts w:ascii="Arial" w:eastAsia="Times New Roman" w:hAnsi="Arial" w:cs="Arial"/>
          <w:snapToGrid w:val="0"/>
          <w:sz w:val="18"/>
          <w:szCs w:val="18"/>
          <w:lang w:eastAsia="sl-SI"/>
        </w:rPr>
        <w:t xml:space="preserve"> osebnih podatkov,</w:t>
      </w:r>
    </w:p>
    <w:p w14:paraId="2BC7D4B0" w14:textId="77777777" w:rsidR="00C91ACB" w:rsidRPr="00A06BA8" w:rsidRDefault="00C91ACB" w:rsidP="00C91ACB">
      <w:pPr>
        <w:numPr>
          <w:ilvl w:val="0"/>
          <w:numId w:val="61"/>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omogoča poznejše ugotavljanje, kdaj so bili posamezni podatki vneseni v zbirko osebnih podatkov, uporabljeni ali drugače obdelani in kdo je to storil.</w:t>
      </w:r>
    </w:p>
    <w:p w14:paraId="2C372653" w14:textId="77777777" w:rsidR="00C91ACB" w:rsidRPr="00A06BA8" w:rsidRDefault="00C91ACB" w:rsidP="00C91ACB">
      <w:pPr>
        <w:keepNext/>
        <w:numPr>
          <w:ilvl w:val="1"/>
          <w:numId w:val="0"/>
        </w:numPr>
        <w:tabs>
          <w:tab w:val="num" w:pos="576"/>
        </w:tabs>
        <w:spacing w:before="240" w:after="60"/>
        <w:ind w:left="576" w:hanging="576"/>
        <w:outlineLvl w:val="1"/>
        <w:rPr>
          <w:rFonts w:ascii="Arial" w:eastAsia="Times New Roman" w:hAnsi="Arial" w:cs="Arial"/>
          <w:sz w:val="18"/>
          <w:szCs w:val="18"/>
          <w:lang w:eastAsia="sl-SI"/>
        </w:rPr>
      </w:pPr>
      <w:r w:rsidRPr="00A06BA8">
        <w:rPr>
          <w:rFonts w:ascii="Arial" w:eastAsia="Times New Roman" w:hAnsi="Arial" w:cs="Arial"/>
          <w:sz w:val="18"/>
          <w:szCs w:val="18"/>
          <w:lang w:eastAsia="sl-SI"/>
        </w:rPr>
        <w:t>VAROVANJE PROSTOROV IN STROJNE OPREME</w:t>
      </w:r>
    </w:p>
    <w:p w14:paraId="5AC61571" w14:textId="77777777" w:rsidR="00C91ACB" w:rsidRPr="00963C25" w:rsidRDefault="00C91ACB" w:rsidP="00C91ACB">
      <w:pPr>
        <w:pStyle w:val="Odstavekseznama"/>
        <w:numPr>
          <w:ilvl w:val="0"/>
          <w:numId w:val="65"/>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7C318157"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Prostori, v katerih se nahajajo zbirke osebnih podatkov in strojna ter programska oprema, ki omogoča dostop do teh podatkov, morajo biti varovani z organizacijskimi ter fizičnimi in tehničnimi ukrepi, ki onemogočajo nepooblaščenim osebam dostop do podatkov.</w:t>
      </w:r>
    </w:p>
    <w:p w14:paraId="123BD906" w14:textId="77777777" w:rsidR="00C91ACB" w:rsidRPr="00963C25" w:rsidRDefault="00C91ACB" w:rsidP="00C91ACB">
      <w:pPr>
        <w:pStyle w:val="Odstavekseznama"/>
        <w:numPr>
          <w:ilvl w:val="0"/>
          <w:numId w:val="65"/>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1D017CBF"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Prostori obdelovalca, v katerih se obdelujejo osebni podatki upravljavca, morajo biti fizično varovani, npr. s kontrolo vstopa z vstopno kartico, videonadzorom vstopa, alarmom gibanja po prostorih, fizičnim varovanjem varnostnika itd. Prostori morajo imeti primerno požarno varovanje in varstvo pred izlitjem vode.</w:t>
      </w:r>
    </w:p>
    <w:p w14:paraId="5D1B5C63" w14:textId="77777777" w:rsidR="00C91ACB" w:rsidRPr="00963C25" w:rsidRDefault="00C91ACB" w:rsidP="00C91ACB">
      <w:pPr>
        <w:pStyle w:val="Odstavekseznama"/>
        <w:numPr>
          <w:ilvl w:val="0"/>
          <w:numId w:val="65"/>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7DB43A39"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Dostop v varovane prostore je dovoljen le tistim zaposlenim, katerih pravica do vstopa v posamezni prostor izhaja iz sistemizacije delovnih mest oz. drugega notranjega akta obdelovalca. </w:t>
      </w:r>
    </w:p>
    <w:p w14:paraId="062A8B01" w14:textId="77777777" w:rsidR="00C91ACB" w:rsidRPr="00A06BA8" w:rsidRDefault="00C91ACB" w:rsidP="00C91ACB">
      <w:pPr>
        <w:keepNext/>
        <w:numPr>
          <w:ilvl w:val="1"/>
          <w:numId w:val="0"/>
        </w:numPr>
        <w:spacing w:before="240" w:after="60"/>
        <w:jc w:val="both"/>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lastRenderedPageBreak/>
        <w:t>VAROVANJE SISTEMSKE IN APLIKATIVNE PROGRAMSKE OPREME, PRENOS PO TELEKOMUNIKACIJSKIH SREDSTVIH</w:t>
      </w:r>
    </w:p>
    <w:p w14:paraId="2923673A" w14:textId="77777777" w:rsidR="00C91ACB" w:rsidRPr="00963C25" w:rsidRDefault="00C91ACB" w:rsidP="00C91ACB">
      <w:pPr>
        <w:pStyle w:val="Odstavekseznama"/>
        <w:numPr>
          <w:ilvl w:val="0"/>
          <w:numId w:val="65"/>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4E3BE8F2"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r w:rsidRPr="00A06BA8">
        <w:rPr>
          <w:rFonts w:ascii="Arial" w:eastAsia="Times New Roman" w:hAnsi="Arial" w:cs="Arial"/>
          <w:snapToGrid w:val="0"/>
          <w:sz w:val="18"/>
          <w:szCs w:val="18"/>
          <w:lang w:eastAsia="sl-SI"/>
        </w:rPr>
        <w:t xml:space="preserve">Dostop do sistemske in aplikativne programske opreme mora biti varovan </w:t>
      </w:r>
      <w:r w:rsidRPr="00A06BA8">
        <w:rPr>
          <w:rFonts w:ascii="Arial" w:eastAsia="Times New Roman" w:hAnsi="Arial" w:cs="Arial"/>
          <w:bCs/>
          <w:snapToGrid w:val="0"/>
          <w:sz w:val="18"/>
          <w:szCs w:val="18"/>
          <w:lang w:eastAsia="sl-SI"/>
        </w:rPr>
        <w:t>s sistemom gesel za avtorizacijo in</w:t>
      </w:r>
      <w:r w:rsidRPr="00A06BA8">
        <w:rPr>
          <w:rFonts w:ascii="Arial" w:eastAsia="Times New Roman" w:hAnsi="Arial" w:cs="Arial"/>
          <w:snapToGrid w:val="0"/>
          <w:sz w:val="18"/>
          <w:szCs w:val="18"/>
          <w:lang w:eastAsia="sl-SI"/>
        </w:rPr>
        <w:t xml:space="preserve"> </w:t>
      </w:r>
      <w:r w:rsidRPr="00A06BA8">
        <w:rPr>
          <w:rFonts w:ascii="Arial" w:eastAsia="Times New Roman" w:hAnsi="Arial" w:cs="Arial"/>
          <w:bCs/>
          <w:snapToGrid w:val="0"/>
          <w:sz w:val="18"/>
          <w:szCs w:val="18"/>
          <w:lang w:eastAsia="sl-SI"/>
        </w:rPr>
        <w:t>identifikacijo uporabnikov (posebej na ravni sistemske programske opreme in aplikativne programske opreme)</w:t>
      </w:r>
      <w:r w:rsidRPr="00A06BA8">
        <w:rPr>
          <w:rFonts w:ascii="Arial" w:eastAsia="Times New Roman" w:hAnsi="Arial" w:cs="Arial"/>
          <w:snapToGrid w:val="0"/>
          <w:sz w:val="18"/>
          <w:szCs w:val="18"/>
          <w:lang w:eastAsia="sl-SI"/>
        </w:rPr>
        <w:t>, ki omogoča dostop samo določenim pooblaščenim delavcem in delavcem, ki za obdelovalca po pogodbi opravljajo servisiranje računalniške in programske opreme.</w:t>
      </w:r>
      <w:r w:rsidRPr="00A06BA8">
        <w:rPr>
          <w:rFonts w:ascii="Arial" w:eastAsia="Times New Roman" w:hAnsi="Arial" w:cs="Arial"/>
          <w:bCs/>
          <w:snapToGrid w:val="0"/>
          <w:sz w:val="18"/>
          <w:szCs w:val="18"/>
          <w:lang w:eastAsia="sl-SI"/>
        </w:rPr>
        <w:t xml:space="preserve"> </w:t>
      </w:r>
    </w:p>
    <w:p w14:paraId="6B6473B0"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p>
    <w:p w14:paraId="07B716BC"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Program oziroma aplikacija mora biti sestavljen tako, da je obdelava podatkov ponovljiva, ter da ob prekinitvi obdelav ne pride do izgube, uničenja ali sprememb podatkov.</w:t>
      </w:r>
    </w:p>
    <w:p w14:paraId="15EFDE13"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2E274616"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color w:val="FF0000"/>
          <w:sz w:val="18"/>
          <w:szCs w:val="18"/>
          <w:lang w:eastAsia="sl-SI"/>
        </w:rPr>
      </w:pPr>
      <w:r w:rsidRPr="00A06BA8">
        <w:rPr>
          <w:rFonts w:ascii="Arial" w:eastAsia="Times New Roman" w:hAnsi="Arial" w:cs="Arial"/>
          <w:snapToGrid w:val="0"/>
          <w:sz w:val="18"/>
          <w:szCs w:val="18"/>
          <w:lang w:eastAsia="sl-SI"/>
        </w:rPr>
        <w:t>Vsak nov program ali spremembo pri obstoječih programih je treba pred redno uporabo testirati na testnem vzorcu. Razvojni programi in testne podatkovne zbirke morajo biti ločene od produkcijskega okolja.</w:t>
      </w:r>
    </w:p>
    <w:p w14:paraId="33B882E6" w14:textId="77777777" w:rsidR="00C91ACB" w:rsidRPr="00A06BA8" w:rsidRDefault="00C91ACB" w:rsidP="00C91ACB">
      <w:pPr>
        <w:keepNext/>
        <w:numPr>
          <w:ilvl w:val="1"/>
          <w:numId w:val="0"/>
        </w:numPr>
        <w:tabs>
          <w:tab w:val="num" w:pos="576"/>
        </w:tabs>
        <w:spacing w:before="240" w:after="60"/>
        <w:ind w:left="576" w:hanging="576"/>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VAROVANJE PODATKOVNIH NOSILCEV</w:t>
      </w:r>
    </w:p>
    <w:p w14:paraId="48828147" w14:textId="77777777" w:rsidR="00C91ACB" w:rsidRPr="00963C25" w:rsidRDefault="00C91ACB" w:rsidP="00C91ACB">
      <w:pPr>
        <w:pStyle w:val="Odstavekseznama"/>
        <w:numPr>
          <w:ilvl w:val="0"/>
          <w:numId w:val="65"/>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1A664D2"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r w:rsidRPr="00A06BA8">
        <w:rPr>
          <w:rFonts w:ascii="Arial" w:eastAsia="Times New Roman" w:hAnsi="Arial" w:cs="Arial"/>
          <w:snapToGrid w:val="0"/>
          <w:sz w:val="18"/>
          <w:szCs w:val="18"/>
          <w:lang w:eastAsia="sl-SI"/>
        </w:rPr>
        <w:t xml:space="preserve">Nosilci osebnih podatkov morajo biti hranjeni v varovanih prostorih, izven varovanih prostorov (hodniki, skupni prostori ipd.) pa morajo biti vedno zaklenjeni v ognjevarni in protivlomno zaščiteni omari. </w:t>
      </w:r>
    </w:p>
    <w:p w14:paraId="7776B8EF" w14:textId="77777777" w:rsidR="00C91ACB" w:rsidRPr="00A06BA8" w:rsidRDefault="00C91ACB" w:rsidP="00C91ACB">
      <w:pPr>
        <w:keepNext/>
        <w:numPr>
          <w:ilvl w:val="1"/>
          <w:numId w:val="0"/>
        </w:numPr>
        <w:tabs>
          <w:tab w:val="num" w:pos="576"/>
        </w:tabs>
        <w:spacing w:before="240" w:after="60"/>
        <w:ind w:left="576" w:hanging="576"/>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VAROVANJE PRI PRENOSU PO TELEKOMUNIKACIJSKIH OMREŽJIH</w:t>
      </w:r>
    </w:p>
    <w:p w14:paraId="20A19134" w14:textId="77777777" w:rsidR="00C91ACB" w:rsidRPr="00963C25" w:rsidRDefault="00C91ACB" w:rsidP="00C91ACB">
      <w:pPr>
        <w:pStyle w:val="Odstavekseznama"/>
        <w:numPr>
          <w:ilvl w:val="0"/>
          <w:numId w:val="65"/>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bCs/>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714C2C6A"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Osebni podatki morajo biti pri prenosu po telekomunikacijskih sredstvih in omrežjih zaščiteni.</w:t>
      </w:r>
    </w:p>
    <w:p w14:paraId="1250C503"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p>
    <w:p w14:paraId="3FA2CA26"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 xml:space="preserve">Občutljivi osebni podatki morajo biti pri prenosu po telekomunikacijskih sredstvih in omrežjih zaščiteni z uporabo kriptografskih metod tako, da je zagotovljena njihova nečitljivost oziroma neprepoznavnost. </w:t>
      </w:r>
    </w:p>
    <w:p w14:paraId="6331E746" w14:textId="77777777" w:rsidR="00C91ACB" w:rsidRPr="00963C25" w:rsidRDefault="00C91ACB" w:rsidP="00C91ACB">
      <w:pPr>
        <w:pStyle w:val="Odstavekseznama"/>
        <w:numPr>
          <w:ilvl w:val="0"/>
          <w:numId w:val="65"/>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bCs/>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0C824F9C" w14:textId="77777777" w:rsidR="00C91ACB" w:rsidRPr="00A06BA8" w:rsidRDefault="00C91ACB" w:rsidP="00C91ACB">
      <w:pPr>
        <w:spacing w:after="0"/>
        <w:jc w:val="both"/>
        <w:rPr>
          <w:rFonts w:ascii="Arial" w:eastAsia="Times New Roman" w:hAnsi="Arial" w:cs="Arial"/>
          <w:b/>
          <w:i/>
          <w:color w:val="FF0000"/>
          <w:sz w:val="18"/>
          <w:szCs w:val="18"/>
          <w:lang w:val="pt-BR" w:eastAsia="ar-SA"/>
        </w:rPr>
      </w:pPr>
      <w:r w:rsidRPr="00A06BA8">
        <w:rPr>
          <w:rFonts w:ascii="Arial" w:eastAsia="Times New Roman" w:hAnsi="Arial" w:cs="Arial"/>
          <w:b/>
          <w:i/>
          <w:color w:val="FF0000"/>
          <w:sz w:val="18"/>
          <w:szCs w:val="18"/>
          <w:lang w:val="pt-BR" w:eastAsia="ar-SA"/>
        </w:rPr>
        <w:t xml:space="preserve">V primeru potrebe po oddaljenem dostopu ... </w:t>
      </w:r>
    </w:p>
    <w:p w14:paraId="7E34CBB7" w14:textId="77777777" w:rsidR="00C91ACB" w:rsidRPr="00A06BA8" w:rsidRDefault="00C91ACB" w:rsidP="00C91ACB">
      <w:pPr>
        <w:spacing w:after="0"/>
        <w:jc w:val="both"/>
        <w:rPr>
          <w:rFonts w:ascii="Arial" w:eastAsia="Times New Roman" w:hAnsi="Arial" w:cs="Arial"/>
          <w:bCs/>
          <w:sz w:val="18"/>
          <w:szCs w:val="18"/>
          <w:lang w:eastAsia="sl-SI"/>
        </w:rPr>
      </w:pPr>
    </w:p>
    <w:p w14:paraId="4A782696" w14:textId="77777777" w:rsidR="00C91ACB" w:rsidRPr="00A06BA8" w:rsidRDefault="00C91ACB" w:rsidP="00C91ACB">
      <w:pPr>
        <w:keepNext/>
        <w:numPr>
          <w:ilvl w:val="1"/>
          <w:numId w:val="0"/>
        </w:numPr>
        <w:tabs>
          <w:tab w:val="num" w:pos="576"/>
        </w:tabs>
        <w:spacing w:before="240" w:after="60"/>
        <w:ind w:left="576" w:hanging="576"/>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ORGANIZACIJA DELOVNIH PROCESOV</w:t>
      </w:r>
    </w:p>
    <w:p w14:paraId="7E6D331D" w14:textId="77777777" w:rsidR="00C91ACB" w:rsidRPr="00963C25" w:rsidRDefault="00C91ACB" w:rsidP="00C91ACB">
      <w:pPr>
        <w:pStyle w:val="Odstavekseznama"/>
        <w:numPr>
          <w:ilvl w:val="0"/>
          <w:numId w:val="65"/>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3E4ECB95" w14:textId="77777777" w:rsidR="00C91ACB" w:rsidRPr="00A06BA8" w:rsidRDefault="00C91ACB" w:rsidP="00C91ACB">
      <w:pPr>
        <w:tabs>
          <w:tab w:val="left" w:pos="1620"/>
        </w:tabs>
        <w:overflowPunct w:val="0"/>
        <w:autoSpaceDE w:val="0"/>
        <w:autoSpaceDN w:val="0"/>
        <w:adjustRightInd w:val="0"/>
        <w:spacing w:after="0"/>
        <w:ind w:right="11"/>
        <w:jc w:val="both"/>
        <w:textAlignment w:val="baseline"/>
        <w:rPr>
          <w:rFonts w:ascii="Arial" w:eastAsia="Times New Roman" w:hAnsi="Arial" w:cs="Arial"/>
          <w:sz w:val="18"/>
          <w:szCs w:val="18"/>
        </w:rPr>
      </w:pPr>
      <w:r w:rsidRPr="00A06BA8">
        <w:rPr>
          <w:rFonts w:ascii="Arial" w:eastAsia="Times New Roman" w:hAnsi="Arial" w:cs="Arial"/>
          <w:sz w:val="18"/>
          <w:szCs w:val="18"/>
        </w:rPr>
        <w:t>Obdelovalec v aktu o sistemizaciji delovnih mest oziroma drugem notranjem aktu določi:</w:t>
      </w:r>
    </w:p>
    <w:p w14:paraId="6FE4EA45" w14:textId="77777777" w:rsidR="00C91ACB" w:rsidRPr="00A06BA8" w:rsidRDefault="00C91ACB" w:rsidP="00C91ACB">
      <w:pPr>
        <w:tabs>
          <w:tab w:val="left" w:pos="1620"/>
        </w:tabs>
        <w:overflowPunct w:val="0"/>
        <w:autoSpaceDE w:val="0"/>
        <w:autoSpaceDN w:val="0"/>
        <w:adjustRightInd w:val="0"/>
        <w:spacing w:after="0"/>
        <w:ind w:right="11"/>
        <w:jc w:val="both"/>
        <w:rPr>
          <w:rFonts w:ascii="Arial" w:eastAsia="Times New Roman" w:hAnsi="Arial" w:cs="Arial"/>
          <w:sz w:val="18"/>
          <w:szCs w:val="18"/>
        </w:rPr>
      </w:pPr>
      <w:r w:rsidRPr="00A06BA8">
        <w:rPr>
          <w:rFonts w:ascii="Arial" w:eastAsia="Times New Roman" w:hAnsi="Arial" w:cs="Arial"/>
          <w:sz w:val="18"/>
          <w:szCs w:val="18"/>
        </w:rPr>
        <w:t>- vsebinske sklope pravic oziroma dolžnosti v zvezi z obdelavo podatkov iz posameznih evidenc ter</w:t>
      </w:r>
    </w:p>
    <w:p w14:paraId="3BFC3C6C" w14:textId="77777777" w:rsidR="00C91ACB" w:rsidRPr="00A06BA8" w:rsidRDefault="00C91ACB" w:rsidP="00C91ACB">
      <w:pPr>
        <w:tabs>
          <w:tab w:val="left" w:pos="1620"/>
        </w:tabs>
        <w:overflowPunct w:val="0"/>
        <w:autoSpaceDE w:val="0"/>
        <w:autoSpaceDN w:val="0"/>
        <w:adjustRightInd w:val="0"/>
        <w:spacing w:after="0"/>
        <w:ind w:right="11"/>
        <w:jc w:val="both"/>
        <w:rPr>
          <w:rFonts w:ascii="Arial" w:eastAsia="Times New Roman" w:hAnsi="Arial" w:cs="Arial"/>
          <w:sz w:val="18"/>
          <w:szCs w:val="18"/>
          <w:lang w:val="pl-PL"/>
        </w:rPr>
      </w:pPr>
      <w:r w:rsidRPr="00A06BA8">
        <w:rPr>
          <w:rFonts w:ascii="Arial" w:eastAsia="Times New Roman" w:hAnsi="Arial" w:cs="Arial"/>
          <w:sz w:val="18"/>
          <w:szCs w:val="18"/>
        </w:rPr>
        <w:t>- delovna mesta oziroma osebe, ki so nosilci teh pravic in dolžnosti v zvezi z obdelavo podatkov iz posameznih evidenc (pooblaščene osebe za obdelavo osebnih podatkov).</w:t>
      </w:r>
    </w:p>
    <w:p w14:paraId="56A6CFAD" w14:textId="77777777" w:rsidR="00C91ACB" w:rsidRPr="00963C25" w:rsidRDefault="00C91ACB" w:rsidP="00C91ACB">
      <w:pPr>
        <w:pStyle w:val="Odstavekseznama"/>
        <w:numPr>
          <w:ilvl w:val="0"/>
          <w:numId w:val="65"/>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87A14E2"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Arial" w:eastAsia="Times New Roman" w:hAnsi="Arial" w:cs="Arial"/>
          <w:snapToGrid w:val="0"/>
          <w:sz w:val="18"/>
          <w:szCs w:val="18"/>
          <w:lang w:val="pl-PL" w:eastAsia="sl-SI"/>
        </w:rPr>
      </w:pPr>
    </w:p>
    <w:p w14:paraId="5E8017AA"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val="pl-PL" w:eastAsia="sl-SI"/>
        </w:rPr>
        <w:t xml:space="preserve">Pri obdelovalcu lahko osebne podatke obdelujejo le osebe, določene v aktu iz prejšnjega člena. </w:t>
      </w:r>
      <w:r w:rsidRPr="00A06BA8">
        <w:rPr>
          <w:rFonts w:ascii="Arial" w:eastAsia="Times New Roman" w:hAnsi="Arial" w:cs="Arial"/>
          <w:snapToGrid w:val="0"/>
          <w:sz w:val="18"/>
          <w:szCs w:val="18"/>
          <w:lang w:eastAsia="sl-SI"/>
        </w:rPr>
        <w:t>Vsi ostali delavci morajo za obdelavo osebnih podatkov pridobiti pisno pooblastilo obdelovalca.</w:t>
      </w:r>
    </w:p>
    <w:p w14:paraId="7318AE5F"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14E655A5"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Osebe iz prejšnjega odstavka podpišejo posebno izjavo o varovanju podatkov. Obdelovalec se zaveže, da bo</w:t>
      </w:r>
      <w:r w:rsidRPr="00A06BA8">
        <w:rPr>
          <w:rFonts w:ascii="Arial" w:eastAsia="Times New Roman" w:hAnsi="Arial" w:cs="Arial"/>
          <w:bCs/>
          <w:snapToGrid w:val="0"/>
          <w:color w:val="000000"/>
          <w:sz w:val="18"/>
          <w:szCs w:val="18"/>
          <w:lang w:eastAsia="sl-SI"/>
        </w:rPr>
        <w:t xml:space="preserve"> po podpisu te pogodbe upravljavcu dostavil podpisane izjave o varovanju podatkov (obrazec Izjave o varovanju podatkov je v prilogi 3 te pogodbe). </w:t>
      </w:r>
    </w:p>
    <w:p w14:paraId="63705A67"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68491BD9" w14:textId="77777777" w:rsidR="00C91ACB" w:rsidRPr="00A06BA8" w:rsidRDefault="00C91ACB" w:rsidP="00C91ACB">
      <w:pPr>
        <w:keepNext/>
        <w:numPr>
          <w:ilvl w:val="1"/>
          <w:numId w:val="0"/>
        </w:numPr>
        <w:tabs>
          <w:tab w:val="num" w:pos="576"/>
        </w:tabs>
        <w:spacing w:before="240" w:after="60"/>
        <w:ind w:left="576" w:hanging="576"/>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lastRenderedPageBreak/>
        <w:t>UKREPI ZA ZAGOTAVLJANJE INTEGRITETE, ZAUPNOSTI IN DOSTOPNOSTI OSEBNIH PODATKOV IN SLEDLJIVOSTI OPERACIJ NA NJIH</w:t>
      </w:r>
    </w:p>
    <w:p w14:paraId="57BE4C64" w14:textId="77777777" w:rsidR="00C91ACB" w:rsidRPr="00963C25" w:rsidRDefault="00C91ACB" w:rsidP="00C91ACB">
      <w:pPr>
        <w:pStyle w:val="Odstavekseznama"/>
        <w:numPr>
          <w:ilvl w:val="0"/>
          <w:numId w:val="65"/>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3A857C22"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Obdelovalec mora zagotoviti integriteto osebnih podatkov, ki jih obdeluje. Ukrepi zagotavljanja integritete podatkov so:</w:t>
      </w:r>
    </w:p>
    <w:p w14:paraId="2DF7FC18" w14:textId="77777777" w:rsidR="00C91ACB" w:rsidRPr="00A06BA8" w:rsidRDefault="00C91ACB" w:rsidP="00C91ACB">
      <w:pPr>
        <w:spacing w:after="0"/>
        <w:rPr>
          <w:rFonts w:ascii="Arial" w:eastAsia="Times New Roman" w:hAnsi="Arial" w:cs="Arial"/>
          <w:sz w:val="18"/>
          <w:szCs w:val="18"/>
          <w:lang w:eastAsia="sl-SI"/>
        </w:rPr>
      </w:pPr>
    </w:p>
    <w:p w14:paraId="1D8EF319" w14:textId="77777777" w:rsidR="00C91ACB" w:rsidRPr="00A06BA8" w:rsidRDefault="00C91ACB" w:rsidP="00C91ACB">
      <w:pPr>
        <w:numPr>
          <w:ilvl w:val="0"/>
          <w:numId w:val="62"/>
        </w:numPr>
        <w:spacing w:after="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osebna odgovornost zaposlenih za integriteto in zaupnost podatkov in omejena pooblastila za dostop do podatkov,</w:t>
      </w:r>
    </w:p>
    <w:p w14:paraId="1010B969" w14:textId="77777777" w:rsidR="00C91ACB" w:rsidRPr="00A06BA8" w:rsidRDefault="00C91ACB" w:rsidP="00C91ACB">
      <w:pPr>
        <w:numPr>
          <w:ilvl w:val="0"/>
          <w:numId w:val="62"/>
        </w:numPr>
        <w:spacing w:after="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pisna dokumentacija se nahaja v zaklenjeni, ognjevarni omari/sefu v varovanem prostoru,</w:t>
      </w:r>
    </w:p>
    <w:p w14:paraId="6CA5B4E1" w14:textId="77777777" w:rsidR="00C91ACB" w:rsidRPr="00A06BA8" w:rsidRDefault="00C91ACB" w:rsidP="00C91ACB">
      <w:pPr>
        <w:numPr>
          <w:ilvl w:val="0"/>
          <w:numId w:val="62"/>
        </w:numPr>
        <w:spacing w:after="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pisna dokumentacija se posredujejo priporočeno po pošti ali osebno preko kurirja,</w:t>
      </w:r>
    </w:p>
    <w:p w14:paraId="2C18FD5F" w14:textId="77777777" w:rsidR="00C91ACB" w:rsidRPr="00A06BA8" w:rsidRDefault="00C91ACB" w:rsidP="00C91ACB">
      <w:pPr>
        <w:numPr>
          <w:ilvl w:val="0"/>
          <w:numId w:val="62"/>
        </w:numPr>
        <w:spacing w:after="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dostop do podatkov v elektronski obliki je zaščiten z geslom na ravni operacijskega sistema in na ravni aplikacije,</w:t>
      </w:r>
    </w:p>
    <w:p w14:paraId="55BCF310" w14:textId="77777777" w:rsidR="00C91ACB" w:rsidRPr="00A06BA8" w:rsidRDefault="00C91ACB" w:rsidP="00C91ACB">
      <w:pPr>
        <w:numPr>
          <w:ilvl w:val="0"/>
          <w:numId w:val="62"/>
        </w:numPr>
        <w:spacing w:after="0"/>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podatki v elektronski obliki se posredujejo uporabnikom po elektronski poti v </w:t>
      </w:r>
      <w:proofErr w:type="spellStart"/>
      <w:r w:rsidRPr="00A06BA8">
        <w:rPr>
          <w:rFonts w:ascii="Arial" w:eastAsia="Times New Roman" w:hAnsi="Arial" w:cs="Arial"/>
          <w:sz w:val="18"/>
          <w:szCs w:val="18"/>
          <w:lang w:eastAsia="sl-SI"/>
        </w:rPr>
        <w:t>kriptirani</w:t>
      </w:r>
      <w:proofErr w:type="spellEnd"/>
      <w:r w:rsidRPr="00A06BA8">
        <w:rPr>
          <w:rFonts w:ascii="Arial" w:eastAsia="Times New Roman" w:hAnsi="Arial" w:cs="Arial"/>
          <w:sz w:val="18"/>
          <w:szCs w:val="18"/>
          <w:lang w:eastAsia="sl-SI"/>
        </w:rPr>
        <w:t xml:space="preserve"> obliki. </w:t>
      </w:r>
    </w:p>
    <w:p w14:paraId="4CC58693" w14:textId="77777777" w:rsidR="00C91ACB" w:rsidRPr="00963C25" w:rsidRDefault="00C91ACB" w:rsidP="00C91ACB">
      <w:pPr>
        <w:pStyle w:val="Odstavekseznama"/>
        <w:numPr>
          <w:ilvl w:val="0"/>
          <w:numId w:val="65"/>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0C8A678"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Obdelovalec mora zagotoviti zaupnost, dostopnost in razpoložljivost osebnih podatkov, ki jih obdeluje. </w:t>
      </w:r>
    </w:p>
    <w:p w14:paraId="3CA7271B"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739404A8"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Ukrepi in postopki so:</w:t>
      </w:r>
    </w:p>
    <w:p w14:paraId="108396AC"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z w:val="18"/>
          <w:szCs w:val="18"/>
          <w:lang w:eastAsia="sl-SI"/>
        </w:rPr>
      </w:pPr>
    </w:p>
    <w:p w14:paraId="2337FEDB" w14:textId="77777777" w:rsidR="00C91ACB" w:rsidRPr="00A06BA8" w:rsidRDefault="00C91ACB" w:rsidP="00C91ACB">
      <w:pPr>
        <w:numPr>
          <w:ilvl w:val="1"/>
          <w:numId w:val="62"/>
        </w:numPr>
        <w:spacing w:after="0"/>
        <w:ind w:left="567" w:hanging="283"/>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podatki so dostopni tudi iz pisnih in elektronskih zbirk osebnih podatkov upravljavca, kateremu se redno posredujejo v pisni in elektronski obliki,</w:t>
      </w:r>
    </w:p>
    <w:p w14:paraId="3638DE24" w14:textId="77777777" w:rsidR="00C91ACB" w:rsidRPr="00A06BA8" w:rsidRDefault="00C91ACB" w:rsidP="00C91ACB">
      <w:pPr>
        <w:numPr>
          <w:ilvl w:val="1"/>
          <w:numId w:val="62"/>
        </w:numPr>
        <w:spacing w:after="0"/>
        <w:ind w:left="567" w:hanging="283"/>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pri upravljavcu se ti podatki tudi arhivirajo in varnostno kopirajo.</w:t>
      </w:r>
    </w:p>
    <w:p w14:paraId="3EAEE8F7"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ind w:left="720"/>
        <w:jc w:val="both"/>
        <w:rPr>
          <w:rFonts w:ascii="Arial" w:eastAsia="Times New Roman" w:hAnsi="Arial" w:cs="Arial"/>
          <w:snapToGrid w:val="0"/>
          <w:sz w:val="18"/>
          <w:szCs w:val="18"/>
          <w:lang w:eastAsia="sl-SI"/>
        </w:rPr>
      </w:pPr>
    </w:p>
    <w:p w14:paraId="572C160F" w14:textId="77777777" w:rsidR="00C91ACB" w:rsidRPr="00963C25" w:rsidRDefault="00C91ACB" w:rsidP="00C91ACB">
      <w:pPr>
        <w:pStyle w:val="Odstavekseznama"/>
        <w:numPr>
          <w:ilvl w:val="0"/>
          <w:numId w:val="65"/>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1571E7B"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Obdelovalec mora zagotoviti sledljivost operacij pri obdelovanju osebnih podatkov. </w:t>
      </w:r>
    </w:p>
    <w:p w14:paraId="16393724"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Arial" w:eastAsia="Times New Roman" w:hAnsi="Arial" w:cs="Arial"/>
          <w:snapToGrid w:val="0"/>
          <w:sz w:val="18"/>
          <w:szCs w:val="18"/>
          <w:lang w:val="pl-PL" w:eastAsia="sl-SI"/>
        </w:rPr>
      </w:pPr>
    </w:p>
    <w:p w14:paraId="2C052D7B"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val="pl-PL" w:eastAsia="sl-SI"/>
        </w:rPr>
      </w:pPr>
      <w:r w:rsidRPr="00A06BA8">
        <w:rPr>
          <w:rFonts w:ascii="Arial" w:eastAsia="Times New Roman" w:hAnsi="Arial" w:cs="Arial"/>
          <w:snapToGrid w:val="0"/>
          <w:sz w:val="18"/>
          <w:szCs w:val="18"/>
          <w:lang w:val="pl-PL" w:eastAsia="sl-SI"/>
        </w:rPr>
        <w:t xml:space="preserve">Obdelovalec zagotovi sledljivost vseh operacij,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 </w:t>
      </w:r>
    </w:p>
    <w:p w14:paraId="5DAE9382"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Arial" w:eastAsia="Times New Roman" w:hAnsi="Arial" w:cs="Arial"/>
          <w:snapToGrid w:val="0"/>
          <w:sz w:val="18"/>
          <w:szCs w:val="18"/>
          <w:lang w:val="pl-PL" w:eastAsia="sl-SI"/>
        </w:rPr>
      </w:pPr>
    </w:p>
    <w:p w14:paraId="0D5DDB8A"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Arial" w:eastAsia="Times New Roman" w:hAnsi="Arial" w:cs="Arial"/>
          <w:sz w:val="18"/>
          <w:szCs w:val="18"/>
          <w:lang w:eastAsia="sl-SI"/>
        </w:rPr>
      </w:pPr>
      <w:r w:rsidRPr="00A06BA8">
        <w:rPr>
          <w:rFonts w:ascii="Arial" w:eastAsia="Times New Roman" w:hAnsi="Arial" w:cs="Arial"/>
          <w:snapToGrid w:val="0"/>
          <w:sz w:val="18"/>
          <w:szCs w:val="18"/>
          <w:lang w:eastAsia="sl-SI"/>
        </w:rPr>
        <w:t xml:space="preserve">Ukrepi in postopki zagotavljanja sledljivosti podatkov so </w:t>
      </w:r>
    </w:p>
    <w:p w14:paraId="64BBF387" w14:textId="77777777" w:rsidR="00C91ACB" w:rsidRPr="00A06BA8" w:rsidRDefault="00C91ACB" w:rsidP="00C91ACB">
      <w:pPr>
        <w:numPr>
          <w:ilvl w:val="0"/>
          <w:numId w:val="63"/>
        </w:numPr>
        <w:spacing w:after="0"/>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notranja sledljivost obdelovanja (vnosov, vpogledov, sprememb in brisanj) osebnih podatkov: če mora pri izvrševanju svojih pooblastil in dolžnosti obdelovalec </w:t>
      </w:r>
      <w:proofErr w:type="spellStart"/>
      <w:r w:rsidRPr="00A06BA8">
        <w:rPr>
          <w:rFonts w:ascii="Arial" w:eastAsia="Times New Roman" w:hAnsi="Arial" w:cs="Arial"/>
          <w:sz w:val="18"/>
          <w:szCs w:val="18"/>
          <w:lang w:eastAsia="sl-SI"/>
        </w:rPr>
        <w:t>vpogledati</w:t>
      </w:r>
      <w:proofErr w:type="spellEnd"/>
      <w:r w:rsidRPr="00A06BA8">
        <w:rPr>
          <w:rFonts w:ascii="Arial" w:eastAsia="Times New Roman" w:hAnsi="Arial" w:cs="Arial"/>
          <w:sz w:val="18"/>
          <w:szCs w:val="18"/>
          <w:lang w:eastAsia="sl-SI"/>
        </w:rPr>
        <w:t xml:space="preserve"> v osebne podatke v dokumentih, vodi evidenco o tem, kdaj so bili posamezni osebni podatki </w:t>
      </w:r>
      <w:proofErr w:type="spellStart"/>
      <w:r w:rsidRPr="00A06BA8">
        <w:rPr>
          <w:rFonts w:ascii="Arial" w:eastAsia="Times New Roman" w:hAnsi="Arial" w:cs="Arial"/>
          <w:sz w:val="18"/>
          <w:szCs w:val="18"/>
          <w:lang w:eastAsia="sl-SI"/>
        </w:rPr>
        <w:t>vpogledani</w:t>
      </w:r>
      <w:proofErr w:type="spellEnd"/>
      <w:r w:rsidRPr="00A06BA8">
        <w:rPr>
          <w:rFonts w:ascii="Arial" w:eastAsia="Times New Roman" w:hAnsi="Arial" w:cs="Arial"/>
          <w:sz w:val="18"/>
          <w:szCs w:val="18"/>
          <w:lang w:eastAsia="sl-SI"/>
        </w:rPr>
        <w:t xml:space="preserve"> ali drugače obdelani in kdo je to storil, za obdobje 5 let.</w:t>
      </w:r>
    </w:p>
    <w:p w14:paraId="197A7D4D" w14:textId="77777777" w:rsidR="00C91ACB" w:rsidRPr="00A06BA8" w:rsidRDefault="00C91ACB" w:rsidP="00C91ACB">
      <w:pPr>
        <w:numPr>
          <w:ilvl w:val="1"/>
          <w:numId w:val="62"/>
        </w:num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ind w:left="709" w:hanging="284"/>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sledljivost posredovanja podatkov tretjim osebam: vodi se evidenca posredovanj podatkov tako, da je mogoče pozneje ugotoviti, kateri osebni podatki so bili posredovani, komu, kdaj in na kakšni podlagi, in sicer za obdobje 5 let od posameznega posredovanja.</w:t>
      </w:r>
    </w:p>
    <w:p w14:paraId="0B25C519"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z w:val="18"/>
          <w:szCs w:val="18"/>
          <w:lang w:eastAsia="sl-SI"/>
        </w:rPr>
      </w:pPr>
    </w:p>
    <w:p w14:paraId="4307068E" w14:textId="77777777" w:rsidR="00C91ACB" w:rsidRPr="00963C25" w:rsidRDefault="00C91ACB" w:rsidP="00C91ACB">
      <w:pPr>
        <w:pStyle w:val="Odstavekseznama"/>
        <w:numPr>
          <w:ilvl w:val="0"/>
          <w:numId w:val="65"/>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7F935172"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Upravljavec nadzoruje izvajanje teh postopkov in ukrepov pri obdelovalcu. Če obdelovalec ne ravna v skladu z določili 14. člena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 pogodbe in istočasno od storitvene pogodbe brez odpovednega roka in zahteva povrnitev nastale škode.</w:t>
      </w:r>
    </w:p>
    <w:p w14:paraId="51A876C7" w14:textId="77777777" w:rsidR="00C91ACB" w:rsidRPr="00A06BA8" w:rsidRDefault="00C91ACB" w:rsidP="00C91ACB">
      <w:pPr>
        <w:widowControl w:val="0"/>
        <w:autoSpaceDE w:val="0"/>
        <w:autoSpaceDN w:val="0"/>
        <w:adjustRightInd w:val="0"/>
        <w:spacing w:after="0"/>
        <w:jc w:val="both"/>
        <w:rPr>
          <w:rFonts w:ascii="Arial" w:eastAsia="Times New Roman" w:hAnsi="Arial" w:cs="Arial"/>
          <w:bCs/>
          <w:sz w:val="18"/>
          <w:szCs w:val="18"/>
          <w:lang w:eastAsia="sl-SI"/>
        </w:rPr>
      </w:pPr>
    </w:p>
    <w:p w14:paraId="46E18D94" w14:textId="77777777" w:rsidR="00C91ACB" w:rsidRPr="00A06BA8" w:rsidRDefault="00C91ACB" w:rsidP="00C91ACB">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lastRenderedPageBreak/>
        <w:t>VAROVANJE ZAUPNOSTI PODATKOV</w:t>
      </w:r>
    </w:p>
    <w:p w14:paraId="56014613" w14:textId="77777777" w:rsidR="00C91ACB" w:rsidRPr="00963C25" w:rsidRDefault="00C91ACB" w:rsidP="00C91ACB">
      <w:pPr>
        <w:pStyle w:val="Odstavekseznama"/>
        <w:numPr>
          <w:ilvl w:val="0"/>
          <w:numId w:val="65"/>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09EA228B"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Obdelovalec je dolžan skrbeti,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oziroma opravljanja del ali nalog pogodbene obdelave.</w:t>
      </w:r>
    </w:p>
    <w:p w14:paraId="763BE797" w14:textId="77777777" w:rsidR="00C91ACB" w:rsidRPr="00A06BA8" w:rsidRDefault="00C91ACB" w:rsidP="00C91ACB">
      <w:pPr>
        <w:widowControl w:val="0"/>
        <w:autoSpaceDE w:val="0"/>
        <w:autoSpaceDN w:val="0"/>
        <w:adjustRightInd w:val="0"/>
        <w:spacing w:after="0"/>
        <w:jc w:val="both"/>
        <w:rPr>
          <w:rFonts w:ascii="Arial" w:eastAsia="Times New Roman" w:hAnsi="Arial" w:cs="Arial"/>
          <w:b/>
          <w:color w:val="000000"/>
          <w:sz w:val="18"/>
          <w:szCs w:val="18"/>
          <w:lang w:eastAsia="sl-SI"/>
        </w:rPr>
      </w:pPr>
    </w:p>
    <w:p w14:paraId="7330756D" w14:textId="77777777" w:rsidR="00C91ACB" w:rsidRPr="00A06BA8" w:rsidRDefault="00C91ACB" w:rsidP="00C91ACB">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Za zaupne se štejejo tudi podatki o poslovanju upravljavca, ki niso javno dostopni, in za katere pogodbeni stranki izvesta pri izpolnjevanju določil te pogodbe.</w:t>
      </w:r>
    </w:p>
    <w:p w14:paraId="2515D441" w14:textId="77777777" w:rsidR="00C91ACB" w:rsidRPr="00A06BA8" w:rsidRDefault="00C91ACB" w:rsidP="00C91ACB">
      <w:pPr>
        <w:widowControl w:val="0"/>
        <w:autoSpaceDE w:val="0"/>
        <w:autoSpaceDN w:val="0"/>
        <w:adjustRightInd w:val="0"/>
        <w:spacing w:after="0"/>
        <w:rPr>
          <w:rFonts w:ascii="Arial" w:eastAsia="Times New Roman" w:hAnsi="Arial" w:cs="Arial"/>
          <w:color w:val="000000"/>
          <w:sz w:val="18"/>
          <w:szCs w:val="18"/>
          <w:lang w:eastAsia="sl-SI"/>
        </w:rPr>
      </w:pPr>
    </w:p>
    <w:p w14:paraId="517C8C9E" w14:textId="77777777" w:rsidR="00C91ACB" w:rsidRPr="00A06BA8" w:rsidRDefault="00C91ACB" w:rsidP="00C91ACB">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Pogodbeni stranki lahko razkrijeta zaupne podatke samo tistim osebam, ki neposredno sodelujejo pri izvrševanju te pogodbe. Pri tem je potrebno s primernimi navodili in ukrepi seznaniti obdelovalca, da prejemniki zaupnih podatkov le-teh ne uporabijo v nasprotju z določili pogodbe.</w:t>
      </w:r>
    </w:p>
    <w:p w14:paraId="322B5C6C" w14:textId="77777777" w:rsidR="00C91ACB" w:rsidRPr="00A06BA8" w:rsidRDefault="00C91ACB" w:rsidP="00C91ACB">
      <w:pPr>
        <w:widowControl w:val="0"/>
        <w:autoSpaceDE w:val="0"/>
        <w:autoSpaceDN w:val="0"/>
        <w:adjustRightInd w:val="0"/>
        <w:spacing w:after="0"/>
        <w:jc w:val="both"/>
        <w:rPr>
          <w:rFonts w:ascii="Arial" w:eastAsia="Times New Roman" w:hAnsi="Arial" w:cs="Arial"/>
          <w:sz w:val="18"/>
          <w:szCs w:val="18"/>
          <w:lang w:eastAsia="sl-SI"/>
        </w:rPr>
      </w:pPr>
    </w:p>
    <w:p w14:paraId="4485589A" w14:textId="77777777" w:rsidR="00C91ACB" w:rsidRPr="00A06BA8" w:rsidRDefault="00C91ACB" w:rsidP="00C91ACB">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Kot neupravičeno razkritje zaupnih podatkov tretji osebi se šteje vsaka reprodukcija podatkov v ustni ali pisni obliki, v celoti ali deloma, ali njihova distribucija nepooblaščeni osebi, ter vsaka druga oblika razkritja zaupnih podatkov. </w:t>
      </w:r>
    </w:p>
    <w:p w14:paraId="4AA4DCB8" w14:textId="77777777" w:rsidR="00C91ACB" w:rsidRPr="00A06BA8" w:rsidRDefault="00C91ACB" w:rsidP="00C91ACB">
      <w:pPr>
        <w:widowControl w:val="0"/>
        <w:autoSpaceDE w:val="0"/>
        <w:autoSpaceDN w:val="0"/>
        <w:adjustRightInd w:val="0"/>
        <w:spacing w:after="0"/>
        <w:rPr>
          <w:rFonts w:ascii="Arial" w:eastAsia="Times New Roman" w:hAnsi="Arial" w:cs="Arial"/>
          <w:color w:val="000000"/>
          <w:sz w:val="18"/>
          <w:szCs w:val="18"/>
          <w:lang w:eastAsia="sl-SI"/>
        </w:rPr>
      </w:pPr>
    </w:p>
    <w:p w14:paraId="31B45157" w14:textId="77777777" w:rsidR="00C91ACB" w:rsidRPr="00A06BA8" w:rsidRDefault="00C91ACB" w:rsidP="00C91ACB">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Obdelovalec je dolžan v primeru seznanitve s kršitvijo varstva osebnih podatkov, brez nepotrebnega odlašanja, pisno obvestiti upravljavca. Pisno obvestilo mora vsebovati opis kršitve varstva osebnih podatkov skupaj z vrstami in številom zadevnih evidenc osebnih podatkov ter kategorijami in številom zadevnih oseb. V pisnem obvestilu mora obdelovalec navesti tudi opis verjetnih posledic kršitve varstva osebnih podatkov.</w:t>
      </w:r>
    </w:p>
    <w:p w14:paraId="6DA14FEB" w14:textId="77777777" w:rsidR="00C91ACB" w:rsidRPr="00A06BA8" w:rsidRDefault="00C91ACB" w:rsidP="00C91ACB">
      <w:pPr>
        <w:widowControl w:val="0"/>
        <w:autoSpaceDE w:val="0"/>
        <w:autoSpaceDN w:val="0"/>
        <w:adjustRightInd w:val="0"/>
        <w:spacing w:after="0"/>
        <w:jc w:val="both"/>
        <w:rPr>
          <w:rFonts w:ascii="Arial" w:eastAsia="Times New Roman" w:hAnsi="Arial" w:cs="Arial"/>
          <w:sz w:val="18"/>
          <w:szCs w:val="18"/>
          <w:lang w:eastAsia="sl-SI"/>
        </w:rPr>
      </w:pPr>
    </w:p>
    <w:p w14:paraId="6083D7FD" w14:textId="77777777" w:rsidR="00C91ACB" w:rsidRPr="00A06BA8" w:rsidRDefault="00C91ACB" w:rsidP="00C91ACB">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Pogodbeni stranki sta dolžni varovati zaupne podatke tako v času izvrševanja te pogodbe kakor tudi po njeni izvršitvi ali morebitni razvezi.</w:t>
      </w:r>
    </w:p>
    <w:p w14:paraId="3D01FB39" w14:textId="77777777" w:rsidR="00C91ACB" w:rsidRPr="00A06BA8" w:rsidRDefault="00C91ACB" w:rsidP="00C91ACB">
      <w:pPr>
        <w:widowControl w:val="0"/>
        <w:autoSpaceDE w:val="0"/>
        <w:autoSpaceDN w:val="0"/>
        <w:adjustRightInd w:val="0"/>
        <w:spacing w:after="0"/>
        <w:jc w:val="both"/>
        <w:rPr>
          <w:rFonts w:ascii="Arial" w:eastAsia="Times New Roman" w:hAnsi="Arial" w:cs="Arial"/>
          <w:bCs/>
          <w:sz w:val="18"/>
          <w:szCs w:val="18"/>
          <w:lang w:eastAsia="sl-SI"/>
        </w:rPr>
      </w:pPr>
    </w:p>
    <w:p w14:paraId="100F8C48" w14:textId="77777777" w:rsidR="00C91ACB" w:rsidRPr="00A06BA8" w:rsidRDefault="00C91ACB" w:rsidP="00C91ACB">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t>ODŠKODNINSKA ODGOVORNOST</w:t>
      </w:r>
    </w:p>
    <w:p w14:paraId="3F856014" w14:textId="77777777" w:rsidR="00C91ACB" w:rsidRPr="00963C25" w:rsidRDefault="00C91ACB" w:rsidP="00C91ACB">
      <w:pPr>
        <w:pStyle w:val="Odstavekseznama"/>
        <w:numPr>
          <w:ilvl w:val="0"/>
          <w:numId w:val="65"/>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7AC3A266" w14:textId="77777777" w:rsidR="00C91ACB" w:rsidRPr="00A06BA8" w:rsidRDefault="00C91ACB" w:rsidP="00C91ACB">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Obdelovalec je dolžan pri izpolnjevanju predmeta te pogodbe ravnati s skrbnostjo dobrega strokovnjaka. </w:t>
      </w:r>
    </w:p>
    <w:p w14:paraId="3E3A19AB" w14:textId="77777777" w:rsidR="00C91ACB" w:rsidRPr="00A06BA8" w:rsidRDefault="00C91ACB" w:rsidP="00C91ACB">
      <w:pPr>
        <w:widowControl w:val="0"/>
        <w:autoSpaceDE w:val="0"/>
        <w:autoSpaceDN w:val="0"/>
        <w:adjustRightInd w:val="0"/>
        <w:spacing w:after="0"/>
        <w:jc w:val="both"/>
        <w:rPr>
          <w:rFonts w:ascii="Arial" w:eastAsia="Times New Roman" w:hAnsi="Arial" w:cs="Arial"/>
          <w:sz w:val="18"/>
          <w:szCs w:val="18"/>
          <w:lang w:eastAsia="sl-SI"/>
        </w:rPr>
      </w:pPr>
    </w:p>
    <w:p w14:paraId="55F77D47" w14:textId="77777777" w:rsidR="00C91ACB" w:rsidRPr="00A06BA8" w:rsidRDefault="00C91ACB" w:rsidP="00C91ACB">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color w:val="000000"/>
          <w:sz w:val="18"/>
          <w:szCs w:val="18"/>
          <w:lang w:eastAsia="sl-SI"/>
        </w:rPr>
        <w:t>Obdelovalec ne odgovarja za škodo, ki je pri izpolnjevanju te pogodbe povzročena s strani upravljavca.</w:t>
      </w:r>
    </w:p>
    <w:p w14:paraId="128DE390" w14:textId="77777777" w:rsidR="00C91ACB" w:rsidRPr="00A06BA8" w:rsidRDefault="00C91ACB" w:rsidP="00C91ACB">
      <w:pPr>
        <w:widowControl w:val="0"/>
        <w:autoSpaceDE w:val="0"/>
        <w:autoSpaceDN w:val="0"/>
        <w:adjustRightInd w:val="0"/>
        <w:spacing w:after="0"/>
        <w:rPr>
          <w:rFonts w:ascii="Arial" w:eastAsia="Times New Roman" w:hAnsi="Arial" w:cs="Arial"/>
          <w:color w:val="000000"/>
          <w:sz w:val="18"/>
          <w:szCs w:val="18"/>
          <w:lang w:eastAsia="sl-SI"/>
        </w:rPr>
      </w:pPr>
    </w:p>
    <w:p w14:paraId="685FCBD3" w14:textId="77777777" w:rsidR="00C91ACB" w:rsidRPr="00A06BA8" w:rsidRDefault="00C91ACB" w:rsidP="00C91ACB">
      <w:pPr>
        <w:widowControl w:val="0"/>
        <w:autoSpaceDE w:val="0"/>
        <w:autoSpaceDN w:val="0"/>
        <w:adjustRightInd w:val="0"/>
        <w:spacing w:after="0"/>
        <w:jc w:val="both"/>
        <w:rPr>
          <w:rFonts w:ascii="Arial" w:eastAsia="Times New Roman" w:hAnsi="Arial" w:cs="Arial"/>
          <w:color w:val="000000"/>
          <w:sz w:val="18"/>
          <w:szCs w:val="18"/>
          <w:lang w:eastAsia="sl-SI"/>
        </w:rPr>
      </w:pPr>
      <w:r w:rsidRPr="00A06BA8">
        <w:rPr>
          <w:rFonts w:ascii="Arial" w:eastAsia="Times New Roman" w:hAnsi="Arial" w:cs="Arial"/>
          <w:color w:val="000000"/>
          <w:sz w:val="18"/>
          <w:szCs w:val="18"/>
          <w:lang w:eastAsia="sl-SI"/>
        </w:rPr>
        <w:t>Če je za nastalo škodo ali otežitev položaja obdelovalca kriv tudi upravljavec oziroma kdo drug, za katerega je upravljavec odgovoren, se odškodninska odgovornost obdelovalca temu sorazmerno zmanjša.</w:t>
      </w:r>
    </w:p>
    <w:p w14:paraId="3E1B468D" w14:textId="77777777" w:rsidR="00C91ACB" w:rsidRPr="00A06BA8" w:rsidRDefault="00C91ACB" w:rsidP="00C91ACB">
      <w:pPr>
        <w:widowControl w:val="0"/>
        <w:autoSpaceDE w:val="0"/>
        <w:autoSpaceDN w:val="0"/>
        <w:adjustRightInd w:val="0"/>
        <w:spacing w:after="0"/>
        <w:rPr>
          <w:rFonts w:ascii="Arial" w:eastAsia="Times New Roman" w:hAnsi="Arial" w:cs="Arial"/>
          <w:color w:val="000000"/>
          <w:sz w:val="18"/>
          <w:szCs w:val="18"/>
          <w:lang w:eastAsia="sl-SI"/>
        </w:rPr>
      </w:pPr>
    </w:p>
    <w:p w14:paraId="376E7474" w14:textId="77777777" w:rsidR="00C91ACB" w:rsidRPr="00A06BA8" w:rsidRDefault="00C91ACB" w:rsidP="00C91ACB">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14:paraId="237648D4" w14:textId="77777777" w:rsidR="00C91ACB" w:rsidRPr="00A06BA8" w:rsidRDefault="00C91ACB" w:rsidP="00C91ACB">
      <w:pPr>
        <w:spacing w:after="0"/>
        <w:jc w:val="both"/>
        <w:rPr>
          <w:rFonts w:ascii="Arial" w:eastAsia="Times New Roman" w:hAnsi="Arial" w:cs="Arial"/>
          <w:sz w:val="18"/>
          <w:szCs w:val="18"/>
          <w:lang w:eastAsia="sl-SI"/>
        </w:rPr>
      </w:pPr>
    </w:p>
    <w:p w14:paraId="0BD4B9D2" w14:textId="77777777" w:rsidR="00C91ACB" w:rsidRPr="00A06BA8" w:rsidRDefault="00C91ACB" w:rsidP="00C91ACB">
      <w:pPr>
        <w:spacing w:after="0"/>
        <w:jc w:val="both"/>
        <w:rPr>
          <w:rFonts w:ascii="Arial" w:eastAsia="Times New Roman" w:hAnsi="Arial" w:cs="Arial"/>
          <w:b/>
          <w:sz w:val="18"/>
          <w:szCs w:val="18"/>
          <w:lang w:eastAsia="sl-SI"/>
        </w:rPr>
      </w:pPr>
    </w:p>
    <w:p w14:paraId="7AE967BB" w14:textId="77777777" w:rsidR="00C91ACB" w:rsidRPr="00A06BA8" w:rsidRDefault="00C91ACB" w:rsidP="00C91ACB">
      <w:pPr>
        <w:spacing w:after="0"/>
        <w:jc w:val="both"/>
        <w:rPr>
          <w:rFonts w:ascii="Arial" w:eastAsia="Times New Roman" w:hAnsi="Arial" w:cs="Arial"/>
          <w:b/>
          <w:sz w:val="18"/>
          <w:szCs w:val="18"/>
          <w:lang w:eastAsia="sl-SI"/>
        </w:rPr>
      </w:pPr>
      <w:r w:rsidRPr="00A06BA8">
        <w:rPr>
          <w:rFonts w:ascii="Arial" w:eastAsia="Times New Roman" w:hAnsi="Arial" w:cs="Arial"/>
          <w:b/>
          <w:sz w:val="18"/>
          <w:szCs w:val="18"/>
          <w:lang w:eastAsia="sl-SI"/>
        </w:rPr>
        <w:t>SKRBNIKI POGODBE</w:t>
      </w:r>
    </w:p>
    <w:p w14:paraId="673D64D8" w14:textId="77777777" w:rsidR="00C91ACB" w:rsidRPr="00963C25" w:rsidRDefault="00C91ACB" w:rsidP="00C91ACB">
      <w:pPr>
        <w:pStyle w:val="Odstavekseznama"/>
        <w:numPr>
          <w:ilvl w:val="0"/>
          <w:numId w:val="65"/>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3952B2AC" w14:textId="77777777" w:rsidR="00C91ACB" w:rsidRPr="00A06BA8" w:rsidRDefault="00C91ACB" w:rsidP="00C91ACB">
      <w:pPr>
        <w:spacing w:after="0"/>
        <w:jc w:val="both"/>
        <w:rPr>
          <w:rFonts w:ascii="Arial" w:eastAsia="Times New Roman" w:hAnsi="Arial" w:cs="Arial"/>
          <w:sz w:val="18"/>
          <w:szCs w:val="18"/>
          <w:lang w:eastAsia="sl-SI"/>
        </w:rPr>
      </w:pPr>
    </w:p>
    <w:p w14:paraId="349D4228" w14:textId="77777777" w:rsidR="00C91ACB" w:rsidRPr="00A06BA8" w:rsidRDefault="00C91ACB" w:rsidP="00C91ACB">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Za skrbnika te pogodbe s strani upravljavca se imenuje _________________________, kontakt: ____________.</w:t>
      </w:r>
    </w:p>
    <w:p w14:paraId="0FFFD1ED" w14:textId="77777777" w:rsidR="00C91ACB" w:rsidRPr="00A06BA8" w:rsidRDefault="00C91ACB" w:rsidP="00C91ACB">
      <w:pPr>
        <w:spacing w:after="0"/>
        <w:jc w:val="both"/>
        <w:rPr>
          <w:rFonts w:ascii="Arial" w:eastAsia="Times New Roman" w:hAnsi="Arial" w:cs="Arial"/>
          <w:sz w:val="18"/>
          <w:szCs w:val="18"/>
          <w:lang w:eastAsia="sl-SI"/>
        </w:rPr>
      </w:pPr>
    </w:p>
    <w:p w14:paraId="642518F5" w14:textId="77777777" w:rsidR="00C91ACB" w:rsidRPr="00A06BA8" w:rsidRDefault="00C91ACB" w:rsidP="00C91ACB">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Za skrbnika te pogodbe s strani obdelovalca se imenuje _________________________, kontakt:____________ .</w:t>
      </w:r>
    </w:p>
    <w:p w14:paraId="7E3B611E" w14:textId="77777777" w:rsidR="00C91ACB" w:rsidRPr="00A06BA8" w:rsidRDefault="00C91ACB" w:rsidP="00C91ACB">
      <w:pPr>
        <w:spacing w:after="0"/>
        <w:jc w:val="both"/>
        <w:rPr>
          <w:rFonts w:ascii="Arial" w:eastAsia="Times New Roman" w:hAnsi="Arial" w:cs="Arial"/>
          <w:sz w:val="18"/>
          <w:szCs w:val="18"/>
          <w:lang w:eastAsia="sl-SI"/>
        </w:rPr>
      </w:pPr>
    </w:p>
    <w:p w14:paraId="4709AE3D" w14:textId="77777777" w:rsidR="00C91ACB" w:rsidRPr="00A06BA8" w:rsidRDefault="00C91ACB" w:rsidP="00C91ACB">
      <w:pPr>
        <w:spacing w:after="0"/>
        <w:jc w:val="both"/>
        <w:rPr>
          <w:rFonts w:ascii="Arial" w:eastAsia="Times New Roman" w:hAnsi="Arial" w:cs="Arial"/>
          <w:sz w:val="18"/>
          <w:szCs w:val="18"/>
          <w:lang w:eastAsia="sl-SI"/>
        </w:rPr>
      </w:pPr>
    </w:p>
    <w:p w14:paraId="596E3B31" w14:textId="77777777" w:rsidR="00C91ACB" w:rsidRPr="00A06BA8" w:rsidRDefault="00C91ACB" w:rsidP="00C91ACB">
      <w:pPr>
        <w:spacing w:after="0"/>
        <w:jc w:val="both"/>
        <w:rPr>
          <w:rFonts w:ascii="Arial" w:eastAsia="Times New Roman" w:hAnsi="Arial" w:cs="Arial"/>
          <w:b/>
          <w:sz w:val="18"/>
          <w:szCs w:val="18"/>
          <w:lang w:eastAsia="sl-SI"/>
        </w:rPr>
      </w:pPr>
      <w:r w:rsidRPr="00A06BA8">
        <w:rPr>
          <w:rFonts w:ascii="Arial" w:eastAsia="Times New Roman" w:hAnsi="Arial" w:cs="Arial"/>
          <w:b/>
          <w:sz w:val="18"/>
          <w:szCs w:val="18"/>
          <w:lang w:eastAsia="sl-SI"/>
        </w:rPr>
        <w:t>KONČNE DOLOČBE</w:t>
      </w:r>
    </w:p>
    <w:p w14:paraId="74E1A941" w14:textId="77777777" w:rsidR="00C91ACB" w:rsidRPr="00963C25" w:rsidRDefault="00C91ACB" w:rsidP="00C91ACB">
      <w:pPr>
        <w:pStyle w:val="Odstavekseznama"/>
        <w:numPr>
          <w:ilvl w:val="0"/>
          <w:numId w:val="65"/>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10271661" w14:textId="77777777" w:rsidR="00C91ACB" w:rsidRPr="00A06BA8" w:rsidRDefault="00C91ACB" w:rsidP="00C91ACB">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V primeru sprememb vsebine Prilog 1 ali 2, skleneta upravljavec in obdelovalec v roku 1 meseca po sprejetju teh sprememb aneks k tej pogodbi. Od trenutka začetka veljavnosti aneksa obdelovalec obdeluje podatke, ki so navedeni v ažurirani Prilogi 1 in je zavezan k izvajanju postopkov in ukrepov v skladu z vsebino ažurirane Priloge 2 ter osebne podatke obdelujejo pogodbeni </w:t>
      </w:r>
      <w:proofErr w:type="spellStart"/>
      <w:r w:rsidRPr="00A06BA8">
        <w:rPr>
          <w:rFonts w:ascii="Arial" w:eastAsia="Times New Roman" w:hAnsi="Arial" w:cs="Arial"/>
          <w:sz w:val="18"/>
          <w:szCs w:val="18"/>
          <w:lang w:eastAsia="sl-SI"/>
        </w:rPr>
        <w:t>podobdelovalci</w:t>
      </w:r>
      <w:proofErr w:type="spellEnd"/>
      <w:r w:rsidRPr="00A06BA8">
        <w:rPr>
          <w:rFonts w:ascii="Arial" w:eastAsia="Times New Roman" w:hAnsi="Arial" w:cs="Arial"/>
          <w:sz w:val="18"/>
          <w:szCs w:val="18"/>
          <w:lang w:eastAsia="sl-SI"/>
        </w:rPr>
        <w:t xml:space="preserve"> navedeni v 2.točki Priloge 2. </w:t>
      </w:r>
    </w:p>
    <w:p w14:paraId="46925324" w14:textId="77777777" w:rsidR="00C91ACB" w:rsidRPr="00963C25" w:rsidRDefault="00C91ACB" w:rsidP="00C91ACB">
      <w:pPr>
        <w:pStyle w:val="Odstavekseznama"/>
        <w:numPr>
          <w:ilvl w:val="0"/>
          <w:numId w:val="65"/>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768C65FD" w14:textId="77777777" w:rsidR="00C91ACB" w:rsidRPr="00A06BA8" w:rsidRDefault="00C91ACB" w:rsidP="00C91ACB">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primeru spora med upravljavcem in obdelovalcem je le-ta dolžan osebne podatke na podlagi upravljavčeve zahteve temu takoj vrniti. Morebitne kopije teh podatkov mora obdelovalec takoj uničiti ali jih posredovati državnemu organu, ki je v skladu z zakonom pristojen za odkrivanje ali pregon kaznivih dejanj, sodišču ali drugemu državnemu organu, če tako določa zakon.</w:t>
      </w:r>
    </w:p>
    <w:p w14:paraId="033199EB" w14:textId="77777777" w:rsidR="00C91ACB" w:rsidRPr="00963C25" w:rsidRDefault="00C91ACB" w:rsidP="00C91ACB">
      <w:pPr>
        <w:pStyle w:val="Odstavekseznama"/>
        <w:numPr>
          <w:ilvl w:val="0"/>
          <w:numId w:val="65"/>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0EA7B5A" w14:textId="77777777" w:rsidR="00C91ACB" w:rsidRPr="00A06BA8" w:rsidRDefault="00C91ACB" w:rsidP="00C91ACB">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Pogodbeni stranki se sporazumeta, da bosta morebitne spore iz te pogodbe reševali sporazumno. Če sporazuma ne bo mogoče doseči, je za reševanje spora pristojno sodišče v Novem mestu.</w:t>
      </w:r>
    </w:p>
    <w:p w14:paraId="5E8B0144" w14:textId="77777777" w:rsidR="00C91ACB" w:rsidRPr="00963C25" w:rsidRDefault="00C91ACB" w:rsidP="00C91ACB">
      <w:pPr>
        <w:pStyle w:val="Odstavekseznama"/>
        <w:numPr>
          <w:ilvl w:val="0"/>
          <w:numId w:val="65"/>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15BC68D2" w14:textId="77777777" w:rsidR="00C91ACB" w:rsidRPr="00A06BA8" w:rsidRDefault="00C91ACB" w:rsidP="00C91ACB">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Pogodba je sklenjena v dveh (2) enakih izvodih, od katerih prejme vsaka stranka po en (1) izvod.</w:t>
      </w:r>
    </w:p>
    <w:p w14:paraId="780DEEF7" w14:textId="77777777" w:rsidR="00C91ACB" w:rsidRPr="00A06BA8" w:rsidRDefault="00C91ACB" w:rsidP="00C91ACB">
      <w:pPr>
        <w:spacing w:after="0"/>
        <w:rPr>
          <w:rFonts w:ascii="Arial" w:eastAsia="Times New Roman" w:hAnsi="Arial" w:cs="Arial"/>
          <w:sz w:val="18"/>
          <w:szCs w:val="18"/>
          <w:lang w:eastAsia="sl-SI"/>
        </w:rPr>
      </w:pPr>
    </w:p>
    <w:p w14:paraId="49958027" w14:textId="77777777" w:rsidR="00C91ACB" w:rsidRPr="00A06BA8" w:rsidRDefault="00C91ACB" w:rsidP="00C91ACB">
      <w:pPr>
        <w:spacing w:after="0"/>
        <w:rPr>
          <w:rFonts w:ascii="Arial" w:eastAsia="Times New Roman" w:hAnsi="Arial" w:cs="Arial"/>
          <w:sz w:val="18"/>
          <w:szCs w:val="18"/>
          <w:lang w:eastAsia="sl-SI"/>
        </w:rPr>
      </w:pPr>
    </w:p>
    <w:p w14:paraId="07622CEA" w14:textId="77777777" w:rsidR="00C91ACB" w:rsidRPr="00A06BA8" w:rsidRDefault="00C91ACB" w:rsidP="00C91ACB">
      <w:pPr>
        <w:spacing w:after="0"/>
        <w:rPr>
          <w:rFonts w:ascii="Arial" w:eastAsia="Times New Roman" w:hAnsi="Arial" w:cs="Arial"/>
          <w:sz w:val="18"/>
          <w:szCs w:val="18"/>
          <w:lang w:eastAsia="sl-SI"/>
        </w:rPr>
      </w:pPr>
    </w:p>
    <w:p w14:paraId="5C61D131" w14:textId="77777777" w:rsidR="00C91ACB" w:rsidRPr="00A06BA8" w:rsidRDefault="00C91ACB" w:rsidP="00C91ACB">
      <w:pPr>
        <w:spacing w:after="0"/>
        <w:rPr>
          <w:rFonts w:ascii="Arial" w:eastAsia="Times New Roman" w:hAnsi="Arial" w:cs="Arial"/>
          <w:sz w:val="18"/>
          <w:szCs w:val="18"/>
          <w:lang w:eastAsia="sl-SI"/>
        </w:rPr>
      </w:pPr>
    </w:p>
    <w:p w14:paraId="2FA329E1" w14:textId="77777777" w:rsidR="00C91ACB" w:rsidRPr="00A06BA8" w:rsidRDefault="00C91ACB" w:rsidP="00C91ACB">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Upravljavec osebnih podatkov:</w:t>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Obdelovalec osebnih podatkov:</w:t>
      </w:r>
    </w:p>
    <w:p w14:paraId="218A77DA" w14:textId="77777777" w:rsidR="00C91ACB" w:rsidRPr="00A06BA8" w:rsidRDefault="00C91ACB" w:rsidP="00C91ACB">
      <w:pPr>
        <w:spacing w:after="0"/>
        <w:jc w:val="both"/>
        <w:rPr>
          <w:rFonts w:ascii="Arial" w:eastAsia="Times New Roman" w:hAnsi="Arial" w:cs="Arial"/>
          <w:sz w:val="18"/>
          <w:szCs w:val="18"/>
          <w:lang w:eastAsia="sl-SI"/>
        </w:rPr>
      </w:pPr>
    </w:p>
    <w:p w14:paraId="5824BB3D" w14:textId="77777777" w:rsidR="00C91ACB" w:rsidRPr="00A06BA8" w:rsidRDefault="00C91ACB" w:rsidP="00C91ACB">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Splošna bolnišnica Novo mesto</w:t>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w:t>
      </w:r>
      <w:r w:rsidRPr="00A06BA8">
        <w:rPr>
          <w:rFonts w:ascii="Arial" w:eastAsia="Times New Roman" w:hAnsi="Arial" w:cs="Arial"/>
          <w:sz w:val="18"/>
          <w:szCs w:val="18"/>
          <w:lang w:eastAsia="sl-SI"/>
        </w:rPr>
        <w:tab/>
        <w:t xml:space="preserve">         __________________________________</w:t>
      </w:r>
    </w:p>
    <w:p w14:paraId="142FF339" w14:textId="77777777" w:rsidR="00C91ACB" w:rsidRPr="00A06BA8" w:rsidRDefault="00C91ACB" w:rsidP="00C91ACB">
      <w:pPr>
        <w:spacing w:after="0"/>
        <w:jc w:val="both"/>
        <w:rPr>
          <w:rFonts w:ascii="Arial" w:eastAsia="Times New Roman" w:hAnsi="Arial" w:cs="Arial"/>
          <w:sz w:val="18"/>
          <w:szCs w:val="18"/>
          <w:lang w:eastAsia="sl-SI"/>
        </w:rPr>
      </w:pPr>
    </w:p>
    <w:p w14:paraId="0E927FF1" w14:textId="77777777" w:rsidR="00C91ACB" w:rsidRPr="00A06BA8" w:rsidRDefault="00C91ACB" w:rsidP="00C91ACB">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Doc. dr. Milena Kramar Zupan</w:t>
      </w:r>
    </w:p>
    <w:p w14:paraId="2542F6CD" w14:textId="77777777" w:rsidR="00C91ACB" w:rsidRPr="00A06BA8" w:rsidRDefault="00C91ACB" w:rsidP="00C91ACB">
      <w:pPr>
        <w:spacing w:after="0"/>
        <w:jc w:val="both"/>
        <w:rPr>
          <w:rFonts w:ascii="Arial" w:eastAsia="Times New Roman" w:hAnsi="Arial" w:cs="Arial"/>
          <w:sz w:val="18"/>
          <w:szCs w:val="18"/>
          <w:lang w:eastAsia="sl-SI"/>
        </w:rPr>
      </w:pPr>
    </w:p>
    <w:p w14:paraId="1502DD6F" w14:textId="77777777" w:rsidR="00C91ACB" w:rsidRPr="00A06BA8" w:rsidRDefault="00C91ACB" w:rsidP="00C91ACB">
      <w:pPr>
        <w:spacing w:after="0" w:line="240" w:lineRule="auto"/>
        <w:jc w:val="both"/>
        <w:rPr>
          <w:rFonts w:ascii="Arial" w:eastAsia="Times New Roman" w:hAnsi="Arial" w:cs="Arial"/>
          <w:sz w:val="18"/>
          <w:szCs w:val="18"/>
          <w:lang w:eastAsia="sl-SI"/>
        </w:rPr>
      </w:pPr>
      <w:r w:rsidRPr="00A06BA8">
        <w:rPr>
          <w:rFonts w:ascii="Arial" w:eastAsia="Times New Roman" w:hAnsi="Arial" w:cs="Arial"/>
          <w:spacing w:val="-3"/>
          <w:sz w:val="18"/>
          <w:szCs w:val="18"/>
          <w:lang w:eastAsia="sl-SI"/>
        </w:rPr>
        <w:t>Direktorica</w:t>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t xml:space="preserve">          </w:t>
      </w:r>
    </w:p>
    <w:p w14:paraId="29F59F53" w14:textId="77777777" w:rsidR="00C91ACB" w:rsidRPr="00A06BA8" w:rsidRDefault="00C91ACB" w:rsidP="00C91ACB">
      <w:pPr>
        <w:spacing w:after="0" w:line="240" w:lineRule="auto"/>
        <w:jc w:val="both"/>
        <w:rPr>
          <w:rFonts w:ascii="Arial" w:eastAsia="Times New Roman" w:hAnsi="Arial" w:cs="Arial"/>
          <w:sz w:val="18"/>
          <w:szCs w:val="18"/>
          <w:lang w:eastAsia="sl-SI"/>
        </w:rPr>
      </w:pPr>
    </w:p>
    <w:p w14:paraId="4EEE0F3D" w14:textId="77777777" w:rsidR="00C91ACB" w:rsidRPr="00A06BA8" w:rsidRDefault="00C91ACB" w:rsidP="00C91ACB">
      <w:pPr>
        <w:spacing w:after="0" w:line="240" w:lineRule="auto"/>
        <w:jc w:val="both"/>
        <w:rPr>
          <w:rFonts w:ascii="Arial" w:eastAsia="Times New Roman" w:hAnsi="Arial" w:cs="Arial"/>
          <w:sz w:val="18"/>
          <w:szCs w:val="18"/>
          <w:lang w:eastAsia="sl-SI"/>
        </w:rPr>
      </w:pPr>
    </w:p>
    <w:p w14:paraId="1DCB7A11" w14:textId="77777777" w:rsidR="00C91ACB" w:rsidRPr="00A06BA8" w:rsidRDefault="00C91ACB" w:rsidP="00C91ACB">
      <w:pPr>
        <w:spacing w:after="0" w:line="240" w:lineRule="auto"/>
        <w:rPr>
          <w:rFonts w:ascii="Arial" w:eastAsia="Times New Roman" w:hAnsi="Arial" w:cs="Arial"/>
          <w:spacing w:val="-3"/>
          <w:sz w:val="18"/>
          <w:szCs w:val="18"/>
          <w:lang w:eastAsia="sl-SI"/>
        </w:rPr>
      </w:pPr>
    </w:p>
    <w:p w14:paraId="2216AF07" w14:textId="77777777" w:rsidR="00C91ACB" w:rsidRPr="00A06BA8" w:rsidRDefault="00C91ACB" w:rsidP="00C91ACB">
      <w:pPr>
        <w:spacing w:after="0" w:line="240" w:lineRule="auto"/>
        <w:rPr>
          <w:rFonts w:ascii="Arial" w:eastAsia="Times New Roman" w:hAnsi="Arial" w:cs="Arial"/>
          <w:sz w:val="18"/>
          <w:szCs w:val="18"/>
          <w:lang w:eastAsia="sl-SI"/>
        </w:rPr>
        <w:sectPr w:rsidR="00C91ACB" w:rsidRPr="00A06BA8" w:rsidSect="00C91ACB">
          <w:footerReference w:type="even" r:id="rId26"/>
          <w:footerReference w:type="default" r:id="rId27"/>
          <w:pgSz w:w="11906" w:h="16838"/>
          <w:pgMar w:top="1417" w:right="1417" w:bottom="1417" w:left="1417" w:header="708" w:footer="708" w:gutter="0"/>
          <w:cols w:space="708"/>
          <w:docGrid w:linePitch="360"/>
        </w:sectPr>
      </w:pPr>
      <w:r w:rsidRPr="00A06BA8">
        <w:rPr>
          <w:rFonts w:ascii="Arial" w:eastAsia="Times New Roman" w:hAnsi="Arial" w:cs="Arial"/>
          <w:spacing w:val="-3"/>
          <w:sz w:val="18"/>
          <w:szCs w:val="18"/>
          <w:lang w:eastAsia="sl-SI"/>
        </w:rPr>
        <w:t>Kraj in datum:</w:t>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t>Kraj in datum</w:t>
      </w:r>
    </w:p>
    <w:p w14:paraId="1E9F5B1C" w14:textId="77777777" w:rsidR="00CA05A5" w:rsidRDefault="00CA05A5">
      <w:pPr>
        <w:rPr>
          <w:rFonts w:ascii="Arial" w:eastAsia="Times New Roman" w:hAnsi="Arial" w:cs="Arial"/>
          <w:b/>
          <w:sz w:val="18"/>
          <w:szCs w:val="18"/>
          <w:lang w:eastAsia="sl-SI"/>
        </w:rPr>
      </w:pPr>
    </w:p>
    <w:p w14:paraId="3C884862"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534D99D6" w14:textId="77777777" w:rsidR="00A06BA8" w:rsidRPr="00A06BA8" w:rsidRDefault="00A06BA8" w:rsidP="00A06BA8">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 xml:space="preserve">IZJAVA </w:t>
      </w:r>
    </w:p>
    <w:p w14:paraId="63139675" w14:textId="77777777" w:rsidR="00A06BA8" w:rsidRPr="00A06BA8" w:rsidRDefault="00A06BA8" w:rsidP="00A06BA8">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 xml:space="preserve">O VAROVANJU PODATKOV IN </w:t>
      </w:r>
    </w:p>
    <w:p w14:paraId="0180000B" w14:textId="77777777" w:rsidR="00A06BA8" w:rsidRPr="00A06BA8" w:rsidRDefault="00A06BA8" w:rsidP="00A06BA8">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SEZNANITVI Z VARNOSTNIMI ZAHTEVAMI SB NOVO MESTO</w:t>
      </w:r>
    </w:p>
    <w:p w14:paraId="268E4AF0" w14:textId="77777777" w:rsidR="00A06BA8" w:rsidRPr="00A06BA8" w:rsidRDefault="00A06BA8" w:rsidP="00A06BA8">
      <w:pPr>
        <w:spacing w:after="0" w:line="240" w:lineRule="auto"/>
        <w:jc w:val="center"/>
        <w:rPr>
          <w:rFonts w:ascii="Arial" w:eastAsia="Times New Roman" w:hAnsi="Arial" w:cs="Arial"/>
          <w:b/>
          <w:bCs/>
          <w:sz w:val="20"/>
          <w:szCs w:val="20"/>
          <w:lang w:eastAsia="sl-SI"/>
        </w:rPr>
      </w:pPr>
    </w:p>
    <w:p w14:paraId="3BDDA1B8" w14:textId="77777777" w:rsidR="00A06BA8" w:rsidRPr="00A06BA8" w:rsidRDefault="00A06BA8" w:rsidP="00A06BA8">
      <w:pPr>
        <w:spacing w:after="0" w:line="240" w:lineRule="auto"/>
        <w:jc w:val="center"/>
        <w:rPr>
          <w:rFonts w:ascii="Arial" w:eastAsia="Times New Roman" w:hAnsi="Arial" w:cs="Arial"/>
          <w:b/>
          <w:bCs/>
          <w:sz w:val="24"/>
          <w:szCs w:val="24"/>
          <w:lang w:eastAsia="sl-SI"/>
        </w:rPr>
      </w:pPr>
    </w:p>
    <w:p w14:paraId="4091EE97" w14:textId="77777777" w:rsidR="00A06BA8" w:rsidRPr="00A06BA8" w:rsidRDefault="00A06BA8" w:rsidP="00A06BA8">
      <w:pPr>
        <w:spacing w:after="0" w:line="240" w:lineRule="auto"/>
        <w:jc w:val="center"/>
        <w:rPr>
          <w:rFonts w:ascii="Arial" w:eastAsia="Times New Roman" w:hAnsi="Arial" w:cs="Arial"/>
          <w:b/>
          <w:bCs/>
          <w:sz w:val="24"/>
          <w:szCs w:val="24"/>
          <w:lang w:eastAsia="sl-SI"/>
        </w:rPr>
      </w:pPr>
    </w:p>
    <w:p w14:paraId="397AF7D0" w14:textId="77777777" w:rsidR="00A06BA8" w:rsidRPr="00A06BA8" w:rsidRDefault="00A06BA8" w:rsidP="00A06BA8">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Podpisani/a________________________________________________________________________________,  </w:t>
      </w:r>
    </w:p>
    <w:p w14:paraId="3D81C20D"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35FE3E3F"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75A6C256" w14:textId="77777777" w:rsidR="00A06BA8" w:rsidRPr="00A06BA8" w:rsidRDefault="00A06BA8" w:rsidP="00A06BA8">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elektronski naslov___________________________________, mobilni telefon____________________________, </w:t>
      </w:r>
    </w:p>
    <w:p w14:paraId="197A5A13"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05DE560F"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3D98380B" w14:textId="77777777" w:rsidR="00A06BA8" w:rsidRPr="00A06BA8" w:rsidRDefault="00A06BA8" w:rsidP="00A06BA8">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zaposlen/a pri izvajalcu __________________________________________________________ , ki je na podlagi </w:t>
      </w:r>
    </w:p>
    <w:p w14:paraId="13AAD97D"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1C663B92"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19081B7F" w14:textId="77777777" w:rsidR="00A06BA8" w:rsidRPr="00A06BA8" w:rsidRDefault="00A06BA8" w:rsidP="00A06BA8">
      <w:pPr>
        <w:spacing w:after="0" w:line="60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sklenjene pogodbe med naročnikom Splošno bolnišnico Novo mesto in izvajalcem št._______________________ z dne _______________________, </w:t>
      </w:r>
    </w:p>
    <w:p w14:paraId="6713873D" w14:textId="77777777" w:rsidR="00A06BA8" w:rsidRPr="00A06BA8" w:rsidRDefault="00A06BA8" w:rsidP="00A06BA8">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se s podpisom te izjave </w:t>
      </w:r>
    </w:p>
    <w:p w14:paraId="73382086"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4B44AE10"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24D67F8B" w14:textId="77777777" w:rsidR="00A06BA8" w:rsidRPr="00A06BA8" w:rsidRDefault="00A06BA8" w:rsidP="00A06BA8">
      <w:pPr>
        <w:spacing w:after="0" w:line="240" w:lineRule="auto"/>
        <w:jc w:val="center"/>
        <w:rPr>
          <w:rFonts w:ascii="Arial" w:eastAsia="Times New Roman" w:hAnsi="Arial" w:cs="Arial"/>
          <w:b/>
          <w:bCs/>
          <w:sz w:val="18"/>
          <w:szCs w:val="18"/>
          <w:lang w:eastAsia="sl-SI"/>
        </w:rPr>
      </w:pPr>
      <w:r w:rsidRPr="00A06BA8">
        <w:rPr>
          <w:rFonts w:ascii="Arial" w:eastAsia="Times New Roman" w:hAnsi="Arial" w:cs="Arial"/>
          <w:b/>
          <w:bCs/>
          <w:sz w:val="18"/>
          <w:szCs w:val="18"/>
          <w:lang w:eastAsia="sl-SI"/>
        </w:rPr>
        <w:t xml:space="preserve">Z A V E Z U J E M,  </w:t>
      </w:r>
    </w:p>
    <w:p w14:paraId="53E7C845"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7DFAD18F"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1A465AA1"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180F99BF" w14:textId="77777777" w:rsidR="00A06BA8" w:rsidRPr="00A06BA8" w:rsidRDefault="00A06BA8" w:rsidP="00974740">
      <w:pPr>
        <w:numPr>
          <w:ilvl w:val="0"/>
          <w:numId w:val="11"/>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da bom ves čas trajanja pogodbe in po izteku pogodbe kot zaupne varoval vse podatke, zlasti pa posebne osebne podatke, s katerimi se bom seznanil oziroma, ki jih bom izvedel v okviru opravljanja storitev oziroma del pri naročniku, bodisi na lokaciji naročnika bodisi preko drugih oblik, preko katerih bi se seznanil s podatki na nosilcih, kjer so zapisani (npr. vzdrževanje preko oddaljenega dostopa). Hkrati se zavezujem, da ne bom za svojo osebno uporabo oziroma uporabo izvajalca izkoriščal ali izdal tretji osebi podatkov, ki so mi bili zaupani oziroma sem se z njimi seznanil v času opravljanja storitev oziroma del pri naročniku.</w:t>
      </w:r>
    </w:p>
    <w:p w14:paraId="298A0443" w14:textId="77777777" w:rsidR="00A06BA8" w:rsidRPr="00A06BA8" w:rsidRDefault="00A06BA8" w:rsidP="00A06BA8">
      <w:pPr>
        <w:spacing w:after="0"/>
        <w:ind w:left="720"/>
        <w:contextualSpacing/>
        <w:jc w:val="both"/>
        <w:rPr>
          <w:rFonts w:ascii="Arial" w:eastAsia="Times New Roman" w:hAnsi="Arial" w:cs="Arial"/>
          <w:sz w:val="18"/>
          <w:szCs w:val="18"/>
          <w:lang w:eastAsia="sl-SI"/>
        </w:rPr>
      </w:pPr>
    </w:p>
    <w:p w14:paraId="2ED249F2" w14:textId="77777777" w:rsidR="00A06BA8" w:rsidRPr="00A06BA8" w:rsidRDefault="00A06BA8" w:rsidP="00974740">
      <w:pPr>
        <w:numPr>
          <w:ilvl w:val="0"/>
          <w:numId w:val="11"/>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ar-SA"/>
        </w:rPr>
        <w:t>da bom navedene podatke obdeloval v skladu z namenom, za katerega je sklenjena pogodba, in v skladu s predpisi s področja varstva osebnih podatkov.</w:t>
      </w:r>
    </w:p>
    <w:p w14:paraId="546B86F4" w14:textId="77777777" w:rsidR="00A06BA8" w:rsidRPr="00A06BA8" w:rsidRDefault="00A06BA8" w:rsidP="00A06BA8">
      <w:pPr>
        <w:spacing w:after="0"/>
        <w:ind w:left="720"/>
        <w:contextualSpacing/>
        <w:jc w:val="both"/>
        <w:rPr>
          <w:rFonts w:ascii="Arial" w:eastAsia="Times New Roman" w:hAnsi="Arial" w:cs="Arial"/>
          <w:sz w:val="18"/>
          <w:szCs w:val="18"/>
          <w:lang w:eastAsia="sl-SI"/>
        </w:rPr>
      </w:pPr>
    </w:p>
    <w:p w14:paraId="3C2527C4" w14:textId="77777777" w:rsidR="00A06BA8" w:rsidRPr="00A06BA8" w:rsidRDefault="00A06BA8" w:rsidP="00974740">
      <w:pPr>
        <w:numPr>
          <w:ilvl w:val="0"/>
          <w:numId w:val="11"/>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da sem seznanjen z varnostnimi zahtevami, ki jih določajo varnostne politike Splošne bolnišnice Novo mesto (Politika upravljanja kakovosti in varnosti tretjih strank in Politika fizične zaščite in fizičnega dostopa), in se jih obvežem spoštovati ter upoštevati.</w:t>
      </w:r>
    </w:p>
    <w:p w14:paraId="78735DF8" w14:textId="77777777" w:rsidR="00A06BA8" w:rsidRPr="00A06BA8" w:rsidRDefault="00A06BA8" w:rsidP="00A06BA8">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 </w:t>
      </w:r>
    </w:p>
    <w:p w14:paraId="7CE8F624"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1037B772"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44854756"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480E8D8D" w14:textId="77777777" w:rsidR="00A06BA8" w:rsidRPr="00A06BA8" w:rsidRDefault="00A06BA8" w:rsidP="00A06BA8">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_______________________, dne ____________________</w:t>
      </w:r>
    </w:p>
    <w:p w14:paraId="715935DB"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06741862"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2ED82AF7"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35F50485" w14:textId="77777777" w:rsidR="00A06BA8" w:rsidRPr="00A06BA8" w:rsidRDefault="00A06BA8" w:rsidP="00A06BA8">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Podpis:</w:t>
      </w:r>
    </w:p>
    <w:p w14:paraId="13BB4467"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123BCDFB" w14:textId="77777777" w:rsidR="00A06BA8" w:rsidRPr="00A06BA8" w:rsidRDefault="00A06BA8" w:rsidP="00A06BA8">
      <w:pPr>
        <w:spacing w:after="0" w:line="240" w:lineRule="auto"/>
        <w:jc w:val="both"/>
        <w:rPr>
          <w:rFonts w:ascii="Times New Roman" w:eastAsia="Calibri" w:hAnsi="Times New Roman" w:cs="Times New Roman"/>
          <w:sz w:val="18"/>
          <w:szCs w:val="18"/>
        </w:rPr>
      </w:pP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__________________________________</w:t>
      </w:r>
    </w:p>
    <w:p w14:paraId="1B59D041" w14:textId="77777777" w:rsidR="00A06BA8" w:rsidRPr="00A06BA8" w:rsidRDefault="00A06BA8" w:rsidP="00A06BA8">
      <w:pPr>
        <w:spacing w:after="0" w:line="240" w:lineRule="auto"/>
        <w:rPr>
          <w:rFonts w:ascii="Arial" w:eastAsia="Times New Roman" w:hAnsi="Arial" w:cs="Arial"/>
          <w:sz w:val="18"/>
          <w:szCs w:val="18"/>
          <w:lang w:eastAsia="sl-SI"/>
        </w:rPr>
      </w:pPr>
    </w:p>
    <w:p w14:paraId="5F971EAF" w14:textId="77777777" w:rsidR="00A06BA8" w:rsidRPr="00A06BA8" w:rsidRDefault="00A06BA8" w:rsidP="00A06BA8">
      <w:pPr>
        <w:spacing w:after="0" w:line="240" w:lineRule="auto"/>
        <w:rPr>
          <w:rFonts w:ascii="Arial" w:eastAsia="Times New Roman" w:hAnsi="Arial" w:cs="Arial"/>
          <w:lang w:eastAsia="sl-SI"/>
        </w:rPr>
      </w:pPr>
      <w:r w:rsidRPr="00A06BA8">
        <w:rPr>
          <w:rFonts w:ascii="Arial" w:eastAsia="Times New Roman" w:hAnsi="Arial" w:cs="Arial"/>
          <w:lang w:eastAsia="sl-SI"/>
        </w:rPr>
        <w:t>Prilogi:</w:t>
      </w:r>
    </w:p>
    <w:p w14:paraId="43810DF2" w14:textId="77777777" w:rsidR="00A06BA8" w:rsidRPr="00A06BA8" w:rsidRDefault="00A06BA8" w:rsidP="00974740">
      <w:pPr>
        <w:numPr>
          <w:ilvl w:val="0"/>
          <w:numId w:val="12"/>
        </w:numPr>
        <w:spacing w:after="0" w:line="240" w:lineRule="auto"/>
        <w:contextualSpacing/>
        <w:rPr>
          <w:rFonts w:ascii="Arial" w:eastAsia="Times New Roman" w:hAnsi="Arial" w:cs="Arial"/>
          <w:lang w:eastAsia="sl-SI"/>
        </w:rPr>
      </w:pPr>
      <w:r w:rsidRPr="00A06BA8">
        <w:rPr>
          <w:rFonts w:ascii="Arial" w:eastAsia="Times New Roman" w:hAnsi="Arial" w:cs="Arial"/>
          <w:sz w:val="18"/>
          <w:szCs w:val="18"/>
          <w:lang w:eastAsia="sl-SI"/>
        </w:rPr>
        <w:t>Politika upravljanja kakovosti in varnosti tretjih strank,</w:t>
      </w:r>
    </w:p>
    <w:p w14:paraId="4900C5BE" w14:textId="77777777" w:rsidR="00785EF6" w:rsidRPr="00593038" w:rsidRDefault="00A06BA8" w:rsidP="00974740">
      <w:pPr>
        <w:numPr>
          <w:ilvl w:val="0"/>
          <w:numId w:val="12"/>
        </w:numPr>
        <w:spacing w:after="0" w:line="240" w:lineRule="auto"/>
        <w:contextualSpacing/>
        <w:rPr>
          <w:rFonts w:ascii="Arial" w:eastAsia="Times New Roman" w:hAnsi="Arial" w:cs="Arial"/>
          <w:lang w:eastAsia="sl-SI"/>
        </w:rPr>
      </w:pPr>
      <w:r w:rsidRPr="00A06BA8">
        <w:rPr>
          <w:rFonts w:ascii="Arial" w:eastAsia="Times New Roman" w:hAnsi="Arial" w:cs="Arial"/>
          <w:sz w:val="18"/>
          <w:szCs w:val="18"/>
          <w:lang w:eastAsia="sl-SI"/>
        </w:rPr>
        <w:t>Politika fizične zaščite in fizičnega dostopa.</w:t>
      </w:r>
    </w:p>
    <w:p w14:paraId="3DAEF924" w14:textId="77777777" w:rsidR="002C7DF1" w:rsidRDefault="002C7DF1" w:rsidP="0074158E">
      <w:pPr>
        <w:spacing w:after="0" w:line="240" w:lineRule="auto"/>
        <w:rPr>
          <w:rFonts w:ascii="Arial" w:eastAsia="Times New Roman" w:hAnsi="Arial" w:cs="Arial"/>
          <w:b/>
          <w:sz w:val="18"/>
          <w:szCs w:val="18"/>
          <w:lang w:eastAsia="sl-SI"/>
        </w:rPr>
      </w:pPr>
    </w:p>
    <w:p w14:paraId="7C98C23A" w14:textId="77777777" w:rsidR="002C7DF1" w:rsidRDefault="002C7DF1" w:rsidP="0074158E">
      <w:pPr>
        <w:spacing w:after="0" w:line="240" w:lineRule="auto"/>
        <w:rPr>
          <w:rFonts w:ascii="Arial" w:eastAsia="Times New Roman" w:hAnsi="Arial" w:cs="Arial"/>
          <w:b/>
          <w:sz w:val="18"/>
          <w:szCs w:val="18"/>
          <w:lang w:eastAsia="sl-SI"/>
        </w:rPr>
      </w:pPr>
    </w:p>
    <w:p w14:paraId="0B601758" w14:textId="330B9B04" w:rsidR="00785EF6" w:rsidRDefault="00785EF6" w:rsidP="0074158E">
      <w:pPr>
        <w:spacing w:after="0" w:line="240" w:lineRule="auto"/>
        <w:rPr>
          <w:rFonts w:ascii="Arial" w:eastAsia="Times New Roman" w:hAnsi="Arial" w:cs="Arial"/>
          <w:b/>
          <w:sz w:val="18"/>
          <w:szCs w:val="18"/>
          <w:lang w:eastAsia="sl-SI"/>
        </w:rPr>
      </w:pPr>
    </w:p>
    <w:p w14:paraId="6E65C284" w14:textId="77777777" w:rsidR="004C0600" w:rsidRPr="00A06BA8" w:rsidRDefault="004C0600" w:rsidP="004C0600">
      <w:pPr>
        <w:spacing w:after="0" w:line="240" w:lineRule="auto"/>
        <w:rPr>
          <w:rFonts w:ascii="Arial" w:eastAsia="Times New Roman" w:hAnsi="Arial" w:cs="Arial"/>
          <w:b/>
          <w:sz w:val="18"/>
          <w:szCs w:val="18"/>
          <w:lang w:eastAsia="sl-SI"/>
        </w:rPr>
      </w:pPr>
      <w:r w:rsidRPr="00A06BA8">
        <w:rPr>
          <w:rFonts w:ascii="Arial" w:eastAsia="Times New Roman" w:hAnsi="Arial" w:cs="Arial"/>
          <w:b/>
          <w:sz w:val="18"/>
          <w:szCs w:val="18"/>
          <w:lang w:eastAsia="sl-SI"/>
        </w:rPr>
        <w:t>PRILOGA 1 K POGODBI O OBDELOVANJU OSEBNIH PODATKOV</w:t>
      </w:r>
    </w:p>
    <w:p w14:paraId="50E423F5" w14:textId="77777777" w:rsidR="004C0600" w:rsidRPr="00A06BA8" w:rsidRDefault="004C0600" w:rsidP="004C0600">
      <w:pPr>
        <w:spacing w:after="0" w:line="240" w:lineRule="auto"/>
        <w:rPr>
          <w:rFonts w:ascii="Arial" w:eastAsia="Times New Roman" w:hAnsi="Arial" w:cs="Arial"/>
          <w:b/>
          <w:sz w:val="18"/>
          <w:szCs w:val="18"/>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8"/>
        <w:gridCol w:w="2410"/>
        <w:gridCol w:w="5274"/>
      </w:tblGrid>
      <w:tr w:rsidR="004C0600" w:rsidRPr="00A06BA8" w14:paraId="077740BE" w14:textId="77777777" w:rsidTr="00184289">
        <w:tc>
          <w:tcPr>
            <w:tcW w:w="760" w:type="pct"/>
            <w:vAlign w:val="center"/>
          </w:tcPr>
          <w:p w14:paraId="5B445E52" w14:textId="77777777" w:rsidR="004C0600" w:rsidRPr="00A06BA8" w:rsidRDefault="004C0600" w:rsidP="00672C9F">
            <w:pPr>
              <w:spacing w:after="120" w:line="240" w:lineRule="auto"/>
              <w:jc w:val="center"/>
              <w:rPr>
                <w:rFonts w:ascii="Arial" w:eastAsia="Times New Roman" w:hAnsi="Arial" w:cs="Arial"/>
                <w:b/>
                <w:sz w:val="18"/>
                <w:szCs w:val="18"/>
                <w:lang w:eastAsia="sl-SI"/>
              </w:rPr>
            </w:pPr>
            <w:r w:rsidRPr="00A06BA8">
              <w:rPr>
                <w:rFonts w:ascii="Arial" w:eastAsia="Times New Roman" w:hAnsi="Arial" w:cs="Arial"/>
                <w:b/>
                <w:sz w:val="18"/>
                <w:szCs w:val="18"/>
                <w:lang w:eastAsia="sl-SI"/>
              </w:rPr>
              <w:t>IME ZBIRKE OSEBNIH PODATKOV</w:t>
            </w:r>
          </w:p>
        </w:tc>
        <w:tc>
          <w:tcPr>
            <w:tcW w:w="1330" w:type="pct"/>
            <w:vAlign w:val="center"/>
          </w:tcPr>
          <w:p w14:paraId="68E35457" w14:textId="77777777" w:rsidR="004C0600" w:rsidRPr="00A06BA8" w:rsidRDefault="004C0600" w:rsidP="00672C9F">
            <w:pPr>
              <w:spacing w:after="120" w:line="240" w:lineRule="auto"/>
              <w:jc w:val="center"/>
              <w:rPr>
                <w:rFonts w:ascii="Arial" w:eastAsia="Times New Roman" w:hAnsi="Arial" w:cs="Arial"/>
                <w:b/>
                <w:sz w:val="18"/>
                <w:szCs w:val="18"/>
                <w:lang w:eastAsia="sl-SI"/>
              </w:rPr>
            </w:pPr>
          </w:p>
          <w:p w14:paraId="742784AA" w14:textId="77777777" w:rsidR="004C0600" w:rsidRPr="00A06BA8" w:rsidRDefault="004C0600" w:rsidP="00672C9F">
            <w:pPr>
              <w:spacing w:after="120" w:line="240" w:lineRule="auto"/>
              <w:jc w:val="center"/>
              <w:rPr>
                <w:rFonts w:ascii="Arial" w:eastAsia="Times New Roman" w:hAnsi="Arial" w:cs="Arial"/>
                <w:b/>
                <w:sz w:val="18"/>
                <w:szCs w:val="18"/>
                <w:lang w:eastAsia="sl-SI"/>
              </w:rPr>
            </w:pPr>
            <w:r w:rsidRPr="00A06BA8">
              <w:rPr>
                <w:rFonts w:ascii="Arial" w:eastAsia="Times New Roman" w:hAnsi="Arial" w:cs="Arial"/>
                <w:b/>
                <w:sz w:val="18"/>
                <w:szCs w:val="18"/>
                <w:lang w:eastAsia="sl-SI"/>
              </w:rPr>
              <w:t>VRSTE PODATKOV V ZBIRKI OSEBNIH PODATKOV, DO KATERIH IMA OBDELOVALEC DOSTOP</w:t>
            </w:r>
          </w:p>
        </w:tc>
        <w:tc>
          <w:tcPr>
            <w:tcW w:w="2910" w:type="pct"/>
            <w:vAlign w:val="center"/>
          </w:tcPr>
          <w:p w14:paraId="2B195FA7" w14:textId="77777777" w:rsidR="004C0600" w:rsidRPr="00A06BA8" w:rsidRDefault="004C0600" w:rsidP="00672C9F">
            <w:pPr>
              <w:spacing w:after="120" w:line="240" w:lineRule="auto"/>
              <w:jc w:val="center"/>
              <w:rPr>
                <w:rFonts w:ascii="Arial" w:eastAsia="Times New Roman" w:hAnsi="Arial" w:cs="Arial"/>
                <w:b/>
                <w:sz w:val="18"/>
                <w:szCs w:val="18"/>
                <w:lang w:eastAsia="sl-SI"/>
              </w:rPr>
            </w:pPr>
            <w:r w:rsidRPr="00A06BA8">
              <w:rPr>
                <w:rFonts w:ascii="Arial" w:eastAsia="Times New Roman" w:hAnsi="Arial" w:cs="Arial"/>
                <w:b/>
                <w:sz w:val="18"/>
                <w:szCs w:val="18"/>
                <w:lang w:eastAsia="sl-SI"/>
              </w:rPr>
              <w:t>DOVOLJENA OBDELAVA OSEBNIH PODATKOV</w:t>
            </w:r>
          </w:p>
        </w:tc>
      </w:tr>
      <w:tr w:rsidR="00184289" w:rsidRPr="00A06BA8" w14:paraId="2E66F4C2" w14:textId="77777777" w:rsidTr="00184289">
        <w:tc>
          <w:tcPr>
            <w:tcW w:w="760" w:type="pct"/>
            <w:vAlign w:val="center"/>
          </w:tcPr>
          <w:p w14:paraId="04FB7FE9" w14:textId="1A37CC61" w:rsidR="00184289" w:rsidRPr="00A06BA8" w:rsidRDefault="00184289" w:rsidP="00184289">
            <w:pPr>
              <w:spacing w:after="120" w:line="240" w:lineRule="auto"/>
              <w:jc w:val="center"/>
              <w:rPr>
                <w:rFonts w:ascii="Arial" w:eastAsia="Times New Roman" w:hAnsi="Arial" w:cs="Arial"/>
                <w:sz w:val="18"/>
                <w:szCs w:val="18"/>
                <w:lang w:eastAsia="sl-SI"/>
              </w:rPr>
            </w:pPr>
            <w:r w:rsidRPr="001E3153">
              <w:rPr>
                <w:rFonts w:ascii="Arial" w:eastAsia="Times New Roman" w:hAnsi="Arial" w:cs="Arial"/>
                <w:sz w:val="18"/>
                <w:szCs w:val="18"/>
                <w:lang w:eastAsia="sl-SI"/>
              </w:rPr>
              <w:t>Evidenca osnovne zdravstvene dokumentacije</w:t>
            </w:r>
          </w:p>
        </w:tc>
        <w:tc>
          <w:tcPr>
            <w:tcW w:w="1330" w:type="pct"/>
            <w:vAlign w:val="center"/>
          </w:tcPr>
          <w:p w14:paraId="3F66BAAD" w14:textId="7EBE63D7" w:rsidR="00184289" w:rsidRPr="00A06BA8" w:rsidRDefault="00184289" w:rsidP="00184289">
            <w:pPr>
              <w:spacing w:after="120" w:line="240" w:lineRule="auto"/>
              <w:jc w:val="center"/>
              <w:rPr>
                <w:rFonts w:ascii="Arial" w:eastAsia="Times New Roman" w:hAnsi="Arial" w:cs="Arial"/>
                <w:sz w:val="18"/>
                <w:szCs w:val="18"/>
                <w:lang w:eastAsia="sl-SI"/>
              </w:rPr>
            </w:pPr>
            <w:r w:rsidRPr="001E3153">
              <w:rPr>
                <w:rFonts w:ascii="Arial" w:eastAsia="Times New Roman" w:hAnsi="Arial" w:cs="Arial"/>
                <w:sz w:val="18"/>
                <w:szCs w:val="18"/>
                <w:lang w:eastAsia="sl-SI"/>
              </w:rPr>
              <w:t>Ime in priimek pacienta, datum rojstva, spol, matični indeks pacienta</w:t>
            </w:r>
          </w:p>
        </w:tc>
        <w:tc>
          <w:tcPr>
            <w:tcW w:w="2910" w:type="pct"/>
            <w:vAlign w:val="center"/>
          </w:tcPr>
          <w:p w14:paraId="69093706" w14:textId="77777777" w:rsidR="00184289" w:rsidRPr="001E3153" w:rsidRDefault="00184289" w:rsidP="00184289">
            <w:pPr>
              <w:spacing w:after="0" w:line="240" w:lineRule="auto"/>
              <w:rPr>
                <w:rFonts w:ascii="Arial" w:eastAsia="Times New Roman" w:hAnsi="Arial" w:cs="Arial"/>
                <w:sz w:val="18"/>
                <w:szCs w:val="18"/>
                <w:lang w:eastAsia="sl-SI"/>
              </w:rPr>
            </w:pPr>
          </w:p>
          <w:p w14:paraId="2190CE34" w14:textId="77777777" w:rsidR="00184289" w:rsidRPr="001E3153" w:rsidRDefault="00184289" w:rsidP="00184289">
            <w:pPr>
              <w:spacing w:after="0" w:line="240" w:lineRule="auto"/>
              <w:rPr>
                <w:rFonts w:ascii="Arial" w:eastAsia="Times New Roman" w:hAnsi="Arial" w:cs="Arial"/>
                <w:sz w:val="18"/>
                <w:szCs w:val="18"/>
                <w:lang w:eastAsia="sl-SI"/>
              </w:rPr>
            </w:pPr>
          </w:p>
          <w:p w14:paraId="4B435F61" w14:textId="77777777" w:rsidR="00184289" w:rsidRPr="001E3153" w:rsidRDefault="00184289" w:rsidP="00184289">
            <w:pPr>
              <w:numPr>
                <w:ilvl w:val="0"/>
                <w:numId w:val="64"/>
              </w:numPr>
              <w:spacing w:after="0" w:line="240" w:lineRule="auto"/>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Dostop in vpogled v podatke (obdelovalec lahko podatke vpogleda in do njih dostopa pri namestitvi, uporabi in vzdrževanju opreme oz. programske opreme ob upoštevanju pogodbenih določil)  </w:t>
            </w:r>
          </w:p>
          <w:p w14:paraId="72AEF8CE" w14:textId="77777777" w:rsidR="00184289" w:rsidRPr="001E3153" w:rsidRDefault="00184289" w:rsidP="00184289">
            <w:pPr>
              <w:spacing w:after="0" w:line="240" w:lineRule="auto"/>
              <w:ind w:left="720"/>
              <w:contextualSpacing/>
              <w:rPr>
                <w:rFonts w:ascii="Arial" w:eastAsia="Times New Roman" w:hAnsi="Arial" w:cs="Arial"/>
                <w:sz w:val="18"/>
                <w:szCs w:val="18"/>
                <w:lang w:eastAsia="sl-SI"/>
              </w:rPr>
            </w:pPr>
          </w:p>
          <w:p w14:paraId="3D8BFE9B" w14:textId="77777777" w:rsidR="00184289" w:rsidRPr="001E3153" w:rsidRDefault="00184289" w:rsidP="00184289">
            <w:pPr>
              <w:spacing w:after="0" w:line="240" w:lineRule="auto"/>
              <w:rPr>
                <w:rFonts w:ascii="Arial" w:eastAsia="Times New Roman" w:hAnsi="Arial" w:cs="Arial"/>
                <w:sz w:val="18"/>
                <w:szCs w:val="18"/>
                <w:lang w:eastAsia="sl-SI"/>
              </w:rPr>
            </w:pPr>
          </w:p>
          <w:p w14:paraId="3EB35F3E" w14:textId="77777777" w:rsidR="00184289" w:rsidRPr="001E3153" w:rsidRDefault="00184289" w:rsidP="00184289">
            <w:pPr>
              <w:numPr>
                <w:ilvl w:val="0"/>
                <w:numId w:val="64"/>
              </w:numPr>
              <w:spacing w:after="0" w:line="240" w:lineRule="auto"/>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Posredovanje podatkov tretjim osebam </w:t>
            </w:r>
          </w:p>
          <w:p w14:paraId="0259ACB0" w14:textId="77777777" w:rsidR="00184289" w:rsidRPr="001E3153" w:rsidRDefault="00184289" w:rsidP="00184289">
            <w:pPr>
              <w:spacing w:after="0" w:line="240" w:lineRule="auto"/>
              <w:ind w:left="720"/>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(obdelovalec ne sme posredovati osebnih podatkov tretjim osebam. Izjema so njegovi </w:t>
            </w:r>
            <w:proofErr w:type="spellStart"/>
            <w:r w:rsidRPr="001E3153">
              <w:rPr>
                <w:rFonts w:ascii="Arial" w:eastAsia="Times New Roman" w:hAnsi="Arial" w:cs="Arial"/>
                <w:sz w:val="18"/>
                <w:szCs w:val="18"/>
                <w:lang w:eastAsia="sl-SI"/>
              </w:rPr>
              <w:t>podobdelovalci</w:t>
            </w:r>
            <w:proofErr w:type="spellEnd"/>
            <w:r w:rsidRPr="001E3153">
              <w:rPr>
                <w:rFonts w:ascii="Arial" w:eastAsia="Times New Roman" w:hAnsi="Arial" w:cs="Arial"/>
                <w:sz w:val="18"/>
                <w:szCs w:val="18"/>
                <w:lang w:eastAsia="sl-SI"/>
              </w:rPr>
              <w:t>, za katere je obdelovalec od upravljavca prejel pisno odobritev).</w:t>
            </w:r>
          </w:p>
          <w:p w14:paraId="45428346" w14:textId="77777777" w:rsidR="00184289" w:rsidRPr="001E3153" w:rsidRDefault="00184289" w:rsidP="00184289">
            <w:pPr>
              <w:spacing w:after="0" w:line="240" w:lineRule="auto"/>
              <w:rPr>
                <w:rFonts w:ascii="Arial" w:eastAsia="Times New Roman" w:hAnsi="Arial" w:cs="Arial"/>
                <w:sz w:val="18"/>
                <w:szCs w:val="18"/>
                <w:lang w:eastAsia="sl-SI"/>
              </w:rPr>
            </w:pPr>
          </w:p>
          <w:p w14:paraId="4CB7488C" w14:textId="77777777" w:rsidR="00184289" w:rsidRPr="00A06BA8" w:rsidRDefault="00184289" w:rsidP="00184289">
            <w:pPr>
              <w:spacing w:after="120" w:line="240" w:lineRule="auto"/>
              <w:ind w:left="720"/>
              <w:contextualSpacing/>
              <w:rPr>
                <w:rFonts w:ascii="Arial" w:eastAsia="Times New Roman" w:hAnsi="Arial" w:cs="Arial"/>
                <w:b/>
                <w:sz w:val="18"/>
                <w:szCs w:val="18"/>
                <w:lang w:eastAsia="sl-SI"/>
              </w:rPr>
            </w:pPr>
          </w:p>
        </w:tc>
      </w:tr>
    </w:tbl>
    <w:p w14:paraId="3EC87E68" w14:textId="77777777" w:rsidR="004C0600" w:rsidRPr="00A06BA8" w:rsidRDefault="004C0600" w:rsidP="004C0600">
      <w:pPr>
        <w:spacing w:after="0" w:line="240" w:lineRule="auto"/>
        <w:rPr>
          <w:rFonts w:ascii="Arial" w:eastAsia="Times New Roman" w:hAnsi="Arial" w:cs="Arial"/>
          <w:b/>
          <w:sz w:val="18"/>
          <w:szCs w:val="18"/>
          <w:lang w:eastAsia="sl-SI"/>
        </w:rPr>
      </w:pPr>
    </w:p>
    <w:p w14:paraId="2CA64402" w14:textId="77777777" w:rsidR="004C0600" w:rsidRPr="00A06BA8" w:rsidRDefault="004C0600" w:rsidP="004C0600">
      <w:pPr>
        <w:spacing w:after="0" w:line="240" w:lineRule="auto"/>
        <w:rPr>
          <w:rFonts w:ascii="Arial" w:eastAsia="Times New Roman" w:hAnsi="Arial" w:cs="Arial"/>
          <w:b/>
          <w:sz w:val="18"/>
          <w:szCs w:val="18"/>
          <w:lang w:eastAsia="sl-SI"/>
        </w:rPr>
      </w:pPr>
    </w:p>
    <w:p w14:paraId="018BCD9B" w14:textId="77777777" w:rsidR="004C0600" w:rsidRPr="00A06BA8" w:rsidRDefault="004C0600" w:rsidP="004C0600">
      <w:pPr>
        <w:rPr>
          <w:rFonts w:ascii="Arial" w:eastAsia="Times New Roman" w:hAnsi="Arial" w:cs="Arial"/>
          <w:b/>
          <w:sz w:val="18"/>
          <w:szCs w:val="18"/>
          <w:lang w:eastAsia="sl-SI"/>
        </w:rPr>
      </w:pPr>
    </w:p>
    <w:p w14:paraId="6B5B74B8" w14:textId="77777777" w:rsidR="004C0600" w:rsidRPr="00A06BA8" w:rsidRDefault="004C0600" w:rsidP="004C0600">
      <w:pPr>
        <w:rPr>
          <w:rFonts w:ascii="Arial" w:eastAsia="Times New Roman" w:hAnsi="Arial" w:cs="Arial"/>
          <w:sz w:val="18"/>
          <w:szCs w:val="18"/>
          <w:lang w:eastAsia="sl-SI"/>
        </w:rPr>
      </w:pPr>
      <w:r w:rsidRPr="00A06BA8">
        <w:rPr>
          <w:rFonts w:ascii="Arial" w:eastAsia="Times New Roman" w:hAnsi="Arial" w:cs="Arial"/>
          <w:sz w:val="18"/>
          <w:szCs w:val="18"/>
          <w:lang w:eastAsia="sl-SI"/>
        </w:rPr>
        <w:br w:type="page"/>
      </w:r>
    </w:p>
    <w:p w14:paraId="2E99A6A4" w14:textId="77777777" w:rsidR="004C0600" w:rsidRPr="00A06BA8" w:rsidRDefault="004C0600" w:rsidP="004C0600">
      <w:pPr>
        <w:spacing w:after="0" w:line="240" w:lineRule="auto"/>
        <w:rPr>
          <w:rFonts w:ascii="Arial" w:eastAsia="Times New Roman" w:hAnsi="Arial" w:cs="Arial"/>
          <w:b/>
          <w:sz w:val="18"/>
          <w:szCs w:val="18"/>
          <w:lang w:eastAsia="sl-SI"/>
        </w:rPr>
      </w:pPr>
      <w:r w:rsidRPr="00A06BA8">
        <w:rPr>
          <w:rFonts w:ascii="Arial" w:eastAsia="Times New Roman" w:hAnsi="Arial" w:cs="Arial"/>
          <w:b/>
          <w:sz w:val="18"/>
          <w:szCs w:val="18"/>
          <w:lang w:eastAsia="sl-SI"/>
        </w:rPr>
        <w:lastRenderedPageBreak/>
        <w:t>PRILOGA 2:</w:t>
      </w:r>
      <w:r w:rsidRPr="00A06BA8">
        <w:rPr>
          <w:rFonts w:ascii="Arial" w:eastAsia="Times New Roman" w:hAnsi="Arial" w:cs="Arial"/>
          <w:sz w:val="18"/>
          <w:szCs w:val="18"/>
          <w:lang w:eastAsia="sl-SI"/>
        </w:rPr>
        <w:t xml:space="preserve"> </w:t>
      </w:r>
      <w:r w:rsidRPr="00A06BA8">
        <w:rPr>
          <w:rFonts w:ascii="Arial" w:eastAsia="Times New Roman" w:hAnsi="Arial" w:cs="Arial"/>
          <w:b/>
          <w:sz w:val="18"/>
          <w:szCs w:val="18"/>
          <w:lang w:eastAsia="sl-SI"/>
        </w:rPr>
        <w:t>SEZNAM POGODBENIH PODOBDELOVALCEV</w:t>
      </w:r>
    </w:p>
    <w:p w14:paraId="579AA0E4" w14:textId="77777777" w:rsidR="004C0600" w:rsidRPr="00A06BA8" w:rsidRDefault="004C0600" w:rsidP="004C0600">
      <w:pPr>
        <w:spacing w:after="0" w:line="240" w:lineRule="auto"/>
        <w:rPr>
          <w:rFonts w:ascii="Arial" w:eastAsia="Times New Roman" w:hAnsi="Arial" w:cs="Arial"/>
          <w:b/>
          <w:sz w:val="18"/>
          <w:szCs w:val="18"/>
          <w:lang w:eastAsia="sl-SI"/>
        </w:rPr>
      </w:pPr>
    </w:p>
    <w:p w14:paraId="621B3753" w14:textId="77777777" w:rsidR="004C0600" w:rsidRPr="00A06BA8" w:rsidRDefault="004C0600" w:rsidP="004C0600">
      <w:pPr>
        <w:spacing w:after="0" w:line="240" w:lineRule="auto"/>
        <w:rPr>
          <w:rFonts w:ascii="Arial" w:eastAsia="Times New Roman" w:hAnsi="Arial" w:cs="Arial"/>
          <w:b/>
          <w:sz w:val="18"/>
          <w:szCs w:val="18"/>
          <w:lang w:eastAsia="sl-SI"/>
        </w:rPr>
      </w:pPr>
    </w:p>
    <w:p w14:paraId="49264597" w14:textId="77777777" w:rsidR="004C0600" w:rsidRPr="00A06BA8" w:rsidRDefault="004C0600" w:rsidP="004C0600">
      <w:pPr>
        <w:spacing w:after="0" w:line="240" w:lineRule="auto"/>
        <w:rPr>
          <w:rFonts w:ascii="Arial" w:eastAsia="Times New Roman" w:hAnsi="Arial" w:cs="Arial"/>
          <w:sz w:val="18"/>
          <w:szCs w:val="18"/>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155"/>
        <w:gridCol w:w="3940"/>
      </w:tblGrid>
      <w:tr w:rsidR="004C0600" w:rsidRPr="00A06BA8" w14:paraId="621B8F04" w14:textId="77777777" w:rsidTr="00672C9F">
        <w:tc>
          <w:tcPr>
            <w:tcW w:w="3085" w:type="dxa"/>
            <w:tcBorders>
              <w:top w:val="single" w:sz="4" w:space="0" w:color="auto"/>
              <w:left w:val="single" w:sz="4" w:space="0" w:color="auto"/>
              <w:bottom w:val="single" w:sz="4" w:space="0" w:color="auto"/>
              <w:right w:val="single" w:sz="4" w:space="0" w:color="auto"/>
            </w:tcBorders>
            <w:hideMark/>
          </w:tcPr>
          <w:p w14:paraId="5C4894E9" w14:textId="77777777" w:rsidR="004C0600" w:rsidRPr="00A06BA8" w:rsidRDefault="004C0600" w:rsidP="00672C9F">
            <w:pPr>
              <w:spacing w:after="120" w:line="280" w:lineRule="atLeast"/>
              <w:rPr>
                <w:rFonts w:ascii="Arial" w:eastAsia="Times New Roman" w:hAnsi="Arial" w:cs="Arial"/>
                <w:b/>
                <w:sz w:val="18"/>
                <w:szCs w:val="18"/>
                <w:lang w:eastAsia="de-DE"/>
              </w:rPr>
            </w:pPr>
            <w:proofErr w:type="spellStart"/>
            <w:r w:rsidRPr="00A06BA8">
              <w:rPr>
                <w:rFonts w:ascii="Arial" w:eastAsia="Times New Roman" w:hAnsi="Arial" w:cs="Arial"/>
                <w:b/>
                <w:sz w:val="18"/>
                <w:szCs w:val="18"/>
              </w:rPr>
              <w:t>Podobdelovalec</w:t>
            </w:r>
            <w:proofErr w:type="spellEnd"/>
            <w:r w:rsidRPr="00A06BA8">
              <w:rPr>
                <w:rFonts w:ascii="Arial" w:eastAsia="Times New Roman" w:hAnsi="Arial" w:cs="Arial"/>
                <w:b/>
                <w:sz w:val="18"/>
                <w:szCs w:val="18"/>
              </w:rPr>
              <w:t xml:space="preserve"> </w:t>
            </w:r>
            <w:r w:rsidRPr="00A06BA8">
              <w:rPr>
                <w:rFonts w:ascii="Arial" w:eastAsia="Times New Roman" w:hAnsi="Arial" w:cs="Arial"/>
                <w:sz w:val="18"/>
                <w:szCs w:val="18"/>
              </w:rPr>
              <w:t>(naziv in kraj opravljanja dejavnosti)</w:t>
            </w:r>
          </w:p>
        </w:tc>
        <w:tc>
          <w:tcPr>
            <w:tcW w:w="2155" w:type="dxa"/>
            <w:tcBorders>
              <w:top w:val="single" w:sz="4" w:space="0" w:color="auto"/>
              <w:left w:val="single" w:sz="4" w:space="0" w:color="auto"/>
              <w:bottom w:val="single" w:sz="4" w:space="0" w:color="auto"/>
              <w:right w:val="single" w:sz="4" w:space="0" w:color="auto"/>
            </w:tcBorders>
            <w:hideMark/>
          </w:tcPr>
          <w:p w14:paraId="67858D6D" w14:textId="77777777" w:rsidR="004C0600" w:rsidRPr="00A06BA8" w:rsidRDefault="004C0600" w:rsidP="00672C9F">
            <w:pPr>
              <w:spacing w:after="120" w:line="280" w:lineRule="atLeast"/>
              <w:jc w:val="both"/>
              <w:rPr>
                <w:rFonts w:ascii="Arial" w:eastAsia="Times New Roman" w:hAnsi="Arial" w:cs="Arial"/>
                <w:b/>
                <w:sz w:val="18"/>
                <w:szCs w:val="18"/>
                <w:lang w:eastAsia="de-DE"/>
              </w:rPr>
            </w:pPr>
            <w:r w:rsidRPr="00A06BA8">
              <w:rPr>
                <w:rFonts w:ascii="Arial" w:eastAsia="Times New Roman" w:hAnsi="Arial" w:cs="Arial"/>
                <w:b/>
                <w:sz w:val="18"/>
                <w:szCs w:val="18"/>
              </w:rPr>
              <w:t>Kraj obdelave</w:t>
            </w:r>
          </w:p>
        </w:tc>
        <w:tc>
          <w:tcPr>
            <w:tcW w:w="3940" w:type="dxa"/>
            <w:tcBorders>
              <w:top w:val="single" w:sz="4" w:space="0" w:color="auto"/>
              <w:left w:val="single" w:sz="4" w:space="0" w:color="auto"/>
              <w:bottom w:val="single" w:sz="4" w:space="0" w:color="auto"/>
              <w:right w:val="single" w:sz="4" w:space="0" w:color="auto"/>
            </w:tcBorders>
            <w:hideMark/>
          </w:tcPr>
          <w:p w14:paraId="098F8630" w14:textId="77777777" w:rsidR="004C0600" w:rsidRPr="00A06BA8" w:rsidRDefault="004C0600" w:rsidP="00672C9F">
            <w:pPr>
              <w:spacing w:after="120" w:line="280" w:lineRule="atLeast"/>
              <w:jc w:val="both"/>
              <w:rPr>
                <w:rFonts w:ascii="Arial" w:eastAsia="Times New Roman" w:hAnsi="Arial" w:cs="Arial"/>
                <w:b/>
                <w:sz w:val="18"/>
                <w:szCs w:val="18"/>
                <w:lang w:eastAsia="de-DE"/>
              </w:rPr>
            </w:pPr>
            <w:r w:rsidRPr="00A06BA8">
              <w:rPr>
                <w:rFonts w:ascii="Arial" w:eastAsia="Times New Roman" w:hAnsi="Arial" w:cs="Arial"/>
                <w:b/>
                <w:sz w:val="18"/>
                <w:szCs w:val="18"/>
              </w:rPr>
              <w:t>Vrsta storitve</w:t>
            </w:r>
          </w:p>
        </w:tc>
      </w:tr>
      <w:tr w:rsidR="004C0600" w:rsidRPr="00A06BA8" w14:paraId="3A87A68D" w14:textId="77777777" w:rsidTr="00672C9F">
        <w:tc>
          <w:tcPr>
            <w:tcW w:w="3085" w:type="dxa"/>
            <w:tcBorders>
              <w:top w:val="single" w:sz="4" w:space="0" w:color="auto"/>
              <w:left w:val="single" w:sz="4" w:space="0" w:color="auto"/>
              <w:bottom w:val="single" w:sz="4" w:space="0" w:color="auto"/>
              <w:right w:val="single" w:sz="4" w:space="0" w:color="auto"/>
            </w:tcBorders>
          </w:tcPr>
          <w:p w14:paraId="564A7367"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013A264A"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2EDB9FA1"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r>
      <w:tr w:rsidR="004C0600" w:rsidRPr="00A06BA8" w14:paraId="5EF1D9E5" w14:textId="77777777" w:rsidTr="00672C9F">
        <w:tc>
          <w:tcPr>
            <w:tcW w:w="3085" w:type="dxa"/>
            <w:tcBorders>
              <w:top w:val="single" w:sz="4" w:space="0" w:color="auto"/>
              <w:left w:val="single" w:sz="4" w:space="0" w:color="auto"/>
              <w:bottom w:val="single" w:sz="4" w:space="0" w:color="auto"/>
              <w:right w:val="single" w:sz="4" w:space="0" w:color="auto"/>
            </w:tcBorders>
          </w:tcPr>
          <w:p w14:paraId="010D4402"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74F6B52C"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37915EE2"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r>
      <w:tr w:rsidR="004C0600" w:rsidRPr="00A06BA8" w14:paraId="5CCBE978" w14:textId="77777777" w:rsidTr="00672C9F">
        <w:tc>
          <w:tcPr>
            <w:tcW w:w="3085" w:type="dxa"/>
            <w:tcBorders>
              <w:top w:val="single" w:sz="4" w:space="0" w:color="auto"/>
              <w:left w:val="single" w:sz="4" w:space="0" w:color="auto"/>
              <w:bottom w:val="single" w:sz="4" w:space="0" w:color="auto"/>
              <w:right w:val="single" w:sz="4" w:space="0" w:color="auto"/>
            </w:tcBorders>
          </w:tcPr>
          <w:p w14:paraId="7F40FF34"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7B8B65FF"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2DD4EE6F"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r>
      <w:tr w:rsidR="004C0600" w:rsidRPr="00A06BA8" w14:paraId="3AA2522F" w14:textId="77777777" w:rsidTr="00672C9F">
        <w:tc>
          <w:tcPr>
            <w:tcW w:w="3085" w:type="dxa"/>
            <w:tcBorders>
              <w:top w:val="single" w:sz="4" w:space="0" w:color="auto"/>
              <w:left w:val="single" w:sz="4" w:space="0" w:color="auto"/>
              <w:bottom w:val="single" w:sz="4" w:space="0" w:color="auto"/>
              <w:right w:val="single" w:sz="4" w:space="0" w:color="auto"/>
            </w:tcBorders>
          </w:tcPr>
          <w:p w14:paraId="15C895EF"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4B2CB688"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0D636EE7"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r>
    </w:tbl>
    <w:p w14:paraId="0037ACBF" w14:textId="77777777" w:rsidR="004C0600" w:rsidRPr="00A06BA8" w:rsidRDefault="004C0600" w:rsidP="004C0600">
      <w:pPr>
        <w:spacing w:after="120" w:line="280" w:lineRule="atLeast"/>
        <w:jc w:val="both"/>
        <w:rPr>
          <w:rFonts w:ascii="Arial" w:eastAsia="Times New Roman" w:hAnsi="Arial" w:cs="Arial"/>
          <w:b/>
          <w:sz w:val="18"/>
          <w:szCs w:val="18"/>
          <w:lang w:eastAsia="de-DE"/>
        </w:rPr>
      </w:pPr>
    </w:p>
    <w:p w14:paraId="72EABC6D"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324BA5C6" w14:textId="77777777" w:rsidR="004C0600" w:rsidRPr="00A06BA8" w:rsidRDefault="004C0600" w:rsidP="004C0600">
      <w:pPr>
        <w:spacing w:after="0" w:line="240" w:lineRule="auto"/>
        <w:rPr>
          <w:rFonts w:ascii="Arial" w:eastAsia="Times New Roman" w:hAnsi="Arial" w:cs="Arial"/>
          <w:spacing w:val="-3"/>
          <w:sz w:val="18"/>
          <w:szCs w:val="18"/>
          <w:lang w:val="de-DE" w:eastAsia="sl-SI"/>
        </w:rPr>
      </w:pPr>
      <w:r w:rsidRPr="00A06BA8">
        <w:rPr>
          <w:rFonts w:ascii="Arial" w:eastAsia="Times New Roman" w:hAnsi="Arial" w:cs="Arial"/>
          <w:spacing w:val="-3"/>
          <w:sz w:val="18"/>
          <w:szCs w:val="18"/>
          <w:lang w:val="de-DE" w:eastAsia="sl-SI"/>
        </w:rPr>
        <w:tab/>
      </w:r>
      <w:r w:rsidRPr="00A06BA8">
        <w:rPr>
          <w:rFonts w:ascii="Arial" w:eastAsia="Times New Roman" w:hAnsi="Arial" w:cs="Arial"/>
          <w:spacing w:val="-3"/>
          <w:sz w:val="18"/>
          <w:szCs w:val="18"/>
          <w:lang w:val="de-DE" w:eastAsia="sl-SI"/>
        </w:rPr>
        <w:tab/>
      </w:r>
      <w:r w:rsidRPr="00A06BA8">
        <w:rPr>
          <w:rFonts w:ascii="Arial" w:eastAsia="Times New Roman" w:hAnsi="Arial" w:cs="Arial"/>
          <w:spacing w:val="-3"/>
          <w:sz w:val="18"/>
          <w:szCs w:val="18"/>
          <w:lang w:val="de-DE" w:eastAsia="sl-SI"/>
        </w:rPr>
        <w:tab/>
      </w:r>
      <w:r w:rsidRPr="00A06BA8">
        <w:rPr>
          <w:rFonts w:ascii="Arial" w:eastAsia="Times New Roman" w:hAnsi="Arial" w:cs="Arial"/>
          <w:spacing w:val="-3"/>
          <w:sz w:val="18"/>
          <w:szCs w:val="18"/>
          <w:lang w:val="de-DE" w:eastAsia="sl-SI"/>
        </w:rPr>
        <w:tab/>
      </w:r>
    </w:p>
    <w:p w14:paraId="1B236EAE"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0048E271" w14:textId="3959C335" w:rsidR="00522B2A" w:rsidRDefault="004C0600" w:rsidP="004C0600">
      <w:pPr>
        <w:spacing w:after="0" w:line="240" w:lineRule="auto"/>
        <w:rPr>
          <w:rFonts w:ascii="Arial" w:eastAsia="Times New Roman" w:hAnsi="Arial" w:cs="Arial"/>
          <w:b/>
          <w:sz w:val="18"/>
          <w:szCs w:val="18"/>
          <w:lang w:eastAsia="sl-SI"/>
        </w:rPr>
      </w:pPr>
      <w:r w:rsidRPr="00A06BA8">
        <w:rPr>
          <w:rFonts w:ascii="Arial" w:eastAsia="Times New Roman" w:hAnsi="Arial" w:cs="Arial"/>
          <w:sz w:val="18"/>
          <w:szCs w:val="18"/>
          <w:lang w:eastAsia="sl-SI"/>
        </w:rPr>
        <w:br w:type="page"/>
      </w:r>
    </w:p>
    <w:p w14:paraId="4D3CC667" w14:textId="77777777" w:rsidR="004C0600" w:rsidRPr="00A06BA8" w:rsidRDefault="004C0600" w:rsidP="004C0600">
      <w:pPr>
        <w:spacing w:after="0" w:line="240" w:lineRule="auto"/>
        <w:jc w:val="both"/>
        <w:rPr>
          <w:rFonts w:ascii="Arial" w:eastAsia="Times New Roman" w:hAnsi="Arial" w:cs="Arial"/>
          <w:b/>
          <w:sz w:val="18"/>
          <w:szCs w:val="18"/>
          <w:lang w:eastAsia="sl-SI"/>
        </w:rPr>
      </w:pPr>
      <w:r w:rsidRPr="00A06BA8">
        <w:rPr>
          <w:rFonts w:ascii="Arial" w:eastAsia="Times New Roman" w:hAnsi="Arial" w:cs="Arial"/>
          <w:b/>
          <w:sz w:val="18"/>
          <w:szCs w:val="18"/>
          <w:lang w:eastAsia="sl-SI"/>
        </w:rPr>
        <w:lastRenderedPageBreak/>
        <w:t>PRILOGA 3: IZJAVA O VAROVANJU PODATKOV IN SEZNANITVI Z VARNOSTIMI POLITIKAMI V SB NOVO MESTO</w:t>
      </w:r>
    </w:p>
    <w:p w14:paraId="2F944917"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66C4D1DE" w14:textId="77777777" w:rsidR="004C0600" w:rsidRPr="00A06BA8" w:rsidRDefault="004C0600" w:rsidP="004C0600">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 xml:space="preserve">IZJAVA </w:t>
      </w:r>
    </w:p>
    <w:p w14:paraId="27B41BAC" w14:textId="77777777" w:rsidR="004C0600" w:rsidRPr="00A06BA8" w:rsidRDefault="004C0600" w:rsidP="004C0600">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 xml:space="preserve">O VAROVANJU PODATKOV IN </w:t>
      </w:r>
    </w:p>
    <w:p w14:paraId="43967026" w14:textId="77777777" w:rsidR="004C0600" w:rsidRPr="00A06BA8" w:rsidRDefault="004C0600" w:rsidP="004C0600">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SEZNANITVI Z VARNOSTNIMI ZAHTEVAMI SB NOVO MESTO</w:t>
      </w:r>
    </w:p>
    <w:p w14:paraId="7D593366" w14:textId="77777777" w:rsidR="004C0600" w:rsidRPr="00A06BA8" w:rsidRDefault="004C0600" w:rsidP="004C0600">
      <w:pPr>
        <w:spacing w:after="0" w:line="240" w:lineRule="auto"/>
        <w:jc w:val="center"/>
        <w:rPr>
          <w:rFonts w:ascii="Arial" w:eastAsia="Times New Roman" w:hAnsi="Arial" w:cs="Arial"/>
          <w:b/>
          <w:bCs/>
          <w:sz w:val="20"/>
          <w:szCs w:val="20"/>
          <w:lang w:eastAsia="sl-SI"/>
        </w:rPr>
      </w:pPr>
    </w:p>
    <w:p w14:paraId="6215C8D6" w14:textId="77777777" w:rsidR="004C0600" w:rsidRPr="00A06BA8" w:rsidRDefault="004C0600" w:rsidP="004C0600">
      <w:pPr>
        <w:spacing w:after="0" w:line="240" w:lineRule="auto"/>
        <w:jc w:val="center"/>
        <w:rPr>
          <w:rFonts w:ascii="Arial" w:eastAsia="Times New Roman" w:hAnsi="Arial" w:cs="Arial"/>
          <w:b/>
          <w:bCs/>
          <w:sz w:val="24"/>
          <w:szCs w:val="24"/>
          <w:lang w:eastAsia="sl-SI"/>
        </w:rPr>
      </w:pPr>
    </w:p>
    <w:p w14:paraId="78C6B273" w14:textId="77777777" w:rsidR="004C0600" w:rsidRPr="00A06BA8" w:rsidRDefault="004C0600" w:rsidP="004C0600">
      <w:pPr>
        <w:spacing w:after="0" w:line="240" w:lineRule="auto"/>
        <w:jc w:val="center"/>
        <w:rPr>
          <w:rFonts w:ascii="Arial" w:eastAsia="Times New Roman" w:hAnsi="Arial" w:cs="Arial"/>
          <w:b/>
          <w:bCs/>
          <w:sz w:val="24"/>
          <w:szCs w:val="24"/>
          <w:lang w:eastAsia="sl-SI"/>
        </w:rPr>
      </w:pPr>
    </w:p>
    <w:p w14:paraId="79B8D784" w14:textId="77777777" w:rsidR="004C0600" w:rsidRPr="00A06BA8" w:rsidRDefault="004C0600" w:rsidP="004C060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Podpisani/a________________________________________________________________________________,  </w:t>
      </w:r>
    </w:p>
    <w:p w14:paraId="4330D8F7"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440058DE"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5C5E0E05" w14:textId="77777777" w:rsidR="004C0600" w:rsidRPr="00A06BA8" w:rsidRDefault="004C0600" w:rsidP="004C060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elektronski naslov___________________________________, mobilni telefon____________________________, </w:t>
      </w:r>
    </w:p>
    <w:p w14:paraId="1F4CB9B3"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5D7CC05F"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15ECED22" w14:textId="77777777" w:rsidR="004C0600" w:rsidRPr="00A06BA8" w:rsidRDefault="004C0600" w:rsidP="004C060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zaposlen/a pri izvajalcu __________________________________________________________ , ki je na podlagi </w:t>
      </w:r>
    </w:p>
    <w:p w14:paraId="3D51E50D"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09CD0A4E"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1A10F900" w14:textId="77777777" w:rsidR="004C0600" w:rsidRPr="00A06BA8" w:rsidRDefault="004C0600" w:rsidP="004C0600">
      <w:pPr>
        <w:spacing w:after="0" w:line="60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sklenjene pogodbe med naročnikom Splošno bolnišnico Novo mesto in izvajalcem št._______________________ z dne _______________________, </w:t>
      </w:r>
    </w:p>
    <w:p w14:paraId="182D445A" w14:textId="77777777" w:rsidR="004C0600" w:rsidRPr="00A06BA8" w:rsidRDefault="004C0600" w:rsidP="004C060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se s podpisom te izjave </w:t>
      </w:r>
    </w:p>
    <w:p w14:paraId="1BA3F1E3"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7B8345FC"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7620E169" w14:textId="77777777" w:rsidR="004C0600" w:rsidRPr="00A06BA8" w:rsidRDefault="004C0600" w:rsidP="004C0600">
      <w:pPr>
        <w:spacing w:after="0" w:line="240" w:lineRule="auto"/>
        <w:jc w:val="center"/>
        <w:rPr>
          <w:rFonts w:ascii="Arial" w:eastAsia="Times New Roman" w:hAnsi="Arial" w:cs="Arial"/>
          <w:b/>
          <w:bCs/>
          <w:sz w:val="18"/>
          <w:szCs w:val="18"/>
          <w:lang w:eastAsia="sl-SI"/>
        </w:rPr>
      </w:pPr>
      <w:r w:rsidRPr="00A06BA8">
        <w:rPr>
          <w:rFonts w:ascii="Arial" w:eastAsia="Times New Roman" w:hAnsi="Arial" w:cs="Arial"/>
          <w:b/>
          <w:bCs/>
          <w:sz w:val="18"/>
          <w:szCs w:val="18"/>
          <w:lang w:eastAsia="sl-SI"/>
        </w:rPr>
        <w:t xml:space="preserve">Z A V E Z U J E M,  </w:t>
      </w:r>
    </w:p>
    <w:p w14:paraId="66746590"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1A693F39"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52AB357D"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0D2FD6B4" w14:textId="77777777" w:rsidR="004C0600" w:rsidRPr="00A06BA8" w:rsidRDefault="004C0600" w:rsidP="00974740">
      <w:pPr>
        <w:numPr>
          <w:ilvl w:val="0"/>
          <w:numId w:val="11"/>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da bom ves čas trajanja pogodbe in po izteku pogodbe kot zaupne varoval vse podatke, zlasti pa posebne osebne podatke, s katerimi se bom seznanil oziroma, ki jih bom izvedel v okviru opravljanja storitev oziroma del pri naročniku, bodisi na lokaciji naročnika bodisi preko drugih oblik, preko katerih bi se seznanil s podatki na nosilcih, kjer so zapisani (npr. vzdrževanje preko oddaljenega dostopa). Hkrati se zavezujem, da ne bom za svojo osebno uporabo oziroma uporabo izvajalca izkoriščal ali izdal tretji osebi podatkov, ki so mi bili zaupani oziroma sem se z njimi seznanil v času opravljanja storitev oziroma del pri naročniku.</w:t>
      </w:r>
    </w:p>
    <w:p w14:paraId="7F4C6624" w14:textId="77777777" w:rsidR="004C0600" w:rsidRPr="00A06BA8" w:rsidRDefault="004C0600" w:rsidP="004C0600">
      <w:pPr>
        <w:spacing w:after="0"/>
        <w:ind w:left="720"/>
        <w:contextualSpacing/>
        <w:jc w:val="both"/>
        <w:rPr>
          <w:rFonts w:ascii="Arial" w:eastAsia="Times New Roman" w:hAnsi="Arial" w:cs="Arial"/>
          <w:sz w:val="18"/>
          <w:szCs w:val="18"/>
          <w:lang w:eastAsia="sl-SI"/>
        </w:rPr>
      </w:pPr>
    </w:p>
    <w:p w14:paraId="30F78078" w14:textId="77777777" w:rsidR="004C0600" w:rsidRPr="00A06BA8" w:rsidRDefault="004C0600" w:rsidP="00974740">
      <w:pPr>
        <w:numPr>
          <w:ilvl w:val="0"/>
          <w:numId w:val="11"/>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ar-SA"/>
        </w:rPr>
        <w:t>da bom navedene podatke obdeloval v skladu z namenom, za katerega je sklenjena pogodba, in v skladu s predpisi s področja varstva osebnih podatkov.</w:t>
      </w:r>
    </w:p>
    <w:p w14:paraId="22084C25" w14:textId="77777777" w:rsidR="004C0600" w:rsidRPr="00A06BA8" w:rsidRDefault="004C0600" w:rsidP="004C0600">
      <w:pPr>
        <w:spacing w:after="0"/>
        <w:ind w:left="720"/>
        <w:contextualSpacing/>
        <w:jc w:val="both"/>
        <w:rPr>
          <w:rFonts w:ascii="Arial" w:eastAsia="Times New Roman" w:hAnsi="Arial" w:cs="Arial"/>
          <w:sz w:val="18"/>
          <w:szCs w:val="18"/>
          <w:lang w:eastAsia="sl-SI"/>
        </w:rPr>
      </w:pPr>
    </w:p>
    <w:p w14:paraId="335DE509" w14:textId="77777777" w:rsidR="004C0600" w:rsidRPr="00A06BA8" w:rsidRDefault="004C0600" w:rsidP="00974740">
      <w:pPr>
        <w:numPr>
          <w:ilvl w:val="0"/>
          <w:numId w:val="11"/>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da sem seznanjen z varnostnimi zahtevami, ki jih določajo varnostne politike Splošne bolnišnice Novo mesto (Politika upravljanja kakovosti in varnosti tretjih strank in Politika fizične zaščite in fizičnega dostopa), in se jih obvežem spoštovati ter upoštevati.</w:t>
      </w:r>
    </w:p>
    <w:p w14:paraId="34284996" w14:textId="77777777" w:rsidR="004C0600" w:rsidRPr="00A06BA8" w:rsidRDefault="004C0600" w:rsidP="004C060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 </w:t>
      </w:r>
    </w:p>
    <w:p w14:paraId="089BC5A1"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5AF96590"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2CBA285F"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7CAB7CEE" w14:textId="77777777" w:rsidR="004C0600" w:rsidRPr="00A06BA8" w:rsidRDefault="004C0600" w:rsidP="004C060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_______________________, dne ____________________</w:t>
      </w:r>
    </w:p>
    <w:p w14:paraId="59E4AE0C"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34F5D84E"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5677E8EC"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512F959A" w14:textId="77777777" w:rsidR="004C0600" w:rsidRPr="00A06BA8" w:rsidRDefault="004C0600" w:rsidP="004C060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Podpis:</w:t>
      </w:r>
    </w:p>
    <w:p w14:paraId="298B160E"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57D9DA25" w14:textId="77777777" w:rsidR="004C0600" w:rsidRPr="00A06BA8" w:rsidRDefault="004C0600" w:rsidP="004C0600">
      <w:pPr>
        <w:spacing w:after="0" w:line="240" w:lineRule="auto"/>
        <w:jc w:val="both"/>
        <w:rPr>
          <w:rFonts w:ascii="Times New Roman" w:eastAsia="Calibri" w:hAnsi="Times New Roman" w:cs="Times New Roman"/>
          <w:sz w:val="18"/>
          <w:szCs w:val="18"/>
        </w:rPr>
      </w:pP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__________________________________</w:t>
      </w:r>
    </w:p>
    <w:p w14:paraId="5B92AD15" w14:textId="77777777" w:rsidR="004C0600" w:rsidRPr="00A06BA8" w:rsidRDefault="004C0600" w:rsidP="004C0600">
      <w:pPr>
        <w:spacing w:after="0" w:line="240" w:lineRule="auto"/>
        <w:rPr>
          <w:rFonts w:ascii="Arial" w:eastAsia="Times New Roman" w:hAnsi="Arial" w:cs="Arial"/>
          <w:sz w:val="18"/>
          <w:szCs w:val="18"/>
          <w:lang w:eastAsia="sl-SI"/>
        </w:rPr>
      </w:pPr>
    </w:p>
    <w:p w14:paraId="2506F132" w14:textId="77777777" w:rsidR="004C0600" w:rsidRPr="00A06BA8" w:rsidRDefault="004C0600" w:rsidP="004C0600">
      <w:pPr>
        <w:spacing w:after="0" w:line="240" w:lineRule="auto"/>
        <w:rPr>
          <w:rFonts w:ascii="Arial" w:eastAsia="Times New Roman" w:hAnsi="Arial" w:cs="Arial"/>
          <w:lang w:eastAsia="sl-SI"/>
        </w:rPr>
      </w:pPr>
      <w:r w:rsidRPr="00A06BA8">
        <w:rPr>
          <w:rFonts w:ascii="Arial" w:eastAsia="Times New Roman" w:hAnsi="Arial" w:cs="Arial"/>
          <w:lang w:eastAsia="sl-SI"/>
        </w:rPr>
        <w:t>Prilogi:</w:t>
      </w:r>
    </w:p>
    <w:p w14:paraId="165FDA97" w14:textId="77777777" w:rsidR="004C0600" w:rsidRPr="00A06BA8" w:rsidRDefault="004C0600" w:rsidP="00974740">
      <w:pPr>
        <w:numPr>
          <w:ilvl w:val="0"/>
          <w:numId w:val="12"/>
        </w:numPr>
        <w:spacing w:after="0" w:line="240" w:lineRule="auto"/>
        <w:contextualSpacing/>
        <w:rPr>
          <w:rFonts w:ascii="Arial" w:eastAsia="Times New Roman" w:hAnsi="Arial" w:cs="Arial"/>
          <w:lang w:eastAsia="sl-SI"/>
        </w:rPr>
      </w:pPr>
      <w:r w:rsidRPr="00A06BA8">
        <w:rPr>
          <w:rFonts w:ascii="Arial" w:eastAsia="Times New Roman" w:hAnsi="Arial" w:cs="Arial"/>
          <w:sz w:val="18"/>
          <w:szCs w:val="18"/>
          <w:lang w:eastAsia="sl-SI"/>
        </w:rPr>
        <w:t>Politika upravljanja kakovosti in varnosti tretjih strank,</w:t>
      </w:r>
    </w:p>
    <w:p w14:paraId="76519B02" w14:textId="77777777" w:rsidR="004C0600" w:rsidRPr="00593038" w:rsidRDefault="004C0600" w:rsidP="00974740">
      <w:pPr>
        <w:numPr>
          <w:ilvl w:val="0"/>
          <w:numId w:val="12"/>
        </w:numPr>
        <w:spacing w:after="0" w:line="240" w:lineRule="auto"/>
        <w:contextualSpacing/>
        <w:rPr>
          <w:rFonts w:ascii="Arial" w:eastAsia="Times New Roman" w:hAnsi="Arial" w:cs="Arial"/>
          <w:lang w:eastAsia="sl-SI"/>
        </w:rPr>
      </w:pPr>
      <w:r w:rsidRPr="00A06BA8">
        <w:rPr>
          <w:rFonts w:ascii="Arial" w:eastAsia="Times New Roman" w:hAnsi="Arial" w:cs="Arial"/>
          <w:sz w:val="18"/>
          <w:szCs w:val="18"/>
          <w:lang w:eastAsia="sl-SI"/>
        </w:rPr>
        <w:t>Politika fizične zaščite in fizičnega dostopa.</w:t>
      </w:r>
    </w:p>
    <w:p w14:paraId="33B498DC" w14:textId="77777777" w:rsidR="004C0600" w:rsidRDefault="004C0600" w:rsidP="004C0600">
      <w:pPr>
        <w:spacing w:after="0" w:line="240" w:lineRule="auto"/>
        <w:rPr>
          <w:rFonts w:ascii="Arial" w:eastAsia="Times New Roman" w:hAnsi="Arial" w:cs="Arial"/>
          <w:b/>
          <w:sz w:val="18"/>
          <w:szCs w:val="18"/>
          <w:lang w:eastAsia="sl-SI"/>
        </w:rPr>
      </w:pPr>
    </w:p>
    <w:p w14:paraId="3258F096" w14:textId="77777777" w:rsidR="004C0600" w:rsidRDefault="004C0600" w:rsidP="004C0600">
      <w:pPr>
        <w:spacing w:after="0" w:line="240" w:lineRule="auto"/>
        <w:rPr>
          <w:rFonts w:ascii="Arial" w:eastAsia="Times New Roman" w:hAnsi="Arial" w:cs="Arial"/>
          <w:b/>
          <w:sz w:val="18"/>
          <w:szCs w:val="18"/>
          <w:lang w:eastAsia="sl-SI"/>
        </w:rPr>
      </w:pPr>
    </w:p>
    <w:bookmarkEnd w:id="11"/>
    <w:p w14:paraId="19127AF8" w14:textId="77777777" w:rsidR="004C0600" w:rsidRDefault="004C0600" w:rsidP="004C0600">
      <w:pPr>
        <w:spacing w:after="0" w:line="240" w:lineRule="auto"/>
        <w:rPr>
          <w:rFonts w:ascii="Arial" w:eastAsia="Times New Roman" w:hAnsi="Arial" w:cs="Arial"/>
          <w:b/>
          <w:sz w:val="18"/>
          <w:szCs w:val="18"/>
          <w:lang w:eastAsia="sl-SI"/>
        </w:rPr>
      </w:pPr>
    </w:p>
    <w:p w14:paraId="006C5095" w14:textId="55932B40" w:rsidR="00240CC1" w:rsidRPr="00EF33DE" w:rsidRDefault="004A25DE" w:rsidP="00240CC1">
      <w:pPr>
        <w:keepNext/>
        <w:keepLines/>
        <w:pBdr>
          <w:top w:val="single" w:sz="24" w:space="1" w:color="548DD4"/>
          <w:left w:val="single" w:sz="24" w:space="4" w:color="548DD4"/>
          <w:bottom w:val="single" w:sz="24" w:space="1" w:color="548DD4"/>
          <w:right w:val="single" w:sz="24" w:space="4" w:color="548DD4"/>
        </w:pBdr>
        <w:shd w:val="clear" w:color="auto" w:fill="548DD4"/>
        <w:spacing w:before="360" w:after="0"/>
        <w:ind w:left="1985"/>
        <w:jc w:val="center"/>
        <w:outlineLvl w:val="0"/>
        <w:rPr>
          <w:rFonts w:ascii="Arial" w:eastAsia="Times New Roman" w:hAnsi="Arial" w:cs="Arial"/>
          <w:b/>
          <w:bCs/>
          <w:color w:val="FFFFFF" w:themeColor="background1"/>
          <w:sz w:val="18"/>
          <w:szCs w:val="18"/>
        </w:rPr>
      </w:pPr>
      <w:r w:rsidRPr="00EF33DE">
        <w:rPr>
          <w:rFonts w:ascii="Arial" w:eastAsia="Times New Roman" w:hAnsi="Arial" w:cs="Arial"/>
          <w:b/>
          <w:bCs/>
          <w:color w:val="FFFFFF" w:themeColor="background1"/>
          <w:sz w:val="18"/>
          <w:szCs w:val="18"/>
        </w:rPr>
        <w:t>VZOREC VZDRŽ</w:t>
      </w:r>
      <w:r w:rsidR="006862BC" w:rsidRPr="00EF33DE">
        <w:rPr>
          <w:rFonts w:ascii="Arial" w:eastAsia="Times New Roman" w:hAnsi="Arial" w:cs="Arial"/>
          <w:b/>
          <w:bCs/>
          <w:color w:val="FFFFFF" w:themeColor="background1"/>
          <w:sz w:val="18"/>
          <w:szCs w:val="18"/>
        </w:rPr>
        <w:t>EVALNE</w:t>
      </w:r>
      <w:r w:rsidRPr="00EF33DE">
        <w:rPr>
          <w:rFonts w:ascii="Arial" w:eastAsia="Times New Roman" w:hAnsi="Arial" w:cs="Arial"/>
          <w:b/>
          <w:bCs/>
          <w:color w:val="FFFFFF" w:themeColor="background1"/>
          <w:sz w:val="18"/>
          <w:szCs w:val="18"/>
        </w:rPr>
        <w:t xml:space="preserve"> POGODBE</w:t>
      </w:r>
    </w:p>
    <w:p w14:paraId="50A7F6A8" w14:textId="77777777" w:rsidR="004A25DE" w:rsidRDefault="004A25DE" w:rsidP="00593038">
      <w:pPr>
        <w:keepNext/>
        <w:spacing w:after="0"/>
        <w:ind w:left="-142"/>
        <w:outlineLvl w:val="0"/>
        <w:rPr>
          <w:rFonts w:ascii="Arial" w:eastAsia="Times New Roman" w:hAnsi="Arial" w:cs="Arial"/>
          <w:b/>
          <w:bCs/>
          <w:sz w:val="18"/>
          <w:szCs w:val="18"/>
          <w:lang w:eastAsia="sl-SI"/>
        </w:rPr>
      </w:pPr>
    </w:p>
    <w:p w14:paraId="2A87DCB0" w14:textId="77777777" w:rsidR="004C0600" w:rsidRPr="00240CC1" w:rsidRDefault="004C0600" w:rsidP="004C0600">
      <w:pPr>
        <w:keepNext/>
        <w:spacing w:after="0"/>
        <w:ind w:left="-142"/>
        <w:outlineLvl w:val="0"/>
        <w:rPr>
          <w:rFonts w:ascii="Arial" w:eastAsia="Arial Unicode MS" w:hAnsi="Arial" w:cs="Arial"/>
          <w:b/>
          <w:bCs/>
          <w:sz w:val="18"/>
          <w:szCs w:val="18"/>
          <w:lang w:eastAsia="sl-SI"/>
        </w:rPr>
      </w:pPr>
      <w:r w:rsidRPr="00240CC1">
        <w:rPr>
          <w:rFonts w:ascii="Arial" w:eastAsia="Times New Roman" w:hAnsi="Arial" w:cs="Arial"/>
          <w:b/>
          <w:bCs/>
          <w:sz w:val="18"/>
          <w:szCs w:val="18"/>
          <w:lang w:eastAsia="sl-SI"/>
        </w:rPr>
        <w:t>NAROČNIK</w:t>
      </w:r>
    </w:p>
    <w:p w14:paraId="392A0961" w14:textId="77777777" w:rsidR="004C0600" w:rsidRPr="00240CC1" w:rsidRDefault="004C0600" w:rsidP="004C0600">
      <w:pPr>
        <w:spacing w:after="0"/>
        <w:ind w:left="-142"/>
        <w:jc w:val="both"/>
        <w:rPr>
          <w:rFonts w:ascii="Arial" w:eastAsia="Times New Roman" w:hAnsi="Arial" w:cs="Arial"/>
          <w:sz w:val="18"/>
          <w:szCs w:val="18"/>
          <w:lang w:eastAsia="sl-SI"/>
        </w:rPr>
      </w:pPr>
      <w:r w:rsidRPr="00240CC1">
        <w:rPr>
          <w:rFonts w:ascii="Arial" w:eastAsia="Times New Roman" w:hAnsi="Arial" w:cs="Arial"/>
          <w:b/>
          <w:sz w:val="18"/>
          <w:szCs w:val="18"/>
          <w:lang w:eastAsia="sl-SI"/>
        </w:rPr>
        <w:t xml:space="preserve">SPLOŠNA BOLNIŠNICA NOVO MESTO, </w:t>
      </w:r>
      <w:r w:rsidRPr="00240CC1">
        <w:rPr>
          <w:rFonts w:ascii="Arial" w:eastAsia="Times New Roman" w:hAnsi="Arial" w:cs="Arial"/>
          <w:sz w:val="18"/>
          <w:szCs w:val="18"/>
          <w:lang w:eastAsia="sl-SI"/>
        </w:rPr>
        <w:t xml:space="preserve">Šmihelska cesta 1, 8000 Novo mesto, ki jo zastopa direktorica </w:t>
      </w:r>
      <w:proofErr w:type="spellStart"/>
      <w:r w:rsidRPr="00240CC1">
        <w:rPr>
          <w:rFonts w:ascii="Arial" w:eastAsia="Times New Roman" w:hAnsi="Arial" w:cs="Arial"/>
          <w:sz w:val="18"/>
          <w:szCs w:val="18"/>
          <w:lang w:eastAsia="sl-SI"/>
        </w:rPr>
        <w:t>doc.dr</w:t>
      </w:r>
      <w:proofErr w:type="spellEnd"/>
      <w:r w:rsidRPr="00240CC1">
        <w:rPr>
          <w:rFonts w:ascii="Arial" w:eastAsia="Times New Roman" w:hAnsi="Arial" w:cs="Arial"/>
          <w:sz w:val="18"/>
          <w:szCs w:val="18"/>
          <w:lang w:eastAsia="sl-SI"/>
        </w:rPr>
        <w:t xml:space="preserve">. Milena Kramar Zupan    </w:t>
      </w:r>
    </w:p>
    <w:p w14:paraId="1CB6A5FB" w14:textId="77777777" w:rsidR="004C0600" w:rsidRPr="00240CC1" w:rsidRDefault="004C0600" w:rsidP="004C0600">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ID številka: SI82657106</w:t>
      </w:r>
    </w:p>
    <w:p w14:paraId="260A5C8F" w14:textId="77777777" w:rsidR="004C0600" w:rsidRPr="00240CC1" w:rsidRDefault="004C0600" w:rsidP="004C0600">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Matična številka: 5054621</w:t>
      </w:r>
    </w:p>
    <w:p w14:paraId="768DB3A3" w14:textId="77777777" w:rsidR="004C0600" w:rsidRPr="00240CC1" w:rsidRDefault="004C0600" w:rsidP="004C0600">
      <w:pPr>
        <w:spacing w:after="0"/>
        <w:ind w:left="-142"/>
        <w:jc w:val="both"/>
        <w:rPr>
          <w:rFonts w:ascii="Arial" w:eastAsia="Times New Roman" w:hAnsi="Arial" w:cs="Arial"/>
          <w:sz w:val="18"/>
          <w:szCs w:val="18"/>
          <w:lang w:eastAsia="sl-SI"/>
        </w:rPr>
      </w:pPr>
    </w:p>
    <w:p w14:paraId="35315E50" w14:textId="77777777" w:rsidR="004C0600" w:rsidRPr="00240CC1" w:rsidRDefault="004C0600" w:rsidP="004C0600">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in </w:t>
      </w:r>
    </w:p>
    <w:p w14:paraId="41FC04B2" w14:textId="77777777" w:rsidR="004C0600" w:rsidRPr="00240CC1" w:rsidRDefault="004C0600" w:rsidP="004C0600">
      <w:pPr>
        <w:tabs>
          <w:tab w:val="center" w:pos="4153"/>
          <w:tab w:val="right" w:pos="8306"/>
        </w:tabs>
        <w:spacing w:after="0"/>
        <w:ind w:left="-142"/>
        <w:jc w:val="both"/>
        <w:rPr>
          <w:rFonts w:ascii="Arial" w:eastAsia="Times New Roman" w:hAnsi="Arial" w:cs="Arial"/>
          <w:sz w:val="18"/>
          <w:szCs w:val="18"/>
          <w:lang w:val="de-DE" w:eastAsia="sl-SI"/>
        </w:rPr>
      </w:pPr>
      <w:r w:rsidRPr="00240CC1">
        <w:rPr>
          <w:rFonts w:ascii="Arial" w:eastAsia="Times New Roman" w:hAnsi="Arial" w:cs="Arial"/>
          <w:sz w:val="18"/>
          <w:szCs w:val="18"/>
          <w:lang w:val="de-DE" w:eastAsia="sl-SI"/>
        </w:rPr>
        <w:t xml:space="preserve"> </w:t>
      </w:r>
    </w:p>
    <w:p w14:paraId="7C4CEE23" w14:textId="77777777" w:rsidR="004C0600" w:rsidRPr="00240CC1" w:rsidRDefault="004C0600" w:rsidP="004C0600">
      <w:pPr>
        <w:spacing w:after="0"/>
        <w:ind w:left="-142"/>
        <w:jc w:val="both"/>
        <w:rPr>
          <w:rFonts w:ascii="Arial" w:eastAsia="Times New Roman" w:hAnsi="Arial" w:cs="Arial"/>
          <w:b/>
          <w:sz w:val="18"/>
          <w:szCs w:val="18"/>
          <w:lang w:eastAsia="sl-SI"/>
        </w:rPr>
      </w:pPr>
      <w:r w:rsidRPr="00240CC1">
        <w:rPr>
          <w:rFonts w:ascii="Arial" w:eastAsia="Times New Roman" w:hAnsi="Arial" w:cs="Arial"/>
          <w:b/>
          <w:sz w:val="18"/>
          <w:szCs w:val="18"/>
          <w:lang w:eastAsia="sl-SI"/>
        </w:rPr>
        <w:t>IZVAJALEC</w:t>
      </w:r>
    </w:p>
    <w:p w14:paraId="2E58ADE0" w14:textId="77777777" w:rsidR="004C0600" w:rsidRPr="00240CC1" w:rsidRDefault="004C0600" w:rsidP="004C0600">
      <w:pPr>
        <w:spacing w:after="0"/>
        <w:ind w:left="-142"/>
        <w:jc w:val="both"/>
        <w:rPr>
          <w:rFonts w:ascii="Arial" w:eastAsia="Times New Roman" w:hAnsi="Arial" w:cs="Arial"/>
          <w:bCs/>
          <w:sz w:val="18"/>
          <w:szCs w:val="18"/>
          <w:lang w:eastAsia="sl-SI"/>
        </w:rPr>
      </w:pPr>
      <w:r w:rsidRPr="00240CC1">
        <w:rPr>
          <w:rFonts w:ascii="Arial" w:eastAsia="Times New Roman" w:hAnsi="Arial" w:cs="Arial"/>
          <w:b/>
          <w:sz w:val="18"/>
          <w:szCs w:val="18"/>
          <w:lang w:eastAsia="sl-SI"/>
        </w:rPr>
        <w:t>___________________________________________________</w:t>
      </w:r>
      <w:r w:rsidRPr="00240CC1">
        <w:rPr>
          <w:rFonts w:ascii="Arial" w:eastAsia="Times New Roman" w:hAnsi="Arial" w:cs="Arial"/>
          <w:bCs/>
          <w:sz w:val="18"/>
          <w:szCs w:val="18"/>
          <w:lang w:eastAsia="sl-SI"/>
        </w:rPr>
        <w:t>, ki ga/jo zastopa direktor/ica</w:t>
      </w:r>
    </w:p>
    <w:p w14:paraId="1B133947" w14:textId="77777777" w:rsidR="004C0600" w:rsidRPr="00240CC1" w:rsidRDefault="004C0600" w:rsidP="004C0600">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__________________________</w:t>
      </w:r>
    </w:p>
    <w:p w14:paraId="4B891689" w14:textId="77777777" w:rsidR="004C0600" w:rsidRPr="00240CC1" w:rsidRDefault="004C0600" w:rsidP="004C0600">
      <w:pPr>
        <w:spacing w:after="0"/>
        <w:ind w:left="-142"/>
        <w:jc w:val="both"/>
        <w:rPr>
          <w:rFonts w:ascii="Arial" w:eastAsia="Times New Roman" w:hAnsi="Arial" w:cs="Arial"/>
          <w:sz w:val="18"/>
          <w:szCs w:val="18"/>
          <w:lang w:eastAsia="sl-SI"/>
        </w:rPr>
      </w:pPr>
    </w:p>
    <w:p w14:paraId="65325305" w14:textId="77777777" w:rsidR="004C0600" w:rsidRPr="00240CC1" w:rsidRDefault="004C0600" w:rsidP="004C0600">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ID številka:           _______________</w:t>
      </w:r>
    </w:p>
    <w:p w14:paraId="56A7CB12" w14:textId="77777777" w:rsidR="004C0600" w:rsidRPr="00240CC1" w:rsidRDefault="004C0600" w:rsidP="004C0600">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Matična številka:  _______________</w:t>
      </w:r>
    </w:p>
    <w:p w14:paraId="7E264CB9" w14:textId="77777777" w:rsidR="004C0600" w:rsidRPr="00240CC1" w:rsidRDefault="004C0600" w:rsidP="004C0600">
      <w:pPr>
        <w:spacing w:after="0"/>
        <w:ind w:left="-142"/>
        <w:jc w:val="both"/>
        <w:rPr>
          <w:rFonts w:ascii="Arial" w:eastAsia="Times New Roman" w:hAnsi="Arial" w:cs="Arial"/>
          <w:sz w:val="18"/>
          <w:szCs w:val="18"/>
          <w:lang w:eastAsia="sl-SI"/>
        </w:rPr>
      </w:pPr>
    </w:p>
    <w:p w14:paraId="1E5A5796" w14:textId="77777777" w:rsidR="004C0600" w:rsidRPr="00240CC1" w:rsidRDefault="004C0600" w:rsidP="004C0600">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sta sklenila naslednjo </w:t>
      </w:r>
    </w:p>
    <w:p w14:paraId="0ADECB12" w14:textId="61F5FA11" w:rsidR="004C0600" w:rsidRPr="00240CC1" w:rsidRDefault="004C0600" w:rsidP="004C0600">
      <w:pPr>
        <w:keepNext/>
        <w:spacing w:after="0"/>
        <w:ind w:left="-142"/>
        <w:jc w:val="center"/>
        <w:outlineLvl w:val="2"/>
        <w:rPr>
          <w:rFonts w:ascii="Arial" w:eastAsia="Arial Unicode MS" w:hAnsi="Arial" w:cs="Arial"/>
          <w:b/>
          <w:sz w:val="18"/>
          <w:szCs w:val="18"/>
          <w:lang w:eastAsia="sl-SI"/>
        </w:rPr>
      </w:pPr>
      <w:r w:rsidRPr="00240CC1">
        <w:rPr>
          <w:rFonts w:ascii="Arial" w:eastAsia="Times New Roman" w:hAnsi="Arial" w:cs="Arial"/>
          <w:b/>
          <w:sz w:val="18"/>
          <w:szCs w:val="18"/>
          <w:lang w:eastAsia="sl-SI"/>
        </w:rPr>
        <w:t>VZDRŽEVALNO POGODBO</w:t>
      </w:r>
    </w:p>
    <w:p w14:paraId="20212026" w14:textId="77777777" w:rsidR="004C0600" w:rsidRPr="00240CC1" w:rsidRDefault="004C0600" w:rsidP="004C0600">
      <w:pPr>
        <w:spacing w:after="0"/>
        <w:ind w:left="-142"/>
        <w:jc w:val="both"/>
        <w:rPr>
          <w:rFonts w:ascii="Arial" w:eastAsia="Times New Roman" w:hAnsi="Arial" w:cs="Arial"/>
          <w:sz w:val="18"/>
          <w:szCs w:val="18"/>
          <w:lang w:eastAsia="sl-SI"/>
        </w:rPr>
      </w:pPr>
    </w:p>
    <w:p w14:paraId="31DB0488" w14:textId="77777777" w:rsidR="004C0600" w:rsidRPr="00240CC1" w:rsidRDefault="004C0600" w:rsidP="004C0600">
      <w:pPr>
        <w:spacing w:after="0"/>
        <w:ind w:left="-142"/>
        <w:jc w:val="center"/>
        <w:rPr>
          <w:rFonts w:ascii="Arial" w:eastAsia="Times New Roman" w:hAnsi="Arial" w:cs="Arial"/>
          <w:sz w:val="18"/>
          <w:szCs w:val="18"/>
          <w:lang w:eastAsia="sl-SI"/>
        </w:rPr>
      </w:pPr>
      <w:r w:rsidRPr="00240CC1">
        <w:rPr>
          <w:rFonts w:ascii="Arial" w:eastAsia="Times New Roman" w:hAnsi="Arial" w:cs="Arial"/>
          <w:sz w:val="18"/>
          <w:szCs w:val="18"/>
          <w:lang w:eastAsia="sl-SI"/>
        </w:rPr>
        <w:t>1. člen</w:t>
      </w:r>
    </w:p>
    <w:p w14:paraId="3A49AE1F" w14:textId="77777777" w:rsidR="004C0600" w:rsidRPr="00240CC1" w:rsidRDefault="004C0600" w:rsidP="004C0600">
      <w:pPr>
        <w:spacing w:after="0"/>
        <w:ind w:left="-142"/>
        <w:jc w:val="both"/>
        <w:rPr>
          <w:rFonts w:ascii="Arial" w:eastAsia="Times New Roman" w:hAnsi="Arial" w:cs="Arial"/>
          <w:sz w:val="18"/>
          <w:szCs w:val="18"/>
          <w:lang w:eastAsia="sl-SI"/>
        </w:rPr>
      </w:pPr>
    </w:p>
    <w:p w14:paraId="37A9B780" w14:textId="77777777" w:rsidR="004C0600" w:rsidRPr="008A4D6A" w:rsidRDefault="004C0600" w:rsidP="004C0600">
      <w:pPr>
        <w:spacing w:before="225" w:after="225"/>
        <w:jc w:val="both"/>
        <w:rPr>
          <w:rFonts w:eastAsia="Calibri" w:cs="Times New Roman"/>
          <w:sz w:val="18"/>
          <w:szCs w:val="18"/>
        </w:rPr>
      </w:pPr>
      <w:r w:rsidRPr="008A4D6A">
        <w:rPr>
          <w:rFonts w:ascii="Arial" w:eastAsia="Calibri" w:hAnsi="Arial" w:cs="Arial"/>
          <w:color w:val="000000"/>
          <w:sz w:val="18"/>
          <w:szCs w:val="18"/>
        </w:rPr>
        <w:t>Pogodbeni stranki ugotavljata, da:</w:t>
      </w:r>
    </w:p>
    <w:tbl>
      <w:tblPr>
        <w:tblStyle w:val="NormalTablePHPDOCX"/>
        <w:tblW w:w="0" w:type="auto"/>
        <w:tblLook w:val="04A0" w:firstRow="1" w:lastRow="0" w:firstColumn="1" w:lastColumn="0" w:noHBand="0" w:noVBand="1"/>
      </w:tblPr>
      <w:tblGrid>
        <w:gridCol w:w="9072"/>
      </w:tblGrid>
      <w:tr w:rsidR="004C0600" w:rsidRPr="008A4D6A" w14:paraId="62B4AC13" w14:textId="77777777" w:rsidTr="00672C9F">
        <w:tc>
          <w:tcPr>
            <w:tcW w:w="0" w:type="auto"/>
            <w:tcMar>
              <w:top w:w="0" w:type="auto"/>
              <w:bottom w:w="0" w:type="auto"/>
            </w:tcMar>
          </w:tcPr>
          <w:p w14:paraId="04F173FC" w14:textId="3A92612E" w:rsidR="004C0600" w:rsidRPr="00EF33DE" w:rsidRDefault="004C0600" w:rsidP="007F1179">
            <w:pPr>
              <w:numPr>
                <w:ilvl w:val="0"/>
                <w:numId w:val="6"/>
              </w:numPr>
              <w:jc w:val="both"/>
              <w:rPr>
                <w:rFonts w:ascii="Arial" w:eastAsia="Calibri" w:hAnsi="Arial" w:cs="Arial"/>
                <w:sz w:val="18"/>
                <w:szCs w:val="18"/>
              </w:rPr>
            </w:pPr>
            <w:r w:rsidRPr="00EF33DE">
              <w:rPr>
                <w:rFonts w:ascii="Arial" w:eastAsia="Calibri" w:hAnsi="Arial" w:cs="Arial"/>
                <w:sz w:val="18"/>
                <w:szCs w:val="18"/>
              </w:rPr>
              <w:t xml:space="preserve">sta naročnika </w:t>
            </w:r>
            <w:r w:rsidR="00EF33DE">
              <w:rPr>
                <w:rFonts w:ascii="Arial" w:eastAsia="Calibri" w:hAnsi="Arial" w:cs="Arial"/>
                <w:sz w:val="18"/>
                <w:szCs w:val="18"/>
              </w:rPr>
              <w:t>U</w:t>
            </w:r>
            <w:r w:rsidR="00EF33DE" w:rsidRPr="00EF33DE">
              <w:rPr>
                <w:rFonts w:ascii="Arial" w:eastAsia="Calibri" w:hAnsi="Arial" w:cs="Arial"/>
                <w:sz w:val="18"/>
                <w:szCs w:val="18"/>
              </w:rPr>
              <w:t xml:space="preserve">rad </w:t>
            </w:r>
            <w:r w:rsidR="00EF33DE">
              <w:rPr>
                <w:rFonts w:ascii="Arial" w:eastAsia="Calibri" w:hAnsi="Arial" w:cs="Arial"/>
                <w:sz w:val="18"/>
                <w:szCs w:val="18"/>
              </w:rPr>
              <w:t>R</w:t>
            </w:r>
            <w:r w:rsidR="00EF33DE" w:rsidRPr="00EF33DE">
              <w:rPr>
                <w:rFonts w:ascii="Arial" w:eastAsia="Calibri" w:hAnsi="Arial" w:cs="Arial"/>
                <w:sz w:val="18"/>
                <w:szCs w:val="18"/>
              </w:rPr>
              <w:t xml:space="preserve">epublike </w:t>
            </w:r>
            <w:r w:rsidR="00EF33DE">
              <w:rPr>
                <w:rFonts w:ascii="Arial" w:eastAsia="Calibri" w:hAnsi="Arial" w:cs="Arial"/>
                <w:sz w:val="18"/>
                <w:szCs w:val="18"/>
              </w:rPr>
              <w:t>S</w:t>
            </w:r>
            <w:r w:rsidR="00EF33DE" w:rsidRPr="00EF33DE">
              <w:rPr>
                <w:rFonts w:ascii="Arial" w:eastAsia="Calibri" w:hAnsi="Arial" w:cs="Arial"/>
                <w:sz w:val="18"/>
                <w:szCs w:val="18"/>
              </w:rPr>
              <w:t xml:space="preserve">lovenije za nadzor, kakovost in investicije v zdravstvu, Ulica Ambrožiča Novljana 7, 1000 Ljubljana </w:t>
            </w:r>
            <w:r w:rsidRPr="00EF33DE">
              <w:rPr>
                <w:rFonts w:ascii="Arial" w:eastAsia="Calibri" w:hAnsi="Arial" w:cs="Arial"/>
                <w:sz w:val="18"/>
                <w:szCs w:val="18"/>
              </w:rPr>
              <w:t>in Splošna bolnišnica Novo mesto</w:t>
            </w:r>
            <w:r w:rsidR="00EF33DE">
              <w:rPr>
                <w:rFonts w:ascii="Arial" w:eastAsia="Calibri" w:hAnsi="Arial" w:cs="Arial"/>
                <w:sz w:val="18"/>
                <w:szCs w:val="18"/>
              </w:rPr>
              <w:t>, Šmihelska cesta 1, 8000 Novo mesto</w:t>
            </w:r>
            <w:r w:rsidRPr="00EF33DE">
              <w:rPr>
                <w:rFonts w:ascii="Arial" w:eastAsia="Calibri" w:hAnsi="Arial" w:cs="Arial"/>
                <w:sz w:val="18"/>
                <w:szCs w:val="18"/>
              </w:rPr>
              <w:t xml:space="preserve"> izvedla postopek oddaje javnega naročila "</w:t>
            </w:r>
            <w:r w:rsidR="00EF33DE">
              <w:rPr>
                <w:rFonts w:ascii="Arial" w:eastAsia="Calibri" w:hAnsi="Arial" w:cs="Arial"/>
                <w:sz w:val="18"/>
                <w:szCs w:val="18"/>
              </w:rPr>
              <w:t>Nakup mobilnega RTG aparata s C</w:t>
            </w:r>
            <w:r w:rsidR="005935C5">
              <w:rPr>
                <w:rFonts w:ascii="Arial" w:eastAsia="Calibri" w:hAnsi="Arial" w:cs="Arial"/>
                <w:sz w:val="18"/>
                <w:szCs w:val="18"/>
              </w:rPr>
              <w:t xml:space="preserve"> </w:t>
            </w:r>
            <w:r w:rsidR="00EF33DE">
              <w:rPr>
                <w:rFonts w:ascii="Arial" w:eastAsia="Calibri" w:hAnsi="Arial" w:cs="Arial"/>
                <w:sz w:val="18"/>
                <w:szCs w:val="18"/>
              </w:rPr>
              <w:t>lokom z vzdrževanjem</w:t>
            </w:r>
            <w:r w:rsidRPr="00EF33DE">
              <w:rPr>
                <w:rFonts w:ascii="Arial" w:eastAsia="Calibri" w:hAnsi="Arial" w:cs="Arial"/>
                <w:sz w:val="18"/>
                <w:szCs w:val="18"/>
              </w:rPr>
              <w:t xml:space="preserve">", po odprtem postopku v skladu s 40. členom Zakona o javnem naročanju (Uradni list RS, št. 91/15 in </w:t>
            </w:r>
            <w:proofErr w:type="spellStart"/>
            <w:r w:rsidR="005935C5">
              <w:rPr>
                <w:rFonts w:ascii="Arial" w:eastAsia="Calibri" w:hAnsi="Arial" w:cs="Arial"/>
                <w:sz w:val="18"/>
                <w:szCs w:val="18"/>
              </w:rPr>
              <w:t>nasl</w:t>
            </w:r>
            <w:proofErr w:type="spellEnd"/>
            <w:r w:rsidR="005935C5">
              <w:rPr>
                <w:rFonts w:ascii="Arial" w:eastAsia="Calibri" w:hAnsi="Arial" w:cs="Arial"/>
                <w:sz w:val="18"/>
                <w:szCs w:val="18"/>
              </w:rPr>
              <w:t>.</w:t>
            </w:r>
            <w:r w:rsidRPr="00EF33DE">
              <w:rPr>
                <w:rFonts w:ascii="Arial" w:eastAsia="Calibri" w:hAnsi="Arial" w:cs="Arial"/>
                <w:sz w:val="18"/>
                <w:szCs w:val="18"/>
              </w:rPr>
              <w:t>; v nadaljevanju: ZJN-3), objavljen na portalu javnih naročil, datum objave ………………….., številka objave ……………….. in v Uradnem listu EU, datum objave ………………., številka objave ……………….. s katerim je bil izbran izvajalec</w:t>
            </w:r>
            <w:r w:rsidRPr="00EF33DE">
              <w:rPr>
                <w:rFonts w:eastAsia="Calibri" w:cs="Times New Roman"/>
                <w:sz w:val="18"/>
                <w:szCs w:val="18"/>
              </w:rPr>
              <w:t xml:space="preserve"> </w:t>
            </w:r>
            <w:r w:rsidRPr="00EF33DE">
              <w:rPr>
                <w:rFonts w:ascii="Arial" w:eastAsia="Calibri" w:hAnsi="Arial" w:cs="Arial"/>
                <w:sz w:val="18"/>
                <w:szCs w:val="18"/>
              </w:rPr>
              <w:t xml:space="preserve">za izvedbo javnega naročila, ki je vključevalo tudi vzdrževanje opreme za dobo 5 let po poteku garancijske dobe; </w:t>
            </w:r>
          </w:p>
          <w:p w14:paraId="3DFB2CCA" w14:textId="77777777" w:rsidR="004C0600" w:rsidRPr="008A4D6A" w:rsidRDefault="004C0600" w:rsidP="00974740">
            <w:pPr>
              <w:numPr>
                <w:ilvl w:val="0"/>
                <w:numId w:val="6"/>
              </w:numPr>
              <w:spacing w:line="276" w:lineRule="auto"/>
              <w:jc w:val="both"/>
              <w:rPr>
                <w:rFonts w:ascii="Arial" w:eastAsia="Calibri" w:hAnsi="Arial" w:cs="Arial"/>
                <w:sz w:val="18"/>
                <w:szCs w:val="18"/>
              </w:rPr>
            </w:pPr>
            <w:r w:rsidRPr="008A4D6A">
              <w:rPr>
                <w:rFonts w:ascii="Arial" w:eastAsia="Calibri" w:hAnsi="Arial" w:cs="Arial"/>
                <w:sz w:val="18"/>
                <w:szCs w:val="18"/>
              </w:rPr>
              <w:t xml:space="preserve">je naročnik in plačnik storitev vzdrževanja za dobo 5 let po poteku garancijske dobe za opremo Splošna bolnišnica Novo mesto; </w:t>
            </w:r>
          </w:p>
          <w:p w14:paraId="67F21B98" w14:textId="05DD6B88" w:rsidR="004C0600" w:rsidRPr="008A4D6A" w:rsidRDefault="004C0600" w:rsidP="00974740">
            <w:pPr>
              <w:numPr>
                <w:ilvl w:val="0"/>
                <w:numId w:val="6"/>
              </w:numPr>
              <w:spacing w:line="276" w:lineRule="auto"/>
              <w:jc w:val="both"/>
              <w:rPr>
                <w:rFonts w:ascii="Arial" w:eastAsia="Calibri" w:hAnsi="Arial" w:cs="Arial"/>
                <w:sz w:val="18"/>
                <w:szCs w:val="18"/>
              </w:rPr>
            </w:pPr>
            <w:r w:rsidRPr="008A4D6A">
              <w:rPr>
                <w:rFonts w:ascii="Arial" w:eastAsia="Calibri" w:hAnsi="Arial" w:cs="Arial"/>
                <w:sz w:val="18"/>
                <w:szCs w:val="18"/>
              </w:rPr>
              <w:t>je razpisna dokumentacija naročnika št. ___________z dne __________ z vsemi prilogami (Popis opreme s strokovnimi zahtevami, Specifikacija zahtev naročnika, vključno z vsemi morebitnimi popravki in odgovori naročnika preko portala JN) sestavni del te pogodbe, zato so sestavni del te pogodbe tudi vse zahteve in pogoji iz dokumentacije, ki niso izrecno navedene v tej pogodbi;</w:t>
            </w:r>
          </w:p>
          <w:p w14:paraId="4E198ABB" w14:textId="77777777" w:rsidR="004C0600" w:rsidRPr="008A4D6A" w:rsidRDefault="004C0600" w:rsidP="00974740">
            <w:pPr>
              <w:numPr>
                <w:ilvl w:val="0"/>
                <w:numId w:val="6"/>
              </w:numPr>
              <w:spacing w:line="276" w:lineRule="auto"/>
              <w:jc w:val="both"/>
              <w:rPr>
                <w:rFonts w:ascii="Arial" w:eastAsia="Calibri" w:hAnsi="Arial" w:cs="Arial"/>
                <w:sz w:val="18"/>
                <w:szCs w:val="18"/>
              </w:rPr>
            </w:pPr>
            <w:r w:rsidRPr="008A4D6A">
              <w:rPr>
                <w:rFonts w:ascii="Arial" w:eastAsia="Calibri" w:hAnsi="Arial" w:cs="Arial"/>
                <w:sz w:val="18"/>
                <w:szCs w:val="18"/>
              </w:rPr>
              <w:t>je izvajalec naročniku posredoval podatke iz šestega odstavka 91. člena ZJN-3.</w:t>
            </w:r>
          </w:p>
          <w:p w14:paraId="2FA4DCBB" w14:textId="77777777" w:rsidR="004C0600" w:rsidRPr="008A4D6A" w:rsidRDefault="004C0600" w:rsidP="00EF33DE">
            <w:pPr>
              <w:spacing w:line="276" w:lineRule="auto"/>
              <w:jc w:val="both"/>
              <w:rPr>
                <w:rFonts w:ascii="Arial" w:eastAsia="Calibri" w:hAnsi="Arial" w:cs="Arial"/>
                <w:color w:val="000000"/>
                <w:sz w:val="18"/>
                <w:szCs w:val="18"/>
              </w:rPr>
            </w:pPr>
          </w:p>
        </w:tc>
      </w:tr>
    </w:tbl>
    <w:p w14:paraId="483A534E" w14:textId="139F804F" w:rsidR="004C0600" w:rsidRPr="00240CC1" w:rsidRDefault="004C0600" w:rsidP="004C0600">
      <w:pPr>
        <w:spacing w:before="40" w:after="0"/>
        <w:jc w:val="both"/>
        <w:rPr>
          <w:rFonts w:ascii="Arial" w:eastAsia="Calibri" w:hAnsi="Arial" w:cs="Arial"/>
          <w:color w:val="000000"/>
          <w:sz w:val="18"/>
          <w:szCs w:val="18"/>
        </w:rPr>
      </w:pPr>
      <w:r w:rsidRPr="00240CC1">
        <w:rPr>
          <w:rFonts w:ascii="Arial" w:eastAsia="Calibri" w:hAnsi="Arial" w:cs="Arial"/>
          <w:color w:val="000000"/>
          <w:sz w:val="18"/>
          <w:szCs w:val="18"/>
        </w:rPr>
        <w:t xml:space="preserve">S to pogodbo se stranki dogovorita o medsebojnih pravicah, obveznostih in splošnih pogojih glede izvajanja javnega naročila. </w:t>
      </w:r>
    </w:p>
    <w:p w14:paraId="009AC197" w14:textId="77777777" w:rsidR="004C0600" w:rsidRPr="00240CC1" w:rsidRDefault="004C0600" w:rsidP="004C0600">
      <w:pPr>
        <w:spacing w:before="40" w:after="0"/>
        <w:jc w:val="both"/>
        <w:rPr>
          <w:rFonts w:ascii="Arial" w:eastAsia="Times New Roman" w:hAnsi="Arial" w:cs="Arial"/>
          <w:sz w:val="18"/>
          <w:szCs w:val="18"/>
          <w:lang w:eastAsia="sl-SI"/>
        </w:rPr>
      </w:pPr>
    </w:p>
    <w:p w14:paraId="4C0160B2" w14:textId="77777777" w:rsidR="004C0600" w:rsidRPr="00240CC1" w:rsidRDefault="004C0600" w:rsidP="004C0600">
      <w:pPr>
        <w:spacing w:after="0"/>
        <w:ind w:left="-142"/>
        <w:jc w:val="center"/>
        <w:rPr>
          <w:rFonts w:ascii="Arial" w:eastAsia="Times New Roman" w:hAnsi="Arial" w:cs="Arial"/>
          <w:sz w:val="18"/>
          <w:szCs w:val="18"/>
          <w:lang w:eastAsia="sl-SI"/>
        </w:rPr>
      </w:pPr>
      <w:r w:rsidRPr="00240CC1">
        <w:rPr>
          <w:rFonts w:ascii="Arial" w:eastAsia="Times New Roman" w:hAnsi="Arial" w:cs="Arial"/>
          <w:sz w:val="18"/>
          <w:szCs w:val="18"/>
          <w:lang w:eastAsia="sl-SI"/>
        </w:rPr>
        <w:t>2. člen</w:t>
      </w:r>
    </w:p>
    <w:p w14:paraId="6BE77843" w14:textId="77777777" w:rsidR="004C0600" w:rsidRPr="00240CC1" w:rsidRDefault="004C0600" w:rsidP="004C0600">
      <w:pPr>
        <w:spacing w:after="0"/>
        <w:ind w:left="-142"/>
        <w:jc w:val="both"/>
        <w:rPr>
          <w:rFonts w:ascii="Arial" w:eastAsia="Times New Roman" w:hAnsi="Arial" w:cs="Arial"/>
          <w:sz w:val="18"/>
          <w:szCs w:val="18"/>
          <w:lang w:eastAsia="sl-SI"/>
        </w:rPr>
      </w:pPr>
    </w:p>
    <w:p w14:paraId="29FD815A" w14:textId="696B9D84" w:rsidR="004C0600" w:rsidRPr="00240CC1" w:rsidRDefault="004C0600" w:rsidP="004C0600">
      <w:pPr>
        <w:keepNext/>
        <w:spacing w:after="0"/>
        <w:jc w:val="both"/>
        <w:outlineLvl w:val="3"/>
        <w:rPr>
          <w:rFonts w:ascii="Arial" w:eastAsia="Times New Roman" w:hAnsi="Arial" w:cs="Arial"/>
          <w:sz w:val="18"/>
          <w:szCs w:val="18"/>
        </w:rPr>
      </w:pPr>
      <w:r w:rsidRPr="00240CC1">
        <w:rPr>
          <w:rFonts w:ascii="Arial" w:eastAsia="Arial Unicode MS" w:hAnsi="Arial" w:cs="Arial"/>
          <w:bCs/>
          <w:sz w:val="18"/>
          <w:szCs w:val="18"/>
          <w:lang w:eastAsia="sl-SI"/>
        </w:rPr>
        <w:t xml:space="preserve">Predmet te pogodbe je izvajanje storitev: </w:t>
      </w:r>
      <w:r w:rsidRPr="00240CC1">
        <w:rPr>
          <w:rFonts w:ascii="Arial" w:eastAsia="Times New Roman" w:hAnsi="Arial" w:cs="Arial"/>
          <w:b/>
          <w:sz w:val="18"/>
          <w:szCs w:val="18"/>
        </w:rPr>
        <w:t>VZDRŽEVANJE OPREME</w:t>
      </w:r>
      <w:r w:rsidR="00C91ACB">
        <w:rPr>
          <w:rFonts w:ascii="Arial" w:eastAsia="Times New Roman" w:hAnsi="Arial" w:cs="Arial"/>
          <w:b/>
          <w:sz w:val="18"/>
          <w:szCs w:val="18"/>
        </w:rPr>
        <w:t>: RTG aparat s C lokom</w:t>
      </w:r>
      <w:r w:rsidRPr="00240CC1">
        <w:rPr>
          <w:rFonts w:ascii="Arial" w:eastAsia="Times New Roman" w:hAnsi="Arial" w:cs="Arial"/>
          <w:b/>
          <w:sz w:val="18"/>
          <w:szCs w:val="18"/>
        </w:rPr>
        <w:t xml:space="preserve"> </w:t>
      </w:r>
      <w:r w:rsidRPr="00240CC1">
        <w:rPr>
          <w:rFonts w:ascii="Arial" w:eastAsia="Times New Roman" w:hAnsi="Arial" w:cs="Arial"/>
          <w:sz w:val="18"/>
          <w:szCs w:val="18"/>
        </w:rPr>
        <w:t xml:space="preserve">(navesti model, </w:t>
      </w:r>
      <w:proofErr w:type="spellStart"/>
      <w:r w:rsidRPr="00240CC1">
        <w:rPr>
          <w:rFonts w:ascii="Arial" w:eastAsia="Times New Roman" w:hAnsi="Arial" w:cs="Arial"/>
          <w:sz w:val="18"/>
          <w:szCs w:val="18"/>
        </w:rPr>
        <w:t>kat.št</w:t>
      </w:r>
      <w:proofErr w:type="spellEnd"/>
      <w:r w:rsidRPr="00240CC1">
        <w:rPr>
          <w:rFonts w:ascii="Arial" w:eastAsia="Times New Roman" w:hAnsi="Arial" w:cs="Arial"/>
          <w:sz w:val="18"/>
          <w:szCs w:val="18"/>
        </w:rPr>
        <w:t xml:space="preserve">. proizvajalca):  </w:t>
      </w:r>
    </w:p>
    <w:p w14:paraId="7D581975" w14:textId="77777777" w:rsidR="004C0600" w:rsidRPr="00240CC1" w:rsidRDefault="004C0600" w:rsidP="004C0600">
      <w:pPr>
        <w:keepNext/>
        <w:spacing w:after="0"/>
        <w:outlineLvl w:val="3"/>
        <w:rPr>
          <w:rFonts w:ascii="Arial" w:eastAsia="Times New Roman" w:hAnsi="Arial" w:cs="Arial"/>
          <w:sz w:val="18"/>
          <w:szCs w:val="18"/>
        </w:rPr>
      </w:pPr>
    </w:p>
    <w:p w14:paraId="37D58D73" w14:textId="77777777" w:rsidR="004C0600" w:rsidRPr="00240CC1" w:rsidRDefault="004C0600" w:rsidP="004C0600">
      <w:pPr>
        <w:keepNext/>
        <w:spacing w:after="0"/>
        <w:outlineLvl w:val="3"/>
        <w:rPr>
          <w:rFonts w:ascii="Arial" w:eastAsia="Times New Roman" w:hAnsi="Arial" w:cs="Arial"/>
          <w:b/>
          <w:sz w:val="18"/>
          <w:szCs w:val="18"/>
        </w:rPr>
      </w:pPr>
      <w:r w:rsidRPr="00240CC1">
        <w:rPr>
          <w:rFonts w:ascii="Arial" w:eastAsia="Times New Roman" w:hAnsi="Arial" w:cs="Arial"/>
          <w:b/>
          <w:sz w:val="18"/>
          <w:szCs w:val="18"/>
        </w:rPr>
        <w:t>____________________________________________________________________________________</w:t>
      </w:r>
    </w:p>
    <w:p w14:paraId="16A036A4" w14:textId="77777777" w:rsidR="004C0600" w:rsidRPr="00240CC1" w:rsidRDefault="004C0600" w:rsidP="004C0600">
      <w:pPr>
        <w:keepNext/>
        <w:spacing w:after="0"/>
        <w:outlineLvl w:val="3"/>
        <w:rPr>
          <w:rFonts w:ascii="Arial" w:eastAsia="Times New Roman" w:hAnsi="Arial" w:cs="Arial"/>
          <w:bCs/>
          <w:sz w:val="18"/>
          <w:szCs w:val="18"/>
        </w:rPr>
      </w:pPr>
    </w:p>
    <w:p w14:paraId="1B5CFE75" w14:textId="77777777" w:rsidR="004C0600" w:rsidRPr="00240CC1" w:rsidRDefault="004C0600" w:rsidP="004C0600">
      <w:pPr>
        <w:spacing w:after="0"/>
        <w:rPr>
          <w:rFonts w:ascii="Arial" w:eastAsia="Times New Roman" w:hAnsi="Arial" w:cs="Arial"/>
          <w:sz w:val="18"/>
          <w:szCs w:val="18"/>
          <w:lang w:eastAsia="sl-SI"/>
        </w:rPr>
      </w:pPr>
    </w:p>
    <w:p w14:paraId="599A8FEA" w14:textId="77777777" w:rsidR="004C0600" w:rsidRPr="00240CC1" w:rsidRDefault="004C0600" w:rsidP="004C0600">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rPr>
        <w:lastRenderedPageBreak/>
        <w:t>za dobo 5 let po izteku 12 mesečne garancijske dobe,</w:t>
      </w:r>
      <w:r w:rsidRPr="00240CC1">
        <w:rPr>
          <w:rFonts w:ascii="Arial" w:eastAsia="Times New Roman" w:hAnsi="Arial" w:cs="Arial"/>
          <w:sz w:val="18"/>
          <w:szCs w:val="18"/>
          <w:lang w:eastAsia="sl-SI"/>
        </w:rPr>
        <w:t xml:space="preserve"> </w:t>
      </w:r>
      <w:r w:rsidRPr="00240CC1">
        <w:rPr>
          <w:rFonts w:ascii="Arial" w:eastAsia="Times New Roman" w:hAnsi="Arial" w:cs="Arial"/>
          <w:b/>
          <w:sz w:val="18"/>
          <w:szCs w:val="18"/>
          <w:lang w:eastAsia="sl-SI"/>
        </w:rPr>
        <w:t>po sistemu »</w:t>
      </w:r>
      <w:proofErr w:type="spellStart"/>
      <w:r w:rsidRPr="00240CC1">
        <w:rPr>
          <w:rFonts w:ascii="Arial" w:eastAsia="Times New Roman" w:hAnsi="Arial" w:cs="Arial"/>
          <w:b/>
          <w:sz w:val="18"/>
          <w:szCs w:val="18"/>
          <w:lang w:eastAsia="sl-SI"/>
        </w:rPr>
        <w:t>All</w:t>
      </w:r>
      <w:proofErr w:type="spellEnd"/>
      <w:r w:rsidRPr="00240CC1">
        <w:rPr>
          <w:rFonts w:ascii="Arial" w:eastAsia="Times New Roman" w:hAnsi="Arial" w:cs="Arial"/>
          <w:b/>
          <w:sz w:val="18"/>
          <w:szCs w:val="18"/>
          <w:lang w:eastAsia="sl-SI"/>
        </w:rPr>
        <w:t xml:space="preserve"> </w:t>
      </w:r>
      <w:proofErr w:type="spellStart"/>
      <w:r w:rsidRPr="00240CC1">
        <w:rPr>
          <w:rFonts w:ascii="Arial" w:eastAsia="Times New Roman" w:hAnsi="Arial" w:cs="Arial"/>
          <w:b/>
          <w:sz w:val="18"/>
          <w:szCs w:val="18"/>
          <w:lang w:eastAsia="sl-SI"/>
        </w:rPr>
        <w:t>inclusive</w:t>
      </w:r>
      <w:proofErr w:type="spellEnd"/>
      <w:r w:rsidRPr="00240CC1">
        <w:rPr>
          <w:rFonts w:ascii="Arial" w:eastAsia="Times New Roman" w:hAnsi="Arial" w:cs="Arial"/>
          <w:b/>
          <w:sz w:val="18"/>
          <w:szCs w:val="18"/>
          <w:lang w:eastAsia="sl-SI"/>
        </w:rPr>
        <w:t>«,</w:t>
      </w:r>
      <w:r w:rsidRPr="00240CC1">
        <w:rPr>
          <w:rFonts w:ascii="Arial" w:eastAsia="Times New Roman" w:hAnsi="Arial" w:cs="Arial"/>
          <w:sz w:val="18"/>
          <w:szCs w:val="18"/>
          <w:lang w:eastAsia="sl-SI"/>
        </w:rPr>
        <w:t xml:space="preserve"> v skladu z zahtevami naročnika iz priloge: Specifikacija zahtev naročnika za predmet javnega naročila, in sicer:</w:t>
      </w:r>
    </w:p>
    <w:p w14:paraId="198FF3CE" w14:textId="77777777" w:rsidR="004C0600" w:rsidRPr="00240CC1" w:rsidRDefault="004C0600" w:rsidP="00974740">
      <w:pPr>
        <w:numPr>
          <w:ilvl w:val="0"/>
          <w:numId w:val="14"/>
        </w:numPr>
        <w:spacing w:after="0"/>
        <w:rPr>
          <w:rFonts w:ascii="Arial" w:eastAsia="Times New Roman" w:hAnsi="Arial" w:cs="Arial"/>
          <w:bCs/>
          <w:sz w:val="18"/>
          <w:szCs w:val="18"/>
        </w:rPr>
      </w:pPr>
      <w:r w:rsidRPr="00240CC1">
        <w:rPr>
          <w:rFonts w:ascii="Arial" w:eastAsia="Times New Roman" w:hAnsi="Arial" w:cs="Arial"/>
          <w:bCs/>
          <w:sz w:val="18"/>
          <w:szCs w:val="18"/>
        </w:rPr>
        <w:t>Preventivno vzdrževanje,</w:t>
      </w:r>
    </w:p>
    <w:p w14:paraId="4288D99D" w14:textId="77777777" w:rsidR="004C0600" w:rsidRPr="005A4163" w:rsidRDefault="004C0600" w:rsidP="00974740">
      <w:pPr>
        <w:numPr>
          <w:ilvl w:val="0"/>
          <w:numId w:val="14"/>
        </w:numPr>
        <w:spacing w:after="0"/>
        <w:rPr>
          <w:rFonts w:ascii="Arial" w:eastAsia="Times New Roman" w:hAnsi="Arial" w:cs="Arial"/>
          <w:bCs/>
          <w:sz w:val="18"/>
          <w:szCs w:val="18"/>
        </w:rPr>
      </w:pPr>
      <w:r w:rsidRPr="00240CC1">
        <w:rPr>
          <w:rFonts w:ascii="Arial" w:eastAsia="Arial Unicode MS" w:hAnsi="Arial" w:cs="Arial"/>
          <w:bCs/>
          <w:sz w:val="18"/>
          <w:szCs w:val="18"/>
          <w:lang w:eastAsia="sl-SI"/>
        </w:rPr>
        <w:t>Izredno vzdrževanje – odprava napak, okvar.</w:t>
      </w:r>
    </w:p>
    <w:p w14:paraId="17112338" w14:textId="77777777" w:rsidR="004C0600" w:rsidRPr="00240CC1" w:rsidRDefault="004C0600" w:rsidP="004C0600">
      <w:pPr>
        <w:spacing w:after="0"/>
        <w:ind w:left="720"/>
        <w:rPr>
          <w:rFonts w:ascii="Arial" w:eastAsia="Times New Roman" w:hAnsi="Arial" w:cs="Arial"/>
          <w:bCs/>
          <w:sz w:val="18"/>
          <w:szCs w:val="18"/>
        </w:rPr>
      </w:pPr>
    </w:p>
    <w:p w14:paraId="6E00467C" w14:textId="77777777" w:rsidR="004C0600" w:rsidRPr="00240CC1" w:rsidRDefault="004C0600" w:rsidP="004C0600">
      <w:pPr>
        <w:autoSpaceDE w:val="0"/>
        <w:autoSpaceDN w:val="0"/>
        <w:adjustRightInd w:val="0"/>
        <w:spacing w:after="0"/>
        <w:ind w:left="-142"/>
        <w:jc w:val="both"/>
        <w:rPr>
          <w:rFonts w:ascii="Arial" w:eastAsia="Times New Roman" w:hAnsi="Arial" w:cs="Arial"/>
          <w:iCs/>
          <w:sz w:val="18"/>
          <w:szCs w:val="18"/>
          <w:lang w:eastAsia="sl-SI"/>
        </w:rPr>
      </w:pPr>
      <w:r w:rsidRPr="00240CC1">
        <w:rPr>
          <w:rFonts w:ascii="Arial" w:eastAsia="Times New Roman" w:hAnsi="Arial" w:cs="Arial"/>
          <w:iCs/>
          <w:sz w:val="18"/>
          <w:szCs w:val="18"/>
          <w:lang w:eastAsia="sl-SI"/>
        </w:rPr>
        <w:t xml:space="preserve">Naročnik si pridržuje pravico do </w:t>
      </w:r>
      <w:r w:rsidRPr="00240CC1">
        <w:rPr>
          <w:rFonts w:ascii="Arial" w:eastAsia="Times New Roman" w:hAnsi="Arial" w:cs="Arial"/>
          <w:sz w:val="18"/>
          <w:szCs w:val="18"/>
          <w:lang w:eastAsia="sl-SI"/>
        </w:rPr>
        <w:t xml:space="preserve">spremembe obsega pogodbenih storitev glede na spremenjene naročnikove potrebe v času trajanja pogodbe. </w:t>
      </w:r>
      <w:r w:rsidRPr="00240CC1">
        <w:rPr>
          <w:rFonts w:ascii="Arial" w:eastAsia="Times New Roman" w:hAnsi="Arial" w:cs="Arial"/>
          <w:iCs/>
          <w:sz w:val="18"/>
          <w:szCs w:val="18"/>
          <w:lang w:eastAsia="sl-SI"/>
        </w:rPr>
        <w:t>Vse tovrstne spremembe pogodbeni stranki določita z aneksom k tej pogodbi.</w:t>
      </w:r>
    </w:p>
    <w:p w14:paraId="6EA7219E" w14:textId="77777777" w:rsidR="004C0600" w:rsidRPr="00240CC1" w:rsidRDefault="004C0600" w:rsidP="004C0600">
      <w:pPr>
        <w:autoSpaceDE w:val="0"/>
        <w:autoSpaceDN w:val="0"/>
        <w:adjustRightInd w:val="0"/>
        <w:spacing w:after="0"/>
        <w:ind w:left="-142"/>
        <w:jc w:val="both"/>
        <w:rPr>
          <w:rFonts w:ascii="Arial" w:eastAsia="Times New Roman" w:hAnsi="Arial" w:cs="Arial"/>
          <w:iCs/>
          <w:sz w:val="18"/>
          <w:szCs w:val="18"/>
          <w:lang w:eastAsia="sl-SI"/>
        </w:rPr>
      </w:pPr>
    </w:p>
    <w:p w14:paraId="1CC1AE6D" w14:textId="77777777" w:rsidR="004C0600" w:rsidRPr="00240CC1" w:rsidRDefault="004C0600" w:rsidP="004C0600">
      <w:pPr>
        <w:spacing w:after="0"/>
        <w:ind w:left="-142"/>
        <w:jc w:val="center"/>
        <w:rPr>
          <w:rFonts w:ascii="Arial" w:eastAsia="Times New Roman" w:hAnsi="Arial" w:cs="Arial"/>
          <w:sz w:val="18"/>
          <w:szCs w:val="18"/>
          <w:lang w:eastAsia="sl-SI"/>
        </w:rPr>
      </w:pPr>
      <w:r w:rsidRPr="00240CC1">
        <w:rPr>
          <w:rFonts w:ascii="Arial" w:eastAsia="Times New Roman" w:hAnsi="Arial" w:cs="Arial"/>
          <w:sz w:val="18"/>
          <w:szCs w:val="18"/>
          <w:lang w:eastAsia="sl-SI"/>
        </w:rPr>
        <w:t>3. člen</w:t>
      </w:r>
    </w:p>
    <w:p w14:paraId="4D4D412C" w14:textId="77777777" w:rsidR="004C0600" w:rsidRPr="00240CC1" w:rsidRDefault="004C0600" w:rsidP="004C0600">
      <w:pPr>
        <w:spacing w:after="0"/>
        <w:ind w:left="-142"/>
        <w:jc w:val="center"/>
        <w:rPr>
          <w:rFonts w:ascii="Arial" w:eastAsia="Times New Roman" w:hAnsi="Arial" w:cs="Arial"/>
          <w:sz w:val="18"/>
          <w:szCs w:val="18"/>
          <w:lang w:eastAsia="sl-SI"/>
        </w:rPr>
      </w:pPr>
    </w:p>
    <w:p w14:paraId="27CA09F4" w14:textId="77777777" w:rsidR="004C0600" w:rsidRPr="00240CC1" w:rsidRDefault="004C0600" w:rsidP="004C0600">
      <w:pPr>
        <w:spacing w:after="0"/>
        <w:ind w:left="-142"/>
        <w:jc w:val="both"/>
        <w:rPr>
          <w:rFonts w:ascii="Arial" w:eastAsia="Times New Roman" w:hAnsi="Arial" w:cs="Arial"/>
          <w:bCs/>
          <w:sz w:val="18"/>
          <w:szCs w:val="18"/>
          <w:lang w:eastAsia="sl-SI"/>
        </w:rPr>
      </w:pPr>
      <w:r w:rsidRPr="00240CC1">
        <w:rPr>
          <w:rFonts w:ascii="Arial" w:eastAsia="Times New Roman" w:hAnsi="Arial" w:cs="Arial"/>
          <w:bCs/>
          <w:sz w:val="18"/>
          <w:szCs w:val="18"/>
          <w:lang w:eastAsia="sl-SI"/>
        </w:rPr>
        <w:t>Izvajalec mora za vsako koledarsko leto izdelati terminski plan za storitve Preventivnega vzdrževanja in ga dostaviti pooblaščeni osebi naročnika v potrditev. Obojestransko potrjeni terminski plan za posamezno leto je vsakoletna priloga in sestavni del te pogodbe.</w:t>
      </w:r>
    </w:p>
    <w:p w14:paraId="6EF814A5" w14:textId="77777777" w:rsidR="004C0600" w:rsidRPr="00240CC1" w:rsidRDefault="004C0600" w:rsidP="004C0600">
      <w:pPr>
        <w:spacing w:after="0"/>
        <w:ind w:left="-142"/>
        <w:jc w:val="center"/>
        <w:rPr>
          <w:rFonts w:ascii="Arial" w:eastAsia="Times New Roman" w:hAnsi="Arial" w:cs="Arial"/>
          <w:bCs/>
          <w:iCs/>
          <w:sz w:val="18"/>
          <w:szCs w:val="18"/>
          <w:lang w:eastAsia="sl-SI"/>
        </w:rPr>
      </w:pPr>
    </w:p>
    <w:p w14:paraId="3E3D008B" w14:textId="77777777" w:rsidR="004C0600" w:rsidRPr="00240CC1" w:rsidRDefault="004C0600" w:rsidP="004C0600">
      <w:pPr>
        <w:spacing w:after="0"/>
        <w:ind w:left="-142"/>
        <w:jc w:val="center"/>
        <w:rPr>
          <w:rFonts w:ascii="Arial" w:eastAsia="Times New Roman" w:hAnsi="Arial" w:cs="Arial"/>
          <w:bCs/>
          <w:iCs/>
          <w:sz w:val="18"/>
          <w:szCs w:val="18"/>
          <w:lang w:eastAsia="sl-SI"/>
        </w:rPr>
      </w:pPr>
      <w:r w:rsidRPr="00240CC1">
        <w:rPr>
          <w:rFonts w:ascii="Arial" w:eastAsia="Times New Roman" w:hAnsi="Arial" w:cs="Arial"/>
          <w:bCs/>
          <w:iCs/>
          <w:sz w:val="18"/>
          <w:szCs w:val="18"/>
          <w:lang w:eastAsia="sl-SI"/>
        </w:rPr>
        <w:t>4. člen</w:t>
      </w:r>
    </w:p>
    <w:p w14:paraId="454A9F0D" w14:textId="77777777" w:rsidR="004C0600" w:rsidRPr="00240CC1" w:rsidRDefault="004C0600" w:rsidP="004C0600">
      <w:pPr>
        <w:spacing w:after="0"/>
        <w:ind w:left="-142"/>
        <w:rPr>
          <w:rFonts w:ascii="Arial" w:eastAsia="Times New Roman" w:hAnsi="Arial" w:cs="Arial"/>
          <w:bCs/>
          <w:iCs/>
          <w:sz w:val="18"/>
          <w:szCs w:val="18"/>
          <w:lang w:eastAsia="sl-SI"/>
        </w:rPr>
      </w:pPr>
    </w:p>
    <w:p w14:paraId="5AC4854C" w14:textId="77777777" w:rsidR="004C0600" w:rsidRPr="00240CC1" w:rsidRDefault="004C0600" w:rsidP="004C0600">
      <w:pPr>
        <w:spacing w:after="0"/>
        <w:ind w:left="-142"/>
        <w:jc w:val="center"/>
        <w:rPr>
          <w:rFonts w:ascii="Arial" w:eastAsia="Times New Roman" w:hAnsi="Arial" w:cs="Arial"/>
          <w:b/>
          <w:iCs/>
          <w:sz w:val="18"/>
          <w:szCs w:val="18"/>
          <w:lang w:eastAsia="sl-SI"/>
        </w:rPr>
      </w:pPr>
    </w:p>
    <w:p w14:paraId="403A8AB4" w14:textId="6BC23331" w:rsidR="004C0600" w:rsidRPr="00240CC1" w:rsidRDefault="004C0600" w:rsidP="004C0600">
      <w:pPr>
        <w:spacing w:after="0"/>
        <w:ind w:left="-142"/>
        <w:jc w:val="both"/>
        <w:rPr>
          <w:rFonts w:ascii="Arial" w:eastAsia="Times New Roman" w:hAnsi="Arial" w:cs="Arial"/>
          <w:iCs/>
          <w:sz w:val="18"/>
          <w:szCs w:val="18"/>
          <w:lang w:eastAsia="sl-SI"/>
        </w:rPr>
      </w:pPr>
      <w:r w:rsidRPr="00240CC1">
        <w:rPr>
          <w:rFonts w:ascii="Arial" w:eastAsia="Times New Roman" w:hAnsi="Arial" w:cs="Arial"/>
          <w:iCs/>
          <w:sz w:val="18"/>
          <w:szCs w:val="18"/>
          <w:lang w:eastAsia="sl-SI"/>
        </w:rPr>
        <w:t xml:space="preserve">Mesečni pavšal vzdrževanja znaša ______________ EUR brez DDV oz. ___________EUR z DDV. </w:t>
      </w:r>
    </w:p>
    <w:p w14:paraId="20E7E9EB" w14:textId="77777777" w:rsidR="004C0600" w:rsidRPr="00240CC1" w:rsidRDefault="004C0600" w:rsidP="004C0600">
      <w:pPr>
        <w:spacing w:after="0"/>
        <w:ind w:left="-142"/>
        <w:jc w:val="both"/>
        <w:rPr>
          <w:rFonts w:ascii="Arial" w:eastAsia="Times New Roman" w:hAnsi="Arial" w:cs="Arial"/>
          <w:b/>
          <w:iCs/>
          <w:sz w:val="18"/>
          <w:szCs w:val="18"/>
          <w:lang w:eastAsia="sl-SI"/>
        </w:rPr>
      </w:pPr>
    </w:p>
    <w:p w14:paraId="7C059DA1" w14:textId="77777777" w:rsidR="004C0600" w:rsidRPr="00240CC1" w:rsidRDefault="004C0600" w:rsidP="004C0600">
      <w:pPr>
        <w:spacing w:after="0"/>
        <w:ind w:left="-142"/>
        <w:rPr>
          <w:rFonts w:ascii="Arial" w:eastAsia="Times New Roman" w:hAnsi="Arial" w:cs="Arial"/>
          <w:sz w:val="18"/>
          <w:szCs w:val="18"/>
          <w:lang w:eastAsia="sl-SI"/>
        </w:rPr>
      </w:pPr>
    </w:p>
    <w:p w14:paraId="7E7D31B4" w14:textId="1432DDA8" w:rsidR="004C0600" w:rsidRPr="00240CC1" w:rsidRDefault="004C0600" w:rsidP="004C0600">
      <w:pPr>
        <w:spacing w:after="0"/>
        <w:ind w:left="-142"/>
        <w:jc w:val="both"/>
        <w:rPr>
          <w:rFonts w:ascii="Arial" w:eastAsia="Times New Roman" w:hAnsi="Arial" w:cs="Arial"/>
          <w:iCs/>
          <w:sz w:val="18"/>
          <w:szCs w:val="18"/>
          <w:lang w:eastAsia="sl-SI"/>
        </w:rPr>
      </w:pPr>
      <w:r w:rsidRPr="00240CC1">
        <w:rPr>
          <w:rFonts w:ascii="Arial" w:eastAsia="Times New Roman" w:hAnsi="Arial" w:cs="Arial"/>
          <w:sz w:val="18"/>
          <w:szCs w:val="18"/>
          <w:lang w:eastAsia="sl-SI"/>
        </w:rPr>
        <w:t xml:space="preserve">Okvirna petletna pogodbena vrednost storitev vzdrževanja opreme  znaša </w:t>
      </w:r>
      <w:r w:rsidRPr="00240CC1">
        <w:rPr>
          <w:rFonts w:ascii="Arial" w:eastAsia="Times New Roman" w:hAnsi="Arial" w:cs="Arial"/>
          <w:iCs/>
          <w:sz w:val="18"/>
          <w:szCs w:val="18"/>
          <w:lang w:eastAsia="sl-SI"/>
        </w:rPr>
        <w:t xml:space="preserve">______________ EUR brez DDV oz. ___________EUR z DDV. </w:t>
      </w:r>
    </w:p>
    <w:p w14:paraId="23E8CF49" w14:textId="77777777" w:rsidR="004C0600" w:rsidRPr="00240CC1" w:rsidRDefault="004C0600" w:rsidP="004C0600">
      <w:pPr>
        <w:spacing w:after="0"/>
        <w:ind w:left="-142"/>
        <w:rPr>
          <w:rFonts w:ascii="Arial" w:eastAsia="Times New Roman" w:hAnsi="Arial" w:cs="Arial"/>
          <w:sz w:val="18"/>
          <w:szCs w:val="18"/>
          <w:lang w:eastAsia="sl-SI"/>
        </w:rPr>
      </w:pPr>
    </w:p>
    <w:p w14:paraId="7D898D67" w14:textId="0E051106" w:rsidR="004C0600" w:rsidRPr="00240CC1" w:rsidRDefault="004C0600" w:rsidP="004C0600">
      <w:pPr>
        <w:spacing w:after="0"/>
        <w:ind w:left="-142"/>
        <w:jc w:val="both"/>
        <w:rPr>
          <w:rFonts w:ascii="Arial" w:eastAsia="Times New Roman" w:hAnsi="Arial" w:cs="Arial"/>
          <w:bCs/>
          <w:sz w:val="18"/>
          <w:szCs w:val="18"/>
          <w:lang w:eastAsia="sl-SI"/>
        </w:rPr>
      </w:pPr>
      <w:r w:rsidRPr="00240CC1">
        <w:rPr>
          <w:rFonts w:ascii="Arial" w:eastAsia="Times New Roman" w:hAnsi="Arial" w:cs="Arial"/>
          <w:bCs/>
          <w:sz w:val="18"/>
          <w:szCs w:val="18"/>
          <w:lang w:eastAsia="sl-SI"/>
        </w:rPr>
        <w:t>Cena vzdrževanja po sistemu »</w:t>
      </w:r>
      <w:proofErr w:type="spellStart"/>
      <w:r w:rsidRPr="00240CC1">
        <w:rPr>
          <w:rFonts w:ascii="Arial" w:eastAsia="Times New Roman" w:hAnsi="Arial" w:cs="Arial"/>
          <w:bCs/>
          <w:sz w:val="18"/>
          <w:szCs w:val="18"/>
          <w:lang w:eastAsia="sl-SI"/>
        </w:rPr>
        <w:t>All</w:t>
      </w:r>
      <w:proofErr w:type="spellEnd"/>
      <w:r w:rsidRPr="00240CC1">
        <w:rPr>
          <w:rFonts w:ascii="Arial" w:eastAsia="Times New Roman" w:hAnsi="Arial" w:cs="Arial"/>
          <w:bCs/>
          <w:sz w:val="18"/>
          <w:szCs w:val="18"/>
          <w:lang w:eastAsia="sl-SI"/>
        </w:rPr>
        <w:t xml:space="preserve"> </w:t>
      </w:r>
      <w:proofErr w:type="spellStart"/>
      <w:r w:rsidRPr="00240CC1">
        <w:rPr>
          <w:rFonts w:ascii="Arial" w:eastAsia="Times New Roman" w:hAnsi="Arial" w:cs="Arial"/>
          <w:bCs/>
          <w:sz w:val="18"/>
          <w:szCs w:val="18"/>
          <w:lang w:eastAsia="sl-SI"/>
        </w:rPr>
        <w:t>Inclusive</w:t>
      </w:r>
      <w:proofErr w:type="spellEnd"/>
      <w:r w:rsidRPr="00240CC1">
        <w:rPr>
          <w:rFonts w:ascii="Arial" w:eastAsia="Times New Roman" w:hAnsi="Arial" w:cs="Arial"/>
          <w:bCs/>
          <w:sz w:val="18"/>
          <w:szCs w:val="18"/>
          <w:lang w:eastAsia="sl-SI"/>
        </w:rPr>
        <w:t>« (</w:t>
      </w:r>
      <w:proofErr w:type="spellStart"/>
      <w:r w:rsidRPr="00240CC1">
        <w:rPr>
          <w:rFonts w:ascii="Arial" w:eastAsia="Times New Roman" w:hAnsi="Arial" w:cs="Arial"/>
          <w:bCs/>
          <w:sz w:val="18"/>
          <w:szCs w:val="18"/>
          <w:lang w:eastAsia="sl-SI"/>
        </w:rPr>
        <w:t>kpl</w:t>
      </w:r>
      <w:proofErr w:type="spellEnd"/>
      <w:r w:rsidRPr="00240CC1">
        <w:rPr>
          <w:rFonts w:ascii="Arial" w:eastAsia="Times New Roman" w:hAnsi="Arial" w:cs="Arial"/>
          <w:bCs/>
          <w:sz w:val="18"/>
          <w:szCs w:val="18"/>
          <w:lang w:eastAsia="sl-SI"/>
        </w:rPr>
        <w:t xml:space="preserve"> storitev) v mesečnem pavšalu zajema vse stroške (potrošni material, rezervne dele,</w:t>
      </w:r>
      <w:r w:rsidRPr="00240CC1">
        <w:rPr>
          <w:rFonts w:eastAsia="Calibri" w:cs="Times New Roman"/>
        </w:rPr>
        <w:t xml:space="preserve"> </w:t>
      </w:r>
      <w:r w:rsidRPr="00240CC1">
        <w:rPr>
          <w:rFonts w:ascii="Arial" w:eastAsia="Times New Roman" w:hAnsi="Arial" w:cs="Arial"/>
          <w:bCs/>
          <w:sz w:val="18"/>
          <w:szCs w:val="18"/>
          <w:lang w:eastAsia="sl-SI"/>
        </w:rPr>
        <w:t xml:space="preserve">delo, potni stroški, nadgradnje programske opreme sistema za izboljšanje delovanja sistema,…). V ceni so vključeni vsi  stroški izvajalca, popusti in rabati. </w:t>
      </w:r>
    </w:p>
    <w:p w14:paraId="21029DFC" w14:textId="77777777" w:rsidR="004C0600" w:rsidRPr="00240CC1" w:rsidRDefault="004C0600" w:rsidP="004C0600">
      <w:pPr>
        <w:spacing w:after="0"/>
        <w:ind w:left="-142"/>
        <w:rPr>
          <w:rFonts w:ascii="Arial" w:eastAsia="Times New Roman" w:hAnsi="Arial" w:cs="Arial"/>
          <w:sz w:val="18"/>
          <w:szCs w:val="18"/>
          <w:lang w:eastAsia="sl-SI"/>
        </w:rPr>
      </w:pPr>
    </w:p>
    <w:p w14:paraId="7C737FDF" w14:textId="77777777" w:rsidR="004C0600" w:rsidRPr="00B25524" w:rsidRDefault="004C0600" w:rsidP="004C0600">
      <w:pPr>
        <w:spacing w:after="0"/>
        <w:ind w:left="-142"/>
        <w:rPr>
          <w:rFonts w:ascii="Arial" w:eastAsia="Times New Roman" w:hAnsi="Arial" w:cs="Arial"/>
          <w:bCs/>
          <w:sz w:val="18"/>
          <w:szCs w:val="18"/>
          <w:lang w:eastAsia="sl-SI"/>
        </w:rPr>
      </w:pPr>
      <w:r w:rsidRPr="00B25524">
        <w:rPr>
          <w:rFonts w:ascii="Arial" w:eastAsia="Times New Roman" w:hAnsi="Arial" w:cs="Arial"/>
          <w:bCs/>
          <w:sz w:val="18"/>
          <w:szCs w:val="18"/>
          <w:lang w:eastAsia="sl-SI"/>
        </w:rPr>
        <w:t>V ceno vzdrževalnine po tej pogodbi pa niso vključeni stroški odprave napak, okvar zaradi:</w:t>
      </w:r>
    </w:p>
    <w:p w14:paraId="75FD781B" w14:textId="77777777" w:rsidR="004C0600" w:rsidRPr="00B25524" w:rsidRDefault="004C0600" w:rsidP="00974740">
      <w:pPr>
        <w:numPr>
          <w:ilvl w:val="0"/>
          <w:numId w:val="18"/>
        </w:numPr>
        <w:spacing w:after="0"/>
        <w:contextualSpacing/>
        <w:rPr>
          <w:rFonts w:ascii="Arial" w:eastAsia="Times New Roman" w:hAnsi="Arial" w:cs="Arial"/>
          <w:bCs/>
          <w:sz w:val="18"/>
          <w:szCs w:val="18"/>
          <w:lang w:eastAsia="sl-SI"/>
        </w:rPr>
      </w:pPr>
      <w:r w:rsidRPr="00B25524">
        <w:rPr>
          <w:rFonts w:ascii="Arial" w:eastAsia="Times New Roman" w:hAnsi="Arial" w:cs="Arial"/>
          <w:bCs/>
          <w:sz w:val="18"/>
          <w:szCs w:val="18"/>
          <w:lang w:eastAsia="sl-SI"/>
        </w:rPr>
        <w:t>nepravilne uporabe ali malomarnega ravnanja oseb naročnika,</w:t>
      </w:r>
    </w:p>
    <w:p w14:paraId="17F5ABCE" w14:textId="77777777" w:rsidR="004C0600" w:rsidRPr="00B25524" w:rsidRDefault="004C0600" w:rsidP="00974740">
      <w:pPr>
        <w:numPr>
          <w:ilvl w:val="0"/>
          <w:numId w:val="18"/>
        </w:numPr>
        <w:spacing w:after="0"/>
        <w:contextualSpacing/>
        <w:rPr>
          <w:rFonts w:ascii="Arial" w:eastAsia="Times New Roman" w:hAnsi="Arial" w:cs="Arial"/>
          <w:bCs/>
          <w:sz w:val="18"/>
          <w:szCs w:val="18"/>
          <w:lang w:eastAsia="sl-SI"/>
        </w:rPr>
      </w:pPr>
      <w:r w:rsidRPr="00B25524">
        <w:rPr>
          <w:rFonts w:ascii="Arial" w:eastAsia="Times New Roman" w:hAnsi="Arial" w:cs="Arial"/>
          <w:bCs/>
          <w:sz w:val="18"/>
          <w:szCs w:val="18"/>
          <w:lang w:eastAsia="sl-SI"/>
        </w:rPr>
        <w:t>posegov nepooblaščenih oseb,</w:t>
      </w:r>
    </w:p>
    <w:p w14:paraId="46CCCB63" w14:textId="77777777" w:rsidR="004C0600" w:rsidRPr="00B25524" w:rsidRDefault="004C0600" w:rsidP="00974740">
      <w:pPr>
        <w:numPr>
          <w:ilvl w:val="0"/>
          <w:numId w:val="18"/>
        </w:numPr>
        <w:spacing w:after="0"/>
        <w:contextualSpacing/>
        <w:rPr>
          <w:rFonts w:ascii="Arial" w:eastAsia="Times New Roman" w:hAnsi="Arial" w:cs="Arial"/>
          <w:bCs/>
          <w:sz w:val="18"/>
          <w:szCs w:val="18"/>
          <w:lang w:eastAsia="sl-SI"/>
        </w:rPr>
      </w:pPr>
      <w:r w:rsidRPr="00B25524">
        <w:rPr>
          <w:rFonts w:ascii="Arial" w:eastAsia="Times New Roman" w:hAnsi="Arial" w:cs="Arial"/>
          <w:bCs/>
          <w:sz w:val="18"/>
          <w:szCs w:val="18"/>
          <w:lang w:eastAsia="sl-SI"/>
        </w:rPr>
        <w:t>zaradi atmosferskih razelektrenj (strela),</w:t>
      </w:r>
    </w:p>
    <w:p w14:paraId="39A36EBB" w14:textId="77777777" w:rsidR="004C0600" w:rsidRPr="00B25524" w:rsidRDefault="004C0600" w:rsidP="00974740">
      <w:pPr>
        <w:numPr>
          <w:ilvl w:val="0"/>
          <w:numId w:val="18"/>
        </w:numPr>
        <w:spacing w:after="0"/>
        <w:contextualSpacing/>
        <w:rPr>
          <w:rFonts w:ascii="Arial" w:eastAsia="Times New Roman" w:hAnsi="Arial" w:cs="Arial"/>
          <w:bCs/>
          <w:sz w:val="18"/>
          <w:szCs w:val="18"/>
          <w:lang w:eastAsia="sl-SI"/>
        </w:rPr>
      </w:pPr>
      <w:r w:rsidRPr="00B25524">
        <w:rPr>
          <w:rFonts w:ascii="Arial" w:eastAsia="Times New Roman" w:hAnsi="Arial" w:cs="Arial"/>
          <w:bCs/>
          <w:sz w:val="18"/>
          <w:szCs w:val="18"/>
          <w:lang w:eastAsia="sl-SI"/>
        </w:rPr>
        <w:t xml:space="preserve">zaradi višje sile (npr. poplave, potres, požar, ipd.). </w:t>
      </w:r>
    </w:p>
    <w:p w14:paraId="2C9779C9" w14:textId="77777777" w:rsidR="00C91ACB" w:rsidRDefault="00C91ACB" w:rsidP="004C0600">
      <w:pPr>
        <w:spacing w:after="0"/>
        <w:ind w:left="-142"/>
        <w:jc w:val="both"/>
        <w:rPr>
          <w:rFonts w:ascii="Arial" w:eastAsia="Times New Roman" w:hAnsi="Arial" w:cs="Arial"/>
          <w:bCs/>
          <w:sz w:val="18"/>
          <w:szCs w:val="18"/>
          <w:lang w:eastAsia="sl-SI"/>
        </w:rPr>
      </w:pPr>
    </w:p>
    <w:p w14:paraId="4DDBC6A3" w14:textId="6086C098" w:rsidR="004C0600" w:rsidRPr="00B25524" w:rsidRDefault="004C0600" w:rsidP="004C0600">
      <w:pPr>
        <w:spacing w:after="0"/>
        <w:ind w:left="-142"/>
        <w:jc w:val="both"/>
        <w:rPr>
          <w:rFonts w:ascii="Arial" w:eastAsia="Times New Roman" w:hAnsi="Arial" w:cs="Arial"/>
          <w:bCs/>
          <w:sz w:val="18"/>
          <w:szCs w:val="18"/>
          <w:lang w:eastAsia="sl-SI"/>
        </w:rPr>
      </w:pPr>
      <w:r w:rsidRPr="00B25524">
        <w:rPr>
          <w:rFonts w:ascii="Arial" w:eastAsia="Times New Roman" w:hAnsi="Arial" w:cs="Arial"/>
          <w:bCs/>
          <w:sz w:val="18"/>
          <w:szCs w:val="18"/>
          <w:lang w:eastAsia="sl-SI"/>
        </w:rPr>
        <w:t>V primeru pojava tovrstne situacije je dokazno breme (stroški), da gre res za napake katerih odprava ni zajeta v pavšalu, na strani izvajalca.</w:t>
      </w:r>
    </w:p>
    <w:p w14:paraId="036038BB" w14:textId="77777777" w:rsidR="004C0600" w:rsidRPr="00B25524" w:rsidRDefault="004C0600" w:rsidP="004C0600">
      <w:pPr>
        <w:spacing w:after="0"/>
        <w:ind w:left="-142"/>
        <w:rPr>
          <w:rFonts w:ascii="Arial" w:eastAsia="Times New Roman" w:hAnsi="Arial" w:cs="Arial"/>
          <w:bCs/>
          <w:sz w:val="18"/>
          <w:szCs w:val="18"/>
          <w:lang w:eastAsia="sl-SI"/>
        </w:rPr>
      </w:pPr>
    </w:p>
    <w:p w14:paraId="1D6D056C" w14:textId="77777777" w:rsidR="004C0600" w:rsidRPr="00240CC1" w:rsidRDefault="004C0600" w:rsidP="004C0600">
      <w:pPr>
        <w:spacing w:after="0"/>
        <w:ind w:left="-142"/>
        <w:jc w:val="center"/>
        <w:rPr>
          <w:rFonts w:ascii="Arial" w:eastAsia="Times New Roman" w:hAnsi="Arial" w:cs="Arial"/>
          <w:bCs/>
          <w:iCs/>
          <w:sz w:val="18"/>
          <w:szCs w:val="18"/>
          <w:lang w:eastAsia="sl-SI"/>
        </w:rPr>
      </w:pPr>
      <w:r w:rsidRPr="00240CC1">
        <w:rPr>
          <w:rFonts w:ascii="Arial" w:eastAsia="Times New Roman" w:hAnsi="Arial" w:cs="Arial"/>
          <w:bCs/>
          <w:iCs/>
          <w:sz w:val="18"/>
          <w:szCs w:val="18"/>
          <w:lang w:eastAsia="sl-SI"/>
        </w:rPr>
        <w:t>5. člen</w:t>
      </w:r>
    </w:p>
    <w:p w14:paraId="7A75CF81" w14:textId="77777777" w:rsidR="004C0600" w:rsidRPr="00240CC1" w:rsidRDefault="004C0600" w:rsidP="004C0600">
      <w:pPr>
        <w:spacing w:after="0"/>
        <w:ind w:left="-142"/>
        <w:rPr>
          <w:rFonts w:ascii="Arial" w:eastAsia="Times New Roman" w:hAnsi="Arial" w:cs="Arial"/>
          <w:bCs/>
          <w:iCs/>
          <w:sz w:val="18"/>
          <w:szCs w:val="18"/>
          <w:lang w:eastAsia="sl-SI"/>
        </w:rPr>
      </w:pPr>
    </w:p>
    <w:p w14:paraId="14A68ED0" w14:textId="77777777" w:rsidR="004C0600" w:rsidRPr="00240CC1" w:rsidRDefault="004C0600" w:rsidP="004C0600">
      <w:pPr>
        <w:tabs>
          <w:tab w:val="left" w:pos="1418"/>
        </w:tabs>
        <w:suppressAutoHyphens/>
        <w:spacing w:after="0"/>
        <w:ind w:left="-142"/>
        <w:jc w:val="both"/>
        <w:rPr>
          <w:rFonts w:ascii="Arial" w:eastAsia="Times New Roman" w:hAnsi="Arial" w:cs="Arial"/>
          <w:bCs/>
          <w:sz w:val="18"/>
          <w:szCs w:val="18"/>
        </w:rPr>
      </w:pPr>
      <w:r w:rsidRPr="00240CC1">
        <w:rPr>
          <w:rFonts w:ascii="Arial" w:eastAsia="Times New Roman" w:hAnsi="Arial" w:cs="Arial"/>
          <w:bCs/>
          <w:sz w:val="18"/>
          <w:szCs w:val="18"/>
        </w:rPr>
        <w:t>Cene po ponudbi in cene po</w:t>
      </w:r>
      <w:r w:rsidRPr="00240CC1">
        <w:rPr>
          <w:rFonts w:ascii="Arial" w:eastAsia="Times New Roman" w:hAnsi="Arial" w:cs="Arial"/>
          <w:bCs/>
          <w:sz w:val="18"/>
          <w:szCs w:val="18"/>
          <w:lang w:eastAsia="sl-SI"/>
        </w:rPr>
        <w:t xml:space="preserve"> ceniku rezervnih delov izvajalca (ki je bil predložen v okviru ponudbene dokumentacije) </w:t>
      </w:r>
      <w:r w:rsidRPr="00240CC1">
        <w:rPr>
          <w:rFonts w:ascii="Arial" w:eastAsia="Times New Roman" w:hAnsi="Arial" w:cs="Arial"/>
          <w:bCs/>
          <w:sz w:val="18"/>
          <w:szCs w:val="18"/>
        </w:rPr>
        <w:t>so fiksne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Uradni list RS</w:t>
      </w:r>
      <w:r>
        <w:rPr>
          <w:rFonts w:ascii="Arial" w:eastAsia="Times New Roman" w:hAnsi="Arial" w:cs="Arial"/>
          <w:bCs/>
          <w:sz w:val="18"/>
          <w:szCs w:val="18"/>
        </w:rPr>
        <w:t>,</w:t>
      </w:r>
      <w:r w:rsidRPr="00240CC1">
        <w:rPr>
          <w:rFonts w:ascii="Arial" w:eastAsia="Times New Roman" w:hAnsi="Arial" w:cs="Arial"/>
          <w:bCs/>
          <w:sz w:val="18"/>
          <w:szCs w:val="18"/>
        </w:rPr>
        <w:t xml:space="preserve"> št.1/04). </w:t>
      </w:r>
    </w:p>
    <w:p w14:paraId="54C17A48" w14:textId="77777777" w:rsidR="004C0600" w:rsidRPr="00240CC1" w:rsidRDefault="004C0600" w:rsidP="004C0600">
      <w:pPr>
        <w:spacing w:after="0"/>
        <w:ind w:left="-142"/>
        <w:jc w:val="both"/>
        <w:rPr>
          <w:rFonts w:ascii="Arial" w:eastAsia="Times New Roman" w:hAnsi="Arial" w:cs="Arial"/>
          <w:sz w:val="18"/>
          <w:szCs w:val="18"/>
          <w:lang w:eastAsia="sl-SI"/>
        </w:rPr>
      </w:pPr>
    </w:p>
    <w:p w14:paraId="1D7D0941" w14:textId="77777777" w:rsidR="004C0600" w:rsidRPr="00240CC1" w:rsidRDefault="004C0600" w:rsidP="004C0600">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Izvajalec se zavezuje naročnika pisno zaprositi za spremembo cen. O spremembi cen pogodbeni stranki skleneta aneks k tej pogodbi.</w:t>
      </w:r>
    </w:p>
    <w:p w14:paraId="60D8C812" w14:textId="77777777" w:rsidR="004C0600" w:rsidRPr="00240CC1" w:rsidRDefault="004C0600" w:rsidP="004C0600">
      <w:pPr>
        <w:spacing w:after="0"/>
        <w:ind w:left="-142"/>
        <w:jc w:val="center"/>
        <w:rPr>
          <w:rFonts w:ascii="Arial" w:eastAsia="Times New Roman" w:hAnsi="Arial" w:cs="Arial"/>
          <w:b/>
          <w:iCs/>
          <w:sz w:val="18"/>
          <w:szCs w:val="18"/>
          <w:lang w:eastAsia="sl-SI"/>
        </w:rPr>
      </w:pPr>
    </w:p>
    <w:p w14:paraId="778042FC" w14:textId="77777777" w:rsidR="004C0600" w:rsidRPr="00240CC1" w:rsidRDefault="004C0600" w:rsidP="004C0600">
      <w:pPr>
        <w:spacing w:after="0"/>
        <w:ind w:left="-142"/>
        <w:jc w:val="center"/>
        <w:rPr>
          <w:rFonts w:ascii="Arial" w:eastAsia="Times New Roman" w:hAnsi="Arial" w:cs="Arial"/>
          <w:bCs/>
          <w:iCs/>
          <w:sz w:val="18"/>
          <w:szCs w:val="18"/>
          <w:lang w:eastAsia="sl-SI"/>
        </w:rPr>
      </w:pPr>
      <w:r w:rsidRPr="00240CC1">
        <w:rPr>
          <w:rFonts w:ascii="Arial" w:eastAsia="Times New Roman" w:hAnsi="Arial" w:cs="Arial"/>
          <w:bCs/>
          <w:iCs/>
          <w:sz w:val="18"/>
          <w:szCs w:val="18"/>
          <w:lang w:eastAsia="sl-SI"/>
        </w:rPr>
        <w:t>6. člen</w:t>
      </w:r>
    </w:p>
    <w:p w14:paraId="0E96C5B2" w14:textId="77777777" w:rsidR="004C0600" w:rsidRPr="00240CC1" w:rsidRDefault="004C0600" w:rsidP="004C0600">
      <w:pPr>
        <w:spacing w:after="0"/>
        <w:ind w:left="-142"/>
        <w:jc w:val="both"/>
        <w:rPr>
          <w:rFonts w:ascii="Arial" w:eastAsia="Times New Roman" w:hAnsi="Arial" w:cs="Arial"/>
          <w:sz w:val="18"/>
          <w:szCs w:val="18"/>
          <w:lang w:eastAsia="sl-SI"/>
        </w:rPr>
      </w:pPr>
    </w:p>
    <w:p w14:paraId="492AF2CA" w14:textId="77777777" w:rsidR="004C0600" w:rsidRPr="00240CC1" w:rsidRDefault="004C0600" w:rsidP="004C0600">
      <w:pPr>
        <w:spacing w:after="0"/>
        <w:ind w:left="-142"/>
        <w:jc w:val="both"/>
        <w:rPr>
          <w:rFonts w:ascii="Arial" w:eastAsia="Times New Roman" w:hAnsi="Arial" w:cs="Arial"/>
          <w:sz w:val="18"/>
          <w:szCs w:val="18"/>
          <w:lang w:eastAsia="sl-SI"/>
        </w:rPr>
      </w:pPr>
      <w:r w:rsidRPr="00240CC1">
        <w:rPr>
          <w:rFonts w:ascii="Arial" w:eastAsia="Times New Roman" w:hAnsi="Arial" w:cs="Arial"/>
          <w:iCs/>
          <w:sz w:val="18"/>
          <w:szCs w:val="18"/>
          <w:lang w:eastAsia="sl-SI"/>
        </w:rPr>
        <w:lastRenderedPageBreak/>
        <w:t>Izvajalec se obvezuje, da bo naročniku izvajal storitve skladno s prilogo: Specifikacijo zahtev naročnika za predmet javnega naročila,</w:t>
      </w:r>
      <w:r w:rsidRPr="00240CC1">
        <w:rPr>
          <w:rFonts w:ascii="Arial" w:eastAsia="Times New Roman" w:hAnsi="Arial" w:cs="Arial"/>
          <w:bCs/>
          <w:sz w:val="18"/>
          <w:szCs w:val="18"/>
          <w:lang w:eastAsia="sl-SI"/>
        </w:rPr>
        <w:t xml:space="preserve"> ponudbo, razpisno dokumentacijo z vsemi njenimi prilogami, skladno s pravili stroke, mednarodnimi standardi in veljavnimi predpisi v Republiki Sloveniji.</w:t>
      </w:r>
    </w:p>
    <w:p w14:paraId="0FB100E8" w14:textId="77777777" w:rsidR="004C0600" w:rsidRPr="00240CC1" w:rsidRDefault="004C0600" w:rsidP="004C0600">
      <w:pPr>
        <w:spacing w:after="0"/>
        <w:ind w:left="-142"/>
        <w:jc w:val="center"/>
        <w:rPr>
          <w:rFonts w:ascii="Arial" w:eastAsia="Times New Roman" w:hAnsi="Arial" w:cs="Arial"/>
          <w:b/>
          <w:iCs/>
          <w:sz w:val="18"/>
          <w:szCs w:val="18"/>
          <w:lang w:eastAsia="sl-SI"/>
        </w:rPr>
      </w:pPr>
    </w:p>
    <w:p w14:paraId="147C8FBD" w14:textId="77777777" w:rsidR="004C0600" w:rsidRPr="00240CC1" w:rsidRDefault="004C0600" w:rsidP="004C0600">
      <w:pPr>
        <w:spacing w:after="0"/>
        <w:ind w:left="-142"/>
        <w:jc w:val="center"/>
        <w:rPr>
          <w:rFonts w:ascii="Arial" w:eastAsia="Times New Roman" w:hAnsi="Arial" w:cs="Arial"/>
          <w:bCs/>
          <w:iCs/>
          <w:sz w:val="18"/>
          <w:szCs w:val="18"/>
          <w:lang w:eastAsia="sl-SI"/>
        </w:rPr>
      </w:pPr>
      <w:r w:rsidRPr="00240CC1">
        <w:rPr>
          <w:rFonts w:ascii="Arial" w:eastAsia="Times New Roman" w:hAnsi="Arial" w:cs="Arial"/>
          <w:bCs/>
          <w:iCs/>
          <w:sz w:val="18"/>
          <w:szCs w:val="18"/>
          <w:lang w:eastAsia="sl-SI"/>
        </w:rPr>
        <w:t>7. člen</w:t>
      </w:r>
    </w:p>
    <w:p w14:paraId="4BBB2B35" w14:textId="4A27E371" w:rsidR="004C0600" w:rsidRPr="00240CC1" w:rsidRDefault="004C0600" w:rsidP="004C0600">
      <w:pPr>
        <w:spacing w:before="225" w:after="225"/>
        <w:jc w:val="both"/>
        <w:rPr>
          <w:rFonts w:eastAsia="Calibri" w:cs="Times New Roman"/>
        </w:rPr>
      </w:pPr>
      <w:r w:rsidRPr="00240CC1">
        <w:rPr>
          <w:rFonts w:ascii="Arial" w:eastAsia="Times New Roman" w:hAnsi="Arial" w:cs="Arial"/>
          <w:bCs/>
          <w:sz w:val="18"/>
          <w:szCs w:val="18"/>
          <w:lang w:eastAsia="sl-SI"/>
        </w:rPr>
        <w:t xml:space="preserve">Izvajalec </w:t>
      </w:r>
      <w:r w:rsidRPr="00240CC1">
        <w:rPr>
          <w:rFonts w:ascii="Arial" w:eastAsia="Calibri" w:hAnsi="Arial" w:cs="Arial"/>
          <w:color w:val="000000"/>
          <w:sz w:val="18"/>
          <w:szCs w:val="18"/>
        </w:rPr>
        <w:t>zagotavlja servisiranje opreme (servis in rez. dele) pri s strani proizvajalca pooblaščenem in usposobljenem serviserju (v primeru servisa iz tujine mora vsa komunikacija med servisom in naročnikom potekati izključno v slovenskem jeziku) ter:</w:t>
      </w:r>
    </w:p>
    <w:tbl>
      <w:tblPr>
        <w:tblStyle w:val="NormalTablePHPDOCX3"/>
        <w:tblW w:w="0" w:type="auto"/>
        <w:tblInd w:w="108" w:type="dxa"/>
        <w:tblLook w:val="04A0" w:firstRow="1" w:lastRow="0" w:firstColumn="1" w:lastColumn="0" w:noHBand="0" w:noVBand="1"/>
      </w:tblPr>
      <w:tblGrid>
        <w:gridCol w:w="8742"/>
        <w:gridCol w:w="222"/>
      </w:tblGrid>
      <w:tr w:rsidR="004C0600" w:rsidRPr="00240CC1" w14:paraId="11959689" w14:textId="77777777" w:rsidTr="00672C9F">
        <w:tc>
          <w:tcPr>
            <w:tcW w:w="0" w:type="auto"/>
            <w:tcMar>
              <w:top w:w="0" w:type="auto"/>
              <w:bottom w:w="0" w:type="auto"/>
            </w:tcMar>
          </w:tcPr>
          <w:p w14:paraId="6A1A57A4" w14:textId="504A92DA" w:rsidR="006B41CC" w:rsidRDefault="006B41CC" w:rsidP="006B41CC">
            <w:pPr>
              <w:numPr>
                <w:ilvl w:val="0"/>
                <w:numId w:val="73"/>
              </w:numPr>
              <w:rPr>
                <w:rFonts w:ascii="Arial" w:hAnsi="Arial" w:cs="Arial"/>
                <w:color w:val="000000"/>
                <w:sz w:val="18"/>
                <w:szCs w:val="18"/>
              </w:rPr>
            </w:pPr>
            <w:r>
              <w:rPr>
                <w:rFonts w:ascii="Arial" w:hAnsi="Arial" w:cs="Arial"/>
                <w:color w:val="000000"/>
                <w:sz w:val="18"/>
                <w:szCs w:val="18"/>
              </w:rPr>
              <w:t>Dosegljivost servisa najmanj v času od ponedeljka do petka od 7:00 do 17:00 ure;</w:t>
            </w:r>
          </w:p>
          <w:p w14:paraId="0FA127E4" w14:textId="77777777" w:rsidR="006B41CC" w:rsidRDefault="006B41CC" w:rsidP="006B41CC">
            <w:pPr>
              <w:numPr>
                <w:ilvl w:val="0"/>
                <w:numId w:val="73"/>
              </w:numPr>
              <w:rPr>
                <w:rFonts w:ascii="Arial" w:hAnsi="Arial" w:cs="Arial"/>
                <w:color w:val="000000"/>
                <w:sz w:val="18"/>
                <w:szCs w:val="18"/>
              </w:rPr>
            </w:pPr>
            <w:r>
              <w:rPr>
                <w:rFonts w:ascii="Arial" w:hAnsi="Arial" w:cs="Arial"/>
                <w:color w:val="000000"/>
                <w:sz w:val="18"/>
                <w:szCs w:val="18"/>
              </w:rPr>
              <w:t>Odzivni čas 4 ure po prejemu pisnega obvestila o okvari (čas ko se servis odzove na sporočeno okvaro in prične z ugotavljanjem vzrokov okvare in odpravljanjem težav);</w:t>
            </w:r>
          </w:p>
          <w:p w14:paraId="34840C3A" w14:textId="77777777" w:rsidR="006B41CC" w:rsidRDefault="006B41CC" w:rsidP="006B41CC">
            <w:pPr>
              <w:numPr>
                <w:ilvl w:val="0"/>
                <w:numId w:val="73"/>
              </w:numPr>
              <w:rPr>
                <w:rFonts w:ascii="Arial" w:hAnsi="Arial" w:cs="Arial"/>
                <w:color w:val="000000"/>
                <w:sz w:val="18"/>
                <w:szCs w:val="18"/>
              </w:rPr>
            </w:pPr>
            <w:r>
              <w:rPr>
                <w:rFonts w:ascii="Arial" w:hAnsi="Arial" w:cs="Arial"/>
                <w:color w:val="000000"/>
                <w:sz w:val="18"/>
                <w:szCs w:val="18"/>
              </w:rPr>
              <w:t>Časi za odpravo napak: največ  1 delovni dan za manjšo okvaro oz. 2 delovna dni za večjo okvaro, v primeru, da je potreben rezervni del iz tujine pa največ 4 delovne dni po prejemu pisnega obvestila o okvari.</w:t>
            </w:r>
          </w:p>
          <w:p w14:paraId="37B305B7" w14:textId="48D5E1F7" w:rsidR="004C0600" w:rsidRPr="00240CC1" w:rsidRDefault="006B41CC" w:rsidP="006B41CC">
            <w:pPr>
              <w:numPr>
                <w:ilvl w:val="0"/>
                <w:numId w:val="3"/>
              </w:numPr>
              <w:spacing w:line="276" w:lineRule="auto"/>
              <w:jc w:val="both"/>
              <w:rPr>
                <w:rFonts w:ascii="Arial" w:eastAsia="Calibri" w:hAnsi="Arial" w:cs="Arial"/>
                <w:color w:val="000000"/>
                <w:sz w:val="18"/>
                <w:szCs w:val="18"/>
              </w:rPr>
            </w:pPr>
            <w:r>
              <w:rPr>
                <w:rFonts w:ascii="Arial" w:hAnsi="Arial" w:cs="Arial"/>
                <w:color w:val="000000"/>
                <w:sz w:val="18"/>
                <w:szCs w:val="18"/>
              </w:rPr>
              <w:t>Izjemoma je čas odprave napak, okvar lahko daljši, po vsakokratnem predhodnem dogovoru z uporabnikom. Če izvajalec ne odpravi napak v dogovorjenem roku, jih je upravičen odpraviti uporabnik in to na račun dobavitelja - v primeru, da bi uporabnik zaradi daljših časov odprav napak utrpel škodo je dobavitelj / izvajalec dolžan uporabniku kriti nastale stroške, če bi uporabnik to zahteval.  </w:t>
            </w:r>
          </w:p>
        </w:tc>
        <w:tc>
          <w:tcPr>
            <w:tcW w:w="0" w:type="auto"/>
          </w:tcPr>
          <w:p w14:paraId="69EF04BC" w14:textId="77777777" w:rsidR="004C0600" w:rsidRPr="00240CC1" w:rsidRDefault="004C0600" w:rsidP="00974740">
            <w:pPr>
              <w:numPr>
                <w:ilvl w:val="0"/>
                <w:numId w:val="3"/>
              </w:numPr>
              <w:spacing w:line="276" w:lineRule="auto"/>
              <w:rPr>
                <w:rFonts w:ascii="Arial" w:eastAsia="Calibri" w:hAnsi="Arial" w:cs="Arial"/>
                <w:color w:val="000000"/>
                <w:sz w:val="18"/>
                <w:szCs w:val="18"/>
              </w:rPr>
            </w:pPr>
          </w:p>
        </w:tc>
      </w:tr>
    </w:tbl>
    <w:p w14:paraId="32BCD160" w14:textId="77777777" w:rsidR="004C0600" w:rsidRPr="00240CC1" w:rsidRDefault="004C0600" w:rsidP="004C0600">
      <w:pPr>
        <w:spacing w:after="0"/>
        <w:ind w:left="-142"/>
        <w:jc w:val="both"/>
        <w:rPr>
          <w:rFonts w:ascii="Arial" w:eastAsia="Times New Roman" w:hAnsi="Arial" w:cs="Arial"/>
          <w:b/>
          <w:iCs/>
          <w:sz w:val="18"/>
          <w:szCs w:val="18"/>
          <w:lang w:eastAsia="sl-SI"/>
        </w:rPr>
      </w:pPr>
    </w:p>
    <w:p w14:paraId="10B90DEB" w14:textId="77777777" w:rsidR="004C0600" w:rsidRPr="00240CC1" w:rsidRDefault="004C0600" w:rsidP="004C0600">
      <w:pPr>
        <w:spacing w:after="0"/>
        <w:ind w:left="-142"/>
        <w:rPr>
          <w:rFonts w:ascii="Arial" w:eastAsia="Times New Roman" w:hAnsi="Arial" w:cs="Arial"/>
          <w:sz w:val="18"/>
          <w:szCs w:val="18"/>
        </w:rPr>
      </w:pPr>
      <w:r w:rsidRPr="00240CC1">
        <w:rPr>
          <w:rFonts w:ascii="Arial" w:eastAsia="Times New Roman" w:hAnsi="Arial" w:cs="Arial"/>
          <w:sz w:val="18"/>
          <w:szCs w:val="18"/>
          <w:lang w:eastAsia="sl-SI"/>
        </w:rPr>
        <w:t>Izvajalec zagotavlja dosegljivost servisne službe (izvajalec servisa_________________________) na:</w:t>
      </w:r>
    </w:p>
    <w:p w14:paraId="2657B322" w14:textId="77777777" w:rsidR="004C0600" w:rsidRPr="00240CC1" w:rsidRDefault="004C0600" w:rsidP="004C0600">
      <w:pPr>
        <w:spacing w:after="0"/>
        <w:ind w:left="-142"/>
        <w:rPr>
          <w:rFonts w:ascii="Arial" w:eastAsia="Times New Roman" w:hAnsi="Arial" w:cs="Arial"/>
          <w:sz w:val="18"/>
          <w:szCs w:val="18"/>
        </w:rPr>
      </w:pPr>
    </w:p>
    <w:p w14:paraId="0D7FF320" w14:textId="77777777" w:rsidR="004C0600" w:rsidRPr="00240CC1" w:rsidRDefault="004C0600" w:rsidP="004C0600">
      <w:pPr>
        <w:spacing w:after="0"/>
        <w:ind w:left="-142"/>
        <w:rPr>
          <w:rFonts w:ascii="Arial" w:eastAsia="Arial Unicode MS" w:hAnsi="Arial" w:cs="Arial"/>
          <w:sz w:val="18"/>
          <w:szCs w:val="18"/>
        </w:rPr>
      </w:pPr>
      <w:r w:rsidRPr="00240CC1">
        <w:rPr>
          <w:rFonts w:ascii="Arial" w:eastAsia="Times New Roman" w:hAnsi="Arial" w:cs="Arial"/>
          <w:sz w:val="18"/>
          <w:szCs w:val="18"/>
          <w:lang w:eastAsia="sl-SI"/>
        </w:rPr>
        <w:t>telefonski številki _____________________________</w:t>
      </w:r>
    </w:p>
    <w:p w14:paraId="009EC8F4" w14:textId="77777777" w:rsidR="004C0600" w:rsidRPr="00240CC1" w:rsidRDefault="004C0600" w:rsidP="004C0600">
      <w:pPr>
        <w:spacing w:after="0"/>
        <w:ind w:left="-142"/>
        <w:rPr>
          <w:rFonts w:ascii="Arial" w:eastAsia="Times New Roman" w:hAnsi="Arial" w:cs="Arial"/>
          <w:sz w:val="18"/>
          <w:szCs w:val="18"/>
        </w:rPr>
      </w:pPr>
    </w:p>
    <w:p w14:paraId="668FE033" w14:textId="77777777" w:rsidR="004C0600" w:rsidRPr="00240CC1" w:rsidRDefault="004C0600" w:rsidP="004C0600">
      <w:pPr>
        <w:spacing w:after="0"/>
        <w:ind w:left="-142"/>
        <w:rPr>
          <w:rFonts w:ascii="Arial" w:eastAsia="Times New Roman" w:hAnsi="Arial" w:cs="Arial"/>
          <w:sz w:val="18"/>
          <w:szCs w:val="18"/>
          <w:lang w:eastAsia="sl-SI"/>
        </w:rPr>
      </w:pPr>
      <w:proofErr w:type="spellStart"/>
      <w:r w:rsidRPr="00240CC1">
        <w:rPr>
          <w:rFonts w:ascii="Arial" w:eastAsia="Times New Roman" w:hAnsi="Arial" w:cs="Arial"/>
          <w:sz w:val="18"/>
          <w:szCs w:val="18"/>
          <w:lang w:eastAsia="sl-SI"/>
        </w:rPr>
        <w:t>gsm</w:t>
      </w:r>
      <w:proofErr w:type="spellEnd"/>
      <w:r w:rsidRPr="00240CC1">
        <w:rPr>
          <w:rFonts w:ascii="Arial" w:eastAsia="Times New Roman" w:hAnsi="Arial" w:cs="Arial"/>
          <w:sz w:val="18"/>
          <w:szCs w:val="18"/>
          <w:lang w:eastAsia="sl-SI"/>
        </w:rPr>
        <w:t>_________________________________________</w:t>
      </w:r>
    </w:p>
    <w:p w14:paraId="38990123" w14:textId="77777777" w:rsidR="004C0600" w:rsidRPr="00240CC1" w:rsidRDefault="004C0600" w:rsidP="004C0600">
      <w:pPr>
        <w:spacing w:after="0"/>
        <w:ind w:left="-142"/>
        <w:rPr>
          <w:rFonts w:ascii="Arial" w:eastAsia="Times New Roman" w:hAnsi="Arial" w:cs="Arial"/>
          <w:sz w:val="18"/>
          <w:szCs w:val="18"/>
          <w:lang w:eastAsia="sl-SI"/>
        </w:rPr>
      </w:pPr>
    </w:p>
    <w:p w14:paraId="70C3AACA" w14:textId="77777777" w:rsidR="004C0600" w:rsidRPr="00240CC1" w:rsidRDefault="004C0600" w:rsidP="004C0600">
      <w:pPr>
        <w:spacing w:after="0"/>
        <w:ind w:left="-142"/>
        <w:rPr>
          <w:rFonts w:ascii="Arial" w:eastAsia="Arial Unicode MS" w:hAnsi="Arial" w:cs="Arial"/>
          <w:sz w:val="18"/>
          <w:szCs w:val="18"/>
        </w:rPr>
      </w:pPr>
      <w:r w:rsidRPr="00240CC1">
        <w:rPr>
          <w:rFonts w:ascii="Arial" w:eastAsia="Times New Roman" w:hAnsi="Arial" w:cs="Arial"/>
          <w:sz w:val="18"/>
          <w:szCs w:val="18"/>
          <w:lang w:eastAsia="sl-SI"/>
        </w:rPr>
        <w:t>e-mail_______________________________________</w:t>
      </w:r>
    </w:p>
    <w:p w14:paraId="1D7BF5AE" w14:textId="77777777" w:rsidR="004C0600" w:rsidRPr="00240CC1" w:rsidRDefault="004C0600" w:rsidP="004C0600">
      <w:pPr>
        <w:spacing w:after="0"/>
        <w:ind w:left="-142"/>
        <w:jc w:val="both"/>
        <w:rPr>
          <w:rFonts w:ascii="Arial" w:eastAsia="Times New Roman" w:hAnsi="Arial" w:cs="Arial"/>
          <w:sz w:val="18"/>
          <w:szCs w:val="18"/>
          <w:lang w:eastAsia="sl-SI"/>
        </w:rPr>
      </w:pPr>
    </w:p>
    <w:p w14:paraId="378CD613" w14:textId="77777777" w:rsidR="004C0600" w:rsidRPr="00240CC1" w:rsidRDefault="004C0600" w:rsidP="004C0600">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Kontaktna oseba ______________________________</w:t>
      </w:r>
    </w:p>
    <w:p w14:paraId="30FD63C8" w14:textId="77777777" w:rsidR="004C0600" w:rsidRPr="00240CC1" w:rsidRDefault="004C0600" w:rsidP="004C0600">
      <w:pPr>
        <w:spacing w:after="0"/>
        <w:ind w:left="-142"/>
        <w:rPr>
          <w:rFonts w:ascii="Arial" w:eastAsia="Times New Roman" w:hAnsi="Arial" w:cs="Arial"/>
          <w:b/>
          <w:iCs/>
          <w:sz w:val="18"/>
          <w:szCs w:val="18"/>
          <w:lang w:eastAsia="sl-SI"/>
        </w:rPr>
      </w:pPr>
    </w:p>
    <w:p w14:paraId="03E9B113" w14:textId="77777777" w:rsidR="004C0600" w:rsidRPr="00240CC1" w:rsidRDefault="004C0600" w:rsidP="004C0600">
      <w:pPr>
        <w:spacing w:after="0"/>
        <w:ind w:left="-142"/>
        <w:rPr>
          <w:rFonts w:ascii="Arial" w:eastAsia="Times New Roman" w:hAnsi="Arial" w:cs="Arial"/>
          <w:b/>
          <w:iCs/>
          <w:sz w:val="18"/>
          <w:szCs w:val="18"/>
          <w:lang w:eastAsia="sl-SI"/>
        </w:rPr>
      </w:pPr>
    </w:p>
    <w:p w14:paraId="373AC8F8" w14:textId="77777777" w:rsidR="004C0600" w:rsidRPr="00240CC1" w:rsidRDefault="004C0600" w:rsidP="004C0600">
      <w:pPr>
        <w:spacing w:after="0"/>
        <w:ind w:left="-142"/>
        <w:jc w:val="center"/>
        <w:rPr>
          <w:rFonts w:ascii="Arial" w:eastAsia="Times New Roman" w:hAnsi="Arial" w:cs="Arial"/>
          <w:bCs/>
          <w:iCs/>
          <w:sz w:val="18"/>
          <w:szCs w:val="18"/>
          <w:lang w:eastAsia="sl-SI"/>
        </w:rPr>
      </w:pPr>
      <w:r w:rsidRPr="00240CC1">
        <w:rPr>
          <w:rFonts w:ascii="Arial" w:eastAsia="Times New Roman" w:hAnsi="Arial" w:cs="Arial"/>
          <w:bCs/>
          <w:iCs/>
          <w:sz w:val="18"/>
          <w:szCs w:val="18"/>
          <w:lang w:eastAsia="sl-SI"/>
        </w:rPr>
        <w:t xml:space="preserve"> 8. člen</w:t>
      </w:r>
    </w:p>
    <w:p w14:paraId="653CAC3B" w14:textId="77777777" w:rsidR="004C0600" w:rsidRPr="00240CC1" w:rsidRDefault="004C0600" w:rsidP="004C0600">
      <w:pPr>
        <w:spacing w:after="0"/>
        <w:ind w:left="-142"/>
        <w:rPr>
          <w:rFonts w:ascii="Arial" w:eastAsia="Times New Roman" w:hAnsi="Arial" w:cs="Arial"/>
          <w:sz w:val="18"/>
          <w:szCs w:val="18"/>
          <w:lang w:eastAsia="sl-SI"/>
        </w:rPr>
      </w:pPr>
    </w:p>
    <w:p w14:paraId="63A840FA" w14:textId="77777777" w:rsidR="004C0600" w:rsidRPr="00240CC1" w:rsidRDefault="004C0600" w:rsidP="004C0600">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Izvajalec se obvezuje po vsakokratnem opravljanju storitev na opremi, vpisati vsa opravljena dela v servisno knjigo aparature (dvojnik servisne knjige se mora nahajati ob aparatu) ter  izdati poročilo o opravljenih storitvah in pisno izjavo o ustreznosti rezultatov delovanja naprave v skladu s predpisanimi normativi. </w:t>
      </w:r>
    </w:p>
    <w:p w14:paraId="48D1A617" w14:textId="77777777" w:rsidR="004C0600" w:rsidRPr="00240CC1" w:rsidRDefault="004C0600" w:rsidP="004C0600">
      <w:pPr>
        <w:spacing w:after="0"/>
        <w:ind w:left="-142"/>
        <w:rPr>
          <w:rFonts w:ascii="Arial" w:eastAsia="Times New Roman" w:hAnsi="Arial" w:cs="Arial"/>
          <w:b/>
          <w:sz w:val="18"/>
          <w:szCs w:val="18"/>
          <w:lang w:eastAsia="sl-SI"/>
        </w:rPr>
      </w:pPr>
    </w:p>
    <w:p w14:paraId="2DDD9015" w14:textId="77777777" w:rsidR="004C0600" w:rsidRPr="00240CC1" w:rsidRDefault="004C0600" w:rsidP="004C0600">
      <w:pPr>
        <w:tabs>
          <w:tab w:val="left" w:pos="4320"/>
        </w:tabs>
        <w:spacing w:after="0"/>
        <w:ind w:left="-142"/>
        <w:jc w:val="both"/>
        <w:rPr>
          <w:rFonts w:ascii="Arial" w:eastAsia="Times New Roman" w:hAnsi="Arial" w:cs="Arial"/>
          <w:sz w:val="18"/>
          <w:szCs w:val="18"/>
          <w:lang w:eastAsia="sl-SI"/>
        </w:rPr>
      </w:pPr>
      <w:r w:rsidRPr="00240CC1">
        <w:rPr>
          <w:rFonts w:ascii="Arial" w:eastAsia="Times New Roman" w:hAnsi="Arial" w:cs="Arial"/>
          <w:bCs/>
          <w:sz w:val="18"/>
          <w:szCs w:val="18"/>
          <w:lang w:eastAsia="sl-SI"/>
        </w:rPr>
        <w:t>Izvajalec se obvezuje po vsakokratnem opravljanju storitev: Izredno vzdrževanje – odprava napak, okvar v poročilo o opravljenih storitvah navesti podatke o zamenjanih rezervnih delih,  porabljenem potrošnem materialu, število ur dela serviserja.</w:t>
      </w:r>
      <w:r w:rsidRPr="00240CC1">
        <w:rPr>
          <w:rFonts w:ascii="Arial" w:eastAsia="Times New Roman" w:hAnsi="Arial" w:cs="Arial"/>
          <w:sz w:val="18"/>
          <w:szCs w:val="18"/>
          <w:lang w:eastAsia="sl-SI"/>
        </w:rPr>
        <w:t xml:space="preserve">  </w:t>
      </w:r>
    </w:p>
    <w:p w14:paraId="27ED334C" w14:textId="77777777" w:rsidR="004C0600" w:rsidRPr="00240CC1" w:rsidRDefault="004C0600" w:rsidP="004C0600">
      <w:pPr>
        <w:tabs>
          <w:tab w:val="left" w:pos="4320"/>
        </w:tabs>
        <w:spacing w:after="0"/>
        <w:ind w:left="-142"/>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  </w:t>
      </w:r>
    </w:p>
    <w:p w14:paraId="51D5B0E4" w14:textId="77777777" w:rsidR="004C0600" w:rsidRPr="00240CC1" w:rsidRDefault="004C0600" w:rsidP="004C0600">
      <w:pPr>
        <w:spacing w:after="0"/>
        <w:ind w:left="-142"/>
        <w:jc w:val="center"/>
        <w:rPr>
          <w:rFonts w:ascii="Arial" w:eastAsia="Times New Roman" w:hAnsi="Arial" w:cs="Arial"/>
          <w:bCs/>
          <w:iCs/>
          <w:sz w:val="18"/>
          <w:szCs w:val="18"/>
          <w:lang w:eastAsia="sl-SI"/>
        </w:rPr>
      </w:pPr>
      <w:r w:rsidRPr="00240CC1">
        <w:rPr>
          <w:rFonts w:ascii="Arial" w:eastAsia="Times New Roman" w:hAnsi="Arial" w:cs="Arial"/>
          <w:bCs/>
          <w:sz w:val="18"/>
          <w:szCs w:val="18"/>
          <w:lang w:eastAsia="sl-SI"/>
        </w:rPr>
        <w:t xml:space="preserve">   </w:t>
      </w:r>
      <w:r w:rsidRPr="00240CC1">
        <w:rPr>
          <w:rFonts w:ascii="Arial" w:eastAsia="Times New Roman" w:hAnsi="Arial" w:cs="Arial"/>
          <w:bCs/>
          <w:iCs/>
          <w:sz w:val="18"/>
          <w:szCs w:val="18"/>
          <w:lang w:eastAsia="sl-SI"/>
        </w:rPr>
        <w:t xml:space="preserve"> 9. člen</w:t>
      </w:r>
    </w:p>
    <w:p w14:paraId="0DF00335" w14:textId="77777777" w:rsidR="004C0600" w:rsidRPr="00240CC1" w:rsidRDefault="004C0600" w:rsidP="004C0600">
      <w:pPr>
        <w:spacing w:after="0"/>
        <w:ind w:left="-142"/>
        <w:jc w:val="center"/>
        <w:rPr>
          <w:rFonts w:ascii="Arial" w:eastAsia="Times New Roman" w:hAnsi="Arial" w:cs="Arial"/>
          <w:bCs/>
          <w:iCs/>
          <w:sz w:val="18"/>
          <w:szCs w:val="18"/>
          <w:lang w:eastAsia="sl-SI"/>
        </w:rPr>
      </w:pPr>
    </w:p>
    <w:p w14:paraId="4BB7BCB4" w14:textId="33757F0A" w:rsidR="004C0600" w:rsidRPr="00240CC1" w:rsidRDefault="004C0600" w:rsidP="004C0600">
      <w:pPr>
        <w:spacing w:after="0"/>
        <w:ind w:left="-142"/>
        <w:jc w:val="both"/>
        <w:rPr>
          <w:rFonts w:ascii="Arial" w:eastAsia="Times New Roman" w:hAnsi="Arial" w:cs="Arial"/>
          <w:bCs/>
          <w:sz w:val="18"/>
          <w:szCs w:val="18"/>
          <w:lang w:eastAsia="sl-SI"/>
        </w:rPr>
      </w:pPr>
      <w:r w:rsidRPr="00240CC1">
        <w:rPr>
          <w:rFonts w:ascii="Arial" w:eastAsia="Times New Roman" w:hAnsi="Arial" w:cs="Arial"/>
          <w:bCs/>
          <w:sz w:val="18"/>
          <w:szCs w:val="18"/>
          <w:lang w:eastAsia="sl-SI"/>
        </w:rPr>
        <w:t xml:space="preserve">Izvajalec se obvezuje servisno dokumentacijo (servisne naloge in pisne  izjave o ustreznosti rezultatov delovanja servisirane  naprave, poročila,…) po vsakokratnem opravljanju storitev, ki so predmet pogodbe dostaviti naročniku v dveh izvodih (original in kopija), od katerih prejme en izvod (kopijo) odgovorna oseba naročnika na oddelku, en izvod pa </w:t>
      </w:r>
      <w:r w:rsidR="00C91ACB">
        <w:rPr>
          <w:rFonts w:ascii="Arial" w:eastAsia="Times New Roman" w:hAnsi="Arial" w:cs="Arial"/>
          <w:bCs/>
          <w:sz w:val="18"/>
          <w:szCs w:val="18"/>
          <w:lang w:eastAsia="sl-SI"/>
        </w:rPr>
        <w:t>skrbnik medicinske opreme</w:t>
      </w:r>
      <w:r w:rsidRPr="00240CC1">
        <w:rPr>
          <w:rFonts w:ascii="Arial" w:eastAsia="Times New Roman" w:hAnsi="Arial" w:cs="Arial"/>
          <w:bCs/>
          <w:sz w:val="18"/>
          <w:szCs w:val="18"/>
          <w:lang w:eastAsia="sl-SI"/>
        </w:rPr>
        <w:t xml:space="preserve"> naročnika. </w:t>
      </w:r>
    </w:p>
    <w:p w14:paraId="62CF24EC" w14:textId="77777777" w:rsidR="004C0600" w:rsidRPr="00240CC1" w:rsidRDefault="004C0600" w:rsidP="004C0600">
      <w:pPr>
        <w:spacing w:after="0"/>
        <w:ind w:left="-142"/>
        <w:rPr>
          <w:rFonts w:ascii="Arial" w:eastAsia="Times New Roman" w:hAnsi="Arial" w:cs="Arial"/>
          <w:b/>
          <w:iCs/>
          <w:sz w:val="18"/>
          <w:szCs w:val="18"/>
          <w:lang w:eastAsia="sl-SI"/>
        </w:rPr>
      </w:pPr>
    </w:p>
    <w:p w14:paraId="3FC86247" w14:textId="77777777" w:rsidR="004C0600" w:rsidRPr="00240CC1" w:rsidRDefault="004C0600" w:rsidP="004C0600">
      <w:pPr>
        <w:tabs>
          <w:tab w:val="left" w:pos="4320"/>
        </w:tabs>
        <w:spacing w:after="0"/>
        <w:ind w:left="-142"/>
        <w:jc w:val="center"/>
        <w:rPr>
          <w:rFonts w:ascii="Arial" w:eastAsia="Times New Roman" w:hAnsi="Arial" w:cs="Arial"/>
          <w:sz w:val="18"/>
          <w:szCs w:val="18"/>
          <w:lang w:eastAsia="sl-SI"/>
        </w:rPr>
      </w:pPr>
      <w:r w:rsidRPr="00240CC1">
        <w:rPr>
          <w:rFonts w:ascii="Arial" w:eastAsia="Times New Roman" w:hAnsi="Arial" w:cs="Arial"/>
          <w:sz w:val="18"/>
          <w:szCs w:val="18"/>
          <w:lang w:eastAsia="sl-SI"/>
        </w:rPr>
        <w:t>10. člen</w:t>
      </w:r>
    </w:p>
    <w:p w14:paraId="056F10E4" w14:textId="77777777" w:rsidR="004C0600" w:rsidRPr="00B25524" w:rsidRDefault="004C0600" w:rsidP="004C0600">
      <w:pPr>
        <w:tabs>
          <w:tab w:val="left" w:pos="4320"/>
        </w:tabs>
        <w:spacing w:after="0"/>
        <w:ind w:left="-142"/>
        <w:rPr>
          <w:rFonts w:ascii="Arial" w:eastAsia="Times New Roman" w:hAnsi="Arial" w:cs="Arial"/>
          <w:sz w:val="18"/>
          <w:szCs w:val="18"/>
          <w:lang w:eastAsia="sl-SI"/>
        </w:rPr>
      </w:pPr>
    </w:p>
    <w:p w14:paraId="10E7BF2A" w14:textId="1EB6A9B4" w:rsidR="004C0600" w:rsidRPr="00B25524" w:rsidRDefault="004C0600" w:rsidP="004C0600">
      <w:pPr>
        <w:spacing w:after="0"/>
        <w:ind w:left="-142"/>
        <w:jc w:val="both"/>
        <w:rPr>
          <w:rFonts w:ascii="Arial" w:eastAsia="Times New Roman" w:hAnsi="Arial" w:cs="Arial"/>
          <w:sz w:val="18"/>
          <w:szCs w:val="18"/>
          <w:lang w:eastAsia="sl-SI"/>
        </w:rPr>
      </w:pPr>
      <w:r w:rsidRPr="00B25524">
        <w:rPr>
          <w:rFonts w:ascii="Arial" w:eastAsia="Times New Roman" w:hAnsi="Arial" w:cs="Arial"/>
          <w:sz w:val="18"/>
          <w:szCs w:val="18"/>
          <w:lang w:eastAsia="sl-SI"/>
        </w:rPr>
        <w:t xml:space="preserve">Izvajalec se obvezuje za  storitve vzdrževanja in vse novo vgrajene dele zagotavljati garancijo ……………………. </w:t>
      </w:r>
      <w:r w:rsidRPr="00B25524">
        <w:rPr>
          <w:rFonts w:ascii="Arial" w:eastAsia="Times New Roman" w:hAnsi="Arial" w:cs="Arial"/>
          <w:i/>
          <w:iCs/>
          <w:sz w:val="18"/>
          <w:szCs w:val="18"/>
          <w:lang w:eastAsia="sl-SI"/>
        </w:rPr>
        <w:t xml:space="preserve">(najmanj </w:t>
      </w:r>
      <w:r w:rsidR="00C91ACB">
        <w:rPr>
          <w:rFonts w:ascii="Arial" w:eastAsia="Times New Roman" w:hAnsi="Arial" w:cs="Arial"/>
          <w:i/>
          <w:iCs/>
          <w:sz w:val="18"/>
          <w:szCs w:val="18"/>
          <w:lang w:eastAsia="sl-SI"/>
        </w:rPr>
        <w:t>12</w:t>
      </w:r>
      <w:r w:rsidRPr="00B25524">
        <w:rPr>
          <w:rFonts w:ascii="Arial" w:eastAsia="Times New Roman" w:hAnsi="Arial" w:cs="Arial"/>
          <w:i/>
          <w:iCs/>
          <w:sz w:val="18"/>
          <w:szCs w:val="18"/>
          <w:lang w:eastAsia="sl-SI"/>
        </w:rPr>
        <w:t>)</w:t>
      </w:r>
      <w:r w:rsidRPr="00B25524">
        <w:rPr>
          <w:rFonts w:ascii="Arial" w:eastAsia="Times New Roman" w:hAnsi="Arial" w:cs="Arial"/>
          <w:sz w:val="18"/>
          <w:szCs w:val="18"/>
          <w:lang w:eastAsia="sl-SI"/>
        </w:rPr>
        <w:t xml:space="preserve"> mesecev.  </w:t>
      </w:r>
    </w:p>
    <w:p w14:paraId="259D7AE9" w14:textId="77777777" w:rsidR="004C0600" w:rsidRPr="00240CC1" w:rsidRDefault="004C0600" w:rsidP="004C0600">
      <w:pPr>
        <w:spacing w:after="0"/>
        <w:ind w:left="-142"/>
        <w:rPr>
          <w:rFonts w:ascii="Arial" w:eastAsia="Times New Roman" w:hAnsi="Arial" w:cs="Arial"/>
          <w:b/>
          <w:sz w:val="18"/>
          <w:szCs w:val="18"/>
          <w:lang w:eastAsia="sl-SI"/>
        </w:rPr>
      </w:pPr>
    </w:p>
    <w:p w14:paraId="25810F84" w14:textId="60992E0A" w:rsidR="004C0600" w:rsidRPr="00240CC1" w:rsidRDefault="004C0600" w:rsidP="004C0600">
      <w:pPr>
        <w:spacing w:after="0"/>
        <w:ind w:left="-142"/>
        <w:jc w:val="both"/>
        <w:rPr>
          <w:rFonts w:ascii="Arial" w:eastAsia="Times New Roman" w:hAnsi="Arial" w:cs="Arial"/>
          <w:bCs/>
          <w:sz w:val="18"/>
          <w:szCs w:val="18"/>
          <w:lang w:eastAsia="sl-SI"/>
        </w:rPr>
      </w:pPr>
      <w:r w:rsidRPr="00240CC1">
        <w:rPr>
          <w:rFonts w:ascii="Arial" w:eastAsia="Times New Roman" w:hAnsi="Arial" w:cs="Arial"/>
          <w:bCs/>
          <w:sz w:val="18"/>
          <w:szCs w:val="18"/>
          <w:lang w:eastAsia="sl-SI"/>
        </w:rPr>
        <w:lastRenderedPageBreak/>
        <w:t>Naročnik izgubi pravico do garancije v primeru da sam ali po tretji osebi brez dovoljenja izvajalca izvaja vzdrževalna dela na opremi.</w:t>
      </w:r>
    </w:p>
    <w:p w14:paraId="633D10BF" w14:textId="77777777" w:rsidR="004C0600" w:rsidRPr="00240CC1" w:rsidRDefault="004C0600" w:rsidP="004C0600">
      <w:pPr>
        <w:spacing w:after="0"/>
        <w:ind w:left="-142"/>
        <w:rPr>
          <w:rFonts w:ascii="Arial" w:eastAsia="Times New Roman" w:hAnsi="Arial" w:cs="Arial"/>
          <w:bCs/>
          <w:sz w:val="18"/>
          <w:szCs w:val="18"/>
          <w:lang w:eastAsia="sl-SI"/>
        </w:rPr>
      </w:pPr>
    </w:p>
    <w:p w14:paraId="38B84867" w14:textId="77777777" w:rsidR="004C0600" w:rsidRPr="00240CC1" w:rsidRDefault="004C0600" w:rsidP="004C0600">
      <w:pPr>
        <w:tabs>
          <w:tab w:val="left" w:pos="4320"/>
        </w:tabs>
        <w:spacing w:after="0"/>
        <w:ind w:left="-142"/>
        <w:jc w:val="center"/>
        <w:rPr>
          <w:rFonts w:ascii="Arial" w:eastAsia="Times New Roman" w:hAnsi="Arial" w:cs="Arial"/>
          <w:sz w:val="18"/>
          <w:szCs w:val="18"/>
          <w:lang w:eastAsia="sl-SI"/>
        </w:rPr>
      </w:pPr>
      <w:r w:rsidRPr="00240CC1">
        <w:rPr>
          <w:rFonts w:ascii="Arial" w:eastAsia="Times New Roman" w:hAnsi="Arial" w:cs="Arial"/>
          <w:sz w:val="18"/>
          <w:szCs w:val="18"/>
          <w:lang w:eastAsia="sl-SI"/>
        </w:rPr>
        <w:t>11. člen</w:t>
      </w:r>
    </w:p>
    <w:p w14:paraId="10BE692B" w14:textId="77777777" w:rsidR="004C0600" w:rsidRPr="00240CC1" w:rsidRDefault="004C0600" w:rsidP="004C0600">
      <w:pPr>
        <w:tabs>
          <w:tab w:val="left" w:pos="4320"/>
        </w:tabs>
        <w:spacing w:after="0"/>
        <w:ind w:left="-142"/>
        <w:jc w:val="center"/>
        <w:rPr>
          <w:rFonts w:ascii="Arial" w:eastAsia="Times New Roman" w:hAnsi="Arial" w:cs="Arial"/>
          <w:sz w:val="18"/>
          <w:szCs w:val="18"/>
          <w:lang w:eastAsia="sl-SI"/>
        </w:rPr>
      </w:pPr>
    </w:p>
    <w:p w14:paraId="73D5509D" w14:textId="6F8812B1" w:rsidR="004C0600" w:rsidRPr="00240CC1" w:rsidRDefault="004C0600" w:rsidP="004C0600">
      <w:pPr>
        <w:spacing w:after="0"/>
        <w:ind w:left="-142"/>
        <w:jc w:val="both"/>
        <w:rPr>
          <w:rFonts w:ascii="Arial" w:eastAsia="Times New Roman" w:hAnsi="Arial" w:cs="Arial"/>
          <w:bCs/>
          <w:sz w:val="18"/>
          <w:szCs w:val="18"/>
          <w:lang w:eastAsia="sl-SI"/>
        </w:rPr>
      </w:pPr>
      <w:r w:rsidRPr="00240CC1">
        <w:rPr>
          <w:rFonts w:ascii="Arial" w:eastAsia="Times New Roman" w:hAnsi="Arial" w:cs="Arial"/>
          <w:bCs/>
          <w:sz w:val="18"/>
          <w:szCs w:val="18"/>
          <w:lang w:eastAsia="sl-SI"/>
        </w:rPr>
        <w:t xml:space="preserve">Izvajalec se obvezuje ob podpisu pogodbe podpisati tudi izjavo o zagotavljanju varnosti in zdravja pri delu in požarnega varstva pri izvajanju pogodbenih del, ki je v prilogi in je sestavni de te pogodbe. </w:t>
      </w:r>
    </w:p>
    <w:p w14:paraId="59828780" w14:textId="77777777" w:rsidR="004C0600" w:rsidRPr="00240CC1" w:rsidRDefault="004C0600" w:rsidP="004C0600">
      <w:pPr>
        <w:spacing w:after="0"/>
        <w:ind w:left="-142"/>
        <w:rPr>
          <w:rFonts w:ascii="Arial" w:eastAsia="Times New Roman" w:hAnsi="Arial" w:cs="Arial"/>
          <w:bCs/>
          <w:sz w:val="18"/>
          <w:szCs w:val="18"/>
          <w:lang w:eastAsia="sl-SI"/>
        </w:rPr>
      </w:pPr>
    </w:p>
    <w:p w14:paraId="7F952C10" w14:textId="77777777" w:rsidR="004C0600" w:rsidRPr="00240CC1" w:rsidRDefault="004C0600" w:rsidP="004C0600">
      <w:pPr>
        <w:spacing w:after="0"/>
        <w:ind w:left="-142"/>
        <w:rPr>
          <w:rFonts w:ascii="Arial" w:eastAsia="Times New Roman" w:hAnsi="Arial" w:cs="Arial"/>
          <w:bCs/>
          <w:sz w:val="18"/>
          <w:szCs w:val="18"/>
          <w:lang w:eastAsia="sl-SI"/>
        </w:rPr>
      </w:pPr>
      <w:r w:rsidRPr="00240CC1">
        <w:rPr>
          <w:rFonts w:ascii="Arial" w:eastAsia="Times New Roman" w:hAnsi="Arial" w:cs="Arial"/>
          <w:bCs/>
          <w:sz w:val="18"/>
          <w:szCs w:val="18"/>
          <w:lang w:eastAsia="sl-SI"/>
        </w:rPr>
        <w:t>Izvajalec se zaveže seznaniti se in spoštovati hišni red naročnika za zunanje izvajalce.</w:t>
      </w:r>
    </w:p>
    <w:p w14:paraId="18C8579A" w14:textId="77777777" w:rsidR="004C0600" w:rsidRPr="00240CC1" w:rsidRDefault="004C0600" w:rsidP="004C0600">
      <w:pPr>
        <w:spacing w:after="0"/>
        <w:ind w:left="-142"/>
        <w:rPr>
          <w:rFonts w:ascii="Arial" w:eastAsia="Times New Roman" w:hAnsi="Arial" w:cs="Arial"/>
          <w:bCs/>
          <w:sz w:val="18"/>
          <w:szCs w:val="18"/>
          <w:lang w:eastAsia="sl-SI"/>
        </w:rPr>
      </w:pPr>
    </w:p>
    <w:p w14:paraId="58D5771A" w14:textId="77777777" w:rsidR="004C0600" w:rsidRPr="00240CC1" w:rsidRDefault="004C0600" w:rsidP="004C0600">
      <w:pPr>
        <w:tabs>
          <w:tab w:val="left" w:pos="4320"/>
        </w:tabs>
        <w:spacing w:after="0"/>
        <w:ind w:left="-142"/>
        <w:jc w:val="center"/>
        <w:rPr>
          <w:rFonts w:ascii="Arial" w:eastAsia="Times New Roman" w:hAnsi="Arial" w:cs="Arial"/>
          <w:sz w:val="18"/>
          <w:szCs w:val="18"/>
          <w:lang w:eastAsia="sl-SI"/>
        </w:rPr>
      </w:pPr>
      <w:r w:rsidRPr="00240CC1">
        <w:rPr>
          <w:rFonts w:ascii="Arial" w:eastAsia="Times New Roman" w:hAnsi="Arial" w:cs="Arial"/>
          <w:sz w:val="18"/>
          <w:szCs w:val="18"/>
          <w:lang w:eastAsia="sl-SI"/>
        </w:rPr>
        <w:t>12. člen</w:t>
      </w:r>
    </w:p>
    <w:p w14:paraId="1046F737" w14:textId="77777777" w:rsidR="004C0600" w:rsidRPr="00240CC1" w:rsidRDefault="004C0600" w:rsidP="004C0600">
      <w:pPr>
        <w:tabs>
          <w:tab w:val="left" w:pos="4320"/>
        </w:tabs>
        <w:spacing w:after="0"/>
        <w:ind w:left="-142"/>
        <w:rPr>
          <w:rFonts w:ascii="Arial" w:eastAsia="Times New Roman" w:hAnsi="Arial" w:cs="Arial"/>
          <w:sz w:val="18"/>
          <w:szCs w:val="18"/>
          <w:lang w:eastAsia="sl-SI"/>
        </w:rPr>
      </w:pPr>
    </w:p>
    <w:p w14:paraId="0D86B97F" w14:textId="77777777" w:rsidR="004C0600" w:rsidRPr="00240CC1" w:rsidRDefault="004C0600" w:rsidP="004C0600">
      <w:pPr>
        <w:tabs>
          <w:tab w:val="left" w:pos="4320"/>
        </w:tabs>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Naročnik se obvezuje izvajalcu omogočiti nemoten dostop do opreme, ki je predmet servisiranja za namen izvajanja pogodbenih storitev.</w:t>
      </w:r>
    </w:p>
    <w:p w14:paraId="0486FFAD" w14:textId="77777777" w:rsidR="004C0600" w:rsidRPr="00240CC1" w:rsidRDefault="004C0600" w:rsidP="004C0600">
      <w:pPr>
        <w:tabs>
          <w:tab w:val="left" w:pos="4320"/>
        </w:tabs>
        <w:spacing w:after="0"/>
        <w:ind w:left="-142"/>
        <w:rPr>
          <w:rFonts w:ascii="Arial" w:eastAsia="Times New Roman" w:hAnsi="Arial" w:cs="Arial"/>
          <w:sz w:val="18"/>
          <w:szCs w:val="18"/>
          <w:lang w:eastAsia="sl-SI"/>
        </w:rPr>
      </w:pPr>
    </w:p>
    <w:p w14:paraId="4A0B4EB6" w14:textId="77777777" w:rsidR="004C0600" w:rsidRPr="00240CC1" w:rsidRDefault="004C0600" w:rsidP="004C0600">
      <w:pPr>
        <w:tabs>
          <w:tab w:val="left" w:pos="4320"/>
        </w:tabs>
        <w:spacing w:after="0"/>
        <w:ind w:left="-142"/>
        <w:jc w:val="center"/>
        <w:rPr>
          <w:rFonts w:ascii="Arial" w:eastAsia="Times New Roman" w:hAnsi="Arial" w:cs="Arial"/>
          <w:sz w:val="18"/>
          <w:szCs w:val="18"/>
          <w:lang w:eastAsia="sl-SI"/>
        </w:rPr>
      </w:pPr>
      <w:r w:rsidRPr="00240CC1">
        <w:rPr>
          <w:rFonts w:ascii="Arial" w:eastAsia="Times New Roman" w:hAnsi="Arial" w:cs="Arial"/>
          <w:sz w:val="18"/>
          <w:szCs w:val="18"/>
          <w:lang w:eastAsia="sl-SI"/>
        </w:rPr>
        <w:t>13. člen</w:t>
      </w:r>
    </w:p>
    <w:p w14:paraId="2ED7852B" w14:textId="77777777" w:rsidR="004C0600" w:rsidRPr="00240CC1" w:rsidRDefault="004C0600" w:rsidP="004C0600">
      <w:pPr>
        <w:spacing w:after="0"/>
        <w:ind w:left="-142"/>
        <w:rPr>
          <w:rFonts w:ascii="Arial" w:eastAsia="Times New Roman" w:hAnsi="Arial" w:cs="Arial"/>
          <w:b/>
          <w:iCs/>
          <w:sz w:val="18"/>
          <w:szCs w:val="18"/>
          <w:lang w:eastAsia="sl-SI"/>
        </w:rPr>
      </w:pPr>
    </w:p>
    <w:p w14:paraId="1D1C8F6D" w14:textId="77777777" w:rsidR="004C0600" w:rsidRPr="00240CC1" w:rsidRDefault="004C0600" w:rsidP="004C0600">
      <w:pPr>
        <w:tabs>
          <w:tab w:val="left" w:pos="4320"/>
        </w:tabs>
        <w:spacing w:after="0"/>
        <w:ind w:left="-142"/>
        <w:jc w:val="both"/>
        <w:rPr>
          <w:rFonts w:ascii="Arial" w:eastAsia="Times New Roman" w:hAnsi="Arial" w:cs="Arial"/>
          <w:bCs/>
          <w:iCs/>
          <w:sz w:val="18"/>
          <w:szCs w:val="18"/>
          <w:lang w:eastAsia="sl-SI"/>
        </w:rPr>
      </w:pPr>
      <w:r w:rsidRPr="00240CC1">
        <w:rPr>
          <w:rFonts w:ascii="Arial" w:eastAsia="Times New Roman" w:hAnsi="Arial" w:cs="Arial"/>
          <w:bCs/>
          <w:iCs/>
          <w:sz w:val="18"/>
          <w:szCs w:val="18"/>
          <w:lang w:eastAsia="sl-SI"/>
        </w:rPr>
        <w:t>Naročnik se obveže plačevati storitve vzdrževanja v roku 30 dni po prejemu posameznega pravilno izstavljenega računa, ki se izstavi do 5. v mesecu za pretekli mesec, na transakcijski račun izvajalca št.: _________________________, odprt pri ___________________ banki.</w:t>
      </w:r>
    </w:p>
    <w:p w14:paraId="6BB7030A" w14:textId="77777777" w:rsidR="004C0600" w:rsidRPr="00240CC1" w:rsidRDefault="004C0600" w:rsidP="004C0600">
      <w:pPr>
        <w:tabs>
          <w:tab w:val="left" w:pos="4320"/>
        </w:tabs>
        <w:spacing w:after="0"/>
        <w:ind w:left="-142"/>
        <w:jc w:val="both"/>
        <w:rPr>
          <w:rFonts w:ascii="Arial" w:eastAsia="Times New Roman" w:hAnsi="Arial" w:cs="Arial"/>
          <w:bCs/>
          <w:iCs/>
          <w:sz w:val="18"/>
          <w:szCs w:val="18"/>
          <w:lang w:eastAsia="sl-SI"/>
        </w:rPr>
      </w:pPr>
    </w:p>
    <w:p w14:paraId="66FC8A8B" w14:textId="77777777" w:rsidR="004C0600" w:rsidRPr="00240CC1" w:rsidRDefault="004C0600" w:rsidP="004C0600">
      <w:pPr>
        <w:tabs>
          <w:tab w:val="left" w:pos="4320"/>
        </w:tabs>
        <w:spacing w:after="0"/>
        <w:ind w:left="-142"/>
        <w:jc w:val="both"/>
        <w:rPr>
          <w:rFonts w:ascii="Arial" w:eastAsia="Times New Roman" w:hAnsi="Arial" w:cs="Arial"/>
          <w:sz w:val="18"/>
          <w:szCs w:val="18"/>
          <w:lang w:eastAsia="sl-SI"/>
        </w:rPr>
      </w:pPr>
    </w:p>
    <w:p w14:paraId="015BF6B4" w14:textId="77777777" w:rsidR="004C0600" w:rsidRPr="00240CC1" w:rsidRDefault="004C0600" w:rsidP="004C0600">
      <w:pPr>
        <w:tabs>
          <w:tab w:val="left" w:pos="4320"/>
        </w:tabs>
        <w:spacing w:after="0"/>
        <w:ind w:left="-142"/>
        <w:jc w:val="center"/>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 14. člen</w:t>
      </w:r>
    </w:p>
    <w:p w14:paraId="401402B3" w14:textId="77777777" w:rsidR="004C0600" w:rsidRPr="008A4D6A" w:rsidRDefault="004C0600" w:rsidP="004C0600">
      <w:pPr>
        <w:spacing w:after="0"/>
        <w:ind w:left="-142"/>
        <w:rPr>
          <w:rFonts w:ascii="Arial" w:eastAsia="Times New Roman" w:hAnsi="Arial" w:cs="Arial"/>
          <w:sz w:val="18"/>
          <w:szCs w:val="18"/>
          <w:lang w:eastAsia="sl-SI"/>
        </w:rPr>
      </w:pPr>
    </w:p>
    <w:p w14:paraId="5AB8666B" w14:textId="77777777" w:rsidR="004C0600" w:rsidRPr="008A4D6A" w:rsidRDefault="004C0600" w:rsidP="004C0600">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Pogodbeni stranki se dogovorita, da lahko v primeru zamude plačila izvajalec naročniku zaračuna zakonite zamudne obresti. </w:t>
      </w:r>
    </w:p>
    <w:p w14:paraId="6F3DF08F" w14:textId="77777777" w:rsidR="004C0600" w:rsidRPr="008A4D6A" w:rsidRDefault="004C0600" w:rsidP="004C0600">
      <w:pPr>
        <w:spacing w:after="0"/>
        <w:ind w:left="-142"/>
        <w:rPr>
          <w:rFonts w:ascii="Arial" w:eastAsia="Times New Roman" w:hAnsi="Arial" w:cs="Arial"/>
          <w:sz w:val="18"/>
          <w:szCs w:val="18"/>
          <w:lang w:eastAsia="sl-SI"/>
        </w:rPr>
      </w:pPr>
    </w:p>
    <w:p w14:paraId="3642880C" w14:textId="77777777" w:rsidR="004C0600" w:rsidRPr="008A4D6A" w:rsidRDefault="004C0600" w:rsidP="004C0600">
      <w:pPr>
        <w:spacing w:after="0"/>
        <w:jc w:val="center"/>
        <w:rPr>
          <w:rFonts w:ascii="Arial" w:eastAsia="Calibri" w:hAnsi="Arial" w:cs="Arial"/>
          <w:sz w:val="18"/>
          <w:szCs w:val="18"/>
        </w:rPr>
      </w:pPr>
      <w:r w:rsidRPr="008A4D6A">
        <w:rPr>
          <w:rFonts w:ascii="Arial" w:eastAsia="Calibri" w:hAnsi="Arial" w:cs="Arial"/>
          <w:bCs/>
          <w:color w:val="000000"/>
          <w:sz w:val="18"/>
          <w:szCs w:val="18"/>
        </w:rPr>
        <w:t>15. člen</w:t>
      </w:r>
    </w:p>
    <w:tbl>
      <w:tblPr>
        <w:tblStyle w:val="NormalTablePHPDOCX2"/>
        <w:tblW w:w="0" w:type="auto"/>
        <w:tblInd w:w="108" w:type="dxa"/>
        <w:tblLook w:val="04A0" w:firstRow="1" w:lastRow="0" w:firstColumn="1" w:lastColumn="0" w:noHBand="0" w:noVBand="1"/>
      </w:tblPr>
      <w:tblGrid>
        <w:gridCol w:w="8546"/>
      </w:tblGrid>
      <w:tr w:rsidR="004C0600" w:rsidRPr="008A4D6A" w14:paraId="1270B8BD" w14:textId="77777777" w:rsidTr="00672C9F">
        <w:tc>
          <w:tcPr>
            <w:tcW w:w="0" w:type="auto"/>
            <w:tcMar>
              <w:top w:w="0" w:type="auto"/>
              <w:bottom w:w="0" w:type="auto"/>
            </w:tcMar>
          </w:tcPr>
          <w:p w14:paraId="316A15FE" w14:textId="77777777" w:rsidR="004C0600" w:rsidRDefault="004C0600" w:rsidP="00672C9F">
            <w:pPr>
              <w:spacing w:before="225" w:after="225" w:line="276" w:lineRule="auto"/>
              <w:jc w:val="both"/>
              <w:rPr>
                <w:rFonts w:ascii="Arial" w:eastAsia="Calibri" w:hAnsi="Arial" w:cs="Arial"/>
                <w:color w:val="000000"/>
                <w:sz w:val="18"/>
                <w:szCs w:val="18"/>
              </w:rPr>
            </w:pPr>
            <w:r w:rsidRPr="008A4D6A">
              <w:rPr>
                <w:rFonts w:ascii="Arial" w:eastAsia="Calibri" w:hAnsi="Arial" w:cs="Arial"/>
                <w:color w:val="000000"/>
                <w:sz w:val="18"/>
                <w:szCs w:val="18"/>
              </w:rPr>
              <w:t>Izvajalec bo dela izvedel z naslednjimi podizvajalci:</w:t>
            </w:r>
          </w:p>
          <w:tbl>
            <w:tblPr>
              <w:tblStyle w:val="TableGridPHPDOCX"/>
              <w:tblW w:w="8157"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601"/>
              <w:gridCol w:w="6556"/>
            </w:tblGrid>
            <w:tr w:rsidR="00CA05A5" w:rsidRPr="0065301F" w14:paraId="73E1988F" w14:textId="77777777" w:rsidTr="00344EDC">
              <w:trPr>
                <w:trHeight w:val="676"/>
                <w:tblCellSpacing w:w="15" w:type="dxa"/>
              </w:trPr>
              <w:tc>
                <w:tcPr>
                  <w:tcW w:w="155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CB4316F" w14:textId="77777777" w:rsidR="00CA05A5" w:rsidRPr="0024395C" w:rsidRDefault="00CA05A5" w:rsidP="00CA05A5">
                  <w:pPr>
                    <w:jc w:val="right"/>
                    <w:rPr>
                      <w:sz w:val="16"/>
                      <w:szCs w:val="16"/>
                    </w:rPr>
                  </w:pPr>
                  <w:r w:rsidRPr="0024395C">
                    <w:rPr>
                      <w:rFonts w:ascii="Arial" w:hAnsi="Arial" w:cs="Arial"/>
                      <w:b/>
                      <w:bCs/>
                      <w:position w:val="-2"/>
                      <w:sz w:val="16"/>
                      <w:szCs w:val="16"/>
                      <w:shd w:val="clear" w:color="auto" w:fill="D1D1D1"/>
                    </w:rPr>
                    <w:t xml:space="preserve">Podizvajalec 1 (firma, naslov, </w:t>
                  </w:r>
                  <w:proofErr w:type="spellStart"/>
                  <w:r w:rsidRPr="0024395C">
                    <w:rPr>
                      <w:rFonts w:ascii="Arial" w:hAnsi="Arial" w:cs="Arial"/>
                      <w:b/>
                      <w:bCs/>
                      <w:position w:val="-2"/>
                      <w:sz w:val="16"/>
                      <w:szCs w:val="16"/>
                      <w:shd w:val="clear" w:color="auto" w:fill="D1D1D1"/>
                    </w:rPr>
                    <w:t>mat.št</w:t>
                  </w:r>
                  <w:proofErr w:type="spellEnd"/>
                  <w:r w:rsidRPr="0024395C">
                    <w:rPr>
                      <w:rFonts w:ascii="Arial" w:hAnsi="Arial" w:cs="Arial"/>
                      <w:b/>
                      <w:bCs/>
                      <w:position w:val="-2"/>
                      <w:sz w:val="16"/>
                      <w:szCs w:val="16"/>
                      <w:shd w:val="clear" w:color="auto" w:fill="D1D1D1"/>
                    </w:rPr>
                    <w:t>. davčna št. in TRR):</w:t>
                  </w:r>
                </w:p>
              </w:tc>
              <w:tc>
                <w:tcPr>
                  <w:tcW w:w="651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7D93C0D" w14:textId="77777777" w:rsidR="00CA05A5" w:rsidRPr="0024395C" w:rsidRDefault="00CA05A5" w:rsidP="00CA05A5">
                  <w:pPr>
                    <w:rPr>
                      <w:sz w:val="16"/>
                      <w:szCs w:val="16"/>
                    </w:rPr>
                  </w:pPr>
                  <w:r w:rsidRPr="0024395C">
                    <w:rPr>
                      <w:rFonts w:ascii="Arial" w:hAnsi="Arial" w:cs="Arial"/>
                      <w:position w:val="-2"/>
                      <w:sz w:val="16"/>
                      <w:szCs w:val="16"/>
                    </w:rPr>
                    <w:t> </w:t>
                  </w:r>
                </w:p>
              </w:tc>
            </w:tr>
            <w:tr w:rsidR="00CA05A5" w:rsidRPr="0065301F" w14:paraId="20C3A378" w14:textId="77777777" w:rsidTr="00344EDC">
              <w:trPr>
                <w:trHeight w:val="1865"/>
                <w:tblCellSpacing w:w="15" w:type="dxa"/>
              </w:trPr>
              <w:tc>
                <w:tcPr>
                  <w:tcW w:w="155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0A69DFC" w14:textId="77777777" w:rsidR="00CA05A5" w:rsidRPr="0024395C" w:rsidRDefault="00CA05A5" w:rsidP="00CA05A5">
                  <w:pPr>
                    <w:jc w:val="right"/>
                    <w:rPr>
                      <w:sz w:val="16"/>
                      <w:szCs w:val="16"/>
                    </w:rPr>
                  </w:pPr>
                  <w:r w:rsidRPr="0024395C">
                    <w:rPr>
                      <w:rFonts w:ascii="Arial" w:hAnsi="Arial" w:cs="Arial"/>
                      <w:b/>
                      <w:bCs/>
                      <w:position w:val="-2"/>
                      <w:sz w:val="16"/>
                      <w:szCs w:val="16"/>
                      <w:shd w:val="clear" w:color="auto" w:fill="D1D1D1"/>
                    </w:rPr>
                    <w:t>VRSTA DEL (predmet, količina):</w:t>
                  </w:r>
                </w:p>
              </w:tc>
              <w:tc>
                <w:tcPr>
                  <w:tcW w:w="651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307A617" w14:textId="03C3121B" w:rsidR="00CA05A5" w:rsidRPr="0024395C" w:rsidRDefault="00CA05A5" w:rsidP="00CA05A5">
                  <w:pPr>
                    <w:spacing w:before="135" w:after="135"/>
                    <w:textAlignment w:val="center"/>
                    <w:rPr>
                      <w:rFonts w:ascii="Arial" w:hAnsi="Arial" w:cs="Arial"/>
                      <w:position w:val="-2"/>
                      <w:sz w:val="16"/>
                      <w:szCs w:val="16"/>
                    </w:rPr>
                  </w:pPr>
                  <w:r w:rsidRPr="0024395C">
                    <w:rPr>
                      <w:rFonts w:ascii="Arial" w:hAnsi="Arial" w:cs="Arial"/>
                      <w:position w:val="-2"/>
                      <w:sz w:val="16"/>
                      <w:szCs w:val="16"/>
                    </w:rPr>
                    <w:t xml:space="preserve">Opis del, ki jih bo izvedel podizvajalec: </w:t>
                  </w:r>
                  <w:r w:rsidR="006B41CC">
                    <w:rPr>
                      <w:rFonts w:ascii="Arial" w:hAnsi="Arial" w:cs="Arial"/>
                      <w:position w:val="-2"/>
                      <w:sz w:val="16"/>
                      <w:szCs w:val="16"/>
                    </w:rPr>
                    <w:t>_________________________________</w:t>
                  </w:r>
                </w:p>
                <w:p w14:paraId="5C541557" w14:textId="153183CD" w:rsidR="00CA05A5" w:rsidRPr="00C86B48" w:rsidRDefault="00CA05A5" w:rsidP="00C86B48">
                  <w:pPr>
                    <w:pStyle w:val="Odstavekseznama"/>
                    <w:numPr>
                      <w:ilvl w:val="0"/>
                      <w:numId w:val="36"/>
                    </w:numPr>
                    <w:spacing w:before="135" w:after="135"/>
                    <w:textAlignment w:val="center"/>
                    <w:rPr>
                      <w:rFonts w:ascii="Arial" w:hAnsi="Arial" w:cs="Arial"/>
                      <w:position w:val="-2"/>
                      <w:sz w:val="16"/>
                      <w:szCs w:val="16"/>
                    </w:rPr>
                  </w:pPr>
                  <w:r w:rsidRPr="0024395C">
                    <w:rPr>
                      <w:rFonts w:ascii="Arial" w:hAnsi="Arial" w:cs="Arial"/>
                      <w:position w:val="-2"/>
                      <w:sz w:val="16"/>
                      <w:szCs w:val="16"/>
                    </w:rPr>
                    <w:t xml:space="preserve">Vzdrževanje po izteku </w:t>
                  </w:r>
                  <w:proofErr w:type="spellStart"/>
                  <w:r w:rsidRPr="0024395C">
                    <w:rPr>
                      <w:rFonts w:ascii="Arial" w:hAnsi="Arial" w:cs="Arial"/>
                      <w:position w:val="-2"/>
                      <w:sz w:val="16"/>
                      <w:szCs w:val="16"/>
                    </w:rPr>
                    <w:t>gar.dobe</w:t>
                  </w:r>
                  <w:proofErr w:type="spellEnd"/>
                  <w:r w:rsidRPr="0024395C">
                    <w:rPr>
                      <w:rFonts w:ascii="Arial" w:hAnsi="Arial" w:cs="Arial"/>
                      <w:position w:val="-2"/>
                      <w:sz w:val="16"/>
                      <w:szCs w:val="16"/>
                    </w:rPr>
                    <w:t xml:space="preserve"> _______% končne skupne ponudbe vrednosti brez DDV ____, ki jo bo izvedel podizvajalec, kar znaša ___________EUR brez DDV</w:t>
                  </w:r>
                </w:p>
              </w:tc>
            </w:tr>
            <w:tr w:rsidR="00CA05A5" w:rsidRPr="0065301F" w14:paraId="10D795C6" w14:textId="77777777" w:rsidTr="00344EDC">
              <w:trPr>
                <w:trHeight w:val="690"/>
                <w:tblCellSpacing w:w="15" w:type="dxa"/>
              </w:trPr>
              <w:tc>
                <w:tcPr>
                  <w:tcW w:w="155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C62E58C" w14:textId="77777777" w:rsidR="00CA05A5" w:rsidRPr="0024395C" w:rsidRDefault="00CA05A5" w:rsidP="00CA05A5">
                  <w:pPr>
                    <w:jc w:val="right"/>
                    <w:rPr>
                      <w:sz w:val="16"/>
                      <w:szCs w:val="16"/>
                    </w:rPr>
                  </w:pPr>
                  <w:r w:rsidRPr="0024395C">
                    <w:rPr>
                      <w:rFonts w:ascii="Arial" w:hAnsi="Arial" w:cs="Arial"/>
                      <w:b/>
                      <w:bCs/>
                      <w:position w:val="-2"/>
                      <w:sz w:val="16"/>
                      <w:szCs w:val="16"/>
                      <w:shd w:val="clear" w:color="auto" w:fill="D1D1D1"/>
                    </w:rPr>
                    <w:t xml:space="preserve">Podizvajalec 2 (firma, naslov, </w:t>
                  </w:r>
                  <w:proofErr w:type="spellStart"/>
                  <w:r w:rsidRPr="0024395C">
                    <w:rPr>
                      <w:rFonts w:ascii="Arial" w:hAnsi="Arial" w:cs="Arial"/>
                      <w:b/>
                      <w:bCs/>
                      <w:position w:val="-2"/>
                      <w:sz w:val="16"/>
                      <w:szCs w:val="16"/>
                      <w:shd w:val="clear" w:color="auto" w:fill="D1D1D1"/>
                    </w:rPr>
                    <w:t>mat.št</w:t>
                  </w:r>
                  <w:proofErr w:type="spellEnd"/>
                  <w:r w:rsidRPr="0024395C">
                    <w:rPr>
                      <w:rFonts w:ascii="Arial" w:hAnsi="Arial" w:cs="Arial"/>
                      <w:b/>
                      <w:bCs/>
                      <w:position w:val="-2"/>
                      <w:sz w:val="16"/>
                      <w:szCs w:val="16"/>
                      <w:shd w:val="clear" w:color="auto" w:fill="D1D1D1"/>
                    </w:rPr>
                    <w:t>. davčna št. in TRR):</w:t>
                  </w:r>
                </w:p>
              </w:tc>
              <w:tc>
                <w:tcPr>
                  <w:tcW w:w="651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90CF31E" w14:textId="77777777" w:rsidR="00CA05A5" w:rsidRPr="0024395C" w:rsidRDefault="00CA05A5" w:rsidP="00CA05A5">
                  <w:pPr>
                    <w:rPr>
                      <w:sz w:val="16"/>
                      <w:szCs w:val="16"/>
                    </w:rPr>
                  </w:pPr>
                  <w:r w:rsidRPr="0024395C">
                    <w:rPr>
                      <w:rFonts w:ascii="Arial" w:hAnsi="Arial" w:cs="Arial"/>
                      <w:position w:val="-2"/>
                      <w:sz w:val="16"/>
                      <w:szCs w:val="16"/>
                    </w:rPr>
                    <w:t> </w:t>
                  </w:r>
                </w:p>
              </w:tc>
            </w:tr>
            <w:tr w:rsidR="00CA05A5" w:rsidRPr="0065301F" w14:paraId="3E77EF95" w14:textId="77777777" w:rsidTr="00344EDC">
              <w:trPr>
                <w:trHeight w:val="2155"/>
                <w:tblCellSpacing w:w="15" w:type="dxa"/>
              </w:trPr>
              <w:tc>
                <w:tcPr>
                  <w:tcW w:w="155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9999888" w14:textId="77777777" w:rsidR="00CA05A5" w:rsidRPr="0024395C" w:rsidRDefault="00CA05A5" w:rsidP="00CA05A5">
                  <w:pPr>
                    <w:jc w:val="right"/>
                    <w:rPr>
                      <w:sz w:val="16"/>
                      <w:szCs w:val="16"/>
                    </w:rPr>
                  </w:pPr>
                  <w:r w:rsidRPr="0024395C">
                    <w:rPr>
                      <w:rFonts w:ascii="Arial" w:hAnsi="Arial" w:cs="Arial"/>
                      <w:b/>
                      <w:bCs/>
                      <w:position w:val="-2"/>
                      <w:sz w:val="16"/>
                      <w:szCs w:val="16"/>
                      <w:shd w:val="clear" w:color="auto" w:fill="D1D1D1"/>
                    </w:rPr>
                    <w:lastRenderedPageBreak/>
                    <w:t>VRSTA DEL (predmet, količina, delež):</w:t>
                  </w:r>
                </w:p>
              </w:tc>
              <w:tc>
                <w:tcPr>
                  <w:tcW w:w="651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C075ACD" w14:textId="5735825A" w:rsidR="006B41CC" w:rsidRPr="0024395C" w:rsidRDefault="006B41CC" w:rsidP="006B41CC">
                  <w:pPr>
                    <w:spacing w:before="135" w:after="135"/>
                    <w:textAlignment w:val="center"/>
                    <w:rPr>
                      <w:rFonts w:ascii="Arial" w:hAnsi="Arial" w:cs="Arial"/>
                      <w:position w:val="-2"/>
                      <w:sz w:val="16"/>
                      <w:szCs w:val="16"/>
                    </w:rPr>
                  </w:pPr>
                  <w:r w:rsidRPr="0024395C">
                    <w:rPr>
                      <w:rFonts w:ascii="Arial" w:hAnsi="Arial" w:cs="Arial"/>
                      <w:position w:val="-2"/>
                      <w:sz w:val="16"/>
                      <w:szCs w:val="16"/>
                    </w:rPr>
                    <w:t xml:space="preserve">Opis del, ki jih bo izvedel podizvajalec: </w:t>
                  </w:r>
                  <w:r>
                    <w:rPr>
                      <w:rFonts w:ascii="Arial" w:hAnsi="Arial" w:cs="Arial"/>
                      <w:position w:val="-2"/>
                      <w:sz w:val="16"/>
                      <w:szCs w:val="16"/>
                    </w:rPr>
                    <w:t>____________________________________</w:t>
                  </w:r>
                </w:p>
                <w:p w14:paraId="46D397EB" w14:textId="70021CAB" w:rsidR="00CA05A5" w:rsidRPr="00C86B48" w:rsidRDefault="006B41CC" w:rsidP="00C86B48">
                  <w:pPr>
                    <w:pStyle w:val="Odstavekseznama"/>
                    <w:numPr>
                      <w:ilvl w:val="0"/>
                      <w:numId w:val="36"/>
                    </w:numPr>
                    <w:spacing w:before="135" w:after="135"/>
                    <w:textAlignment w:val="center"/>
                    <w:rPr>
                      <w:rFonts w:ascii="Arial" w:hAnsi="Arial" w:cs="Arial"/>
                      <w:position w:val="-2"/>
                      <w:sz w:val="16"/>
                      <w:szCs w:val="16"/>
                    </w:rPr>
                  </w:pPr>
                  <w:r w:rsidRPr="0024395C">
                    <w:rPr>
                      <w:rFonts w:ascii="Arial" w:hAnsi="Arial" w:cs="Arial"/>
                      <w:position w:val="-2"/>
                      <w:sz w:val="16"/>
                      <w:szCs w:val="16"/>
                    </w:rPr>
                    <w:t xml:space="preserve">Vzdrževanje po izteku </w:t>
                  </w:r>
                  <w:proofErr w:type="spellStart"/>
                  <w:r w:rsidRPr="0024395C">
                    <w:rPr>
                      <w:rFonts w:ascii="Arial" w:hAnsi="Arial" w:cs="Arial"/>
                      <w:position w:val="-2"/>
                      <w:sz w:val="16"/>
                      <w:szCs w:val="16"/>
                    </w:rPr>
                    <w:t>gar.dobe</w:t>
                  </w:r>
                  <w:proofErr w:type="spellEnd"/>
                  <w:r w:rsidRPr="0024395C">
                    <w:rPr>
                      <w:rFonts w:ascii="Arial" w:hAnsi="Arial" w:cs="Arial"/>
                      <w:position w:val="-2"/>
                      <w:sz w:val="16"/>
                      <w:szCs w:val="16"/>
                    </w:rPr>
                    <w:t xml:space="preserve"> _______% končne skupne ponudbe vrednosti brez DDV ____, ki jo bo izvedel podizvajalec, kar znaša ___________EUR brez DDV</w:t>
                  </w:r>
                </w:p>
              </w:tc>
            </w:tr>
          </w:tbl>
          <w:p w14:paraId="6A63D1B3" w14:textId="12130D9B" w:rsidR="004C0600" w:rsidRPr="008A4D6A" w:rsidRDefault="004C0600" w:rsidP="00CA05A5">
            <w:pPr>
              <w:spacing w:before="225" w:after="225" w:line="276" w:lineRule="auto"/>
              <w:jc w:val="both"/>
              <w:rPr>
                <w:rFonts w:ascii="Arial" w:eastAsia="Calibri" w:hAnsi="Arial" w:cs="Arial"/>
                <w:i/>
                <w:iCs/>
                <w:color w:val="000000"/>
                <w:sz w:val="18"/>
                <w:szCs w:val="18"/>
              </w:rPr>
            </w:pPr>
            <w:proofErr w:type="spellStart"/>
            <w:r w:rsidRPr="008A4D6A">
              <w:rPr>
                <w:rFonts w:ascii="Arial" w:eastAsia="Calibri" w:hAnsi="Arial" w:cs="Arial"/>
                <w:i/>
                <w:iCs/>
                <w:color w:val="000000"/>
                <w:sz w:val="18"/>
                <w:szCs w:val="18"/>
              </w:rPr>
              <w:t>Opomba:V</w:t>
            </w:r>
            <w:proofErr w:type="spellEnd"/>
            <w:r w:rsidRPr="008A4D6A">
              <w:rPr>
                <w:rFonts w:ascii="Arial" w:eastAsia="Calibri" w:hAnsi="Arial" w:cs="Arial"/>
                <w:i/>
                <w:iCs/>
                <w:color w:val="000000"/>
                <w:sz w:val="18"/>
                <w:szCs w:val="18"/>
              </w:rPr>
              <w:t xml:space="preserve"> KOLIKOR PONUDNIK NE NASTOPA S PODIZVAJALCI SE RAZDELEK IZBRIŠE</w:t>
            </w:r>
          </w:p>
        </w:tc>
      </w:tr>
    </w:tbl>
    <w:p w14:paraId="096BF60B" w14:textId="77777777" w:rsidR="004C0600" w:rsidRPr="008A4D6A" w:rsidRDefault="004C0600" w:rsidP="004C0600">
      <w:pPr>
        <w:spacing w:after="0"/>
        <w:jc w:val="center"/>
        <w:rPr>
          <w:rFonts w:ascii="Arial" w:eastAsia="Calibri" w:hAnsi="Arial" w:cs="Arial"/>
          <w:sz w:val="18"/>
          <w:szCs w:val="18"/>
        </w:rPr>
      </w:pPr>
      <w:r w:rsidRPr="008A4D6A">
        <w:rPr>
          <w:rFonts w:ascii="Arial" w:eastAsia="Calibri" w:hAnsi="Arial" w:cs="Arial"/>
          <w:bCs/>
          <w:color w:val="000000"/>
          <w:sz w:val="18"/>
          <w:szCs w:val="18"/>
        </w:rPr>
        <w:lastRenderedPageBreak/>
        <w:t>16. člen</w:t>
      </w:r>
    </w:p>
    <w:tbl>
      <w:tblPr>
        <w:tblStyle w:val="NormalTablePHPDOCX2"/>
        <w:tblW w:w="0" w:type="auto"/>
        <w:tblInd w:w="108" w:type="dxa"/>
        <w:tblLook w:val="04A0" w:firstRow="1" w:lastRow="0" w:firstColumn="1" w:lastColumn="0" w:noHBand="0" w:noVBand="1"/>
      </w:tblPr>
      <w:tblGrid>
        <w:gridCol w:w="8964"/>
      </w:tblGrid>
      <w:tr w:rsidR="004C0600" w:rsidRPr="008A4D6A" w14:paraId="169F6D0F" w14:textId="77777777" w:rsidTr="00672C9F">
        <w:tc>
          <w:tcPr>
            <w:tcW w:w="0" w:type="auto"/>
            <w:tcMar>
              <w:top w:w="0" w:type="auto"/>
              <w:bottom w:w="0" w:type="auto"/>
            </w:tcMar>
          </w:tcPr>
          <w:p w14:paraId="0DCAAD23" w14:textId="77777777" w:rsidR="004C0600" w:rsidRPr="008A4D6A" w:rsidRDefault="004C0600" w:rsidP="00672C9F">
            <w:pPr>
              <w:spacing w:before="225" w:after="225" w:line="276" w:lineRule="auto"/>
              <w:jc w:val="both"/>
              <w:rPr>
                <w:rFonts w:ascii="Arial" w:eastAsia="Calibri" w:hAnsi="Arial" w:cs="Arial"/>
                <w:sz w:val="18"/>
                <w:szCs w:val="18"/>
              </w:rPr>
            </w:pPr>
            <w:r w:rsidRPr="008A4D6A">
              <w:rPr>
                <w:rFonts w:ascii="Arial" w:eastAsia="Calibri"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3360C07A" w14:textId="77777777" w:rsidR="004C0600" w:rsidRPr="008A4D6A" w:rsidRDefault="004C0600" w:rsidP="00672C9F">
            <w:pPr>
              <w:spacing w:before="225" w:after="225" w:line="276" w:lineRule="auto"/>
              <w:jc w:val="both"/>
              <w:rPr>
                <w:rFonts w:ascii="Arial" w:eastAsia="Calibri" w:hAnsi="Arial" w:cs="Arial"/>
                <w:sz w:val="18"/>
                <w:szCs w:val="18"/>
              </w:rPr>
            </w:pPr>
            <w:r w:rsidRPr="008A4D6A">
              <w:rPr>
                <w:rFonts w:ascii="Arial" w:eastAsia="Calibri" w:hAnsi="Arial" w:cs="Arial"/>
                <w:color w:val="000000"/>
                <w:sz w:val="18"/>
                <w:szCs w:val="18"/>
              </w:rPr>
              <w:t>V kolikor bo podizvajalec v skladu in na način, določen v drugem in tretjem odstavku 94. člena ZJN-3 zahteval neposredna plačila, se šteje, da:</w:t>
            </w:r>
          </w:p>
          <w:tbl>
            <w:tblPr>
              <w:tblStyle w:val="NormalTablePHPDOCX2"/>
              <w:tblW w:w="0" w:type="auto"/>
              <w:tblLook w:val="04A0" w:firstRow="1" w:lastRow="0" w:firstColumn="1" w:lastColumn="0" w:noHBand="0" w:noVBand="1"/>
            </w:tblPr>
            <w:tblGrid>
              <w:gridCol w:w="8748"/>
            </w:tblGrid>
            <w:tr w:rsidR="004C0600" w:rsidRPr="008A4D6A" w14:paraId="66E29AEF" w14:textId="77777777" w:rsidTr="00672C9F">
              <w:tc>
                <w:tcPr>
                  <w:tcW w:w="0" w:type="auto"/>
                  <w:tcMar>
                    <w:top w:w="0" w:type="auto"/>
                    <w:bottom w:w="0" w:type="auto"/>
                  </w:tcMar>
                </w:tcPr>
                <w:p w14:paraId="21C4DAF8" w14:textId="77777777" w:rsidR="004C0600" w:rsidRPr="008A4D6A" w:rsidRDefault="004C0600" w:rsidP="00974740">
                  <w:pPr>
                    <w:numPr>
                      <w:ilvl w:val="0"/>
                      <w:numId w:val="16"/>
                    </w:numPr>
                    <w:spacing w:line="276" w:lineRule="auto"/>
                    <w:jc w:val="both"/>
                    <w:rPr>
                      <w:rFonts w:ascii="Arial" w:eastAsia="Calibri" w:hAnsi="Arial" w:cs="Arial"/>
                      <w:color w:val="000000"/>
                      <w:sz w:val="18"/>
                      <w:szCs w:val="18"/>
                    </w:rPr>
                  </w:pPr>
                  <w:r w:rsidRPr="008A4D6A">
                    <w:rPr>
                      <w:rFonts w:ascii="Arial" w:eastAsia="Calibri" w:hAnsi="Arial" w:cs="Arial"/>
                      <w:color w:val="000000"/>
                      <w:sz w:val="18"/>
                      <w:szCs w:val="18"/>
                    </w:rPr>
                    <w:t>glavni izvajalec s podpisom te pogodbe pooblašča naročnika, da na podlagi potrjenega računa oziroma situacije s strani glavnega izvajalca neposredno plačuje podizvajalcu,</w:t>
                  </w:r>
                </w:p>
                <w:p w14:paraId="18111CFC" w14:textId="77777777" w:rsidR="004C0600" w:rsidRPr="008A4D6A" w:rsidRDefault="004C0600" w:rsidP="00974740">
                  <w:pPr>
                    <w:numPr>
                      <w:ilvl w:val="0"/>
                      <w:numId w:val="16"/>
                    </w:numPr>
                    <w:spacing w:line="276" w:lineRule="auto"/>
                    <w:jc w:val="both"/>
                    <w:rPr>
                      <w:rFonts w:ascii="Arial" w:eastAsia="Calibri" w:hAnsi="Arial" w:cs="Arial"/>
                      <w:color w:val="000000"/>
                      <w:sz w:val="18"/>
                      <w:szCs w:val="18"/>
                    </w:rPr>
                  </w:pPr>
                  <w:r w:rsidRPr="008A4D6A">
                    <w:rPr>
                      <w:rFonts w:ascii="Arial" w:eastAsia="Calibri" w:hAnsi="Arial" w:cs="Arial"/>
                      <w:color w:val="000000"/>
                      <w:sz w:val="18"/>
                      <w:szCs w:val="18"/>
                    </w:rPr>
                    <w:t>je podizvajalec dolžan najkasneje z izstavitvijo prvega računa predložiti soglasje, na podlagi katerega naročnik namesto ponudnika poravna podizvajalčevo terjatev do ponudnika, </w:t>
                  </w:r>
                </w:p>
                <w:p w14:paraId="6391AE8F" w14:textId="77777777" w:rsidR="004C0600" w:rsidRPr="008A4D6A" w:rsidRDefault="004C0600" w:rsidP="00974740">
                  <w:pPr>
                    <w:numPr>
                      <w:ilvl w:val="0"/>
                      <w:numId w:val="16"/>
                    </w:numPr>
                    <w:spacing w:line="276" w:lineRule="auto"/>
                    <w:jc w:val="both"/>
                    <w:rPr>
                      <w:rFonts w:ascii="Arial" w:eastAsia="Calibri" w:hAnsi="Arial" w:cs="Arial"/>
                      <w:color w:val="000000"/>
                      <w:sz w:val="18"/>
                      <w:szCs w:val="18"/>
                    </w:rPr>
                  </w:pPr>
                  <w:r w:rsidRPr="008A4D6A">
                    <w:rPr>
                      <w:rFonts w:ascii="Arial" w:eastAsia="Calibri" w:hAnsi="Arial" w:cs="Arial"/>
                      <w:color w:val="000000"/>
                      <w:sz w:val="18"/>
                      <w:szCs w:val="18"/>
                    </w:rPr>
                    <w:t>glavni izvajalec svojemu računu ali situaciji priložiti račun ali situacijo podizvajalca, ki ga je predhodno potrdil.</w:t>
                  </w:r>
                </w:p>
              </w:tc>
            </w:tr>
          </w:tbl>
          <w:p w14:paraId="1E5EADC0" w14:textId="77777777" w:rsidR="004C0600" w:rsidRPr="008A4D6A" w:rsidRDefault="004C0600" w:rsidP="00672C9F">
            <w:pPr>
              <w:spacing w:before="225" w:after="225" w:line="276" w:lineRule="auto"/>
              <w:jc w:val="both"/>
              <w:rPr>
                <w:rFonts w:ascii="Arial" w:eastAsia="Calibri" w:hAnsi="Arial" w:cs="Arial"/>
                <w:sz w:val="18"/>
                <w:szCs w:val="18"/>
              </w:rPr>
            </w:pPr>
            <w:r w:rsidRPr="008A4D6A">
              <w:rPr>
                <w:rFonts w:ascii="Arial" w:eastAsia="Calibri" w:hAnsi="Arial" w:cs="Arial"/>
                <w:color w:val="000000"/>
                <w:sz w:val="18"/>
                <w:szCs w:val="18"/>
              </w:rPr>
              <w:t>Zgolj ob izpolnitvi vseh pogojev iz predhodnega odstavka, je naročnik obvezan izvršiti neposredno plačilo podizvajalcu. </w:t>
            </w:r>
          </w:p>
          <w:p w14:paraId="313C59F2" w14:textId="77777777" w:rsidR="004C0600" w:rsidRPr="008A4D6A" w:rsidRDefault="004C0600" w:rsidP="00672C9F">
            <w:pPr>
              <w:spacing w:before="225" w:after="225" w:line="276" w:lineRule="auto"/>
              <w:jc w:val="both"/>
              <w:rPr>
                <w:rFonts w:ascii="Arial" w:eastAsia="Calibri" w:hAnsi="Arial" w:cs="Arial"/>
                <w:sz w:val="18"/>
                <w:szCs w:val="18"/>
              </w:rPr>
            </w:pPr>
            <w:r w:rsidRPr="008A4D6A">
              <w:rPr>
                <w:rFonts w:ascii="Arial" w:eastAsia="Calibri" w:hAnsi="Arial" w:cs="Arial"/>
                <w:color w:val="000000"/>
                <w:sz w:val="18"/>
                <w:szCs w:val="18"/>
              </w:rPr>
              <w:t>Plačila podizvajalcem se izvedejo v rokih in na enak način kot velja za plačila izvajalcu.</w:t>
            </w:r>
          </w:p>
          <w:p w14:paraId="73535F6B" w14:textId="77777777" w:rsidR="004C0600" w:rsidRPr="008A4D6A" w:rsidRDefault="004C0600" w:rsidP="00672C9F">
            <w:pPr>
              <w:spacing w:before="225" w:after="225" w:line="276" w:lineRule="auto"/>
              <w:jc w:val="both"/>
              <w:rPr>
                <w:rFonts w:ascii="Arial" w:eastAsia="Calibri" w:hAnsi="Arial" w:cs="Arial"/>
                <w:sz w:val="18"/>
                <w:szCs w:val="18"/>
              </w:rPr>
            </w:pPr>
            <w:r w:rsidRPr="008A4D6A">
              <w:rPr>
                <w:rFonts w:ascii="Arial" w:eastAsia="Calibri"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0808926" w14:textId="77777777" w:rsidR="004C0600" w:rsidRPr="008A4D6A" w:rsidRDefault="004C0600" w:rsidP="00672C9F">
            <w:pPr>
              <w:spacing w:before="225" w:after="225" w:line="276" w:lineRule="auto"/>
              <w:jc w:val="both"/>
              <w:rPr>
                <w:rFonts w:ascii="Arial" w:eastAsia="Calibri" w:hAnsi="Arial" w:cs="Arial"/>
                <w:sz w:val="18"/>
                <w:szCs w:val="18"/>
              </w:rPr>
            </w:pPr>
            <w:r w:rsidRPr="008A4D6A">
              <w:rPr>
                <w:rFonts w:ascii="Arial" w:eastAsia="Calibri"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E1A6B9E" w14:textId="77777777" w:rsidR="004C0600" w:rsidRPr="008A4D6A" w:rsidRDefault="004C0600" w:rsidP="00672C9F">
            <w:pPr>
              <w:spacing w:before="225" w:after="225" w:line="276" w:lineRule="auto"/>
              <w:jc w:val="both"/>
              <w:rPr>
                <w:rFonts w:ascii="Arial" w:eastAsia="Calibri" w:hAnsi="Arial" w:cs="Arial"/>
                <w:sz w:val="18"/>
                <w:szCs w:val="18"/>
              </w:rPr>
            </w:pPr>
            <w:r w:rsidRPr="008A4D6A">
              <w:rPr>
                <w:rFonts w:ascii="Arial" w:eastAsia="Calibri"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8A4D6A">
              <w:rPr>
                <w:rFonts w:ascii="Arial" w:eastAsia="Calibri" w:hAnsi="Arial" w:cs="Arial"/>
                <w:color w:val="000000"/>
                <w:sz w:val="18"/>
                <w:szCs w:val="18"/>
              </w:rPr>
              <w:t>Nepredložitev</w:t>
            </w:r>
            <w:proofErr w:type="spellEnd"/>
            <w:r w:rsidRPr="008A4D6A">
              <w:rPr>
                <w:rFonts w:ascii="Arial" w:eastAsia="Calibri" w:hAnsi="Arial" w:cs="Arial"/>
                <w:color w:val="000000"/>
                <w:sz w:val="18"/>
                <w:szCs w:val="18"/>
              </w:rPr>
              <w:t xml:space="preserve"> izjave v roku je razlog za uvedbo </w:t>
            </w:r>
            <w:proofErr w:type="spellStart"/>
            <w:r w:rsidRPr="008A4D6A">
              <w:rPr>
                <w:rFonts w:ascii="Arial" w:eastAsia="Calibri" w:hAnsi="Arial" w:cs="Arial"/>
                <w:color w:val="000000"/>
                <w:sz w:val="18"/>
                <w:szCs w:val="18"/>
              </w:rPr>
              <w:t>prekrškovnega</w:t>
            </w:r>
            <w:proofErr w:type="spellEnd"/>
            <w:r w:rsidRPr="008A4D6A">
              <w:rPr>
                <w:rFonts w:ascii="Arial" w:eastAsia="Calibri" w:hAnsi="Arial" w:cs="Arial"/>
                <w:color w:val="000000"/>
                <w:sz w:val="18"/>
                <w:szCs w:val="18"/>
              </w:rPr>
              <w:t xml:space="preserve"> postopka zoper </w:t>
            </w:r>
            <w:r w:rsidRPr="008A4D6A">
              <w:rPr>
                <w:rFonts w:ascii="Arial" w:eastAsia="Calibri" w:hAnsi="Arial" w:cs="Arial"/>
                <w:color w:val="000000"/>
                <w:sz w:val="18"/>
                <w:szCs w:val="18"/>
              </w:rPr>
              <w:lastRenderedPageBreak/>
              <w:t>izvajalca pred Državno revizijsko komisijo. Poleg globe je sankcija tudi izločitev iz postopkov naročanja za predpisano obdobje.</w:t>
            </w:r>
          </w:p>
        </w:tc>
      </w:tr>
    </w:tbl>
    <w:p w14:paraId="7D27980F" w14:textId="77777777" w:rsidR="004C0600" w:rsidRPr="008A4D6A" w:rsidRDefault="004C0600" w:rsidP="004C0600">
      <w:pPr>
        <w:spacing w:after="0"/>
        <w:ind w:left="-142"/>
        <w:jc w:val="center"/>
        <w:rPr>
          <w:rFonts w:ascii="Arial" w:eastAsia="Times New Roman" w:hAnsi="Arial" w:cs="Arial"/>
          <w:sz w:val="18"/>
          <w:szCs w:val="18"/>
          <w:lang w:eastAsia="sl-SI"/>
        </w:rPr>
      </w:pPr>
      <w:r w:rsidRPr="008A4D6A">
        <w:rPr>
          <w:rFonts w:ascii="Arial" w:eastAsia="Times New Roman" w:hAnsi="Arial" w:cs="Arial"/>
          <w:sz w:val="18"/>
          <w:szCs w:val="18"/>
          <w:lang w:eastAsia="sl-SI"/>
        </w:rPr>
        <w:lastRenderedPageBreak/>
        <w:t>17. člen</w:t>
      </w:r>
    </w:p>
    <w:p w14:paraId="73017FD1" w14:textId="77777777" w:rsidR="004C0600" w:rsidRPr="008A4D6A" w:rsidRDefault="004C0600" w:rsidP="004C0600">
      <w:pPr>
        <w:spacing w:after="0"/>
        <w:ind w:left="-142"/>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  </w:t>
      </w:r>
    </w:p>
    <w:p w14:paraId="1B91653F" w14:textId="180B7E5B" w:rsidR="004C0600" w:rsidRPr="00CA05A5" w:rsidRDefault="004C0600" w:rsidP="004C0600">
      <w:pPr>
        <w:spacing w:after="0"/>
        <w:ind w:left="-142"/>
        <w:jc w:val="both"/>
        <w:rPr>
          <w:rFonts w:ascii="Arial" w:eastAsia="Times New Roman" w:hAnsi="Arial" w:cs="Arial"/>
          <w:bCs/>
          <w:iCs/>
          <w:sz w:val="18"/>
          <w:szCs w:val="18"/>
          <w:lang w:eastAsia="sl-SI"/>
        </w:rPr>
      </w:pPr>
      <w:r w:rsidRPr="008A4D6A">
        <w:rPr>
          <w:rFonts w:ascii="Arial" w:eastAsia="Times New Roman" w:hAnsi="Arial" w:cs="Arial"/>
          <w:bCs/>
          <w:iCs/>
          <w:sz w:val="18"/>
          <w:szCs w:val="18"/>
          <w:lang w:eastAsia="sl-SI"/>
        </w:rPr>
        <w:t xml:space="preserve">Pooblaščen predstavnik naročnika za nadzor nad izvajanjem pogodbe je: Božidar PODOBNIK </w:t>
      </w:r>
      <w:r w:rsidRPr="001B07DA">
        <w:rPr>
          <w:rFonts w:ascii="Arial" w:eastAsia="Times New Roman" w:hAnsi="Arial" w:cs="Arial"/>
          <w:bCs/>
          <w:iCs/>
          <w:strike/>
          <w:sz w:val="18"/>
          <w:szCs w:val="18"/>
          <w:lang w:eastAsia="sl-SI"/>
        </w:rPr>
        <w:t>(</w:t>
      </w:r>
      <w:r w:rsidRPr="00CA05A5">
        <w:rPr>
          <w:rFonts w:ascii="Arial" w:eastAsia="Times New Roman" w:hAnsi="Arial" w:cs="Arial"/>
          <w:bCs/>
          <w:iCs/>
          <w:sz w:val="18"/>
          <w:szCs w:val="18"/>
          <w:lang w:eastAsia="sl-SI"/>
        </w:rPr>
        <w:t xml:space="preserve">tel.: 07 39 16 141, </w:t>
      </w:r>
      <w:proofErr w:type="spellStart"/>
      <w:r w:rsidRPr="00CA05A5">
        <w:rPr>
          <w:rFonts w:ascii="Arial" w:eastAsia="Times New Roman" w:hAnsi="Arial" w:cs="Arial"/>
          <w:bCs/>
          <w:iCs/>
          <w:sz w:val="18"/>
          <w:szCs w:val="18"/>
          <w:lang w:eastAsia="sl-SI"/>
        </w:rPr>
        <w:t>gsm</w:t>
      </w:r>
      <w:proofErr w:type="spellEnd"/>
      <w:r w:rsidRPr="00CA05A5">
        <w:rPr>
          <w:rFonts w:ascii="Arial" w:eastAsia="Times New Roman" w:hAnsi="Arial" w:cs="Arial"/>
          <w:bCs/>
          <w:iCs/>
          <w:sz w:val="18"/>
          <w:szCs w:val="18"/>
          <w:lang w:eastAsia="sl-SI"/>
        </w:rPr>
        <w:t>: 041 604 339).</w:t>
      </w:r>
    </w:p>
    <w:p w14:paraId="33E5E027" w14:textId="77777777" w:rsidR="004C0600" w:rsidRPr="008A4D6A" w:rsidRDefault="004C0600" w:rsidP="004C0600">
      <w:pPr>
        <w:spacing w:after="0"/>
        <w:ind w:left="-142"/>
        <w:rPr>
          <w:rFonts w:ascii="Arial" w:eastAsia="Times New Roman" w:hAnsi="Arial" w:cs="Arial"/>
          <w:bCs/>
          <w:iCs/>
          <w:sz w:val="18"/>
          <w:szCs w:val="18"/>
          <w:lang w:eastAsia="sl-SI"/>
        </w:rPr>
      </w:pPr>
    </w:p>
    <w:p w14:paraId="14D50FD6" w14:textId="4514D2BB" w:rsidR="004C0600" w:rsidRPr="008A4D6A" w:rsidRDefault="004C0600" w:rsidP="004C0600">
      <w:pPr>
        <w:spacing w:after="0"/>
        <w:ind w:left="-142"/>
        <w:rPr>
          <w:rFonts w:ascii="Arial" w:eastAsia="Times New Roman" w:hAnsi="Arial" w:cs="Arial"/>
          <w:bCs/>
          <w:iCs/>
          <w:sz w:val="18"/>
          <w:szCs w:val="18"/>
          <w:lang w:eastAsia="sl-SI"/>
        </w:rPr>
      </w:pPr>
      <w:r w:rsidRPr="008A4D6A">
        <w:rPr>
          <w:rFonts w:ascii="Arial" w:eastAsia="Times New Roman" w:hAnsi="Arial" w:cs="Arial"/>
          <w:bCs/>
          <w:iCs/>
          <w:sz w:val="18"/>
          <w:szCs w:val="18"/>
          <w:lang w:eastAsia="sl-SI"/>
        </w:rPr>
        <w:t xml:space="preserve">Skrbnik  pogodbe s strani naročnika je </w:t>
      </w:r>
      <w:r w:rsidR="00CA05A5">
        <w:rPr>
          <w:rFonts w:ascii="Arial" w:eastAsia="Times New Roman" w:hAnsi="Arial" w:cs="Arial"/>
          <w:bCs/>
          <w:iCs/>
          <w:sz w:val="18"/>
          <w:szCs w:val="18"/>
          <w:lang w:eastAsia="sl-SI"/>
        </w:rPr>
        <w:t>Barbara Slak Turk</w:t>
      </w:r>
      <w:r w:rsidRPr="008A4D6A">
        <w:rPr>
          <w:rFonts w:ascii="Arial" w:eastAsia="Times New Roman" w:hAnsi="Arial" w:cs="Arial"/>
          <w:bCs/>
          <w:iCs/>
          <w:sz w:val="18"/>
          <w:szCs w:val="18"/>
          <w:lang w:eastAsia="sl-SI"/>
        </w:rPr>
        <w:t>.</w:t>
      </w:r>
    </w:p>
    <w:p w14:paraId="4CCD4C26" w14:textId="77777777" w:rsidR="004C0600" w:rsidRPr="008A4D6A" w:rsidRDefault="004C0600" w:rsidP="004C0600">
      <w:pPr>
        <w:spacing w:after="0"/>
        <w:ind w:left="-142"/>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                                                               </w:t>
      </w:r>
    </w:p>
    <w:p w14:paraId="7AEF2B9D" w14:textId="77777777" w:rsidR="004C0600" w:rsidRPr="008A4D6A" w:rsidRDefault="004C0600" w:rsidP="004C0600">
      <w:pPr>
        <w:spacing w:after="0"/>
        <w:ind w:left="-142"/>
        <w:rPr>
          <w:rFonts w:ascii="Arial" w:eastAsia="Times New Roman" w:hAnsi="Arial" w:cs="Arial"/>
          <w:iCs/>
          <w:sz w:val="18"/>
          <w:szCs w:val="18"/>
          <w:lang w:eastAsia="sl-SI"/>
        </w:rPr>
      </w:pPr>
      <w:r w:rsidRPr="008A4D6A">
        <w:rPr>
          <w:rFonts w:ascii="Arial" w:eastAsia="Times New Roman" w:hAnsi="Arial" w:cs="Arial"/>
          <w:iCs/>
          <w:sz w:val="18"/>
          <w:szCs w:val="18"/>
          <w:lang w:eastAsia="sl-SI"/>
        </w:rPr>
        <w:t>Skrbnik  pogodbe s strani izvajalca je ______________________________.</w:t>
      </w:r>
    </w:p>
    <w:p w14:paraId="44690FC2" w14:textId="77777777" w:rsidR="004C0600" w:rsidRPr="008A4D6A" w:rsidRDefault="004C0600" w:rsidP="004C0600">
      <w:pPr>
        <w:spacing w:after="0"/>
        <w:ind w:left="-142"/>
        <w:rPr>
          <w:rFonts w:ascii="Arial" w:eastAsia="Times New Roman" w:hAnsi="Arial" w:cs="Arial"/>
          <w:iCs/>
          <w:sz w:val="18"/>
          <w:szCs w:val="18"/>
          <w:lang w:eastAsia="sl-SI"/>
        </w:rPr>
      </w:pPr>
    </w:p>
    <w:p w14:paraId="0D8E6AB5" w14:textId="77777777" w:rsidR="004C0600" w:rsidRPr="008A4D6A" w:rsidRDefault="004C0600" w:rsidP="004C0600">
      <w:pPr>
        <w:spacing w:after="0"/>
        <w:ind w:left="-142"/>
        <w:jc w:val="center"/>
        <w:rPr>
          <w:rFonts w:ascii="Arial" w:eastAsia="Times New Roman" w:hAnsi="Arial" w:cs="Arial"/>
          <w:iCs/>
          <w:sz w:val="18"/>
          <w:szCs w:val="18"/>
          <w:lang w:eastAsia="sl-SI"/>
        </w:rPr>
      </w:pPr>
      <w:r w:rsidRPr="008A4D6A">
        <w:rPr>
          <w:rFonts w:ascii="Arial" w:eastAsia="Times New Roman" w:hAnsi="Arial" w:cs="Arial"/>
          <w:sz w:val="18"/>
          <w:szCs w:val="18"/>
          <w:lang w:eastAsia="sl-SI"/>
        </w:rPr>
        <w:t>18. člen</w:t>
      </w:r>
    </w:p>
    <w:p w14:paraId="2BA06471" w14:textId="77777777" w:rsidR="004C0600" w:rsidRPr="009D1BF7" w:rsidRDefault="004C0600" w:rsidP="004C0600">
      <w:pPr>
        <w:spacing w:before="225" w:after="225"/>
        <w:ind w:left="-142"/>
        <w:jc w:val="both"/>
        <w:rPr>
          <w:rFonts w:eastAsia="Calibri" w:cs="Times New Roman"/>
        </w:rPr>
      </w:pPr>
      <w:r w:rsidRPr="009D1BF7">
        <w:rPr>
          <w:rFonts w:ascii="Arial" w:eastAsia="Calibri" w:hAnsi="Arial" w:cs="Arial"/>
          <w:sz w:val="18"/>
          <w:szCs w:val="18"/>
        </w:rPr>
        <w:t>Pogodbeni stranki sta dolžni vse podatke, do katerih prideta pri izpolnjevanju poslovnih obveznosti ali v zvezi z njimi, varovati kot poslovno skrivnost in sta za to odškodninsko odgovorni.</w:t>
      </w:r>
    </w:p>
    <w:p w14:paraId="433A0FDA" w14:textId="77777777" w:rsidR="004C0600" w:rsidRPr="009D1BF7" w:rsidRDefault="004C0600" w:rsidP="004C0600">
      <w:pPr>
        <w:spacing w:before="225" w:after="225"/>
        <w:ind w:left="-142"/>
        <w:jc w:val="both"/>
        <w:rPr>
          <w:rFonts w:ascii="Arial" w:eastAsia="Calibri" w:hAnsi="Arial" w:cs="Arial"/>
          <w:sz w:val="18"/>
          <w:szCs w:val="18"/>
        </w:rPr>
      </w:pPr>
      <w:r w:rsidRPr="009D1BF7">
        <w:rPr>
          <w:rFonts w:ascii="Arial" w:eastAsia="Calibri" w:hAnsi="Arial" w:cs="Arial"/>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257EFF01" w14:textId="77777777" w:rsidR="004C0600" w:rsidRDefault="004C0600" w:rsidP="004C0600">
      <w:pPr>
        <w:spacing w:before="225" w:after="225"/>
        <w:ind w:left="-142"/>
        <w:contextualSpacing/>
        <w:jc w:val="both"/>
        <w:rPr>
          <w:rFonts w:ascii="Arial" w:hAnsi="Arial" w:cs="Arial"/>
          <w:sz w:val="18"/>
          <w:szCs w:val="18"/>
        </w:rPr>
      </w:pPr>
      <w:r w:rsidRPr="009D1BF7">
        <w:rPr>
          <w:rFonts w:ascii="Arial" w:eastAsia="Times New Roman" w:hAnsi="Arial" w:cs="Arial"/>
          <w:sz w:val="18"/>
          <w:szCs w:val="18"/>
          <w:lang w:eastAsia="sl-SI"/>
        </w:rPr>
        <w:t xml:space="preserve">Pogodbeni stranki se zavezujeta, da bosta pri izvajanju določil te pogodbe in pri obdelavi osebnih podatkov v celoti spoštovali določila Zakona o varstvu osebnih podatkov in določila Uredbe (EU) 2016/679 Evropskega parlamenta in Sveta z dne 27. aprila 2016 o varstvu posameznikov pri obdelavi osebnih podatkov, ne glede na to ali se bo z osebnimi podatki seznanili pri neposrednem opravljanju storitev, pri nadzoru izvajanja določil te pogodbe, preko pisne dokumentacije ali na kakršenkoli drug način. </w:t>
      </w:r>
      <w:r w:rsidRPr="009D1BF7">
        <w:rPr>
          <w:rFonts w:ascii="Arial" w:hAnsi="Arial" w:cs="Arial"/>
          <w:sz w:val="18"/>
          <w:szCs w:val="18"/>
        </w:rPr>
        <w:t>Pogodbeni stranki se dogovorita, da se za podrobnejšo ureditev varstva osebnih podatkov sklene posebna pogodba.</w:t>
      </w:r>
    </w:p>
    <w:p w14:paraId="140996EB" w14:textId="77777777" w:rsidR="004C0600" w:rsidRPr="005C2A62" w:rsidRDefault="004C0600" w:rsidP="004C0600">
      <w:pPr>
        <w:spacing w:before="225" w:after="225"/>
        <w:ind w:left="-142"/>
        <w:contextualSpacing/>
        <w:jc w:val="both"/>
        <w:rPr>
          <w:rFonts w:ascii="Arial" w:hAnsi="Arial" w:cs="Arial"/>
          <w:sz w:val="18"/>
          <w:szCs w:val="18"/>
        </w:rPr>
      </w:pPr>
    </w:p>
    <w:p w14:paraId="4EEF68C5" w14:textId="77777777" w:rsidR="004C0600" w:rsidRPr="008A4D6A" w:rsidRDefault="004C0600" w:rsidP="004C0600">
      <w:pPr>
        <w:spacing w:after="0"/>
        <w:ind w:left="-142"/>
        <w:jc w:val="center"/>
        <w:rPr>
          <w:rFonts w:ascii="Arial" w:eastAsia="Times New Roman" w:hAnsi="Arial" w:cs="Arial"/>
          <w:iCs/>
          <w:sz w:val="18"/>
          <w:szCs w:val="18"/>
          <w:lang w:eastAsia="sl-SI"/>
        </w:rPr>
      </w:pPr>
      <w:r w:rsidRPr="008A4D6A">
        <w:rPr>
          <w:rFonts w:ascii="Arial" w:eastAsia="Times New Roman" w:hAnsi="Arial" w:cs="Arial"/>
          <w:sz w:val="18"/>
          <w:szCs w:val="18"/>
          <w:lang w:eastAsia="sl-SI"/>
        </w:rPr>
        <w:t>19. člen</w:t>
      </w:r>
    </w:p>
    <w:p w14:paraId="51933EA2" w14:textId="77777777" w:rsidR="004C0600" w:rsidRPr="008A4D6A" w:rsidRDefault="004C0600" w:rsidP="004C0600">
      <w:pPr>
        <w:spacing w:after="0"/>
        <w:ind w:left="-142"/>
        <w:rPr>
          <w:rFonts w:ascii="Arial" w:eastAsia="Times New Roman" w:hAnsi="Arial" w:cs="Arial"/>
          <w:iCs/>
          <w:sz w:val="18"/>
          <w:szCs w:val="18"/>
          <w:lang w:eastAsia="sl-SI"/>
        </w:rPr>
      </w:pPr>
    </w:p>
    <w:p w14:paraId="18D6AA5D" w14:textId="77777777" w:rsidR="004C0600" w:rsidRPr="008A4D6A" w:rsidRDefault="004C0600" w:rsidP="004C0600">
      <w:pPr>
        <w:spacing w:after="0"/>
        <w:ind w:left="-142"/>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Pogodbeni stranki se obvezujeta, da bosta naredili vse, kar je potrebno za izvršitev pogodbe in da bosta ravnali kot dobra gospodarstvenika. </w:t>
      </w:r>
    </w:p>
    <w:p w14:paraId="7E527FA2" w14:textId="77777777" w:rsidR="004C0600" w:rsidRPr="008A4D6A" w:rsidRDefault="004C0600" w:rsidP="004C0600">
      <w:pPr>
        <w:spacing w:after="0"/>
        <w:ind w:left="-142"/>
        <w:rPr>
          <w:rFonts w:ascii="Arial" w:eastAsia="Times New Roman" w:hAnsi="Arial" w:cs="Arial"/>
          <w:b/>
          <w:bCs/>
          <w:sz w:val="18"/>
          <w:szCs w:val="18"/>
          <w:lang w:eastAsia="sl-SI"/>
        </w:rPr>
      </w:pPr>
      <w:r>
        <w:rPr>
          <w:rFonts w:ascii="Arial" w:eastAsia="Times New Roman" w:hAnsi="Arial" w:cs="Arial"/>
          <w:b/>
          <w:bCs/>
          <w:sz w:val="18"/>
          <w:szCs w:val="18"/>
          <w:lang w:eastAsia="sl-SI"/>
        </w:rPr>
        <w:t xml:space="preserve"> </w:t>
      </w:r>
    </w:p>
    <w:p w14:paraId="3DF75F7D" w14:textId="77777777" w:rsidR="004C0600" w:rsidRPr="008A4D6A" w:rsidRDefault="004C0600" w:rsidP="004C0600">
      <w:pPr>
        <w:spacing w:after="0"/>
        <w:ind w:left="-142"/>
        <w:jc w:val="center"/>
        <w:rPr>
          <w:rFonts w:ascii="Arial" w:eastAsia="Times New Roman" w:hAnsi="Arial" w:cs="Arial"/>
          <w:sz w:val="18"/>
          <w:szCs w:val="18"/>
          <w:lang w:eastAsia="sl-SI"/>
        </w:rPr>
      </w:pPr>
      <w:r w:rsidRPr="008A4D6A">
        <w:rPr>
          <w:rFonts w:ascii="Arial" w:eastAsia="Times New Roman" w:hAnsi="Arial" w:cs="Arial"/>
          <w:sz w:val="18"/>
          <w:szCs w:val="18"/>
          <w:lang w:eastAsia="sl-SI"/>
        </w:rPr>
        <w:t>20. člen</w:t>
      </w:r>
    </w:p>
    <w:p w14:paraId="56171F24" w14:textId="77777777" w:rsidR="004C0600" w:rsidRPr="008A4D6A" w:rsidRDefault="004C0600" w:rsidP="004C0600">
      <w:pPr>
        <w:spacing w:after="0"/>
        <w:ind w:left="-142"/>
        <w:jc w:val="center"/>
        <w:rPr>
          <w:rFonts w:ascii="Arial" w:eastAsia="Times New Roman" w:hAnsi="Arial" w:cs="Arial"/>
          <w:sz w:val="18"/>
          <w:szCs w:val="18"/>
          <w:lang w:eastAsia="sl-SI"/>
        </w:rPr>
      </w:pPr>
    </w:p>
    <w:p w14:paraId="50129506" w14:textId="77777777" w:rsidR="004C0600" w:rsidRPr="008A4D6A" w:rsidRDefault="004C0600" w:rsidP="004C0600">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Vsaka od pogodbenih strank lahko zaradi kršitve pogodbenih določil odpove to pogodbo z enomesečnim odpovednim rokom s priporočenem pismom po pošti. Odpovedni rok prične teči z dnem prejema poštne pošiljke.</w:t>
      </w:r>
    </w:p>
    <w:p w14:paraId="73EBE510" w14:textId="77777777" w:rsidR="004C0600" w:rsidRPr="008A4D6A" w:rsidRDefault="004C0600" w:rsidP="004C0600">
      <w:pPr>
        <w:spacing w:after="0"/>
        <w:ind w:left="-142"/>
        <w:jc w:val="both"/>
        <w:rPr>
          <w:rFonts w:ascii="Arial" w:eastAsia="Times New Roman" w:hAnsi="Arial" w:cs="Arial"/>
          <w:sz w:val="18"/>
          <w:szCs w:val="18"/>
          <w:lang w:eastAsia="sl-SI"/>
        </w:rPr>
      </w:pPr>
    </w:p>
    <w:p w14:paraId="3BBF8781" w14:textId="77777777" w:rsidR="004C0600" w:rsidRPr="008A4D6A" w:rsidRDefault="004C0600" w:rsidP="004C0600">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Če pride do prekinitve del oziroma do razdrtja pogodbe po krivdi ene od pogodbenih strank, nosi nastale stroške tista pogodbena stranka, ki je povzročila prekinitev dela ali razdrtje pogodbe.</w:t>
      </w:r>
    </w:p>
    <w:p w14:paraId="3DBE40E5" w14:textId="77777777" w:rsidR="004C0600" w:rsidRPr="008A4D6A" w:rsidRDefault="004C0600" w:rsidP="004C0600">
      <w:pPr>
        <w:spacing w:after="0"/>
        <w:ind w:left="-142"/>
        <w:jc w:val="both"/>
        <w:rPr>
          <w:rFonts w:ascii="Arial" w:eastAsia="Times New Roman" w:hAnsi="Arial" w:cs="Arial"/>
          <w:sz w:val="18"/>
          <w:szCs w:val="18"/>
          <w:lang w:eastAsia="sl-SI"/>
        </w:rPr>
      </w:pPr>
    </w:p>
    <w:p w14:paraId="46CC73A6" w14:textId="77777777" w:rsidR="004C0600" w:rsidRPr="008A4D6A" w:rsidRDefault="004C0600" w:rsidP="004C0600">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Naročnik ima pravico odstopiti od pogodbe kadarkoli, brez posledic za naročnika, če:</w:t>
      </w:r>
    </w:p>
    <w:p w14:paraId="2C7D74B5" w14:textId="77777777" w:rsidR="004C0600" w:rsidRPr="008A4D6A" w:rsidRDefault="004C0600" w:rsidP="00974740">
      <w:pPr>
        <w:numPr>
          <w:ilvl w:val="0"/>
          <w:numId w:val="15"/>
        </w:numPr>
        <w:spacing w:after="0"/>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pride izvajalec v takšno finančno situacijo, ki bi mu onemogočila izvedbo pogodbenih obveznosti;</w:t>
      </w:r>
    </w:p>
    <w:p w14:paraId="63F30F94" w14:textId="77777777" w:rsidR="004C0600" w:rsidRPr="008A4D6A" w:rsidRDefault="004C0600" w:rsidP="00974740">
      <w:pPr>
        <w:numPr>
          <w:ilvl w:val="0"/>
          <w:numId w:val="15"/>
        </w:numPr>
        <w:spacing w:after="0"/>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izvajalec po svoji krivdi v roku 14 dni od veljavnosti pogodbe in uvedbe v delo ne prične z delom;</w:t>
      </w:r>
    </w:p>
    <w:p w14:paraId="7EA99A12" w14:textId="77777777" w:rsidR="004C0600" w:rsidRPr="008A4D6A" w:rsidRDefault="004C0600" w:rsidP="00974740">
      <w:pPr>
        <w:numPr>
          <w:ilvl w:val="0"/>
          <w:numId w:val="15"/>
        </w:numPr>
        <w:spacing w:after="0"/>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izvajalec  po svoji krivdi kasni z deli po faznih rokih iz potrjenega terminskega plana del več kot 30 dni, oziroma če ne dosega pogodbeno dogovorjene kvalitete in standardov in je ne more vzpostaviti niti v naknadno dogovorjenem roku, ki mu ga določi naročnik.</w:t>
      </w:r>
    </w:p>
    <w:p w14:paraId="4B88A7AA" w14:textId="77777777" w:rsidR="004C0600" w:rsidRPr="008A4D6A" w:rsidRDefault="004C0600" w:rsidP="004C0600">
      <w:pPr>
        <w:spacing w:after="0"/>
        <w:ind w:left="-142"/>
        <w:jc w:val="both"/>
        <w:rPr>
          <w:rFonts w:ascii="Arial" w:eastAsia="Times New Roman" w:hAnsi="Arial" w:cs="Arial"/>
          <w:sz w:val="18"/>
          <w:szCs w:val="18"/>
          <w:lang w:eastAsia="sl-SI"/>
        </w:rPr>
      </w:pPr>
    </w:p>
    <w:p w14:paraId="5494F9CD" w14:textId="77777777" w:rsidR="004C0600" w:rsidRPr="008A4D6A" w:rsidRDefault="004C0600" w:rsidP="004C0600">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Med veljavnostjo pogodbe o izvedbi javnega naročila lahko naročnik ne glede na določbe zakona, ki ureja obligacijska razmerja, odstopi od pogodbe v naslednjih okoliščinah:</w:t>
      </w:r>
    </w:p>
    <w:p w14:paraId="72400D87" w14:textId="77777777" w:rsidR="004C0600" w:rsidRPr="008A4D6A" w:rsidRDefault="004C0600" w:rsidP="00974740">
      <w:pPr>
        <w:numPr>
          <w:ilvl w:val="0"/>
          <w:numId w:val="15"/>
        </w:numPr>
        <w:spacing w:after="0"/>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javno naročilo je bilo bistveno spremenjeno, kar terja nov postopek javnega naročanja;</w:t>
      </w:r>
    </w:p>
    <w:p w14:paraId="1E53EF01" w14:textId="77777777" w:rsidR="004C0600" w:rsidRPr="008A4D6A" w:rsidRDefault="004C0600" w:rsidP="00974740">
      <w:pPr>
        <w:numPr>
          <w:ilvl w:val="0"/>
          <w:numId w:val="15"/>
        </w:numPr>
        <w:spacing w:after="0"/>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v času oddaje javnega naročila je bil izvajalec  v enem od položajev, zaradi katerega bi ga naročnik moral izključiti iz postopka javnega naročanja, pa s tem dejstvom naročnik ni bil seznanjen v postopku javnega naročanja;</w:t>
      </w:r>
    </w:p>
    <w:p w14:paraId="1504AFB0" w14:textId="77777777" w:rsidR="004C0600" w:rsidRPr="008A4D6A" w:rsidRDefault="004C0600" w:rsidP="00974740">
      <w:pPr>
        <w:numPr>
          <w:ilvl w:val="0"/>
          <w:numId w:val="15"/>
        </w:numPr>
        <w:spacing w:after="0"/>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lastRenderedPageBreak/>
        <w:t>zaradi hudih kršitev obveznosti iz PEU, PDEU in ZJN-3, ki jih je po postopku v skladu z 258. členom PDEU ugotovilo Sodišče Evropske unije, javno naročilo ne bi smelo biti oddano izvajalcu.</w:t>
      </w:r>
    </w:p>
    <w:p w14:paraId="6FD4C0DC" w14:textId="77777777" w:rsidR="004C0600" w:rsidRPr="008A4D6A" w:rsidRDefault="004C0600" w:rsidP="004C0600">
      <w:pPr>
        <w:spacing w:after="0"/>
        <w:ind w:left="-142"/>
        <w:jc w:val="both"/>
        <w:rPr>
          <w:rFonts w:ascii="Arial" w:eastAsia="Times New Roman" w:hAnsi="Arial" w:cs="Arial"/>
          <w:sz w:val="18"/>
          <w:szCs w:val="18"/>
          <w:lang w:eastAsia="sl-SI"/>
        </w:rPr>
      </w:pPr>
    </w:p>
    <w:p w14:paraId="4FF7B487" w14:textId="77777777" w:rsidR="004C0600" w:rsidRPr="008A4D6A" w:rsidRDefault="004C0600" w:rsidP="004C0600">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6CD57B94" w14:textId="77777777" w:rsidR="004C0600" w:rsidRPr="008A4D6A" w:rsidRDefault="004C0600" w:rsidP="004C0600">
      <w:pPr>
        <w:spacing w:after="0"/>
        <w:ind w:left="-142"/>
        <w:rPr>
          <w:rFonts w:ascii="Arial" w:eastAsia="Times New Roman" w:hAnsi="Arial" w:cs="Arial"/>
          <w:sz w:val="18"/>
          <w:szCs w:val="18"/>
          <w:lang w:eastAsia="sl-SI"/>
        </w:rPr>
      </w:pPr>
    </w:p>
    <w:p w14:paraId="54F2C31E" w14:textId="77777777" w:rsidR="004C0600" w:rsidRPr="008A4D6A" w:rsidRDefault="004C0600" w:rsidP="004C0600">
      <w:pPr>
        <w:spacing w:after="0"/>
        <w:ind w:left="-142"/>
        <w:rPr>
          <w:rFonts w:ascii="Arial" w:eastAsia="Times New Roman" w:hAnsi="Arial" w:cs="Arial"/>
          <w:sz w:val="18"/>
          <w:szCs w:val="18"/>
          <w:lang w:eastAsia="sl-SI"/>
        </w:rPr>
      </w:pPr>
      <w:r w:rsidRPr="008A4D6A">
        <w:rPr>
          <w:rFonts w:ascii="Arial" w:eastAsia="Times New Roman" w:hAnsi="Arial" w:cs="Arial"/>
          <w:sz w:val="18"/>
          <w:szCs w:val="18"/>
          <w:lang w:eastAsia="sl-SI"/>
        </w:rPr>
        <w:t>Naročnik ima pravico enostransko odstopiti od pogodbe brez odpovednega roka v primeru, da zanjo nima zagotovljenih sredstev.</w:t>
      </w:r>
    </w:p>
    <w:p w14:paraId="00343489" w14:textId="77777777" w:rsidR="004C0600" w:rsidRPr="008A4D6A" w:rsidRDefault="004C0600" w:rsidP="004C0600">
      <w:pPr>
        <w:spacing w:after="0"/>
        <w:ind w:left="-142"/>
        <w:rPr>
          <w:rFonts w:ascii="Arial" w:eastAsia="Times New Roman" w:hAnsi="Arial" w:cs="Arial"/>
          <w:sz w:val="18"/>
          <w:szCs w:val="18"/>
          <w:lang w:eastAsia="sl-SI"/>
        </w:rPr>
      </w:pPr>
    </w:p>
    <w:p w14:paraId="6DD02F0D" w14:textId="77777777" w:rsidR="004C0600" w:rsidRPr="008A4D6A" w:rsidRDefault="004C0600" w:rsidP="004C0600">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66AA0A45" w14:textId="77777777" w:rsidR="004C0600" w:rsidRPr="008A4D6A" w:rsidRDefault="004C0600" w:rsidP="004C0600">
      <w:pPr>
        <w:spacing w:after="0"/>
        <w:ind w:left="-142"/>
        <w:rPr>
          <w:rFonts w:ascii="Arial" w:eastAsia="Times New Roman" w:hAnsi="Arial" w:cs="Arial"/>
          <w:sz w:val="18"/>
          <w:szCs w:val="18"/>
          <w:lang w:eastAsia="sl-SI"/>
        </w:rPr>
      </w:pPr>
    </w:p>
    <w:p w14:paraId="2458EDBB" w14:textId="77777777" w:rsidR="004C0600" w:rsidRPr="008A4D6A" w:rsidRDefault="004C0600" w:rsidP="004C0600">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V primeru predčasnega prenehanja veljavnosti pogodbe sta pogodbeni strani obvezani poravnati obveznosti, ki jih imata druga do druge in so nastale do trenutka prenehanja pogodbe. </w:t>
      </w:r>
    </w:p>
    <w:p w14:paraId="02A4F1A9" w14:textId="77777777" w:rsidR="004C0600" w:rsidRPr="008A4D6A" w:rsidRDefault="004C0600" w:rsidP="004C0600">
      <w:pPr>
        <w:spacing w:after="0"/>
        <w:ind w:left="-142"/>
        <w:jc w:val="both"/>
        <w:rPr>
          <w:rFonts w:ascii="Arial" w:eastAsia="Times New Roman" w:hAnsi="Arial" w:cs="Arial"/>
          <w:sz w:val="18"/>
          <w:szCs w:val="18"/>
          <w:lang w:eastAsia="sl-SI"/>
        </w:rPr>
      </w:pPr>
    </w:p>
    <w:p w14:paraId="0CD781E4" w14:textId="77777777" w:rsidR="004C0600" w:rsidRPr="008A4D6A" w:rsidRDefault="004C0600" w:rsidP="004C0600">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Odstop od pogodbe v zgoraj navedenih primerih učinkuje z dnem, ko izvajalec prejme pisno izjavo naročnika o odstopu.</w:t>
      </w:r>
    </w:p>
    <w:p w14:paraId="429EC2B9" w14:textId="77777777" w:rsidR="004C0600" w:rsidRPr="008A4D6A" w:rsidRDefault="004C0600" w:rsidP="004C0600">
      <w:pPr>
        <w:spacing w:after="0"/>
        <w:ind w:left="-142"/>
        <w:rPr>
          <w:rFonts w:ascii="Arial" w:eastAsia="Times New Roman" w:hAnsi="Arial" w:cs="Arial"/>
          <w:sz w:val="18"/>
          <w:szCs w:val="18"/>
          <w:lang w:eastAsia="sl-SI"/>
        </w:rPr>
      </w:pPr>
    </w:p>
    <w:p w14:paraId="5FA11B32" w14:textId="77777777" w:rsidR="004C0600" w:rsidRPr="008A4D6A" w:rsidRDefault="004C0600" w:rsidP="004C0600">
      <w:pPr>
        <w:spacing w:after="0"/>
        <w:ind w:left="-142"/>
        <w:rPr>
          <w:rFonts w:ascii="Arial" w:eastAsia="Times New Roman" w:hAnsi="Arial" w:cs="Arial"/>
          <w:sz w:val="18"/>
          <w:szCs w:val="18"/>
          <w:lang w:eastAsia="sl-SI"/>
        </w:rPr>
      </w:pPr>
      <w:r w:rsidRPr="008A4D6A">
        <w:rPr>
          <w:rFonts w:ascii="Arial" w:eastAsia="Times New Roman" w:hAnsi="Arial" w:cs="Arial"/>
          <w:sz w:val="18"/>
          <w:szCs w:val="18"/>
          <w:lang w:eastAsia="sl-SI"/>
        </w:rPr>
        <w:t>Naročnik bo istočasno z odstopom od pogodbe zaradi kršitev pogodbe s strani izvajalca, lahko pričel s postopki za unovčenje zavarovanja za dobro izvedbo pogodbenih obveznosti.</w:t>
      </w:r>
    </w:p>
    <w:p w14:paraId="429D4294" w14:textId="77777777" w:rsidR="004C0600" w:rsidRPr="008A4D6A" w:rsidRDefault="004C0600" w:rsidP="004C0600">
      <w:pPr>
        <w:spacing w:after="0"/>
        <w:ind w:left="-142"/>
        <w:rPr>
          <w:rFonts w:ascii="Arial" w:eastAsia="Times New Roman" w:hAnsi="Arial" w:cs="Arial"/>
          <w:sz w:val="18"/>
          <w:szCs w:val="18"/>
          <w:lang w:eastAsia="sl-SI"/>
        </w:rPr>
      </w:pPr>
    </w:p>
    <w:p w14:paraId="260FF372" w14:textId="77777777" w:rsidR="004C0600" w:rsidRPr="008A4D6A" w:rsidRDefault="004C0600" w:rsidP="004C0600">
      <w:pPr>
        <w:tabs>
          <w:tab w:val="left" w:pos="4320"/>
        </w:tabs>
        <w:spacing w:after="0"/>
        <w:ind w:left="-142"/>
        <w:jc w:val="center"/>
        <w:rPr>
          <w:rFonts w:ascii="Arial" w:eastAsia="Times New Roman" w:hAnsi="Arial" w:cs="Arial"/>
          <w:sz w:val="18"/>
          <w:szCs w:val="18"/>
          <w:lang w:eastAsia="sl-SI"/>
        </w:rPr>
      </w:pPr>
      <w:r w:rsidRPr="008A4D6A">
        <w:rPr>
          <w:rFonts w:ascii="Arial" w:eastAsia="Times New Roman" w:hAnsi="Arial" w:cs="Arial"/>
          <w:sz w:val="18"/>
          <w:szCs w:val="18"/>
          <w:lang w:eastAsia="sl-SI"/>
        </w:rPr>
        <w:t>21. člen</w:t>
      </w:r>
    </w:p>
    <w:p w14:paraId="4CFB216C" w14:textId="77777777" w:rsidR="004C0600" w:rsidRPr="008A4D6A" w:rsidRDefault="004C0600" w:rsidP="004C0600">
      <w:p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Ta pogodba je sklenjena pod razveznim pogojem, ki se uresniči v primeru izpolnitve ene od naslednjih okoliščin:</w:t>
      </w:r>
    </w:p>
    <w:p w14:paraId="593E113D" w14:textId="77777777" w:rsidR="004C0600" w:rsidRPr="008A4D6A" w:rsidRDefault="004C0600" w:rsidP="00974740">
      <w:pPr>
        <w:numPr>
          <w:ilvl w:val="0"/>
          <w:numId w:val="67"/>
        </w:num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 xml:space="preserve">če bo naročnik seznanjen, da je sodišče s pravnomočno odločitvijo ugotovilo kršitev obveznosti delovne, </w:t>
      </w:r>
      <w:proofErr w:type="spellStart"/>
      <w:r w:rsidRPr="008A4D6A">
        <w:rPr>
          <w:rFonts w:ascii="Arial" w:eastAsia="Times New Roman" w:hAnsi="Arial" w:cs="Arial"/>
          <w:color w:val="000000"/>
          <w:sz w:val="18"/>
          <w:szCs w:val="18"/>
          <w:lang w:eastAsia="sl-SI"/>
        </w:rPr>
        <w:t>okoljske</w:t>
      </w:r>
      <w:proofErr w:type="spellEnd"/>
      <w:r w:rsidRPr="008A4D6A">
        <w:rPr>
          <w:rFonts w:ascii="Arial" w:eastAsia="Times New Roman" w:hAnsi="Arial" w:cs="Arial"/>
          <w:color w:val="000000"/>
          <w:sz w:val="18"/>
          <w:szCs w:val="18"/>
          <w:lang w:eastAsia="sl-SI"/>
        </w:rPr>
        <w:t xml:space="preserve"> ali socialne zakonodaje s strani izvajalca ali podizvajalca ali</w:t>
      </w:r>
    </w:p>
    <w:p w14:paraId="3D28254E" w14:textId="77777777" w:rsidR="004C0600" w:rsidRPr="008A4D6A" w:rsidRDefault="004C0600" w:rsidP="00974740">
      <w:pPr>
        <w:numPr>
          <w:ilvl w:val="0"/>
          <w:numId w:val="67"/>
        </w:num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če bo naročnik seznanjen, da je pristojni državni organ pri izvajalcu ali podizvajalcu v času izvajanja pogodbe ugotovil najmanj dve kršitvi v zvezi s:</w:t>
      </w:r>
    </w:p>
    <w:p w14:paraId="482BFA80" w14:textId="77777777" w:rsidR="004C0600" w:rsidRPr="008A4D6A" w:rsidRDefault="004C0600" w:rsidP="00974740">
      <w:pPr>
        <w:numPr>
          <w:ilvl w:val="1"/>
          <w:numId w:val="67"/>
        </w:num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plačilom za delo,</w:t>
      </w:r>
    </w:p>
    <w:p w14:paraId="5A35E02F" w14:textId="77777777" w:rsidR="004C0600" w:rsidRPr="008A4D6A" w:rsidRDefault="004C0600" w:rsidP="00974740">
      <w:pPr>
        <w:numPr>
          <w:ilvl w:val="1"/>
          <w:numId w:val="67"/>
        </w:num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delovnim časom,</w:t>
      </w:r>
    </w:p>
    <w:p w14:paraId="5FE64330" w14:textId="77777777" w:rsidR="004C0600" w:rsidRPr="008A4D6A" w:rsidRDefault="004C0600" w:rsidP="00974740">
      <w:pPr>
        <w:numPr>
          <w:ilvl w:val="1"/>
          <w:numId w:val="67"/>
        </w:num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počitki,</w:t>
      </w:r>
    </w:p>
    <w:p w14:paraId="1FAC79A8" w14:textId="77777777" w:rsidR="004C0600" w:rsidRPr="008A4D6A" w:rsidRDefault="004C0600" w:rsidP="00974740">
      <w:pPr>
        <w:numPr>
          <w:ilvl w:val="1"/>
          <w:numId w:val="67"/>
        </w:num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opravljanjem dela na podlagi pogodb civilnega prava kljub obstoju elementov delovnega razmerja ali v zvezi z zaposlovanjem na črno</w:t>
      </w:r>
    </w:p>
    <w:p w14:paraId="36C3E71E" w14:textId="77777777" w:rsidR="004C0600" w:rsidRPr="008A4D6A" w:rsidRDefault="004C0600" w:rsidP="004C0600">
      <w:pPr>
        <w:spacing w:before="100" w:beforeAutospacing="1" w:after="100" w:afterAutospacing="1"/>
        <w:ind w:left="708"/>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in za kateri mu je bila s pravnomočno odločitvijo ali več pravnomočnimi odločitvami izrečena globa za prekršek,</w:t>
      </w:r>
    </w:p>
    <w:p w14:paraId="14862F83" w14:textId="77777777" w:rsidR="004C0600" w:rsidRPr="008A4D6A" w:rsidRDefault="004C0600" w:rsidP="004C0600">
      <w:p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in pod pogojem, da je od seznanitve s kršitvijo in do izteka veljavnosti pogodbe še najmanj šest mesecev oziroma če izvajalec nastopa s podizvajalcem pa tudi, če zaradi ugotovljene kršitve pri podizvajalcu izvajalca ne nadomesti ali zamenja tega podizvajalca, na način določen v skladu s 94. členom ZJN-3 in določili te pogodbe v roku 30 dni od seznanitve s kršitvijo.</w:t>
      </w:r>
    </w:p>
    <w:p w14:paraId="7AD95E3F" w14:textId="77777777" w:rsidR="004C0600" w:rsidRPr="008A4D6A" w:rsidRDefault="004C0600" w:rsidP="004C0600">
      <w:p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000196CB" w14:textId="77777777" w:rsidR="004C0600" w:rsidRPr="008A4D6A" w:rsidRDefault="004C0600" w:rsidP="004C0600">
      <w:p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Če naročnik v roku 30 dni od seznanitve s kršitvijo ne začne novega postopka javnega naročila, se šteje, da je pogodba razvezana trideseti dan od seznanitve s kršitvijo.</w:t>
      </w:r>
    </w:p>
    <w:p w14:paraId="58029F9E" w14:textId="77777777" w:rsidR="004C0600" w:rsidRPr="008A4D6A" w:rsidRDefault="004C0600" w:rsidP="004C0600">
      <w:pPr>
        <w:spacing w:before="100" w:beforeAutospacing="1" w:after="100" w:afterAutospacing="1"/>
        <w:jc w:val="both"/>
        <w:rPr>
          <w:rFonts w:ascii="Arial" w:eastAsia="Times New Roman" w:hAnsi="Arial" w:cs="Arial"/>
          <w:color w:val="000000"/>
          <w:sz w:val="18"/>
          <w:szCs w:val="18"/>
          <w:lang w:eastAsia="sl-SI"/>
        </w:rPr>
      </w:pPr>
    </w:p>
    <w:p w14:paraId="77B2613D" w14:textId="77777777" w:rsidR="004C0600" w:rsidRPr="008A4D6A" w:rsidRDefault="004C0600" w:rsidP="004C0600">
      <w:pPr>
        <w:tabs>
          <w:tab w:val="left" w:pos="4320"/>
        </w:tabs>
        <w:spacing w:after="0"/>
        <w:ind w:left="-142"/>
        <w:jc w:val="center"/>
        <w:rPr>
          <w:rFonts w:ascii="Arial" w:eastAsia="Times New Roman" w:hAnsi="Arial" w:cs="Arial"/>
          <w:sz w:val="18"/>
          <w:szCs w:val="18"/>
          <w:lang w:eastAsia="sl-SI"/>
        </w:rPr>
      </w:pPr>
      <w:r w:rsidRPr="008A4D6A">
        <w:rPr>
          <w:rFonts w:ascii="Arial" w:eastAsia="Times New Roman" w:hAnsi="Arial" w:cs="Arial"/>
          <w:sz w:val="18"/>
          <w:szCs w:val="18"/>
          <w:lang w:eastAsia="sl-SI"/>
        </w:rPr>
        <w:t>22. člen</w:t>
      </w:r>
    </w:p>
    <w:p w14:paraId="11495DFE" w14:textId="77777777" w:rsidR="004C0600" w:rsidRPr="008A4D6A" w:rsidRDefault="004C0600" w:rsidP="004C0600">
      <w:pPr>
        <w:spacing w:before="225" w:after="225"/>
        <w:jc w:val="both"/>
        <w:rPr>
          <w:rFonts w:ascii="Arial" w:eastAsia="Calibri" w:hAnsi="Arial" w:cs="Arial"/>
          <w:sz w:val="18"/>
          <w:szCs w:val="18"/>
        </w:rPr>
      </w:pPr>
      <w:r w:rsidRPr="008A4D6A">
        <w:rPr>
          <w:rFonts w:ascii="Arial" w:eastAsia="Calibri" w:hAnsi="Arial" w:cs="Arial"/>
          <w:color w:val="000000"/>
          <w:sz w:val="18"/>
          <w:szCs w:val="18"/>
        </w:rPr>
        <w:t>Izbrani izvajalec mora naročniku v 10 dneh od podpisa te pogodbe, kot instrument zavarovanja predložiti zavarovanje za dobro izvedbo pogodbenih obveznosti, in sicer:</w:t>
      </w:r>
    </w:p>
    <w:tbl>
      <w:tblPr>
        <w:tblStyle w:val="NormalTablePHPDOCX2"/>
        <w:tblW w:w="0" w:type="auto"/>
        <w:tblLook w:val="04A0" w:firstRow="1" w:lastRow="0" w:firstColumn="1" w:lastColumn="0" w:noHBand="0" w:noVBand="1"/>
      </w:tblPr>
      <w:tblGrid>
        <w:gridCol w:w="6750"/>
      </w:tblGrid>
      <w:tr w:rsidR="004C0600" w:rsidRPr="008A4D6A" w14:paraId="31DBFB6D" w14:textId="77777777" w:rsidTr="00672C9F">
        <w:tc>
          <w:tcPr>
            <w:tcW w:w="0" w:type="auto"/>
            <w:tcMar>
              <w:top w:w="0" w:type="auto"/>
              <w:bottom w:w="0" w:type="auto"/>
            </w:tcMar>
          </w:tcPr>
          <w:p w14:paraId="46A7A46D" w14:textId="77777777" w:rsidR="004C0600" w:rsidRPr="008A4D6A" w:rsidRDefault="004C0600" w:rsidP="00974740">
            <w:pPr>
              <w:numPr>
                <w:ilvl w:val="0"/>
                <w:numId w:val="17"/>
              </w:numPr>
              <w:spacing w:before="225" w:after="225" w:line="276" w:lineRule="auto"/>
              <w:contextualSpacing/>
              <w:jc w:val="both"/>
              <w:rPr>
                <w:rFonts w:ascii="Arial" w:eastAsia="Calibri" w:hAnsi="Arial" w:cs="Arial"/>
                <w:sz w:val="18"/>
                <w:szCs w:val="18"/>
              </w:rPr>
            </w:pPr>
            <w:r w:rsidRPr="008A4D6A">
              <w:rPr>
                <w:rFonts w:ascii="Arial" w:eastAsia="Calibri" w:hAnsi="Arial" w:cs="Arial"/>
                <w:color w:val="000000"/>
                <w:sz w:val="18"/>
                <w:szCs w:val="18"/>
              </w:rPr>
              <w:t>Instrument zavarovanja: bančna garancija ali kavcijsko zavarovanje,</w:t>
            </w:r>
          </w:p>
          <w:p w14:paraId="285BCA8E" w14:textId="77777777" w:rsidR="004C0600" w:rsidRPr="008A4D6A" w:rsidRDefault="004C0600" w:rsidP="00974740">
            <w:pPr>
              <w:numPr>
                <w:ilvl w:val="0"/>
                <w:numId w:val="17"/>
              </w:numPr>
              <w:spacing w:before="225" w:after="225" w:line="276" w:lineRule="auto"/>
              <w:contextualSpacing/>
              <w:jc w:val="both"/>
              <w:rPr>
                <w:rFonts w:ascii="Arial" w:eastAsia="Calibri" w:hAnsi="Arial" w:cs="Arial"/>
                <w:sz w:val="18"/>
                <w:szCs w:val="18"/>
              </w:rPr>
            </w:pPr>
            <w:r w:rsidRPr="008A4D6A">
              <w:rPr>
                <w:rFonts w:ascii="Arial" w:eastAsia="Calibri" w:hAnsi="Arial" w:cs="Arial"/>
                <w:color w:val="000000"/>
                <w:sz w:val="18"/>
                <w:szCs w:val="18"/>
              </w:rPr>
              <w:t>Višina zavarovanja: 10% skupne vrednosti vzdrževalne pogodbe z DDV ,</w:t>
            </w:r>
          </w:p>
          <w:p w14:paraId="64768512" w14:textId="77777777" w:rsidR="004C0600" w:rsidRPr="008A4D6A" w:rsidRDefault="004C0600" w:rsidP="00974740">
            <w:pPr>
              <w:numPr>
                <w:ilvl w:val="0"/>
                <w:numId w:val="17"/>
              </w:numPr>
              <w:spacing w:before="225" w:after="225" w:line="276" w:lineRule="auto"/>
              <w:contextualSpacing/>
              <w:jc w:val="both"/>
              <w:rPr>
                <w:rFonts w:ascii="Arial" w:eastAsia="Calibri" w:hAnsi="Arial" w:cs="Arial"/>
                <w:sz w:val="18"/>
                <w:szCs w:val="18"/>
              </w:rPr>
            </w:pPr>
            <w:r w:rsidRPr="008A4D6A">
              <w:rPr>
                <w:rFonts w:ascii="Arial" w:eastAsia="Calibri" w:hAnsi="Arial" w:cs="Arial"/>
                <w:color w:val="000000"/>
                <w:sz w:val="18"/>
                <w:szCs w:val="18"/>
              </w:rPr>
              <w:t>Čas veljavnosti: še vsaj 1 mesec po poteku vzdrževalne pogodbe.</w:t>
            </w:r>
          </w:p>
        </w:tc>
      </w:tr>
    </w:tbl>
    <w:p w14:paraId="5F49500D" w14:textId="77777777" w:rsidR="004C0600" w:rsidRPr="008A4D6A" w:rsidRDefault="004C0600" w:rsidP="004C0600">
      <w:pPr>
        <w:spacing w:before="225" w:after="225"/>
        <w:jc w:val="both"/>
        <w:rPr>
          <w:rFonts w:ascii="Arial" w:eastAsia="Times New Roman" w:hAnsi="Arial" w:cs="Arial"/>
          <w:sz w:val="18"/>
          <w:szCs w:val="18"/>
          <w:lang w:eastAsia="sl-SI"/>
        </w:rPr>
      </w:pPr>
      <w:r w:rsidRPr="008A4D6A">
        <w:rPr>
          <w:rFonts w:ascii="Arial" w:eastAsia="Calibri" w:hAnsi="Arial" w:cs="Arial"/>
          <w:color w:val="000000"/>
          <w:sz w:val="18"/>
          <w:szCs w:val="18"/>
        </w:rPr>
        <w:t>Naročnik bo zavarovanje za dobro izvedbo pogodbenih obveznosti lahko unovčil, če izvajalec storitev ne bo izvajal v skladu s pogodbenimi določili.</w:t>
      </w:r>
      <w:r w:rsidRPr="008A4D6A">
        <w:rPr>
          <w:rFonts w:ascii="Arial" w:eastAsia="Times New Roman" w:hAnsi="Arial" w:cs="Arial"/>
          <w:sz w:val="18"/>
          <w:szCs w:val="18"/>
          <w:lang w:eastAsia="sl-SI"/>
        </w:rPr>
        <w:t xml:space="preserve">              </w:t>
      </w:r>
    </w:p>
    <w:p w14:paraId="1A90D931" w14:textId="77777777" w:rsidR="004C0600" w:rsidRPr="008A4D6A" w:rsidRDefault="004C0600" w:rsidP="004C0600">
      <w:pPr>
        <w:tabs>
          <w:tab w:val="left" w:pos="4320"/>
        </w:tabs>
        <w:spacing w:after="0"/>
        <w:ind w:left="-142"/>
        <w:jc w:val="center"/>
        <w:rPr>
          <w:rFonts w:ascii="Arial" w:eastAsia="Times New Roman" w:hAnsi="Arial" w:cs="Arial"/>
          <w:sz w:val="18"/>
          <w:szCs w:val="18"/>
          <w:lang w:eastAsia="sl-SI"/>
        </w:rPr>
      </w:pPr>
      <w:r w:rsidRPr="008A4D6A">
        <w:rPr>
          <w:rFonts w:ascii="Arial" w:eastAsia="Times New Roman" w:hAnsi="Arial" w:cs="Arial"/>
          <w:sz w:val="18"/>
          <w:szCs w:val="18"/>
          <w:lang w:eastAsia="sl-SI"/>
        </w:rPr>
        <w:t>23. člen</w:t>
      </w:r>
    </w:p>
    <w:p w14:paraId="41E8F7CE" w14:textId="77777777" w:rsidR="004C0600" w:rsidRPr="008A4D6A" w:rsidRDefault="004C0600" w:rsidP="004C0600">
      <w:pPr>
        <w:spacing w:before="225" w:after="225"/>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V primeru, da je za sklenitev te pogodbe kdo v imenu ali na račun druge pogodbene stranke, predstavniku ali posredniku organa ali organizacije iz javnega sektorja obljubi, ponudi ali dal kakšno nedovoljeno korist za:</w:t>
      </w:r>
    </w:p>
    <w:p w14:paraId="21776CDC" w14:textId="77777777" w:rsidR="004C0600" w:rsidRPr="008A4D6A" w:rsidRDefault="004C0600" w:rsidP="00974740">
      <w:pPr>
        <w:numPr>
          <w:ilvl w:val="0"/>
          <w:numId w:val="15"/>
        </w:numPr>
        <w:spacing w:before="225" w:after="225"/>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pridobitev posla ali</w:t>
      </w:r>
    </w:p>
    <w:p w14:paraId="7D97F149" w14:textId="77777777" w:rsidR="004C0600" w:rsidRPr="008A4D6A" w:rsidRDefault="004C0600" w:rsidP="00974740">
      <w:pPr>
        <w:numPr>
          <w:ilvl w:val="0"/>
          <w:numId w:val="15"/>
        </w:numPr>
        <w:spacing w:before="225" w:after="225"/>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za sklenitev posla pod ugodnejšimi pogoji ali</w:t>
      </w:r>
    </w:p>
    <w:p w14:paraId="491074A8" w14:textId="77777777" w:rsidR="004C0600" w:rsidRPr="008A4D6A" w:rsidRDefault="004C0600" w:rsidP="00974740">
      <w:pPr>
        <w:numPr>
          <w:ilvl w:val="0"/>
          <w:numId w:val="15"/>
        </w:numPr>
        <w:spacing w:before="225" w:after="225"/>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za opustitev dolžnega nadzora nad izvajanjem pogodbenih obveznosti ali</w:t>
      </w:r>
    </w:p>
    <w:p w14:paraId="175823AE" w14:textId="77777777" w:rsidR="004C0600" w:rsidRPr="008A4D6A" w:rsidRDefault="004C0600" w:rsidP="00974740">
      <w:pPr>
        <w:numPr>
          <w:ilvl w:val="0"/>
          <w:numId w:val="15"/>
        </w:numPr>
        <w:spacing w:after="0"/>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za drugo ravnanje ali opustitev, s katerim je organu ali organizaciji javnega sektorja povzročena škoda ali je omogočena pridobitev nedovoljene koristi predstavniku organa, posredniku ali organizaciji iz javnega </w:t>
      </w:r>
      <w:proofErr w:type="spellStart"/>
      <w:r w:rsidRPr="008A4D6A">
        <w:rPr>
          <w:rFonts w:ascii="Arial" w:eastAsia="Times New Roman" w:hAnsi="Arial" w:cs="Arial"/>
          <w:sz w:val="18"/>
          <w:szCs w:val="18"/>
          <w:lang w:eastAsia="sl-SI"/>
        </w:rPr>
        <w:t>sektorja,drugi</w:t>
      </w:r>
      <w:proofErr w:type="spellEnd"/>
      <w:r w:rsidRPr="008A4D6A">
        <w:rPr>
          <w:rFonts w:ascii="Arial" w:eastAsia="Times New Roman" w:hAnsi="Arial" w:cs="Arial"/>
          <w:sz w:val="18"/>
          <w:szCs w:val="18"/>
          <w:lang w:eastAsia="sl-SI"/>
        </w:rPr>
        <w:t xml:space="preserve"> pogodbeni stranki ali njenemu predstavniku, zastopniku, posredniku,</w:t>
      </w:r>
    </w:p>
    <w:p w14:paraId="2B5D8B1A" w14:textId="77777777" w:rsidR="004C0600" w:rsidRDefault="004C0600" w:rsidP="004C0600">
      <w:pPr>
        <w:spacing w:after="0"/>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je pogodba nična.      </w:t>
      </w:r>
    </w:p>
    <w:p w14:paraId="72B87A3B" w14:textId="77777777" w:rsidR="00733A67" w:rsidRDefault="00733A67" w:rsidP="004C0600">
      <w:pPr>
        <w:spacing w:after="0"/>
        <w:jc w:val="both"/>
        <w:rPr>
          <w:rFonts w:ascii="Arial" w:eastAsia="Times New Roman" w:hAnsi="Arial" w:cs="Arial"/>
          <w:sz w:val="18"/>
          <w:szCs w:val="18"/>
          <w:lang w:eastAsia="sl-SI"/>
        </w:rPr>
      </w:pPr>
    </w:p>
    <w:p w14:paraId="7A472B33" w14:textId="77777777" w:rsidR="00733A67" w:rsidRDefault="00733A67" w:rsidP="004C0600">
      <w:pPr>
        <w:spacing w:after="0"/>
        <w:jc w:val="both"/>
        <w:rPr>
          <w:rFonts w:ascii="Arial" w:eastAsia="Times New Roman" w:hAnsi="Arial" w:cs="Arial"/>
          <w:sz w:val="18"/>
          <w:szCs w:val="18"/>
          <w:lang w:eastAsia="sl-SI"/>
        </w:rPr>
      </w:pPr>
    </w:p>
    <w:p w14:paraId="24B14279" w14:textId="77777777" w:rsidR="00733A67" w:rsidRPr="008A4D6A" w:rsidRDefault="00733A67" w:rsidP="004C0600">
      <w:pPr>
        <w:spacing w:after="0"/>
        <w:jc w:val="both"/>
        <w:rPr>
          <w:rFonts w:ascii="Arial" w:eastAsia="Times New Roman" w:hAnsi="Arial" w:cs="Arial"/>
          <w:sz w:val="18"/>
          <w:szCs w:val="18"/>
          <w:lang w:eastAsia="sl-SI"/>
        </w:rPr>
      </w:pPr>
    </w:p>
    <w:p w14:paraId="3EAE2376" w14:textId="77777777" w:rsidR="004C0600" w:rsidRPr="008A4D6A" w:rsidRDefault="004C0600" w:rsidP="004C0600">
      <w:pPr>
        <w:spacing w:after="0"/>
        <w:jc w:val="both"/>
        <w:rPr>
          <w:rFonts w:ascii="Arial" w:eastAsia="Times New Roman" w:hAnsi="Arial" w:cs="Arial"/>
          <w:sz w:val="18"/>
          <w:szCs w:val="18"/>
          <w:lang w:eastAsia="sl-SI"/>
        </w:rPr>
      </w:pPr>
    </w:p>
    <w:p w14:paraId="3993367E" w14:textId="77777777" w:rsidR="004C0600" w:rsidRPr="008A4D6A" w:rsidRDefault="004C0600" w:rsidP="004C0600">
      <w:pPr>
        <w:tabs>
          <w:tab w:val="left" w:pos="4320"/>
        </w:tabs>
        <w:spacing w:after="0"/>
        <w:ind w:left="-142"/>
        <w:jc w:val="center"/>
        <w:rPr>
          <w:rFonts w:ascii="Arial" w:eastAsia="Times New Roman" w:hAnsi="Arial" w:cs="Arial"/>
          <w:sz w:val="18"/>
          <w:szCs w:val="18"/>
          <w:lang w:eastAsia="sl-SI"/>
        </w:rPr>
      </w:pPr>
      <w:r w:rsidRPr="008A4D6A">
        <w:rPr>
          <w:rFonts w:ascii="Arial" w:eastAsia="Times New Roman" w:hAnsi="Arial" w:cs="Arial"/>
          <w:sz w:val="18"/>
          <w:szCs w:val="18"/>
          <w:lang w:eastAsia="sl-SI"/>
        </w:rPr>
        <w:t>24. člen</w:t>
      </w:r>
    </w:p>
    <w:p w14:paraId="5F9E4455" w14:textId="77777777" w:rsidR="004C0600" w:rsidRPr="008A4D6A" w:rsidRDefault="004C0600" w:rsidP="004C0600">
      <w:pPr>
        <w:spacing w:after="0"/>
        <w:ind w:left="-142"/>
        <w:rPr>
          <w:rFonts w:ascii="Arial" w:eastAsia="Times New Roman" w:hAnsi="Arial" w:cs="Arial"/>
          <w:sz w:val="18"/>
          <w:szCs w:val="18"/>
          <w:lang w:eastAsia="sl-SI"/>
        </w:rPr>
      </w:pPr>
    </w:p>
    <w:p w14:paraId="55B0526F" w14:textId="77777777" w:rsidR="004C0600" w:rsidRPr="008A4D6A" w:rsidRDefault="004C0600" w:rsidP="004C0600">
      <w:pPr>
        <w:spacing w:after="0"/>
        <w:ind w:left="-142"/>
        <w:rPr>
          <w:rFonts w:ascii="Arial" w:eastAsia="Times New Roman" w:hAnsi="Arial" w:cs="Arial"/>
          <w:sz w:val="18"/>
          <w:szCs w:val="18"/>
          <w:lang w:eastAsia="sl-SI"/>
        </w:rPr>
      </w:pPr>
      <w:r w:rsidRPr="008A4D6A">
        <w:rPr>
          <w:rFonts w:ascii="Arial" w:eastAsia="Times New Roman" w:hAnsi="Arial" w:cs="Arial"/>
          <w:sz w:val="18"/>
          <w:szCs w:val="18"/>
          <w:lang w:eastAsia="sl-SI"/>
        </w:rPr>
        <w:t>Morebitne spore iz te pogodbe, ki jih pogodbeni stranki ne bi mogli rešiti sporazumno, rešuje stvarno pristojno sodišče v  Novem mestu.</w:t>
      </w:r>
    </w:p>
    <w:p w14:paraId="68575931" w14:textId="77777777" w:rsidR="004C0600" w:rsidRPr="008A4D6A" w:rsidRDefault="004C0600" w:rsidP="004C0600">
      <w:pPr>
        <w:spacing w:after="0"/>
        <w:ind w:left="-142"/>
        <w:rPr>
          <w:rFonts w:ascii="Arial" w:eastAsia="Times New Roman" w:hAnsi="Arial" w:cs="Arial"/>
          <w:sz w:val="18"/>
          <w:szCs w:val="18"/>
          <w:lang w:eastAsia="sl-SI"/>
        </w:rPr>
      </w:pPr>
    </w:p>
    <w:p w14:paraId="7A05AA14" w14:textId="77777777" w:rsidR="004C0600" w:rsidRPr="005C2A62" w:rsidRDefault="004C0600" w:rsidP="004C0600">
      <w:pPr>
        <w:spacing w:after="0"/>
        <w:ind w:left="-142"/>
        <w:rPr>
          <w:rFonts w:ascii="Arial" w:eastAsia="Times New Roman" w:hAnsi="Arial" w:cs="Arial"/>
          <w:bCs/>
          <w:sz w:val="18"/>
          <w:szCs w:val="18"/>
          <w:lang w:eastAsia="sl-SI"/>
        </w:rPr>
      </w:pPr>
      <w:r w:rsidRPr="008A4D6A">
        <w:rPr>
          <w:rFonts w:ascii="Arial" w:eastAsia="Times New Roman" w:hAnsi="Arial" w:cs="Arial"/>
          <w:bCs/>
          <w:sz w:val="18"/>
          <w:szCs w:val="18"/>
          <w:lang w:eastAsia="sl-SI"/>
        </w:rPr>
        <w:t>Pri tolmačenju te pogodbe in reševanju sporov se poleg pogodbe in Obligacijskega zakonika upoštevajo še: razpisna dokumentacija, ponudbena dokumentacija, dokumentacija o izvedenih pogajanjih in obvestilo ponudniku o oddaji javnega naročila.</w:t>
      </w:r>
    </w:p>
    <w:p w14:paraId="465AB614" w14:textId="77777777" w:rsidR="004C0600" w:rsidRPr="008A4D6A" w:rsidRDefault="004C0600" w:rsidP="004C0600">
      <w:pPr>
        <w:spacing w:after="0"/>
        <w:ind w:left="-142"/>
        <w:rPr>
          <w:rFonts w:ascii="Arial" w:eastAsia="Times New Roman" w:hAnsi="Arial" w:cs="Arial"/>
          <w:sz w:val="18"/>
          <w:szCs w:val="18"/>
          <w:lang w:eastAsia="sl-SI"/>
        </w:rPr>
      </w:pPr>
    </w:p>
    <w:p w14:paraId="2107FE00" w14:textId="77777777" w:rsidR="004C0600" w:rsidRPr="008A4D6A" w:rsidRDefault="004C0600" w:rsidP="004C0600">
      <w:pPr>
        <w:spacing w:after="0"/>
        <w:ind w:left="-142"/>
        <w:jc w:val="center"/>
        <w:rPr>
          <w:rFonts w:ascii="Arial" w:eastAsia="Times New Roman" w:hAnsi="Arial" w:cs="Arial"/>
          <w:sz w:val="18"/>
          <w:szCs w:val="18"/>
          <w:lang w:eastAsia="sl-SI"/>
        </w:rPr>
      </w:pPr>
      <w:r w:rsidRPr="008A4D6A">
        <w:rPr>
          <w:rFonts w:ascii="Arial" w:eastAsia="Times New Roman" w:hAnsi="Arial" w:cs="Arial"/>
          <w:sz w:val="18"/>
          <w:szCs w:val="18"/>
          <w:lang w:eastAsia="sl-SI"/>
        </w:rPr>
        <w:t>25. člen</w:t>
      </w:r>
    </w:p>
    <w:p w14:paraId="4AA80C95" w14:textId="77777777" w:rsidR="004C0600" w:rsidRPr="008A4D6A" w:rsidRDefault="004C0600" w:rsidP="004C0600">
      <w:pPr>
        <w:spacing w:after="0"/>
        <w:ind w:left="-142"/>
        <w:rPr>
          <w:rFonts w:ascii="Arial" w:eastAsia="Times New Roman" w:hAnsi="Arial" w:cs="Arial"/>
          <w:b/>
          <w:bCs/>
          <w:sz w:val="18"/>
          <w:szCs w:val="18"/>
          <w:lang w:eastAsia="sl-SI"/>
        </w:rPr>
      </w:pPr>
    </w:p>
    <w:p w14:paraId="2BF78E04" w14:textId="77777777" w:rsidR="004C0600" w:rsidRPr="008A4D6A" w:rsidRDefault="004C0600" w:rsidP="004C0600">
      <w:pPr>
        <w:spacing w:after="0"/>
        <w:jc w:val="both"/>
        <w:rPr>
          <w:rFonts w:ascii="Arial" w:eastAsia="Times New Roman" w:hAnsi="Arial" w:cs="Arial"/>
          <w:bCs/>
          <w:sz w:val="18"/>
          <w:szCs w:val="18"/>
          <w:lang w:eastAsia="sl-SI"/>
        </w:rPr>
      </w:pPr>
      <w:r w:rsidRPr="008A4D6A">
        <w:rPr>
          <w:rFonts w:ascii="Arial" w:eastAsia="Times New Roman" w:hAnsi="Arial" w:cs="Arial"/>
          <w:bCs/>
          <w:sz w:val="18"/>
          <w:szCs w:val="18"/>
          <w:lang w:eastAsia="sl-SI"/>
        </w:rPr>
        <w:t xml:space="preserve">Ta pogodba prične veljati z dnem obojestranskega podpisa in ko izvajalec izroči naročniku zavarovanje za dobro izvedbo po vzdrževalni pogodbi, uporablja pa se za obdobje 5 (petih) let po poteku garancijskega roka za opremo, to je od_____________ do_____________. </w:t>
      </w:r>
    </w:p>
    <w:p w14:paraId="530FF9C8" w14:textId="77777777" w:rsidR="004C0600" w:rsidRPr="005C2A62" w:rsidRDefault="004C0600" w:rsidP="004C0600">
      <w:pPr>
        <w:spacing w:after="0"/>
        <w:ind w:left="-142"/>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                                     </w:t>
      </w:r>
      <w:r>
        <w:rPr>
          <w:rFonts w:ascii="Arial" w:eastAsia="Times New Roman" w:hAnsi="Arial" w:cs="Arial"/>
          <w:sz w:val="18"/>
          <w:szCs w:val="18"/>
          <w:lang w:eastAsia="sl-SI"/>
        </w:rPr>
        <w:t xml:space="preserve">                               </w:t>
      </w:r>
    </w:p>
    <w:p w14:paraId="26EE4EB1" w14:textId="77777777" w:rsidR="004C0600" w:rsidRPr="008A4D6A" w:rsidRDefault="004C0600" w:rsidP="004C0600">
      <w:pPr>
        <w:spacing w:after="0"/>
        <w:ind w:left="-142"/>
        <w:jc w:val="center"/>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 26. člen</w:t>
      </w:r>
    </w:p>
    <w:p w14:paraId="1F4D9865" w14:textId="77777777" w:rsidR="004C0600" w:rsidRPr="008A4D6A" w:rsidRDefault="004C0600" w:rsidP="004C0600">
      <w:pPr>
        <w:spacing w:after="0"/>
        <w:ind w:left="-142"/>
        <w:rPr>
          <w:rFonts w:ascii="Arial" w:eastAsia="Times New Roman" w:hAnsi="Arial" w:cs="Arial"/>
          <w:sz w:val="18"/>
          <w:szCs w:val="18"/>
          <w:lang w:eastAsia="sl-SI"/>
        </w:rPr>
      </w:pPr>
    </w:p>
    <w:p w14:paraId="7EDC2817" w14:textId="77777777" w:rsidR="004C0600" w:rsidRPr="008A4D6A" w:rsidRDefault="004C0600" w:rsidP="004C0600">
      <w:pPr>
        <w:spacing w:after="0"/>
        <w:ind w:left="-142"/>
        <w:rPr>
          <w:rFonts w:ascii="Arial" w:eastAsia="Times New Roman" w:hAnsi="Arial" w:cs="Arial"/>
          <w:sz w:val="18"/>
          <w:szCs w:val="18"/>
          <w:lang w:eastAsia="sl-SI"/>
        </w:rPr>
      </w:pPr>
      <w:r w:rsidRPr="008A4D6A">
        <w:rPr>
          <w:rFonts w:ascii="Arial" w:eastAsia="Times New Roman" w:hAnsi="Arial" w:cs="Arial"/>
          <w:sz w:val="18"/>
          <w:szCs w:val="18"/>
          <w:lang w:eastAsia="sl-SI"/>
        </w:rPr>
        <w:t>Pogodba je sestavljena v  2 enakih izvodih, od katerih prejme vsaka od pogodbenih strank po 1 izvod.</w:t>
      </w:r>
    </w:p>
    <w:p w14:paraId="5EFAEC8B" w14:textId="77777777" w:rsidR="004C0600" w:rsidRPr="008A4D6A" w:rsidRDefault="004C0600" w:rsidP="004C0600">
      <w:pPr>
        <w:spacing w:after="0"/>
        <w:ind w:left="-142"/>
        <w:rPr>
          <w:rFonts w:ascii="Arial" w:eastAsia="Times New Roman" w:hAnsi="Arial" w:cs="Arial"/>
          <w:sz w:val="18"/>
          <w:szCs w:val="18"/>
          <w:lang w:eastAsia="sl-SI"/>
        </w:rPr>
      </w:pPr>
    </w:p>
    <w:p w14:paraId="5B5189CE" w14:textId="77777777" w:rsidR="004C0600" w:rsidRPr="008A4D6A" w:rsidRDefault="004C0600" w:rsidP="004C0600">
      <w:pPr>
        <w:spacing w:after="0"/>
        <w:ind w:left="-142"/>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Priloge: </w:t>
      </w:r>
    </w:p>
    <w:p w14:paraId="62208098" w14:textId="77777777" w:rsidR="004C0600" w:rsidRPr="008A4D6A" w:rsidRDefault="004C0600" w:rsidP="00974740">
      <w:pPr>
        <w:numPr>
          <w:ilvl w:val="0"/>
          <w:numId w:val="10"/>
        </w:numPr>
        <w:spacing w:after="0"/>
        <w:contextualSpacing/>
        <w:rPr>
          <w:rFonts w:ascii="Arial" w:eastAsia="Times New Roman" w:hAnsi="Arial" w:cs="Arial"/>
          <w:sz w:val="18"/>
          <w:szCs w:val="18"/>
          <w:lang w:eastAsia="sl-SI"/>
        </w:rPr>
      </w:pPr>
      <w:r w:rsidRPr="008A4D6A">
        <w:rPr>
          <w:rFonts w:ascii="Arial" w:eastAsia="Times New Roman" w:hAnsi="Arial" w:cs="Arial"/>
          <w:sz w:val="18"/>
          <w:szCs w:val="18"/>
          <w:lang w:eastAsia="sl-SI"/>
        </w:rPr>
        <w:t>PONUDBA PONUDNIKA ŠT.____________</w:t>
      </w:r>
    </w:p>
    <w:p w14:paraId="13F2427B" w14:textId="77777777" w:rsidR="004C0600" w:rsidRPr="008A4D6A" w:rsidRDefault="004C0600" w:rsidP="00974740">
      <w:pPr>
        <w:numPr>
          <w:ilvl w:val="0"/>
          <w:numId w:val="10"/>
        </w:numPr>
        <w:spacing w:after="0"/>
        <w:contextualSpacing/>
        <w:rPr>
          <w:rFonts w:ascii="Arial" w:eastAsia="Times New Roman" w:hAnsi="Arial" w:cs="Arial"/>
          <w:sz w:val="18"/>
          <w:szCs w:val="18"/>
          <w:lang w:eastAsia="sl-SI"/>
        </w:rPr>
      </w:pPr>
      <w:r w:rsidRPr="008A4D6A">
        <w:rPr>
          <w:rFonts w:ascii="Arial" w:eastAsia="Times New Roman" w:hAnsi="Arial" w:cs="Arial"/>
          <w:sz w:val="18"/>
          <w:szCs w:val="18"/>
          <w:lang w:eastAsia="sl-SI"/>
        </w:rPr>
        <w:t>SPECIFIKACIJE NAROČNIKA ZA PREDMET JN</w:t>
      </w:r>
    </w:p>
    <w:p w14:paraId="4FED1471" w14:textId="77777777" w:rsidR="004C0600" w:rsidRDefault="004C0600" w:rsidP="00974740">
      <w:pPr>
        <w:numPr>
          <w:ilvl w:val="0"/>
          <w:numId w:val="10"/>
        </w:numPr>
        <w:spacing w:after="0"/>
        <w:contextualSpacing/>
        <w:rPr>
          <w:rFonts w:ascii="Arial" w:eastAsia="Times New Roman" w:hAnsi="Arial" w:cs="Arial"/>
          <w:sz w:val="18"/>
          <w:szCs w:val="18"/>
          <w:lang w:eastAsia="sl-SI"/>
        </w:rPr>
      </w:pPr>
      <w:r w:rsidRPr="008A4D6A">
        <w:rPr>
          <w:rFonts w:ascii="Arial" w:eastAsia="Times New Roman" w:hAnsi="Arial" w:cs="Arial"/>
          <w:sz w:val="18"/>
          <w:szCs w:val="18"/>
          <w:lang w:eastAsia="sl-SI"/>
        </w:rPr>
        <w:t>Priloga1: Izjava o zagotavljanju varnosti in zdravja pri delu in požarnega varstva</w:t>
      </w:r>
    </w:p>
    <w:p w14:paraId="55360FE3" w14:textId="77777777" w:rsidR="004C0600" w:rsidRPr="008A4D6A" w:rsidRDefault="004C0600" w:rsidP="00974740">
      <w:pPr>
        <w:numPr>
          <w:ilvl w:val="0"/>
          <w:numId w:val="10"/>
        </w:numPr>
        <w:spacing w:after="0"/>
        <w:contextualSpacing/>
        <w:rPr>
          <w:rFonts w:ascii="Arial" w:eastAsia="Times New Roman" w:hAnsi="Arial" w:cs="Arial"/>
          <w:sz w:val="18"/>
          <w:szCs w:val="18"/>
          <w:lang w:eastAsia="sl-SI"/>
        </w:rPr>
      </w:pPr>
      <w:r>
        <w:rPr>
          <w:rFonts w:ascii="Arial" w:eastAsia="Times New Roman" w:hAnsi="Arial" w:cs="Arial"/>
          <w:sz w:val="18"/>
          <w:szCs w:val="18"/>
          <w:lang w:eastAsia="sl-SI"/>
        </w:rPr>
        <w:t>Priloga 2: Pogodba o obdelavi osebnih podatkov</w:t>
      </w:r>
    </w:p>
    <w:p w14:paraId="160C5354" w14:textId="77777777" w:rsidR="004C0600" w:rsidRDefault="004C0600" w:rsidP="004C0600">
      <w:pPr>
        <w:spacing w:after="0"/>
        <w:ind w:left="-142"/>
        <w:rPr>
          <w:rFonts w:ascii="Arial" w:eastAsia="Times New Roman" w:hAnsi="Arial" w:cs="Arial"/>
          <w:sz w:val="18"/>
          <w:szCs w:val="18"/>
          <w:lang w:eastAsia="sl-SI"/>
        </w:rPr>
      </w:pPr>
    </w:p>
    <w:p w14:paraId="74AD3D4B" w14:textId="77777777" w:rsidR="00733A67" w:rsidRDefault="00733A67" w:rsidP="004C0600">
      <w:pPr>
        <w:spacing w:after="0"/>
        <w:ind w:left="-142"/>
        <w:rPr>
          <w:rFonts w:ascii="Arial" w:eastAsia="Times New Roman" w:hAnsi="Arial" w:cs="Arial"/>
          <w:sz w:val="18"/>
          <w:szCs w:val="18"/>
          <w:lang w:eastAsia="sl-SI"/>
        </w:rPr>
      </w:pPr>
    </w:p>
    <w:p w14:paraId="10A37FFB" w14:textId="77777777" w:rsidR="00733A67" w:rsidRPr="008A4D6A" w:rsidRDefault="00733A67" w:rsidP="004C0600">
      <w:pPr>
        <w:spacing w:after="0"/>
        <w:ind w:left="-142"/>
        <w:rPr>
          <w:rFonts w:ascii="Arial" w:eastAsia="Times New Roman" w:hAnsi="Arial" w:cs="Arial"/>
          <w:sz w:val="18"/>
          <w:szCs w:val="18"/>
          <w:lang w:eastAsia="sl-SI"/>
        </w:rPr>
      </w:pPr>
    </w:p>
    <w:p w14:paraId="71E58B83" w14:textId="180D1896" w:rsidR="004C0600" w:rsidRPr="00240CC1" w:rsidRDefault="004C0600" w:rsidP="004C0600">
      <w:pPr>
        <w:spacing w:after="0"/>
        <w:ind w:left="-142"/>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Številka:                                                                             Številka: </w:t>
      </w:r>
      <w:r w:rsidR="00E10E9E">
        <w:rPr>
          <w:rFonts w:ascii="Arial" w:eastAsia="Times New Roman" w:hAnsi="Arial" w:cs="Arial"/>
          <w:sz w:val="18"/>
          <w:szCs w:val="18"/>
          <w:lang w:eastAsia="sl-SI"/>
        </w:rPr>
        <w:t>16-44/25</w:t>
      </w:r>
      <w:r>
        <w:rPr>
          <w:rFonts w:ascii="Arial" w:eastAsia="Times New Roman" w:hAnsi="Arial" w:cs="Arial"/>
          <w:sz w:val="18"/>
          <w:szCs w:val="18"/>
          <w:lang w:eastAsia="sl-SI"/>
        </w:rPr>
        <w:t xml:space="preserve"> </w:t>
      </w:r>
      <w:r w:rsidRPr="00240CC1">
        <w:rPr>
          <w:rFonts w:ascii="Arial" w:eastAsia="Times New Roman" w:hAnsi="Arial" w:cs="Arial"/>
          <w:sz w:val="18"/>
          <w:szCs w:val="18"/>
          <w:lang w:eastAsia="sl-SI"/>
        </w:rPr>
        <w:t>VZD</w:t>
      </w:r>
    </w:p>
    <w:p w14:paraId="0E26242B" w14:textId="77777777" w:rsidR="004C0600" w:rsidRPr="00240CC1" w:rsidRDefault="004C0600" w:rsidP="004C0600">
      <w:pPr>
        <w:spacing w:after="0"/>
        <w:ind w:left="-142"/>
        <w:rPr>
          <w:rFonts w:ascii="Arial" w:eastAsia="Times New Roman" w:hAnsi="Arial" w:cs="Arial"/>
          <w:sz w:val="18"/>
          <w:szCs w:val="18"/>
          <w:lang w:eastAsia="sl-SI"/>
        </w:rPr>
      </w:pPr>
      <w:r w:rsidRPr="00240CC1">
        <w:rPr>
          <w:rFonts w:ascii="Arial" w:eastAsia="Times New Roman" w:hAnsi="Arial" w:cs="Arial"/>
          <w:sz w:val="18"/>
          <w:szCs w:val="18"/>
          <w:lang w:eastAsia="sl-SI"/>
        </w:rPr>
        <w:t>Datum:                                                                               Datum:</w:t>
      </w:r>
    </w:p>
    <w:p w14:paraId="68463799" w14:textId="77777777" w:rsidR="004C0600" w:rsidRPr="00240CC1" w:rsidRDefault="004C0600" w:rsidP="004C0600">
      <w:pPr>
        <w:spacing w:after="0"/>
        <w:ind w:left="-142"/>
        <w:rPr>
          <w:rFonts w:ascii="Arial" w:eastAsia="Times New Roman" w:hAnsi="Arial" w:cs="Arial"/>
          <w:sz w:val="18"/>
          <w:szCs w:val="18"/>
          <w:lang w:eastAsia="sl-SI"/>
        </w:rPr>
      </w:pPr>
    </w:p>
    <w:p w14:paraId="68CFC857" w14:textId="77777777" w:rsidR="004C0600" w:rsidRPr="00240CC1" w:rsidRDefault="004C0600" w:rsidP="004C0600">
      <w:pPr>
        <w:spacing w:after="0"/>
        <w:ind w:left="-142"/>
        <w:rPr>
          <w:rFonts w:ascii="Arial" w:eastAsia="Times New Roman" w:hAnsi="Arial" w:cs="Arial"/>
          <w:sz w:val="18"/>
          <w:szCs w:val="18"/>
          <w:lang w:eastAsia="sl-SI"/>
        </w:rPr>
      </w:pPr>
    </w:p>
    <w:p w14:paraId="064590B1" w14:textId="77777777" w:rsidR="004C0600" w:rsidRPr="00240CC1" w:rsidRDefault="004C0600" w:rsidP="004C0600">
      <w:pPr>
        <w:spacing w:after="0"/>
        <w:ind w:left="-142"/>
        <w:rPr>
          <w:rFonts w:ascii="Arial" w:eastAsia="Times New Roman" w:hAnsi="Arial" w:cs="Arial"/>
          <w:sz w:val="18"/>
          <w:szCs w:val="18"/>
          <w:lang w:eastAsia="sl-SI"/>
        </w:rPr>
      </w:pPr>
      <w:r w:rsidRPr="00240CC1">
        <w:rPr>
          <w:rFonts w:ascii="Arial" w:eastAsia="Times New Roman" w:hAnsi="Arial" w:cs="Arial"/>
          <w:sz w:val="18"/>
          <w:szCs w:val="18"/>
          <w:lang w:eastAsia="sl-SI"/>
        </w:rPr>
        <w:t>IZVAJALEC:                                                                              NAROČNIK:</w:t>
      </w:r>
    </w:p>
    <w:p w14:paraId="35CC9D09" w14:textId="77777777" w:rsidR="004C0600" w:rsidRPr="00240CC1" w:rsidRDefault="004C0600" w:rsidP="004C0600">
      <w:pPr>
        <w:spacing w:after="0"/>
        <w:ind w:left="-142"/>
        <w:rPr>
          <w:rFonts w:ascii="Arial" w:eastAsia="Times New Roman" w:hAnsi="Arial" w:cs="Arial"/>
          <w:sz w:val="18"/>
          <w:szCs w:val="18"/>
          <w:lang w:eastAsia="sl-SI"/>
        </w:rPr>
      </w:pPr>
    </w:p>
    <w:p w14:paraId="05B127BB" w14:textId="77777777" w:rsidR="004C0600" w:rsidRPr="00240CC1" w:rsidRDefault="004C0600" w:rsidP="004C0600">
      <w:pPr>
        <w:spacing w:after="0"/>
        <w:ind w:left="-142"/>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                                                                               SPLOŠNA BOLNIŠNICA NOVO MESTO</w:t>
      </w:r>
    </w:p>
    <w:p w14:paraId="784DF304" w14:textId="77777777" w:rsidR="004C0600" w:rsidRPr="00240CC1" w:rsidRDefault="004C0600" w:rsidP="004C0600">
      <w:pPr>
        <w:spacing w:after="0"/>
        <w:ind w:left="-142"/>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                                                                                                      Direktorica: </w:t>
      </w:r>
    </w:p>
    <w:p w14:paraId="6170E899" w14:textId="77777777" w:rsidR="004C0600" w:rsidRDefault="004C0600" w:rsidP="004C0600">
      <w:pPr>
        <w:spacing w:after="0"/>
        <w:ind w:left="-142"/>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                                                                                        </w:t>
      </w:r>
      <w:proofErr w:type="spellStart"/>
      <w:r w:rsidRPr="00240CC1">
        <w:rPr>
          <w:rFonts w:ascii="Arial" w:eastAsia="Times New Roman" w:hAnsi="Arial" w:cs="Arial"/>
          <w:sz w:val="18"/>
          <w:szCs w:val="18"/>
          <w:lang w:eastAsia="sl-SI"/>
        </w:rPr>
        <w:t>Doc.dr</w:t>
      </w:r>
      <w:proofErr w:type="spellEnd"/>
      <w:r w:rsidRPr="00240CC1">
        <w:rPr>
          <w:rFonts w:ascii="Arial" w:eastAsia="Times New Roman" w:hAnsi="Arial" w:cs="Arial"/>
          <w:sz w:val="18"/>
          <w:szCs w:val="18"/>
          <w:lang w:eastAsia="sl-SI"/>
        </w:rPr>
        <w:t>. Milena Kramar Zupan</w:t>
      </w:r>
    </w:p>
    <w:p w14:paraId="23DD47F5" w14:textId="77777777" w:rsidR="00733A67" w:rsidRDefault="00733A67" w:rsidP="004C0600">
      <w:pPr>
        <w:spacing w:after="0"/>
        <w:ind w:left="-142"/>
        <w:rPr>
          <w:rFonts w:ascii="Arial" w:eastAsia="Times New Roman" w:hAnsi="Arial" w:cs="Arial"/>
          <w:sz w:val="18"/>
          <w:szCs w:val="18"/>
          <w:lang w:eastAsia="sl-SI"/>
        </w:rPr>
      </w:pPr>
    </w:p>
    <w:p w14:paraId="53E4BF9A" w14:textId="77777777" w:rsidR="00733A67" w:rsidRDefault="00733A67" w:rsidP="004C0600">
      <w:pPr>
        <w:spacing w:after="0"/>
        <w:ind w:left="-142"/>
        <w:rPr>
          <w:rFonts w:ascii="Arial" w:eastAsia="Times New Roman" w:hAnsi="Arial" w:cs="Arial"/>
          <w:sz w:val="18"/>
          <w:szCs w:val="18"/>
          <w:lang w:eastAsia="sl-SI"/>
        </w:rPr>
      </w:pPr>
    </w:p>
    <w:p w14:paraId="0CBE03CC" w14:textId="77777777" w:rsidR="00733A67" w:rsidRDefault="00733A67" w:rsidP="004C0600">
      <w:pPr>
        <w:spacing w:after="0"/>
        <w:ind w:left="-142"/>
        <w:rPr>
          <w:rFonts w:ascii="Arial" w:eastAsia="Times New Roman" w:hAnsi="Arial" w:cs="Arial"/>
          <w:sz w:val="18"/>
          <w:szCs w:val="18"/>
          <w:lang w:eastAsia="sl-SI"/>
        </w:rPr>
      </w:pPr>
    </w:p>
    <w:p w14:paraId="6FC252A8" w14:textId="77777777" w:rsidR="00733A67" w:rsidRDefault="00733A67" w:rsidP="004C0600">
      <w:pPr>
        <w:spacing w:after="0"/>
        <w:ind w:left="-142"/>
        <w:rPr>
          <w:rFonts w:ascii="Arial" w:eastAsia="Times New Roman" w:hAnsi="Arial" w:cs="Arial"/>
          <w:sz w:val="18"/>
          <w:szCs w:val="18"/>
          <w:lang w:eastAsia="sl-SI"/>
        </w:rPr>
      </w:pPr>
    </w:p>
    <w:p w14:paraId="05CD1569" w14:textId="77777777" w:rsidR="00733A67" w:rsidRDefault="00733A67" w:rsidP="004C0600">
      <w:pPr>
        <w:spacing w:after="0"/>
        <w:ind w:left="-142"/>
        <w:rPr>
          <w:rFonts w:ascii="Arial" w:eastAsia="Times New Roman" w:hAnsi="Arial" w:cs="Arial"/>
          <w:sz w:val="18"/>
          <w:szCs w:val="18"/>
          <w:lang w:eastAsia="sl-SI"/>
        </w:rPr>
      </w:pPr>
    </w:p>
    <w:p w14:paraId="53A6BF6E" w14:textId="77777777" w:rsidR="006B41CC" w:rsidRDefault="006B41CC" w:rsidP="004C0600">
      <w:pPr>
        <w:spacing w:after="0"/>
        <w:ind w:left="-142"/>
        <w:rPr>
          <w:rFonts w:ascii="Arial" w:eastAsia="Times New Roman" w:hAnsi="Arial" w:cs="Arial"/>
          <w:sz w:val="18"/>
          <w:szCs w:val="18"/>
          <w:lang w:eastAsia="sl-SI"/>
        </w:rPr>
      </w:pPr>
    </w:p>
    <w:p w14:paraId="1C853DF0" w14:textId="77777777" w:rsidR="006B41CC" w:rsidRDefault="006B41CC" w:rsidP="004C0600">
      <w:pPr>
        <w:spacing w:after="0"/>
        <w:ind w:left="-142"/>
        <w:rPr>
          <w:rFonts w:ascii="Arial" w:eastAsia="Times New Roman" w:hAnsi="Arial" w:cs="Arial"/>
          <w:sz w:val="18"/>
          <w:szCs w:val="18"/>
          <w:lang w:eastAsia="sl-SI"/>
        </w:rPr>
      </w:pPr>
    </w:p>
    <w:p w14:paraId="7A31B860" w14:textId="77777777" w:rsidR="006B41CC" w:rsidRDefault="006B41CC" w:rsidP="004C0600">
      <w:pPr>
        <w:spacing w:after="0"/>
        <w:ind w:left="-142"/>
        <w:rPr>
          <w:rFonts w:ascii="Arial" w:eastAsia="Times New Roman" w:hAnsi="Arial" w:cs="Arial"/>
          <w:sz w:val="18"/>
          <w:szCs w:val="18"/>
          <w:lang w:eastAsia="sl-SI"/>
        </w:rPr>
      </w:pPr>
    </w:p>
    <w:p w14:paraId="722EC4AA" w14:textId="77777777" w:rsidR="006B41CC" w:rsidRDefault="006B41CC" w:rsidP="004C0600">
      <w:pPr>
        <w:spacing w:after="0"/>
        <w:ind w:left="-142"/>
        <w:rPr>
          <w:rFonts w:ascii="Arial" w:eastAsia="Times New Roman" w:hAnsi="Arial" w:cs="Arial"/>
          <w:sz w:val="18"/>
          <w:szCs w:val="18"/>
          <w:lang w:eastAsia="sl-SI"/>
        </w:rPr>
      </w:pPr>
    </w:p>
    <w:p w14:paraId="17C425BC" w14:textId="77777777" w:rsidR="006B41CC" w:rsidRDefault="006B41CC" w:rsidP="004C0600">
      <w:pPr>
        <w:spacing w:after="0"/>
        <w:ind w:left="-142"/>
        <w:rPr>
          <w:rFonts w:ascii="Arial" w:eastAsia="Times New Roman" w:hAnsi="Arial" w:cs="Arial"/>
          <w:sz w:val="18"/>
          <w:szCs w:val="18"/>
          <w:lang w:eastAsia="sl-SI"/>
        </w:rPr>
      </w:pPr>
    </w:p>
    <w:p w14:paraId="1F38990B" w14:textId="77777777" w:rsidR="006B41CC" w:rsidRDefault="006B41CC" w:rsidP="004C0600">
      <w:pPr>
        <w:spacing w:after="0"/>
        <w:ind w:left="-142"/>
        <w:rPr>
          <w:rFonts w:ascii="Arial" w:eastAsia="Times New Roman" w:hAnsi="Arial" w:cs="Arial"/>
          <w:sz w:val="18"/>
          <w:szCs w:val="18"/>
          <w:lang w:eastAsia="sl-SI"/>
        </w:rPr>
      </w:pPr>
    </w:p>
    <w:p w14:paraId="03694FB6" w14:textId="77777777" w:rsidR="006B41CC" w:rsidRDefault="006B41CC" w:rsidP="004C0600">
      <w:pPr>
        <w:spacing w:after="0"/>
        <w:ind w:left="-142"/>
        <w:rPr>
          <w:rFonts w:ascii="Arial" w:eastAsia="Times New Roman" w:hAnsi="Arial" w:cs="Arial"/>
          <w:sz w:val="18"/>
          <w:szCs w:val="18"/>
          <w:lang w:eastAsia="sl-SI"/>
        </w:rPr>
      </w:pPr>
    </w:p>
    <w:p w14:paraId="45D7B26F" w14:textId="77777777" w:rsidR="006B41CC" w:rsidRDefault="006B41CC" w:rsidP="004C0600">
      <w:pPr>
        <w:spacing w:after="0"/>
        <w:ind w:left="-142"/>
        <w:rPr>
          <w:rFonts w:ascii="Arial" w:eastAsia="Times New Roman" w:hAnsi="Arial" w:cs="Arial"/>
          <w:sz w:val="18"/>
          <w:szCs w:val="18"/>
          <w:lang w:eastAsia="sl-SI"/>
        </w:rPr>
      </w:pPr>
    </w:p>
    <w:p w14:paraId="37AB2E4B" w14:textId="77777777" w:rsidR="006B41CC" w:rsidRDefault="006B41CC" w:rsidP="004C0600">
      <w:pPr>
        <w:spacing w:after="0"/>
        <w:ind w:left="-142"/>
        <w:rPr>
          <w:rFonts w:ascii="Arial" w:eastAsia="Times New Roman" w:hAnsi="Arial" w:cs="Arial"/>
          <w:sz w:val="18"/>
          <w:szCs w:val="18"/>
          <w:lang w:eastAsia="sl-SI"/>
        </w:rPr>
      </w:pPr>
    </w:p>
    <w:p w14:paraId="6D55A525" w14:textId="77777777" w:rsidR="006B41CC" w:rsidRDefault="006B41CC" w:rsidP="004C0600">
      <w:pPr>
        <w:spacing w:after="0"/>
        <w:ind w:left="-142"/>
        <w:rPr>
          <w:rFonts w:ascii="Arial" w:eastAsia="Times New Roman" w:hAnsi="Arial" w:cs="Arial"/>
          <w:sz w:val="18"/>
          <w:szCs w:val="18"/>
          <w:lang w:eastAsia="sl-SI"/>
        </w:rPr>
      </w:pPr>
    </w:p>
    <w:p w14:paraId="5FB05665" w14:textId="77777777" w:rsidR="006B41CC" w:rsidRDefault="006B41CC" w:rsidP="004C0600">
      <w:pPr>
        <w:spacing w:after="0"/>
        <w:ind w:left="-142"/>
        <w:rPr>
          <w:rFonts w:ascii="Arial" w:eastAsia="Times New Roman" w:hAnsi="Arial" w:cs="Arial"/>
          <w:sz w:val="18"/>
          <w:szCs w:val="18"/>
          <w:lang w:eastAsia="sl-SI"/>
        </w:rPr>
      </w:pPr>
    </w:p>
    <w:p w14:paraId="17321EBE" w14:textId="77777777" w:rsidR="006B41CC" w:rsidRDefault="006B41CC" w:rsidP="004C0600">
      <w:pPr>
        <w:spacing w:after="0"/>
        <w:ind w:left="-142"/>
        <w:rPr>
          <w:rFonts w:ascii="Arial" w:eastAsia="Times New Roman" w:hAnsi="Arial" w:cs="Arial"/>
          <w:sz w:val="18"/>
          <w:szCs w:val="18"/>
          <w:lang w:eastAsia="sl-SI"/>
        </w:rPr>
      </w:pPr>
    </w:p>
    <w:p w14:paraId="3246FA31" w14:textId="77777777" w:rsidR="006B41CC" w:rsidRDefault="006B41CC" w:rsidP="004C0600">
      <w:pPr>
        <w:spacing w:after="0"/>
        <w:ind w:left="-142"/>
        <w:rPr>
          <w:rFonts w:ascii="Arial" w:eastAsia="Times New Roman" w:hAnsi="Arial" w:cs="Arial"/>
          <w:sz w:val="18"/>
          <w:szCs w:val="18"/>
          <w:lang w:eastAsia="sl-SI"/>
        </w:rPr>
      </w:pPr>
    </w:p>
    <w:p w14:paraId="57D6B332" w14:textId="77777777" w:rsidR="006B41CC" w:rsidRDefault="006B41CC" w:rsidP="004C0600">
      <w:pPr>
        <w:spacing w:after="0"/>
        <w:ind w:left="-142"/>
        <w:rPr>
          <w:rFonts w:ascii="Arial" w:eastAsia="Times New Roman" w:hAnsi="Arial" w:cs="Arial"/>
          <w:sz w:val="18"/>
          <w:szCs w:val="18"/>
          <w:lang w:eastAsia="sl-SI"/>
        </w:rPr>
      </w:pPr>
    </w:p>
    <w:p w14:paraId="7FEC5BFE" w14:textId="77777777" w:rsidR="006B41CC" w:rsidRDefault="006B41CC" w:rsidP="004C0600">
      <w:pPr>
        <w:spacing w:after="0"/>
        <w:ind w:left="-142"/>
        <w:rPr>
          <w:rFonts w:ascii="Arial" w:eastAsia="Times New Roman" w:hAnsi="Arial" w:cs="Arial"/>
          <w:sz w:val="18"/>
          <w:szCs w:val="18"/>
          <w:lang w:eastAsia="sl-SI"/>
        </w:rPr>
      </w:pPr>
    </w:p>
    <w:p w14:paraId="66FF0F5B" w14:textId="77777777" w:rsidR="006B41CC" w:rsidRDefault="006B41CC" w:rsidP="004C0600">
      <w:pPr>
        <w:spacing w:after="0"/>
        <w:ind w:left="-142"/>
        <w:rPr>
          <w:rFonts w:ascii="Arial" w:eastAsia="Times New Roman" w:hAnsi="Arial" w:cs="Arial"/>
          <w:sz w:val="18"/>
          <w:szCs w:val="18"/>
          <w:lang w:eastAsia="sl-SI"/>
        </w:rPr>
      </w:pPr>
    </w:p>
    <w:p w14:paraId="440CC85E" w14:textId="77777777" w:rsidR="006B41CC" w:rsidRDefault="006B41CC" w:rsidP="004C0600">
      <w:pPr>
        <w:spacing w:after="0"/>
        <w:ind w:left="-142"/>
        <w:rPr>
          <w:rFonts w:ascii="Arial" w:eastAsia="Times New Roman" w:hAnsi="Arial" w:cs="Arial"/>
          <w:sz w:val="18"/>
          <w:szCs w:val="18"/>
          <w:lang w:eastAsia="sl-SI"/>
        </w:rPr>
      </w:pPr>
    </w:p>
    <w:p w14:paraId="08A53C68" w14:textId="77777777" w:rsidR="006B41CC" w:rsidRDefault="006B41CC" w:rsidP="004C0600">
      <w:pPr>
        <w:spacing w:after="0"/>
        <w:ind w:left="-142"/>
        <w:rPr>
          <w:rFonts w:ascii="Arial" w:eastAsia="Times New Roman" w:hAnsi="Arial" w:cs="Arial"/>
          <w:sz w:val="18"/>
          <w:szCs w:val="18"/>
          <w:lang w:eastAsia="sl-SI"/>
        </w:rPr>
      </w:pPr>
    </w:p>
    <w:p w14:paraId="4F9608A1" w14:textId="77777777" w:rsidR="00733A67" w:rsidRDefault="00733A67" w:rsidP="004C0600">
      <w:pPr>
        <w:spacing w:after="0"/>
        <w:ind w:left="-142"/>
        <w:rPr>
          <w:rFonts w:ascii="Arial" w:eastAsia="Times New Roman" w:hAnsi="Arial" w:cs="Arial"/>
          <w:sz w:val="18"/>
          <w:szCs w:val="18"/>
          <w:lang w:eastAsia="sl-SI"/>
        </w:rPr>
      </w:pPr>
    </w:p>
    <w:p w14:paraId="2F60CAC8" w14:textId="77777777" w:rsidR="00733A67" w:rsidRDefault="00733A67" w:rsidP="004C0600">
      <w:pPr>
        <w:spacing w:after="0"/>
        <w:ind w:left="-142"/>
        <w:rPr>
          <w:rFonts w:ascii="Arial" w:eastAsia="Times New Roman" w:hAnsi="Arial" w:cs="Arial"/>
          <w:sz w:val="18"/>
          <w:szCs w:val="18"/>
          <w:lang w:eastAsia="sl-SI"/>
        </w:rPr>
      </w:pPr>
    </w:p>
    <w:p w14:paraId="305CFBF1" w14:textId="77777777" w:rsidR="00733A67" w:rsidRDefault="00733A67" w:rsidP="004C0600">
      <w:pPr>
        <w:spacing w:after="0"/>
        <w:ind w:left="-142"/>
        <w:rPr>
          <w:rFonts w:ascii="Arial" w:eastAsia="Times New Roman" w:hAnsi="Arial" w:cs="Arial"/>
          <w:sz w:val="18"/>
          <w:szCs w:val="18"/>
          <w:lang w:eastAsia="sl-SI"/>
        </w:rPr>
      </w:pPr>
    </w:p>
    <w:p w14:paraId="23F97AD7" w14:textId="77777777" w:rsidR="00733A67" w:rsidRDefault="00733A67" w:rsidP="004C0600">
      <w:pPr>
        <w:spacing w:after="0"/>
        <w:ind w:left="-142"/>
        <w:rPr>
          <w:rFonts w:ascii="Arial" w:eastAsia="Times New Roman" w:hAnsi="Arial" w:cs="Arial"/>
          <w:sz w:val="18"/>
          <w:szCs w:val="18"/>
          <w:lang w:eastAsia="sl-SI"/>
        </w:rPr>
      </w:pPr>
    </w:p>
    <w:p w14:paraId="196BCD40" w14:textId="77777777" w:rsidR="00733A67" w:rsidRDefault="00733A67" w:rsidP="004C0600">
      <w:pPr>
        <w:spacing w:after="0"/>
        <w:ind w:left="-142"/>
        <w:rPr>
          <w:rFonts w:ascii="Arial" w:eastAsia="Times New Roman" w:hAnsi="Arial" w:cs="Arial"/>
          <w:sz w:val="18"/>
          <w:szCs w:val="18"/>
          <w:lang w:eastAsia="sl-SI"/>
        </w:rPr>
      </w:pPr>
    </w:p>
    <w:p w14:paraId="443F99F2" w14:textId="77777777" w:rsidR="00733A67" w:rsidRDefault="00733A67" w:rsidP="004C0600">
      <w:pPr>
        <w:spacing w:after="0"/>
        <w:ind w:left="-142"/>
        <w:rPr>
          <w:rFonts w:ascii="Arial" w:eastAsia="Times New Roman" w:hAnsi="Arial" w:cs="Arial"/>
          <w:sz w:val="18"/>
          <w:szCs w:val="18"/>
          <w:lang w:eastAsia="sl-SI"/>
        </w:rPr>
      </w:pPr>
    </w:p>
    <w:p w14:paraId="748186D2" w14:textId="77777777" w:rsidR="00733A67" w:rsidRDefault="00733A67" w:rsidP="004C0600">
      <w:pPr>
        <w:spacing w:after="0"/>
        <w:ind w:left="-142"/>
        <w:rPr>
          <w:rFonts w:ascii="Arial" w:eastAsia="Times New Roman" w:hAnsi="Arial" w:cs="Arial"/>
          <w:sz w:val="18"/>
          <w:szCs w:val="18"/>
          <w:lang w:eastAsia="sl-SI"/>
        </w:rPr>
      </w:pPr>
    </w:p>
    <w:p w14:paraId="266450C8" w14:textId="77777777" w:rsidR="00733A67" w:rsidRDefault="00733A67" w:rsidP="004C0600">
      <w:pPr>
        <w:spacing w:after="0"/>
        <w:ind w:left="-142"/>
        <w:rPr>
          <w:rFonts w:ascii="Arial" w:eastAsia="Times New Roman" w:hAnsi="Arial" w:cs="Arial"/>
          <w:sz w:val="18"/>
          <w:szCs w:val="18"/>
          <w:lang w:eastAsia="sl-SI"/>
        </w:rPr>
      </w:pPr>
    </w:p>
    <w:p w14:paraId="37C9DE07" w14:textId="77777777" w:rsidR="00733A67" w:rsidRDefault="00733A67" w:rsidP="004C0600">
      <w:pPr>
        <w:spacing w:after="0"/>
        <w:ind w:left="-142"/>
        <w:rPr>
          <w:rFonts w:ascii="Arial" w:eastAsia="Times New Roman" w:hAnsi="Arial" w:cs="Arial"/>
          <w:sz w:val="18"/>
          <w:szCs w:val="18"/>
          <w:lang w:eastAsia="sl-SI"/>
        </w:rPr>
      </w:pPr>
    </w:p>
    <w:p w14:paraId="74AEFFEE" w14:textId="77777777" w:rsidR="00733A67" w:rsidRDefault="00733A67" w:rsidP="004C0600">
      <w:pPr>
        <w:spacing w:after="0"/>
        <w:ind w:left="-142"/>
        <w:rPr>
          <w:rFonts w:ascii="Arial" w:eastAsia="Times New Roman" w:hAnsi="Arial" w:cs="Arial"/>
          <w:sz w:val="18"/>
          <w:szCs w:val="18"/>
          <w:lang w:eastAsia="sl-SI"/>
        </w:rPr>
      </w:pPr>
    </w:p>
    <w:p w14:paraId="4471933F" w14:textId="77777777" w:rsidR="00733A67" w:rsidRDefault="00733A67" w:rsidP="004C0600">
      <w:pPr>
        <w:spacing w:after="0"/>
        <w:ind w:left="-142"/>
        <w:rPr>
          <w:rFonts w:ascii="Arial" w:eastAsia="Times New Roman" w:hAnsi="Arial" w:cs="Arial"/>
          <w:sz w:val="18"/>
          <w:szCs w:val="18"/>
          <w:lang w:eastAsia="sl-SI"/>
        </w:rPr>
      </w:pPr>
    </w:p>
    <w:p w14:paraId="58DD54F5" w14:textId="77777777" w:rsidR="005935C5" w:rsidRDefault="005935C5">
      <w:pPr>
        <w:rPr>
          <w:rFonts w:ascii="Arial" w:eastAsia="Times New Roman" w:hAnsi="Arial" w:cs="Arial"/>
          <w:bCs/>
          <w:sz w:val="18"/>
          <w:szCs w:val="18"/>
          <w:lang w:eastAsia="sl-SI"/>
        </w:rPr>
      </w:pPr>
      <w:r>
        <w:rPr>
          <w:rFonts w:ascii="Arial" w:eastAsia="Times New Roman" w:hAnsi="Arial" w:cs="Arial"/>
          <w:bCs/>
          <w:sz w:val="18"/>
          <w:szCs w:val="18"/>
          <w:lang w:eastAsia="sl-SI"/>
        </w:rPr>
        <w:br w:type="page"/>
      </w:r>
    </w:p>
    <w:p w14:paraId="43981112" w14:textId="1B925BED" w:rsidR="004C0600" w:rsidRPr="00240CC1" w:rsidRDefault="004C0600" w:rsidP="004C0600">
      <w:pPr>
        <w:keepNext/>
        <w:spacing w:after="0"/>
        <w:jc w:val="right"/>
        <w:outlineLvl w:val="5"/>
        <w:rPr>
          <w:rFonts w:ascii="Arial" w:eastAsia="Times New Roman" w:hAnsi="Arial" w:cs="Arial"/>
          <w:bCs/>
          <w:sz w:val="18"/>
          <w:szCs w:val="18"/>
          <w:lang w:eastAsia="sl-SI"/>
        </w:rPr>
      </w:pPr>
      <w:r w:rsidRPr="00240CC1">
        <w:rPr>
          <w:rFonts w:ascii="Arial" w:eastAsia="Times New Roman" w:hAnsi="Arial" w:cs="Arial"/>
          <w:bCs/>
          <w:sz w:val="18"/>
          <w:szCs w:val="18"/>
          <w:lang w:eastAsia="sl-SI"/>
        </w:rPr>
        <w:lastRenderedPageBreak/>
        <w:t>PRILOGA 1 k vzdrževalni pogodbi</w:t>
      </w:r>
    </w:p>
    <w:p w14:paraId="3BD3B110" w14:textId="631BDC27" w:rsidR="004C0600" w:rsidRPr="00240CC1" w:rsidRDefault="004C0600" w:rsidP="004C0600">
      <w:pPr>
        <w:keepNext/>
        <w:keepLines/>
        <w:pBdr>
          <w:top w:val="single" w:sz="36" w:space="1" w:color="7EFF09"/>
          <w:left w:val="single" w:sz="36" w:space="5" w:color="7EFF09"/>
          <w:bottom w:val="single" w:sz="36" w:space="1" w:color="7EFF09"/>
          <w:right w:val="single" w:sz="36" w:space="4" w:color="7EFF09"/>
        </w:pBdr>
        <w:shd w:val="clear" w:color="auto" w:fill="7BF949"/>
        <w:spacing w:after="0"/>
        <w:jc w:val="both"/>
        <w:outlineLvl w:val="0"/>
        <w:rPr>
          <w:rFonts w:ascii="Arial" w:eastAsia="Times New Roman" w:hAnsi="Arial" w:cs="Arial"/>
          <w:b/>
          <w:bCs/>
          <w:sz w:val="26"/>
          <w:szCs w:val="28"/>
        </w:rPr>
      </w:pPr>
      <w:r w:rsidRPr="00240CC1">
        <w:rPr>
          <w:rFonts w:ascii="Arial" w:eastAsia="Times New Roman" w:hAnsi="Arial" w:cs="Arial"/>
          <w:b/>
          <w:bCs/>
          <w:sz w:val="26"/>
          <w:szCs w:val="28"/>
        </w:rPr>
        <w:t xml:space="preserve">Izjava o zagotavljanju varnosti in zdravja pri delu in požarnega varstva pri izvajanju del </w:t>
      </w:r>
      <w:r w:rsidRPr="00240CC1">
        <w:rPr>
          <w:rFonts w:ascii="Calibri" w:eastAsia="Calibri" w:hAnsi="Calibri" w:cs="Times New Roman"/>
        </w:rPr>
        <w:t xml:space="preserve"> </w:t>
      </w:r>
      <w:r w:rsidRPr="00240CC1">
        <w:rPr>
          <w:rFonts w:ascii="Arial" w:eastAsia="Times New Roman" w:hAnsi="Arial" w:cs="Arial"/>
          <w:b/>
          <w:bCs/>
          <w:sz w:val="26"/>
          <w:szCs w:val="28"/>
        </w:rPr>
        <w:t xml:space="preserve">po pogodbi, št. </w:t>
      </w:r>
      <w:r w:rsidR="00C91ACB">
        <w:rPr>
          <w:rFonts w:ascii="Arial" w:eastAsia="Times New Roman" w:hAnsi="Arial" w:cs="Arial"/>
          <w:b/>
          <w:bCs/>
          <w:sz w:val="26"/>
          <w:szCs w:val="28"/>
        </w:rPr>
        <w:t xml:space="preserve">16-44/25 </w:t>
      </w:r>
      <w:r w:rsidRPr="00240CC1">
        <w:rPr>
          <w:rFonts w:ascii="Arial" w:eastAsia="Times New Roman" w:hAnsi="Arial" w:cs="Arial"/>
          <w:b/>
          <w:bCs/>
          <w:sz w:val="26"/>
          <w:szCs w:val="28"/>
        </w:rPr>
        <w:t>z dne ___________</w:t>
      </w:r>
      <w:r w:rsidR="00C91ACB">
        <w:rPr>
          <w:rFonts w:ascii="Arial" w:eastAsia="Times New Roman" w:hAnsi="Arial" w:cs="Arial"/>
          <w:b/>
          <w:bCs/>
          <w:sz w:val="26"/>
          <w:szCs w:val="28"/>
        </w:rPr>
        <w:t xml:space="preserve"> za vzdrževanje opreme</w:t>
      </w:r>
    </w:p>
    <w:p w14:paraId="433C7E44" w14:textId="77777777" w:rsidR="004C0600" w:rsidRPr="00240CC1" w:rsidRDefault="004C0600" w:rsidP="004C0600">
      <w:pPr>
        <w:spacing w:after="0"/>
        <w:jc w:val="both"/>
        <w:rPr>
          <w:rFonts w:eastAsia="Calibri" w:cs="Times New Roman"/>
        </w:rPr>
      </w:pPr>
    </w:p>
    <w:p w14:paraId="02C4CD2D" w14:textId="77777777" w:rsidR="004C0600" w:rsidRPr="00240CC1" w:rsidRDefault="004C0600" w:rsidP="001873ED">
      <w:pPr>
        <w:numPr>
          <w:ilvl w:val="0"/>
          <w:numId w:val="82"/>
        </w:numPr>
        <w:spacing w:after="0"/>
        <w:contextualSpacing/>
        <w:jc w:val="center"/>
        <w:rPr>
          <w:rFonts w:ascii="Arial" w:eastAsia="Calibri" w:hAnsi="Arial" w:cs="Arial"/>
          <w:sz w:val="18"/>
          <w:szCs w:val="18"/>
        </w:rPr>
      </w:pPr>
      <w:r w:rsidRPr="00240CC1">
        <w:rPr>
          <w:rFonts w:ascii="Arial" w:eastAsia="Calibri" w:hAnsi="Arial" w:cs="Arial"/>
          <w:color w:val="000000"/>
          <w:sz w:val="18"/>
          <w:szCs w:val="18"/>
        </w:rPr>
        <w:t>člen</w:t>
      </w:r>
    </w:p>
    <w:p w14:paraId="52FFDBFD" w14:textId="77777777" w:rsidR="004C0600" w:rsidRPr="00240CC1" w:rsidRDefault="004C0600" w:rsidP="004C0600">
      <w:pPr>
        <w:spacing w:after="0"/>
        <w:jc w:val="both"/>
        <w:rPr>
          <w:rFonts w:ascii="Arial" w:eastAsia="Calibri" w:hAnsi="Arial" w:cs="Arial"/>
          <w:color w:val="000000"/>
          <w:sz w:val="18"/>
          <w:szCs w:val="18"/>
        </w:rPr>
      </w:pPr>
    </w:p>
    <w:p w14:paraId="3CA74BEF" w14:textId="77777777" w:rsidR="004C0600" w:rsidRPr="00240CC1" w:rsidRDefault="004C0600" w:rsidP="004C0600">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Izvajalec del mora načrtovati in izvajati vsa dela po pogodbi na način, s katerim ne ogroža varnosti in zdravja delavcev izvajalca del, morebitnih njegovih kooperantov ali podizvajalcev, ter delavcev naročnika del, pacientov, obiskovalcev ali tretjih oseb iz okolice. </w:t>
      </w:r>
    </w:p>
    <w:p w14:paraId="7918E431" w14:textId="77777777" w:rsidR="004C0600" w:rsidRPr="00240CC1" w:rsidRDefault="004C0600" w:rsidP="004C0600">
      <w:pPr>
        <w:spacing w:after="0"/>
        <w:jc w:val="both"/>
        <w:rPr>
          <w:rFonts w:ascii="Arial" w:eastAsia="Calibri" w:hAnsi="Arial" w:cs="Arial"/>
          <w:sz w:val="18"/>
          <w:szCs w:val="18"/>
        </w:rPr>
      </w:pPr>
    </w:p>
    <w:p w14:paraId="4AF719DF" w14:textId="77777777" w:rsidR="004C0600" w:rsidRPr="00240CC1" w:rsidRDefault="004C0600" w:rsidP="004C0600">
      <w:pPr>
        <w:spacing w:after="0"/>
        <w:jc w:val="center"/>
        <w:rPr>
          <w:rFonts w:ascii="Arial" w:eastAsia="Calibri" w:hAnsi="Arial" w:cs="Arial"/>
          <w:sz w:val="18"/>
          <w:szCs w:val="18"/>
        </w:rPr>
      </w:pPr>
      <w:r w:rsidRPr="00240CC1">
        <w:rPr>
          <w:rFonts w:ascii="Arial" w:eastAsia="Calibri" w:hAnsi="Arial" w:cs="Arial"/>
          <w:color w:val="000000"/>
          <w:sz w:val="18"/>
          <w:szCs w:val="18"/>
        </w:rPr>
        <w:t>2. člen</w:t>
      </w:r>
    </w:p>
    <w:p w14:paraId="04A85369" w14:textId="77777777" w:rsidR="004C0600" w:rsidRPr="00240CC1" w:rsidRDefault="004C0600" w:rsidP="004C0600">
      <w:pPr>
        <w:spacing w:after="0"/>
        <w:jc w:val="both"/>
        <w:rPr>
          <w:rFonts w:ascii="Arial" w:eastAsia="Calibri" w:hAnsi="Arial" w:cs="Arial"/>
          <w:color w:val="000000"/>
          <w:sz w:val="18"/>
          <w:szCs w:val="18"/>
        </w:rPr>
      </w:pPr>
    </w:p>
    <w:p w14:paraId="48949CFD" w14:textId="77777777" w:rsidR="004C0600" w:rsidRPr="00240CC1" w:rsidRDefault="004C0600" w:rsidP="004C0600">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Izvajalec del je dolžan v skladu s 40. členom Zakona o varnosti in zdravju pri delu (Uradni list RS, št. 43/11 – v nadaljevanju ZVZD – 1) obvestiti inšpekcijo dela o začetku opravljanja del najmanj 15 dni pred pričetkom delovnega procesa, pri katerem obstajajo večje nevarnosti za nezgode in poklicne bolezni.</w:t>
      </w:r>
    </w:p>
    <w:p w14:paraId="08577872" w14:textId="77777777" w:rsidR="004C0600" w:rsidRPr="00240CC1" w:rsidRDefault="004C0600" w:rsidP="004C0600">
      <w:pPr>
        <w:spacing w:after="0"/>
        <w:jc w:val="both"/>
        <w:rPr>
          <w:rFonts w:ascii="Arial" w:eastAsia="Calibri" w:hAnsi="Arial" w:cs="Arial"/>
          <w:color w:val="000000"/>
          <w:sz w:val="18"/>
          <w:szCs w:val="18"/>
        </w:rPr>
      </w:pPr>
    </w:p>
    <w:p w14:paraId="1EB45B6C" w14:textId="77777777" w:rsidR="004C0600" w:rsidRPr="00240CC1" w:rsidRDefault="004C0600" w:rsidP="004C0600">
      <w:pPr>
        <w:spacing w:after="0"/>
        <w:jc w:val="center"/>
        <w:rPr>
          <w:rFonts w:ascii="Arial" w:eastAsia="Calibri" w:hAnsi="Arial" w:cs="Arial"/>
          <w:sz w:val="18"/>
          <w:szCs w:val="18"/>
        </w:rPr>
      </w:pPr>
      <w:r w:rsidRPr="00240CC1">
        <w:rPr>
          <w:rFonts w:ascii="Arial" w:eastAsia="Calibri" w:hAnsi="Arial" w:cs="Arial"/>
          <w:color w:val="000000"/>
          <w:sz w:val="18"/>
          <w:szCs w:val="18"/>
        </w:rPr>
        <w:t>3. člen</w:t>
      </w:r>
    </w:p>
    <w:p w14:paraId="082405F2" w14:textId="77777777" w:rsidR="004C0600" w:rsidRPr="00240CC1" w:rsidRDefault="004C0600" w:rsidP="004C0600">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 </w:t>
      </w:r>
    </w:p>
    <w:p w14:paraId="6904C1DE" w14:textId="77777777" w:rsidR="004C0600" w:rsidRPr="00240CC1" w:rsidRDefault="004C0600" w:rsidP="004C0600">
      <w:pPr>
        <w:spacing w:after="0"/>
        <w:jc w:val="both"/>
        <w:rPr>
          <w:rFonts w:ascii="Arial" w:eastAsia="Calibri" w:hAnsi="Arial" w:cs="Arial"/>
          <w:sz w:val="18"/>
          <w:szCs w:val="18"/>
        </w:rPr>
      </w:pPr>
      <w:r w:rsidRPr="00240CC1">
        <w:rPr>
          <w:rFonts w:ascii="Arial" w:eastAsia="Calibri" w:hAnsi="Arial" w:cs="Arial"/>
          <w:color w:val="000000"/>
          <w:sz w:val="18"/>
          <w:szCs w:val="18"/>
        </w:rPr>
        <w:t>S podpisom Izjave izvajalec izjavlja:</w:t>
      </w:r>
    </w:p>
    <w:tbl>
      <w:tblPr>
        <w:tblStyle w:val="NormalTablePHPDOCX111"/>
        <w:tblW w:w="0" w:type="auto"/>
        <w:tblInd w:w="108" w:type="dxa"/>
        <w:tblLook w:val="04A0" w:firstRow="1" w:lastRow="0" w:firstColumn="1" w:lastColumn="0" w:noHBand="0" w:noVBand="1"/>
      </w:tblPr>
      <w:tblGrid>
        <w:gridCol w:w="8964"/>
      </w:tblGrid>
      <w:tr w:rsidR="004C0600" w:rsidRPr="00240CC1" w14:paraId="131F98B8" w14:textId="77777777" w:rsidTr="00672C9F">
        <w:tc>
          <w:tcPr>
            <w:tcW w:w="0" w:type="auto"/>
            <w:hideMark/>
          </w:tcPr>
          <w:p w14:paraId="768E6140" w14:textId="77777777" w:rsidR="004C0600" w:rsidRPr="00240CC1" w:rsidRDefault="004C0600" w:rsidP="00974740">
            <w:pPr>
              <w:numPr>
                <w:ilvl w:val="0"/>
                <w:numId w:val="13"/>
              </w:numPr>
              <w:spacing w:line="276" w:lineRule="auto"/>
              <w:rPr>
                <w:rFonts w:ascii="Arial" w:hAnsi="Arial" w:cs="Arial"/>
                <w:color w:val="000000"/>
                <w:sz w:val="18"/>
                <w:szCs w:val="18"/>
              </w:rPr>
            </w:pPr>
            <w:r w:rsidRPr="00240CC1">
              <w:rPr>
                <w:rFonts w:ascii="Arial" w:hAnsi="Arial" w:cs="Arial"/>
                <w:color w:val="000000"/>
                <w:sz w:val="18"/>
                <w:szCs w:val="18"/>
              </w:rPr>
              <w:t xml:space="preserve">da so vsi delavci izvajalca, njegovih morebitnih kooperantov in podizvajalcev, ki izvajajo dela: </w:t>
            </w:r>
          </w:p>
          <w:p w14:paraId="4F35BAE7" w14:textId="77777777" w:rsidR="004C0600" w:rsidRPr="00240CC1" w:rsidRDefault="004C0600" w:rsidP="00974740">
            <w:pPr>
              <w:numPr>
                <w:ilvl w:val="1"/>
                <w:numId w:val="13"/>
              </w:numPr>
              <w:spacing w:line="276" w:lineRule="auto"/>
              <w:rPr>
                <w:rFonts w:ascii="Arial" w:hAnsi="Arial" w:cs="Arial"/>
                <w:color w:val="000000"/>
                <w:sz w:val="18"/>
                <w:szCs w:val="18"/>
              </w:rPr>
            </w:pPr>
            <w:r w:rsidRPr="00240CC1">
              <w:rPr>
                <w:rFonts w:ascii="Arial" w:hAnsi="Arial" w:cs="Arial"/>
                <w:color w:val="000000"/>
                <w:sz w:val="18"/>
                <w:szCs w:val="18"/>
              </w:rPr>
              <w:t>ustrezno usposobljeni za izvajanje del,</w:t>
            </w:r>
          </w:p>
          <w:p w14:paraId="5B500410" w14:textId="77777777" w:rsidR="004C0600" w:rsidRPr="00240CC1" w:rsidRDefault="004C0600" w:rsidP="00974740">
            <w:pPr>
              <w:numPr>
                <w:ilvl w:val="1"/>
                <w:numId w:val="13"/>
              </w:numPr>
              <w:spacing w:line="276" w:lineRule="auto"/>
              <w:rPr>
                <w:rFonts w:ascii="Arial" w:hAnsi="Arial" w:cs="Arial"/>
                <w:color w:val="000000"/>
                <w:sz w:val="18"/>
                <w:szCs w:val="18"/>
              </w:rPr>
            </w:pPr>
            <w:r w:rsidRPr="00240CC1">
              <w:rPr>
                <w:rFonts w:ascii="Arial" w:hAnsi="Arial" w:cs="Arial"/>
                <w:color w:val="000000"/>
                <w:sz w:val="18"/>
                <w:szCs w:val="18"/>
              </w:rPr>
              <w:t>imajo opravljen preizkus iz varnosti in zdravja pri delu,</w:t>
            </w:r>
          </w:p>
          <w:p w14:paraId="27B8B2FB" w14:textId="77777777" w:rsidR="004C0600" w:rsidRPr="00240CC1" w:rsidRDefault="004C0600" w:rsidP="00974740">
            <w:pPr>
              <w:numPr>
                <w:ilvl w:val="1"/>
                <w:numId w:val="13"/>
              </w:numPr>
              <w:spacing w:line="276" w:lineRule="auto"/>
              <w:rPr>
                <w:rFonts w:ascii="Arial" w:hAnsi="Arial" w:cs="Arial"/>
                <w:color w:val="000000"/>
                <w:sz w:val="18"/>
                <w:szCs w:val="18"/>
              </w:rPr>
            </w:pPr>
            <w:r w:rsidRPr="00240CC1">
              <w:rPr>
                <w:rFonts w:ascii="Arial" w:hAnsi="Arial" w:cs="Arial"/>
                <w:color w:val="000000"/>
                <w:sz w:val="18"/>
                <w:szCs w:val="18"/>
              </w:rPr>
              <w:t>opravljen zdravniški pregled,</w:t>
            </w:r>
          </w:p>
          <w:p w14:paraId="73B70080" w14:textId="77777777" w:rsidR="004C0600" w:rsidRPr="00240CC1" w:rsidRDefault="004C0600" w:rsidP="00974740">
            <w:pPr>
              <w:numPr>
                <w:ilvl w:val="1"/>
                <w:numId w:val="13"/>
              </w:numPr>
              <w:spacing w:line="276" w:lineRule="auto"/>
              <w:rPr>
                <w:rFonts w:ascii="Arial" w:hAnsi="Arial" w:cs="Arial"/>
                <w:color w:val="000000"/>
                <w:sz w:val="18"/>
                <w:szCs w:val="18"/>
              </w:rPr>
            </w:pPr>
            <w:r w:rsidRPr="00240CC1">
              <w:rPr>
                <w:rFonts w:ascii="Arial" w:hAnsi="Arial" w:cs="Arial"/>
                <w:color w:val="000000"/>
                <w:sz w:val="18"/>
                <w:szCs w:val="18"/>
              </w:rPr>
              <w:t>seznanjeni z vsebino te Izjave.</w:t>
            </w:r>
          </w:p>
          <w:p w14:paraId="4E9B2CFA" w14:textId="77777777" w:rsidR="004C0600" w:rsidRPr="00240CC1" w:rsidRDefault="004C0600" w:rsidP="00974740">
            <w:pPr>
              <w:numPr>
                <w:ilvl w:val="0"/>
                <w:numId w:val="13"/>
              </w:numPr>
              <w:spacing w:line="276" w:lineRule="auto"/>
              <w:rPr>
                <w:rFonts w:ascii="Arial" w:hAnsi="Arial" w:cs="Arial"/>
                <w:color w:val="000000"/>
                <w:sz w:val="18"/>
                <w:szCs w:val="18"/>
              </w:rPr>
            </w:pPr>
            <w:r w:rsidRPr="00240CC1">
              <w:rPr>
                <w:rFonts w:ascii="Arial" w:hAnsi="Arial" w:cs="Arial"/>
                <w:color w:val="000000"/>
                <w:sz w:val="18"/>
                <w:szCs w:val="18"/>
              </w:rPr>
              <w:t>da je vsa oprema, ki jo uporabljajo delavci izvajalca, morebitnih kooperantov in  podizvajalcev brezhibna in periodično pregledana.</w:t>
            </w:r>
          </w:p>
          <w:p w14:paraId="3219640A" w14:textId="77777777" w:rsidR="004C0600" w:rsidRPr="00240CC1" w:rsidRDefault="004C0600" w:rsidP="00672C9F">
            <w:pPr>
              <w:spacing w:line="276" w:lineRule="auto"/>
              <w:ind w:left="360"/>
              <w:rPr>
                <w:rFonts w:ascii="Arial" w:hAnsi="Arial" w:cs="Arial"/>
                <w:color w:val="000000"/>
                <w:sz w:val="18"/>
                <w:szCs w:val="18"/>
              </w:rPr>
            </w:pPr>
          </w:p>
        </w:tc>
      </w:tr>
    </w:tbl>
    <w:p w14:paraId="3E329074" w14:textId="77777777" w:rsidR="004C0600" w:rsidRPr="00240CC1" w:rsidRDefault="004C0600" w:rsidP="004C0600">
      <w:pPr>
        <w:spacing w:after="0"/>
        <w:jc w:val="center"/>
        <w:rPr>
          <w:rFonts w:ascii="Arial" w:eastAsia="Calibri" w:hAnsi="Arial" w:cs="Arial"/>
          <w:sz w:val="18"/>
          <w:szCs w:val="18"/>
        </w:rPr>
      </w:pPr>
      <w:r w:rsidRPr="00240CC1">
        <w:rPr>
          <w:rFonts w:ascii="Arial" w:eastAsia="Calibri" w:hAnsi="Arial" w:cs="Arial"/>
          <w:color w:val="000000"/>
          <w:sz w:val="18"/>
          <w:szCs w:val="18"/>
        </w:rPr>
        <w:t>4. člen </w:t>
      </w:r>
    </w:p>
    <w:p w14:paraId="34DC822A" w14:textId="77777777" w:rsidR="004C0600" w:rsidRPr="00240CC1" w:rsidRDefault="004C0600" w:rsidP="004C0600">
      <w:pPr>
        <w:spacing w:after="0"/>
        <w:jc w:val="both"/>
        <w:rPr>
          <w:rFonts w:ascii="Arial" w:eastAsia="Calibri" w:hAnsi="Arial" w:cs="Arial"/>
          <w:color w:val="000000"/>
          <w:sz w:val="18"/>
          <w:szCs w:val="18"/>
        </w:rPr>
      </w:pPr>
    </w:p>
    <w:p w14:paraId="0A7A5ECD" w14:textId="77777777" w:rsidR="004C0600" w:rsidRPr="00240CC1" w:rsidRDefault="004C0600" w:rsidP="004C0600">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Izvajalec del izjavlja, da bo v primeru varjenja, uporabe odprtega plamena ali orodja, ki proizvaja iskre v prostorih, ki so nevarni za požar in niso posebej prilagojeni za ta opravila, izvajal ta dela v skladu s 37. členom Zakon o varstvu pred požarom (Uradni list RS, št. 3/07 – uradno prečiščeno besedilo, 9/11 in 83/12)</w:t>
      </w:r>
      <w:r w:rsidRPr="00240CC1">
        <w:rPr>
          <w:rFonts w:ascii="Arial" w:eastAsia="Calibri" w:hAnsi="Arial" w:cs="Arial"/>
          <w:b/>
          <w:bCs/>
          <w:color w:val="626060"/>
          <w:sz w:val="18"/>
          <w:szCs w:val="18"/>
        </w:rPr>
        <w:t xml:space="preserve"> </w:t>
      </w:r>
      <w:r w:rsidRPr="00240CC1">
        <w:rPr>
          <w:rFonts w:ascii="Arial" w:eastAsia="Calibri" w:hAnsi="Arial" w:cs="Arial"/>
          <w:color w:val="000000"/>
          <w:sz w:val="18"/>
          <w:szCs w:val="18"/>
        </w:rPr>
        <w:t xml:space="preserve"> in vsaj dva dni pred izvajanjem zgoraj naštetih del, o takšnem delu obvestil odgovorno osebo naročnika.</w:t>
      </w:r>
    </w:p>
    <w:p w14:paraId="13939446" w14:textId="77777777" w:rsidR="004C0600" w:rsidRPr="00240CC1" w:rsidRDefault="004C0600" w:rsidP="004C0600">
      <w:pPr>
        <w:spacing w:after="0"/>
        <w:jc w:val="both"/>
        <w:rPr>
          <w:rFonts w:ascii="Arial" w:eastAsia="Calibri" w:hAnsi="Arial" w:cs="Arial"/>
          <w:color w:val="000000"/>
          <w:sz w:val="18"/>
          <w:szCs w:val="18"/>
        </w:rPr>
      </w:pPr>
    </w:p>
    <w:p w14:paraId="1FAC04F1" w14:textId="77777777" w:rsidR="004C0600" w:rsidRPr="00240CC1" w:rsidRDefault="004C0600" w:rsidP="004C0600">
      <w:pPr>
        <w:spacing w:after="0"/>
        <w:jc w:val="center"/>
        <w:rPr>
          <w:rFonts w:ascii="Arial" w:eastAsia="Calibri" w:hAnsi="Arial" w:cs="Arial"/>
          <w:sz w:val="18"/>
          <w:szCs w:val="18"/>
        </w:rPr>
      </w:pPr>
      <w:r w:rsidRPr="00240CC1">
        <w:rPr>
          <w:rFonts w:ascii="Arial" w:eastAsia="Calibri" w:hAnsi="Arial" w:cs="Arial"/>
          <w:color w:val="000000"/>
          <w:sz w:val="18"/>
          <w:szCs w:val="18"/>
        </w:rPr>
        <w:t>5. člen</w:t>
      </w:r>
    </w:p>
    <w:p w14:paraId="25465E48" w14:textId="77777777" w:rsidR="004C0600" w:rsidRPr="00240CC1" w:rsidRDefault="004C0600" w:rsidP="004C0600">
      <w:pPr>
        <w:spacing w:after="0"/>
        <w:jc w:val="both"/>
        <w:rPr>
          <w:rFonts w:ascii="Arial" w:eastAsia="Calibri" w:hAnsi="Arial" w:cs="Arial"/>
          <w:color w:val="000000"/>
          <w:sz w:val="18"/>
          <w:szCs w:val="18"/>
        </w:rPr>
      </w:pPr>
    </w:p>
    <w:p w14:paraId="179BA3A3" w14:textId="77777777" w:rsidR="004C0600" w:rsidRPr="00240CC1" w:rsidRDefault="004C0600" w:rsidP="004C0600">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Izvajalec del nosi polno odgovornost za varnost svojih delavcev in delavcev morebitnih kooperantov ter podizvajalcev.</w:t>
      </w:r>
    </w:p>
    <w:p w14:paraId="48E14F86" w14:textId="77777777" w:rsidR="004C0600" w:rsidRPr="00240CC1" w:rsidRDefault="004C0600" w:rsidP="004C0600">
      <w:pPr>
        <w:spacing w:after="0"/>
        <w:jc w:val="both"/>
        <w:rPr>
          <w:rFonts w:ascii="Arial" w:eastAsia="Calibri" w:hAnsi="Arial" w:cs="Arial"/>
          <w:color w:val="000000"/>
          <w:sz w:val="18"/>
          <w:szCs w:val="18"/>
        </w:rPr>
      </w:pPr>
    </w:p>
    <w:p w14:paraId="06B4A113" w14:textId="77777777" w:rsidR="004C0600" w:rsidRPr="00240CC1" w:rsidRDefault="004C0600" w:rsidP="004C0600">
      <w:pPr>
        <w:spacing w:after="0"/>
        <w:jc w:val="center"/>
        <w:rPr>
          <w:rFonts w:ascii="Arial" w:eastAsia="Calibri" w:hAnsi="Arial" w:cs="Arial"/>
          <w:sz w:val="18"/>
          <w:szCs w:val="18"/>
        </w:rPr>
      </w:pPr>
      <w:r w:rsidRPr="00240CC1">
        <w:rPr>
          <w:rFonts w:ascii="Arial" w:eastAsia="Calibri" w:hAnsi="Arial" w:cs="Arial"/>
          <w:color w:val="000000"/>
          <w:sz w:val="18"/>
          <w:szCs w:val="18"/>
        </w:rPr>
        <w:t>6. člen </w:t>
      </w:r>
    </w:p>
    <w:p w14:paraId="5A93FDC3" w14:textId="77777777" w:rsidR="004C0600" w:rsidRPr="00240CC1" w:rsidRDefault="004C0600" w:rsidP="004C0600">
      <w:pPr>
        <w:spacing w:after="0"/>
        <w:jc w:val="both"/>
        <w:rPr>
          <w:rFonts w:ascii="Arial" w:eastAsia="Calibri" w:hAnsi="Arial" w:cs="Arial"/>
          <w:color w:val="000000"/>
          <w:sz w:val="18"/>
          <w:szCs w:val="18"/>
        </w:rPr>
      </w:pPr>
    </w:p>
    <w:p w14:paraId="7A7B13F4" w14:textId="77777777" w:rsidR="004C0600" w:rsidRPr="00240CC1" w:rsidRDefault="004C0600" w:rsidP="004C0600">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Odgovorna oseba izvajalca del je dolžna za primer poškodbe pri delu svojih delavcev obvestiti inšpekcijo dela, kot to določa 41. člen ZVZD-1.</w:t>
      </w:r>
    </w:p>
    <w:p w14:paraId="5EB969FB" w14:textId="77777777" w:rsidR="004C0600" w:rsidRPr="00240CC1" w:rsidRDefault="004C0600" w:rsidP="004C0600">
      <w:pPr>
        <w:spacing w:after="0"/>
        <w:jc w:val="both"/>
        <w:rPr>
          <w:rFonts w:ascii="Arial" w:eastAsia="Calibri" w:hAnsi="Arial" w:cs="Arial"/>
          <w:sz w:val="18"/>
          <w:szCs w:val="18"/>
        </w:rPr>
      </w:pPr>
    </w:p>
    <w:p w14:paraId="0A23A338" w14:textId="77777777" w:rsidR="004C0600" w:rsidRPr="00240CC1" w:rsidRDefault="004C0600" w:rsidP="004C0600">
      <w:pPr>
        <w:spacing w:after="0"/>
        <w:jc w:val="center"/>
        <w:rPr>
          <w:rFonts w:ascii="Arial" w:eastAsia="Calibri" w:hAnsi="Arial" w:cs="Arial"/>
          <w:sz w:val="18"/>
          <w:szCs w:val="18"/>
        </w:rPr>
      </w:pPr>
      <w:r w:rsidRPr="00240CC1">
        <w:rPr>
          <w:rFonts w:ascii="Arial" w:eastAsia="Calibri" w:hAnsi="Arial" w:cs="Arial"/>
          <w:color w:val="000000"/>
          <w:sz w:val="18"/>
          <w:szCs w:val="18"/>
        </w:rPr>
        <w:t>7. člen</w:t>
      </w:r>
    </w:p>
    <w:p w14:paraId="14395770" w14:textId="77777777" w:rsidR="004C0600" w:rsidRPr="00240CC1" w:rsidRDefault="004C0600" w:rsidP="004C0600">
      <w:pPr>
        <w:spacing w:after="0"/>
        <w:jc w:val="both"/>
        <w:rPr>
          <w:rFonts w:ascii="Arial" w:eastAsia="Calibri" w:hAnsi="Arial" w:cs="Arial"/>
          <w:color w:val="000000"/>
          <w:sz w:val="18"/>
          <w:szCs w:val="18"/>
        </w:rPr>
      </w:pPr>
    </w:p>
    <w:p w14:paraId="76DC3116" w14:textId="77777777" w:rsidR="004C0600" w:rsidRPr="00240CC1" w:rsidRDefault="004C0600" w:rsidP="004C0600">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Odgovorna oseba naročnika za izvajanje del po pogodbi št. ____________   in odgovorna oseba naročnika za varnost in zdravje pri delu in požarno varnost imata pravico, da v primeru neupoštevanja zahtev varnosti in zdravja pri delu in požarnega varstva zahtevata prekinitev dela in odpravo pomanjkljivosti.</w:t>
      </w:r>
    </w:p>
    <w:p w14:paraId="78540B2E" w14:textId="77777777" w:rsidR="004C0600" w:rsidRPr="00240CC1" w:rsidRDefault="004C0600" w:rsidP="004C0600">
      <w:pPr>
        <w:spacing w:after="0"/>
        <w:jc w:val="both"/>
        <w:rPr>
          <w:rFonts w:ascii="Arial" w:eastAsia="Calibri" w:hAnsi="Arial" w:cs="Arial"/>
          <w:sz w:val="18"/>
          <w:szCs w:val="18"/>
        </w:rPr>
      </w:pPr>
    </w:p>
    <w:p w14:paraId="4B3DDD05" w14:textId="77777777" w:rsidR="004C0600" w:rsidRPr="00240CC1" w:rsidRDefault="004C0600" w:rsidP="004C0600">
      <w:pPr>
        <w:spacing w:after="0"/>
        <w:jc w:val="center"/>
        <w:rPr>
          <w:rFonts w:ascii="Arial" w:eastAsia="Calibri" w:hAnsi="Arial" w:cs="Arial"/>
          <w:sz w:val="18"/>
          <w:szCs w:val="18"/>
        </w:rPr>
      </w:pPr>
      <w:r w:rsidRPr="00240CC1">
        <w:rPr>
          <w:rFonts w:ascii="Arial" w:eastAsia="Calibri" w:hAnsi="Arial" w:cs="Arial"/>
          <w:color w:val="000000"/>
          <w:sz w:val="18"/>
          <w:szCs w:val="18"/>
        </w:rPr>
        <w:t>8. člen </w:t>
      </w:r>
    </w:p>
    <w:p w14:paraId="1F54E5A8" w14:textId="77777777" w:rsidR="004C0600" w:rsidRPr="00240CC1" w:rsidRDefault="004C0600" w:rsidP="004C0600">
      <w:pPr>
        <w:spacing w:after="0"/>
        <w:jc w:val="both"/>
        <w:rPr>
          <w:rFonts w:ascii="Arial" w:eastAsia="Calibri" w:hAnsi="Arial" w:cs="Arial"/>
          <w:color w:val="000000"/>
          <w:sz w:val="18"/>
          <w:szCs w:val="18"/>
        </w:rPr>
      </w:pPr>
    </w:p>
    <w:p w14:paraId="16FB1388" w14:textId="77777777" w:rsidR="004C0600" w:rsidRPr="00240CC1" w:rsidRDefault="004C0600" w:rsidP="004C0600">
      <w:pPr>
        <w:spacing w:after="0"/>
        <w:jc w:val="both"/>
        <w:rPr>
          <w:rFonts w:ascii="Arial" w:eastAsia="Calibri" w:hAnsi="Arial" w:cs="Arial"/>
          <w:sz w:val="18"/>
          <w:szCs w:val="18"/>
        </w:rPr>
      </w:pPr>
      <w:r w:rsidRPr="00240CC1">
        <w:rPr>
          <w:rFonts w:ascii="Arial" w:eastAsia="Calibri" w:hAnsi="Arial" w:cs="Arial"/>
          <w:color w:val="000000"/>
          <w:sz w:val="18"/>
          <w:szCs w:val="18"/>
        </w:rPr>
        <w:t>Izvajalec je dolžan v primeru opustitve dolžnosti iz te izjave naročniku kriti stroške, ki jih povzroči s svojim dejanjem.</w:t>
      </w:r>
    </w:p>
    <w:p w14:paraId="39291668" w14:textId="77777777" w:rsidR="004C0600" w:rsidRPr="00240CC1" w:rsidRDefault="004C0600" w:rsidP="004C0600">
      <w:pPr>
        <w:spacing w:after="0"/>
        <w:jc w:val="center"/>
        <w:rPr>
          <w:rFonts w:ascii="Arial" w:eastAsia="Calibri" w:hAnsi="Arial" w:cs="Arial"/>
          <w:color w:val="000000"/>
          <w:sz w:val="18"/>
          <w:szCs w:val="18"/>
        </w:rPr>
      </w:pPr>
    </w:p>
    <w:p w14:paraId="784D70FD" w14:textId="77777777" w:rsidR="004C0600" w:rsidRPr="00240CC1" w:rsidRDefault="004C0600" w:rsidP="004C0600">
      <w:pPr>
        <w:spacing w:after="0"/>
        <w:jc w:val="center"/>
        <w:rPr>
          <w:rFonts w:ascii="Arial" w:eastAsia="Calibri" w:hAnsi="Arial" w:cs="Arial"/>
          <w:color w:val="000000"/>
          <w:sz w:val="18"/>
          <w:szCs w:val="18"/>
        </w:rPr>
      </w:pPr>
    </w:p>
    <w:p w14:paraId="4DF4989D" w14:textId="77777777" w:rsidR="004C0600" w:rsidRPr="00240CC1" w:rsidRDefault="004C0600" w:rsidP="004C0600">
      <w:pPr>
        <w:spacing w:after="0"/>
        <w:jc w:val="center"/>
        <w:rPr>
          <w:rFonts w:ascii="Arial" w:eastAsia="Calibri" w:hAnsi="Arial" w:cs="Arial"/>
          <w:sz w:val="18"/>
          <w:szCs w:val="18"/>
        </w:rPr>
      </w:pPr>
      <w:r w:rsidRPr="00240CC1">
        <w:rPr>
          <w:rFonts w:ascii="Arial" w:eastAsia="Calibri" w:hAnsi="Arial" w:cs="Arial"/>
          <w:color w:val="000000"/>
          <w:sz w:val="18"/>
          <w:szCs w:val="18"/>
        </w:rPr>
        <w:t>9. člen</w:t>
      </w:r>
    </w:p>
    <w:p w14:paraId="3B8F9EDE" w14:textId="77777777" w:rsidR="004C0600" w:rsidRPr="00240CC1" w:rsidRDefault="004C0600" w:rsidP="004C0600">
      <w:pPr>
        <w:spacing w:after="0"/>
        <w:jc w:val="both"/>
        <w:rPr>
          <w:rFonts w:ascii="Arial" w:eastAsia="Calibri" w:hAnsi="Arial" w:cs="Arial"/>
          <w:color w:val="000000"/>
          <w:sz w:val="18"/>
          <w:szCs w:val="18"/>
        </w:rPr>
      </w:pPr>
    </w:p>
    <w:p w14:paraId="0FCE90B4" w14:textId="77777777" w:rsidR="004C0600" w:rsidRPr="00240CC1" w:rsidRDefault="004C0600" w:rsidP="004C0600">
      <w:pPr>
        <w:pBdr>
          <w:bottom w:val="single" w:sz="12" w:space="1" w:color="auto"/>
        </w:pBdr>
        <w:spacing w:after="0"/>
        <w:jc w:val="both"/>
        <w:rPr>
          <w:rFonts w:ascii="Arial" w:eastAsia="Calibri" w:hAnsi="Arial" w:cs="Arial"/>
          <w:color w:val="000000"/>
          <w:sz w:val="18"/>
          <w:szCs w:val="18"/>
        </w:rPr>
      </w:pPr>
      <w:r w:rsidRPr="00240CC1">
        <w:rPr>
          <w:rFonts w:ascii="Arial" w:eastAsia="Calibri" w:hAnsi="Arial" w:cs="Arial"/>
          <w:color w:val="000000"/>
          <w:sz w:val="18"/>
          <w:szCs w:val="18"/>
        </w:rPr>
        <w:t xml:space="preserve">Odgovorna oseba izvajalca za zagotavljanje varnega delovnega okolja in varnih delovnih razmer:   </w:t>
      </w:r>
    </w:p>
    <w:p w14:paraId="02920C02" w14:textId="77777777" w:rsidR="004C0600" w:rsidRPr="00240CC1" w:rsidRDefault="004C0600" w:rsidP="004C0600">
      <w:pPr>
        <w:pBdr>
          <w:bottom w:val="single" w:sz="12" w:space="1" w:color="auto"/>
        </w:pBdr>
        <w:spacing w:after="0"/>
        <w:jc w:val="both"/>
        <w:rPr>
          <w:rFonts w:ascii="Arial" w:eastAsia="Calibri" w:hAnsi="Arial" w:cs="Arial"/>
          <w:color w:val="000000"/>
          <w:sz w:val="18"/>
          <w:szCs w:val="18"/>
        </w:rPr>
      </w:pPr>
    </w:p>
    <w:p w14:paraId="37E34833" w14:textId="77777777" w:rsidR="004C0600" w:rsidRPr="00240CC1" w:rsidRDefault="004C0600" w:rsidP="004C0600">
      <w:pPr>
        <w:spacing w:after="0"/>
        <w:jc w:val="center"/>
        <w:rPr>
          <w:rFonts w:ascii="Arial" w:eastAsia="Calibri" w:hAnsi="Arial" w:cs="Arial"/>
          <w:sz w:val="18"/>
          <w:szCs w:val="18"/>
        </w:rPr>
      </w:pPr>
      <w:r w:rsidRPr="00240CC1">
        <w:rPr>
          <w:rFonts w:ascii="Arial" w:eastAsia="Calibri" w:hAnsi="Arial" w:cs="Arial"/>
          <w:sz w:val="18"/>
          <w:szCs w:val="18"/>
        </w:rPr>
        <w:t>(ime in priimek, tel. )</w:t>
      </w:r>
    </w:p>
    <w:p w14:paraId="25558B19" w14:textId="77777777" w:rsidR="004C0600" w:rsidRPr="00240CC1" w:rsidRDefault="004C0600" w:rsidP="004C0600">
      <w:pPr>
        <w:spacing w:after="0"/>
        <w:jc w:val="both"/>
        <w:rPr>
          <w:rFonts w:ascii="Arial" w:eastAsia="Calibri" w:hAnsi="Arial" w:cs="Arial"/>
          <w:color w:val="000000"/>
          <w:sz w:val="18"/>
          <w:szCs w:val="18"/>
        </w:rPr>
      </w:pPr>
    </w:p>
    <w:p w14:paraId="5DC5FBE5" w14:textId="77777777" w:rsidR="004C0600" w:rsidRPr="00240CC1" w:rsidRDefault="004C0600" w:rsidP="004C0600">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Odgovorna oseba naročnika za izvajanje del: ______________________________________________________</w:t>
      </w:r>
    </w:p>
    <w:p w14:paraId="0F5D7AC7" w14:textId="77777777" w:rsidR="004C0600" w:rsidRPr="00240CC1" w:rsidRDefault="004C0600" w:rsidP="004C0600">
      <w:pPr>
        <w:spacing w:after="0"/>
        <w:jc w:val="both"/>
        <w:rPr>
          <w:rFonts w:ascii="Arial" w:eastAsia="Calibri" w:hAnsi="Arial" w:cs="Arial"/>
          <w:sz w:val="18"/>
          <w:szCs w:val="18"/>
        </w:rPr>
      </w:pPr>
    </w:p>
    <w:p w14:paraId="103BDE11" w14:textId="77777777" w:rsidR="004C0600" w:rsidRPr="00240CC1" w:rsidRDefault="004C0600" w:rsidP="004C0600">
      <w:pPr>
        <w:spacing w:after="0"/>
        <w:jc w:val="center"/>
        <w:rPr>
          <w:rFonts w:ascii="Arial" w:eastAsia="Calibri" w:hAnsi="Arial" w:cs="Arial"/>
          <w:sz w:val="18"/>
          <w:szCs w:val="18"/>
        </w:rPr>
      </w:pPr>
      <w:r w:rsidRPr="00240CC1">
        <w:rPr>
          <w:rFonts w:ascii="Arial" w:eastAsia="Calibri" w:hAnsi="Arial" w:cs="Arial"/>
          <w:color w:val="000000"/>
          <w:sz w:val="18"/>
          <w:szCs w:val="18"/>
        </w:rPr>
        <w:t>10. člen </w:t>
      </w:r>
    </w:p>
    <w:p w14:paraId="63C2E75F" w14:textId="77777777" w:rsidR="004C0600" w:rsidRPr="00240CC1" w:rsidRDefault="004C0600" w:rsidP="004C0600">
      <w:pPr>
        <w:spacing w:after="0"/>
        <w:jc w:val="both"/>
        <w:rPr>
          <w:rFonts w:ascii="Arial" w:eastAsia="Calibri" w:hAnsi="Arial" w:cs="Arial"/>
          <w:color w:val="000000"/>
          <w:sz w:val="18"/>
          <w:szCs w:val="18"/>
        </w:rPr>
      </w:pPr>
    </w:p>
    <w:p w14:paraId="4733265D" w14:textId="77777777" w:rsidR="004C0600" w:rsidRPr="00240CC1" w:rsidRDefault="004C0600" w:rsidP="004C0600">
      <w:pPr>
        <w:spacing w:after="0"/>
        <w:jc w:val="both"/>
        <w:rPr>
          <w:rFonts w:ascii="Arial" w:eastAsia="Calibri" w:hAnsi="Arial" w:cs="Arial"/>
          <w:sz w:val="18"/>
          <w:szCs w:val="18"/>
        </w:rPr>
      </w:pPr>
      <w:r w:rsidRPr="00240CC1">
        <w:rPr>
          <w:rFonts w:ascii="Arial" w:eastAsia="Calibri" w:hAnsi="Arial" w:cs="Arial"/>
          <w:color w:val="000000"/>
          <w:sz w:val="18"/>
          <w:szCs w:val="18"/>
        </w:rPr>
        <w:t xml:space="preserve">Za podrobnejše informacije s področja VPD in PV kontaktirati: Aleš Krajšek, </w:t>
      </w:r>
      <w:proofErr w:type="spellStart"/>
      <w:r w:rsidRPr="00240CC1">
        <w:rPr>
          <w:rFonts w:ascii="Arial" w:eastAsia="Calibri" w:hAnsi="Arial" w:cs="Arial"/>
          <w:color w:val="000000"/>
          <w:sz w:val="18"/>
          <w:szCs w:val="18"/>
        </w:rPr>
        <w:t>dipl.var.inž</w:t>
      </w:r>
      <w:proofErr w:type="spellEnd"/>
      <w:r w:rsidRPr="00240CC1">
        <w:rPr>
          <w:rFonts w:ascii="Arial" w:eastAsia="Calibri" w:hAnsi="Arial" w:cs="Arial"/>
          <w:color w:val="000000"/>
          <w:sz w:val="18"/>
          <w:szCs w:val="18"/>
        </w:rPr>
        <w:t>., tel.: 07/39 16 113.</w:t>
      </w:r>
    </w:p>
    <w:p w14:paraId="1053AB7C" w14:textId="77777777" w:rsidR="004C0600" w:rsidRPr="00240CC1" w:rsidRDefault="004C0600" w:rsidP="004C0600">
      <w:pPr>
        <w:spacing w:after="0"/>
        <w:jc w:val="both"/>
        <w:rPr>
          <w:rFonts w:ascii="Arial" w:eastAsia="Calibri" w:hAnsi="Arial" w:cs="Arial"/>
          <w:color w:val="000000"/>
          <w:sz w:val="18"/>
          <w:szCs w:val="18"/>
        </w:rPr>
      </w:pPr>
    </w:p>
    <w:p w14:paraId="74E66486" w14:textId="77777777" w:rsidR="004C0600" w:rsidRPr="00240CC1" w:rsidRDefault="004C0600" w:rsidP="004C0600">
      <w:pPr>
        <w:spacing w:after="0"/>
        <w:jc w:val="both"/>
        <w:rPr>
          <w:rFonts w:ascii="Arial" w:eastAsia="Calibri" w:hAnsi="Arial" w:cs="Arial"/>
          <w:sz w:val="18"/>
          <w:szCs w:val="18"/>
        </w:rPr>
      </w:pPr>
      <w:r w:rsidRPr="00240CC1">
        <w:rPr>
          <w:rFonts w:ascii="Arial" w:eastAsia="Calibri" w:hAnsi="Arial" w:cs="Arial"/>
          <w:color w:val="000000"/>
          <w:sz w:val="18"/>
          <w:szCs w:val="18"/>
        </w:rPr>
        <w:t xml:space="preserve">Za podrobnejše informacije s področja higiene dela kontaktirati: Ingrid Jaklič, </w:t>
      </w:r>
      <w:proofErr w:type="spellStart"/>
      <w:r w:rsidRPr="00240CC1">
        <w:rPr>
          <w:rFonts w:ascii="Arial" w:eastAsia="Calibri" w:hAnsi="Arial" w:cs="Arial"/>
          <w:color w:val="000000"/>
          <w:sz w:val="18"/>
          <w:szCs w:val="18"/>
        </w:rPr>
        <w:t>univ.dipl.san.inž</w:t>
      </w:r>
      <w:proofErr w:type="spellEnd"/>
      <w:r w:rsidRPr="00240CC1">
        <w:rPr>
          <w:rFonts w:ascii="Arial" w:eastAsia="Calibri" w:hAnsi="Arial" w:cs="Arial"/>
          <w:color w:val="000000"/>
          <w:sz w:val="18"/>
          <w:szCs w:val="18"/>
        </w:rPr>
        <w:t>., tel.: 07/39 16 195.</w:t>
      </w:r>
    </w:p>
    <w:p w14:paraId="45AB5686" w14:textId="77777777" w:rsidR="004C0600" w:rsidRPr="00240CC1" w:rsidRDefault="004C0600" w:rsidP="004C0600">
      <w:pPr>
        <w:spacing w:after="0"/>
        <w:jc w:val="both"/>
        <w:rPr>
          <w:rFonts w:ascii="Arial" w:eastAsia="Calibri" w:hAnsi="Arial" w:cs="Arial"/>
          <w:sz w:val="18"/>
          <w:szCs w:val="18"/>
        </w:rPr>
      </w:pPr>
      <w:r w:rsidRPr="00240CC1">
        <w:rPr>
          <w:rFonts w:ascii="Arial" w:eastAsia="Calibri" w:hAnsi="Arial" w:cs="Arial"/>
          <w:color w:val="000000"/>
          <w:sz w:val="18"/>
          <w:szCs w:val="18"/>
        </w:rPr>
        <w:t> </w:t>
      </w:r>
    </w:p>
    <w:p w14:paraId="5923379B" w14:textId="77777777" w:rsidR="004C0600" w:rsidRPr="00240CC1" w:rsidRDefault="004C0600" w:rsidP="004C0600">
      <w:pPr>
        <w:spacing w:after="0"/>
        <w:jc w:val="both"/>
        <w:rPr>
          <w:rFonts w:ascii="Arial" w:eastAsia="Calibri" w:hAnsi="Arial" w:cs="Arial"/>
          <w:sz w:val="18"/>
          <w:szCs w:val="18"/>
        </w:rPr>
      </w:pPr>
      <w:r w:rsidRPr="00240CC1">
        <w:rPr>
          <w:rFonts w:ascii="Arial" w:eastAsia="Calibri" w:hAnsi="Arial" w:cs="Arial"/>
          <w:color w:val="000000"/>
          <w:sz w:val="18"/>
          <w:szCs w:val="18"/>
        </w:rPr>
        <w:t> </w:t>
      </w:r>
    </w:p>
    <w:p w14:paraId="371928D9" w14:textId="77777777" w:rsidR="004C0600" w:rsidRPr="00240CC1" w:rsidRDefault="004C0600" w:rsidP="004C0600">
      <w:pPr>
        <w:spacing w:after="0"/>
        <w:jc w:val="both"/>
        <w:rPr>
          <w:rFonts w:ascii="Arial" w:eastAsia="Calibri" w:hAnsi="Arial" w:cs="Arial"/>
          <w:sz w:val="18"/>
          <w:szCs w:val="18"/>
        </w:rPr>
      </w:pPr>
      <w:r w:rsidRPr="00240CC1">
        <w:rPr>
          <w:rFonts w:ascii="Arial" w:eastAsia="Calibri" w:hAnsi="Arial" w:cs="Arial"/>
          <w:color w:val="000000"/>
          <w:sz w:val="18"/>
          <w:szCs w:val="18"/>
        </w:rPr>
        <w:t>Datum: ____________________________________________</w:t>
      </w:r>
    </w:p>
    <w:tbl>
      <w:tblPr>
        <w:tblStyle w:val="NormalTablePHPDOCX111"/>
        <w:tblW w:w="9075" w:type="dxa"/>
        <w:tblInd w:w="108" w:type="dxa"/>
        <w:tblLook w:val="04A0" w:firstRow="1" w:lastRow="0" w:firstColumn="1" w:lastColumn="0" w:noHBand="0" w:noVBand="1"/>
      </w:tblPr>
      <w:tblGrid>
        <w:gridCol w:w="3975"/>
        <w:gridCol w:w="1125"/>
        <w:gridCol w:w="3975"/>
      </w:tblGrid>
      <w:tr w:rsidR="004C0600" w:rsidRPr="00240CC1" w14:paraId="39868818" w14:textId="77777777" w:rsidTr="00672C9F">
        <w:tc>
          <w:tcPr>
            <w:tcW w:w="3975" w:type="dxa"/>
            <w:vAlign w:val="center"/>
          </w:tcPr>
          <w:p w14:paraId="5B40EA1E" w14:textId="77777777" w:rsidR="004C0600" w:rsidRPr="00240CC1" w:rsidRDefault="004C0600" w:rsidP="00672C9F">
            <w:pPr>
              <w:spacing w:line="276" w:lineRule="auto"/>
              <w:jc w:val="both"/>
              <w:textAlignment w:val="center"/>
              <w:rPr>
                <w:rFonts w:ascii="Arial" w:hAnsi="Arial" w:cs="Arial"/>
                <w:sz w:val="18"/>
                <w:szCs w:val="18"/>
              </w:rPr>
            </w:pPr>
          </w:p>
          <w:p w14:paraId="64626035" w14:textId="77777777" w:rsidR="004C0600" w:rsidRPr="00240CC1" w:rsidRDefault="004C0600" w:rsidP="00672C9F">
            <w:pPr>
              <w:spacing w:line="276" w:lineRule="auto"/>
              <w:jc w:val="both"/>
              <w:textAlignment w:val="center"/>
              <w:rPr>
                <w:rFonts w:ascii="Arial" w:hAnsi="Arial" w:cs="Arial"/>
                <w:sz w:val="18"/>
                <w:szCs w:val="18"/>
              </w:rPr>
            </w:pPr>
          </w:p>
        </w:tc>
        <w:tc>
          <w:tcPr>
            <w:tcW w:w="0" w:type="auto"/>
            <w:vAlign w:val="center"/>
            <w:hideMark/>
          </w:tcPr>
          <w:p w14:paraId="2D11ACE5" w14:textId="77777777" w:rsidR="004C0600" w:rsidRPr="00240CC1" w:rsidRDefault="004C0600" w:rsidP="00672C9F">
            <w:pPr>
              <w:spacing w:line="276" w:lineRule="auto"/>
              <w:jc w:val="both"/>
              <w:textAlignment w:val="center"/>
              <w:rPr>
                <w:rFonts w:ascii="Arial" w:hAnsi="Arial" w:cs="Arial"/>
                <w:sz w:val="18"/>
                <w:szCs w:val="18"/>
              </w:rPr>
            </w:pPr>
            <w:r w:rsidRPr="00240CC1">
              <w:rPr>
                <w:rFonts w:ascii="Arial" w:hAnsi="Arial" w:cs="Arial"/>
                <w:color w:val="000000"/>
                <w:position w:val="-2"/>
                <w:sz w:val="18"/>
                <w:szCs w:val="18"/>
              </w:rPr>
              <w:t> </w:t>
            </w:r>
          </w:p>
        </w:tc>
        <w:tc>
          <w:tcPr>
            <w:tcW w:w="3975" w:type="dxa"/>
            <w:vAlign w:val="center"/>
            <w:hideMark/>
          </w:tcPr>
          <w:p w14:paraId="1A22864A" w14:textId="77777777" w:rsidR="004C0600" w:rsidRPr="00240CC1" w:rsidRDefault="004C0600" w:rsidP="00672C9F">
            <w:pPr>
              <w:spacing w:line="276" w:lineRule="auto"/>
              <w:jc w:val="center"/>
              <w:textAlignment w:val="center"/>
              <w:rPr>
                <w:rFonts w:ascii="Arial" w:hAnsi="Arial" w:cs="Arial"/>
                <w:sz w:val="18"/>
                <w:szCs w:val="18"/>
              </w:rPr>
            </w:pPr>
            <w:r w:rsidRPr="00240CC1">
              <w:rPr>
                <w:rFonts w:ascii="Arial" w:hAnsi="Arial" w:cs="Arial"/>
                <w:color w:val="000000"/>
                <w:position w:val="-2"/>
                <w:sz w:val="18"/>
                <w:szCs w:val="18"/>
              </w:rPr>
              <w:t> </w:t>
            </w:r>
          </w:p>
        </w:tc>
      </w:tr>
      <w:tr w:rsidR="004C0600" w:rsidRPr="00240CC1" w14:paraId="7AFD212A" w14:textId="77777777" w:rsidTr="00672C9F">
        <w:tc>
          <w:tcPr>
            <w:tcW w:w="3975" w:type="dxa"/>
            <w:vAlign w:val="center"/>
            <w:hideMark/>
          </w:tcPr>
          <w:p w14:paraId="791FD7EF" w14:textId="77777777" w:rsidR="004C0600" w:rsidRPr="00240CC1" w:rsidRDefault="004C0600" w:rsidP="00672C9F">
            <w:pPr>
              <w:spacing w:line="276" w:lineRule="auto"/>
              <w:jc w:val="both"/>
              <w:textAlignment w:val="center"/>
              <w:rPr>
                <w:rFonts w:ascii="Arial" w:hAnsi="Arial" w:cs="Arial"/>
                <w:sz w:val="18"/>
                <w:szCs w:val="18"/>
              </w:rPr>
            </w:pPr>
            <w:r w:rsidRPr="00240CC1">
              <w:rPr>
                <w:rFonts w:ascii="Arial" w:hAnsi="Arial" w:cs="Arial"/>
                <w:sz w:val="18"/>
                <w:szCs w:val="18"/>
              </w:rPr>
              <w:t>Podpis odgovorne osebe naročnika</w:t>
            </w:r>
          </w:p>
        </w:tc>
        <w:tc>
          <w:tcPr>
            <w:tcW w:w="0" w:type="auto"/>
            <w:vAlign w:val="center"/>
            <w:hideMark/>
          </w:tcPr>
          <w:p w14:paraId="55ABD625" w14:textId="77777777" w:rsidR="004C0600" w:rsidRPr="00240CC1" w:rsidRDefault="004C0600" w:rsidP="00672C9F">
            <w:pPr>
              <w:spacing w:line="276" w:lineRule="auto"/>
              <w:jc w:val="both"/>
              <w:textAlignment w:val="center"/>
              <w:rPr>
                <w:rFonts w:ascii="Arial" w:hAnsi="Arial" w:cs="Arial"/>
                <w:sz w:val="18"/>
                <w:szCs w:val="18"/>
              </w:rPr>
            </w:pPr>
            <w:r w:rsidRPr="00240CC1">
              <w:rPr>
                <w:rFonts w:ascii="Arial" w:hAnsi="Arial" w:cs="Arial"/>
                <w:color w:val="000000"/>
                <w:position w:val="-2"/>
                <w:sz w:val="18"/>
                <w:szCs w:val="18"/>
              </w:rPr>
              <w:t> </w:t>
            </w:r>
          </w:p>
        </w:tc>
        <w:tc>
          <w:tcPr>
            <w:tcW w:w="3975" w:type="dxa"/>
            <w:vAlign w:val="center"/>
            <w:hideMark/>
          </w:tcPr>
          <w:p w14:paraId="3C43400E" w14:textId="77777777" w:rsidR="004C0600" w:rsidRPr="00240CC1" w:rsidRDefault="004C0600" w:rsidP="00672C9F">
            <w:pPr>
              <w:spacing w:line="276" w:lineRule="auto"/>
              <w:jc w:val="both"/>
              <w:textAlignment w:val="center"/>
              <w:rPr>
                <w:rFonts w:ascii="Arial" w:hAnsi="Arial" w:cs="Arial"/>
                <w:sz w:val="18"/>
                <w:szCs w:val="18"/>
              </w:rPr>
            </w:pPr>
            <w:r w:rsidRPr="00240CC1">
              <w:rPr>
                <w:rFonts w:ascii="Arial" w:hAnsi="Arial" w:cs="Arial"/>
                <w:color w:val="000000"/>
                <w:position w:val="-2"/>
                <w:sz w:val="18"/>
                <w:szCs w:val="18"/>
              </w:rPr>
              <w:t>Podpis odgovorne osebe izvajalca</w:t>
            </w:r>
          </w:p>
        </w:tc>
      </w:tr>
    </w:tbl>
    <w:p w14:paraId="5BEE3E6B" w14:textId="77777777" w:rsidR="004C0600" w:rsidRPr="00240CC1" w:rsidRDefault="004C0600" w:rsidP="004C0600">
      <w:pPr>
        <w:spacing w:after="0"/>
        <w:rPr>
          <w:rFonts w:ascii="Arial" w:eastAsia="Calibri" w:hAnsi="Arial" w:cs="Arial"/>
          <w:b/>
          <w:sz w:val="18"/>
          <w:szCs w:val="18"/>
        </w:rPr>
      </w:pPr>
      <w:r w:rsidRPr="00240CC1">
        <w:rPr>
          <w:rFonts w:ascii="Arial" w:eastAsia="Calibri" w:hAnsi="Arial" w:cs="Arial"/>
          <w:b/>
          <w:sz w:val="18"/>
          <w:szCs w:val="18"/>
        </w:rPr>
        <w:t xml:space="preserve"> </w:t>
      </w:r>
    </w:p>
    <w:p w14:paraId="5DDD79F1" w14:textId="77777777" w:rsidR="004C0600" w:rsidRPr="00240CC1" w:rsidRDefault="004C0600" w:rsidP="004C0600">
      <w:pPr>
        <w:spacing w:after="0"/>
        <w:rPr>
          <w:rFonts w:ascii="Arial" w:eastAsia="Calibri" w:hAnsi="Arial" w:cs="Arial"/>
          <w:b/>
          <w:sz w:val="18"/>
          <w:szCs w:val="18"/>
        </w:rPr>
      </w:pPr>
      <w:r w:rsidRPr="00240CC1">
        <w:rPr>
          <w:rFonts w:ascii="Arial" w:eastAsia="Calibri" w:hAnsi="Arial" w:cs="Arial"/>
          <w:b/>
          <w:sz w:val="18"/>
          <w:szCs w:val="18"/>
        </w:rPr>
        <w:t xml:space="preserve"> ______________________________</w:t>
      </w:r>
      <w:r w:rsidRPr="00240CC1">
        <w:rPr>
          <w:rFonts w:ascii="Arial" w:eastAsia="Calibri" w:hAnsi="Arial" w:cs="Arial"/>
          <w:b/>
          <w:sz w:val="18"/>
          <w:szCs w:val="18"/>
        </w:rPr>
        <w:tab/>
      </w:r>
      <w:r w:rsidRPr="00240CC1">
        <w:rPr>
          <w:rFonts w:ascii="Arial" w:eastAsia="Calibri" w:hAnsi="Arial" w:cs="Arial"/>
          <w:b/>
          <w:sz w:val="18"/>
          <w:szCs w:val="18"/>
        </w:rPr>
        <w:tab/>
      </w:r>
      <w:r w:rsidRPr="00240CC1">
        <w:rPr>
          <w:rFonts w:ascii="Arial" w:eastAsia="Calibri" w:hAnsi="Arial" w:cs="Arial"/>
          <w:b/>
          <w:sz w:val="18"/>
          <w:szCs w:val="18"/>
        </w:rPr>
        <w:tab/>
        <w:t xml:space="preserve">      ______________________________</w:t>
      </w:r>
    </w:p>
    <w:p w14:paraId="149C020C" w14:textId="77777777" w:rsidR="004C0600" w:rsidRPr="00240CC1" w:rsidRDefault="004C0600" w:rsidP="004C0600">
      <w:pPr>
        <w:spacing w:after="0"/>
        <w:jc w:val="both"/>
        <w:rPr>
          <w:rFonts w:ascii="Arial" w:eastAsia="Calibri" w:hAnsi="Arial" w:cs="Arial"/>
          <w:sz w:val="18"/>
          <w:szCs w:val="18"/>
        </w:rPr>
      </w:pPr>
      <w:r w:rsidRPr="00240CC1">
        <w:rPr>
          <w:rFonts w:ascii="Arial" w:eastAsia="Calibri" w:hAnsi="Arial" w:cs="Arial"/>
          <w:color w:val="000000"/>
          <w:sz w:val="18"/>
          <w:szCs w:val="18"/>
        </w:rPr>
        <w:t>  </w:t>
      </w:r>
    </w:p>
    <w:p w14:paraId="400744A0" w14:textId="77777777" w:rsidR="004C0600" w:rsidRPr="00240CC1" w:rsidRDefault="004C0600" w:rsidP="004C0600">
      <w:pPr>
        <w:spacing w:after="0"/>
        <w:jc w:val="both"/>
        <w:rPr>
          <w:rFonts w:ascii="Arial" w:eastAsia="Calibri" w:hAnsi="Arial" w:cs="Arial"/>
          <w:color w:val="000000"/>
          <w:sz w:val="18"/>
          <w:szCs w:val="18"/>
        </w:rPr>
      </w:pPr>
    </w:p>
    <w:p w14:paraId="71E085CA" w14:textId="77777777" w:rsidR="004C0600" w:rsidRPr="00240CC1" w:rsidRDefault="004C0600" w:rsidP="004C0600">
      <w:pPr>
        <w:spacing w:after="0"/>
        <w:jc w:val="both"/>
        <w:rPr>
          <w:rFonts w:ascii="Arial" w:eastAsia="Calibri" w:hAnsi="Arial" w:cs="Arial"/>
          <w:sz w:val="18"/>
          <w:szCs w:val="18"/>
        </w:rPr>
      </w:pPr>
      <w:r w:rsidRPr="00240CC1">
        <w:rPr>
          <w:rFonts w:ascii="Arial" w:eastAsia="Calibri" w:hAnsi="Arial" w:cs="Arial"/>
          <w:color w:val="000000"/>
          <w:sz w:val="18"/>
          <w:szCs w:val="18"/>
        </w:rPr>
        <w:t>Datum:_______________________________</w:t>
      </w:r>
    </w:p>
    <w:tbl>
      <w:tblPr>
        <w:tblStyle w:val="NormalTablePHPDOCX12"/>
        <w:tblW w:w="9075" w:type="dxa"/>
        <w:tblInd w:w="108" w:type="dxa"/>
        <w:tblLook w:val="04A0" w:firstRow="1" w:lastRow="0" w:firstColumn="1" w:lastColumn="0" w:noHBand="0" w:noVBand="1"/>
      </w:tblPr>
      <w:tblGrid>
        <w:gridCol w:w="4100"/>
        <w:gridCol w:w="1000"/>
        <w:gridCol w:w="3975"/>
      </w:tblGrid>
      <w:tr w:rsidR="004C0600" w:rsidRPr="00240CC1" w14:paraId="45D31242" w14:textId="77777777" w:rsidTr="00672C9F">
        <w:tc>
          <w:tcPr>
            <w:tcW w:w="3975" w:type="dxa"/>
            <w:tcMar>
              <w:top w:w="0" w:type="auto"/>
              <w:bottom w:w="0" w:type="auto"/>
            </w:tcMar>
            <w:vAlign w:val="center"/>
          </w:tcPr>
          <w:p w14:paraId="4D798427" w14:textId="77777777" w:rsidR="004C0600" w:rsidRPr="00240CC1" w:rsidRDefault="004C0600" w:rsidP="00672C9F">
            <w:pPr>
              <w:spacing w:line="276" w:lineRule="auto"/>
              <w:jc w:val="both"/>
              <w:textAlignment w:val="center"/>
              <w:rPr>
                <w:rFonts w:ascii="Arial" w:eastAsia="Calibri" w:hAnsi="Arial" w:cs="Arial"/>
                <w:b/>
                <w:bCs/>
                <w:color w:val="000000"/>
                <w:position w:val="-2"/>
                <w:sz w:val="18"/>
                <w:szCs w:val="18"/>
              </w:rPr>
            </w:pPr>
          </w:p>
          <w:p w14:paraId="49CFAA0E" w14:textId="77777777" w:rsidR="004C0600" w:rsidRPr="00240CC1" w:rsidRDefault="004C0600" w:rsidP="00672C9F">
            <w:pPr>
              <w:spacing w:line="276" w:lineRule="auto"/>
              <w:jc w:val="both"/>
              <w:textAlignment w:val="center"/>
              <w:rPr>
                <w:rFonts w:ascii="Arial" w:eastAsia="Calibri" w:hAnsi="Arial" w:cs="Arial"/>
                <w:b/>
                <w:bCs/>
                <w:color w:val="000000"/>
                <w:position w:val="-2"/>
                <w:sz w:val="18"/>
                <w:szCs w:val="18"/>
              </w:rPr>
            </w:pPr>
          </w:p>
          <w:p w14:paraId="3EBBA56A" w14:textId="77777777" w:rsidR="004C0600" w:rsidRPr="00240CC1" w:rsidRDefault="004C0600" w:rsidP="00672C9F">
            <w:pPr>
              <w:spacing w:line="276" w:lineRule="auto"/>
              <w:jc w:val="both"/>
              <w:textAlignment w:val="center"/>
              <w:rPr>
                <w:rFonts w:ascii="Arial" w:eastAsia="Calibri" w:hAnsi="Arial" w:cs="Arial"/>
                <w:sz w:val="18"/>
                <w:szCs w:val="18"/>
              </w:rPr>
            </w:pPr>
            <w:r w:rsidRPr="00240CC1">
              <w:rPr>
                <w:rFonts w:ascii="Arial" w:eastAsia="Calibri" w:hAnsi="Arial" w:cs="Arial"/>
                <w:b/>
                <w:bCs/>
                <w:color w:val="000000"/>
                <w:position w:val="-2"/>
                <w:sz w:val="18"/>
                <w:szCs w:val="18"/>
              </w:rPr>
              <w:t>Ponudnik s podpisom predmetne izjave potrjuje, da bo ob podpisu pogodbe potrdil določbe predmetne izjave.</w:t>
            </w:r>
          </w:p>
        </w:tc>
        <w:tc>
          <w:tcPr>
            <w:tcW w:w="0" w:type="auto"/>
            <w:tcMar>
              <w:top w:w="0" w:type="auto"/>
              <w:bottom w:w="0" w:type="auto"/>
            </w:tcMar>
            <w:vAlign w:val="center"/>
          </w:tcPr>
          <w:p w14:paraId="3FC5B48A" w14:textId="77777777" w:rsidR="004C0600" w:rsidRPr="00240CC1" w:rsidRDefault="004C0600" w:rsidP="00672C9F">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c>
          <w:tcPr>
            <w:tcW w:w="3975" w:type="dxa"/>
            <w:tcMar>
              <w:top w:w="0" w:type="auto"/>
              <w:bottom w:w="0" w:type="auto"/>
            </w:tcMar>
            <w:vAlign w:val="center"/>
          </w:tcPr>
          <w:p w14:paraId="1EABF497" w14:textId="77777777" w:rsidR="004C0600" w:rsidRPr="00240CC1" w:rsidRDefault="004C0600" w:rsidP="00672C9F">
            <w:pPr>
              <w:spacing w:line="276" w:lineRule="auto"/>
              <w:jc w:val="center"/>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r>
      <w:tr w:rsidR="004C0600" w:rsidRPr="00240CC1" w14:paraId="2906B554" w14:textId="77777777" w:rsidTr="00672C9F">
        <w:tc>
          <w:tcPr>
            <w:tcW w:w="3975" w:type="dxa"/>
            <w:tcMar>
              <w:top w:w="0" w:type="auto"/>
              <w:bottom w:w="0" w:type="auto"/>
            </w:tcMar>
            <w:vAlign w:val="center"/>
          </w:tcPr>
          <w:p w14:paraId="4D7039CE" w14:textId="77777777" w:rsidR="004C0600" w:rsidRPr="00240CC1" w:rsidRDefault="004C0600" w:rsidP="00672C9F">
            <w:pPr>
              <w:spacing w:line="276" w:lineRule="auto"/>
              <w:jc w:val="both"/>
              <w:textAlignment w:val="center"/>
              <w:rPr>
                <w:rFonts w:ascii="Arial" w:eastAsia="Calibri" w:hAnsi="Arial" w:cs="Arial"/>
                <w:color w:val="000000"/>
                <w:position w:val="-2"/>
                <w:sz w:val="18"/>
                <w:szCs w:val="18"/>
              </w:rPr>
            </w:pPr>
          </w:p>
          <w:p w14:paraId="656666C8" w14:textId="77777777" w:rsidR="004C0600" w:rsidRPr="00240CC1" w:rsidRDefault="004C0600" w:rsidP="00672C9F">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Podpis ponudnika:______________________________</w:t>
            </w:r>
          </w:p>
        </w:tc>
        <w:tc>
          <w:tcPr>
            <w:tcW w:w="0" w:type="auto"/>
            <w:tcMar>
              <w:top w:w="0" w:type="auto"/>
              <w:bottom w:w="0" w:type="auto"/>
            </w:tcMar>
            <w:vAlign w:val="center"/>
          </w:tcPr>
          <w:p w14:paraId="2481E36B" w14:textId="77777777" w:rsidR="004C0600" w:rsidRPr="00240CC1" w:rsidRDefault="004C0600" w:rsidP="00672C9F">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c>
          <w:tcPr>
            <w:tcW w:w="3975" w:type="dxa"/>
            <w:tcMar>
              <w:top w:w="0" w:type="auto"/>
              <w:bottom w:w="0" w:type="auto"/>
            </w:tcMar>
            <w:vAlign w:val="center"/>
          </w:tcPr>
          <w:p w14:paraId="25FE54C4" w14:textId="77777777" w:rsidR="004C0600" w:rsidRPr="00240CC1" w:rsidRDefault="004C0600" w:rsidP="00672C9F">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r>
    </w:tbl>
    <w:p w14:paraId="01670DFE" w14:textId="77777777" w:rsidR="004C0600" w:rsidRDefault="004C0600" w:rsidP="004C0600">
      <w:pPr>
        <w:spacing w:after="0"/>
        <w:rPr>
          <w:rFonts w:ascii="Arial" w:eastAsia="Calibri" w:hAnsi="Arial" w:cs="Arial"/>
          <w:sz w:val="18"/>
          <w:szCs w:val="18"/>
        </w:rPr>
      </w:pPr>
    </w:p>
    <w:p w14:paraId="69907EC5" w14:textId="77777777" w:rsidR="004C0600" w:rsidRDefault="004C0600" w:rsidP="004C0600">
      <w:pPr>
        <w:rPr>
          <w:rFonts w:ascii="Arial" w:eastAsia="Calibri" w:hAnsi="Arial" w:cs="Arial"/>
          <w:sz w:val="18"/>
          <w:szCs w:val="18"/>
        </w:rPr>
      </w:pPr>
      <w:r>
        <w:rPr>
          <w:rFonts w:ascii="Arial" w:eastAsia="Calibri" w:hAnsi="Arial" w:cs="Arial"/>
          <w:sz w:val="18"/>
          <w:szCs w:val="18"/>
        </w:rPr>
        <w:br w:type="page"/>
      </w:r>
    </w:p>
    <w:p w14:paraId="675C3FEE" w14:textId="77777777" w:rsidR="004C0600" w:rsidRPr="00D61DDA" w:rsidRDefault="004C0600" w:rsidP="004C0600">
      <w:pPr>
        <w:spacing w:after="0"/>
        <w:jc w:val="both"/>
        <w:rPr>
          <w:rFonts w:ascii="Arial" w:eastAsia="Times New Roman" w:hAnsi="Arial" w:cs="Arial"/>
          <w:sz w:val="18"/>
          <w:szCs w:val="18"/>
          <w:lang w:eastAsia="sl-SI"/>
        </w:rPr>
      </w:pPr>
      <w:r>
        <w:rPr>
          <w:rFonts w:ascii="Arial" w:eastAsia="Times New Roman" w:hAnsi="Arial" w:cs="Arial"/>
          <w:b/>
          <w:sz w:val="18"/>
          <w:szCs w:val="18"/>
          <w:lang w:eastAsia="sl-SI"/>
        </w:rPr>
        <w:lastRenderedPageBreak/>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D61DDA">
        <w:rPr>
          <w:rFonts w:ascii="Arial" w:eastAsia="Times New Roman" w:hAnsi="Arial" w:cs="Arial"/>
          <w:sz w:val="18"/>
          <w:szCs w:val="18"/>
          <w:lang w:eastAsia="sl-SI"/>
        </w:rPr>
        <w:t>PRILOGA 2</w:t>
      </w:r>
      <w:r>
        <w:rPr>
          <w:rFonts w:ascii="Arial" w:eastAsia="Times New Roman" w:hAnsi="Arial" w:cs="Arial"/>
          <w:sz w:val="18"/>
          <w:szCs w:val="18"/>
          <w:lang w:eastAsia="sl-SI"/>
        </w:rPr>
        <w:t xml:space="preserve"> k vzdrževalni pogodbi</w:t>
      </w:r>
    </w:p>
    <w:p w14:paraId="590D7622" w14:textId="77777777" w:rsidR="004C0600" w:rsidRDefault="004C0600" w:rsidP="004C0600">
      <w:pPr>
        <w:spacing w:after="0"/>
        <w:jc w:val="both"/>
        <w:rPr>
          <w:rFonts w:ascii="Arial" w:eastAsia="Times New Roman" w:hAnsi="Arial" w:cs="Arial"/>
          <w:b/>
          <w:sz w:val="18"/>
          <w:szCs w:val="18"/>
          <w:lang w:eastAsia="sl-SI"/>
        </w:rPr>
      </w:pPr>
    </w:p>
    <w:p w14:paraId="7479ED09"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b/>
          <w:sz w:val="18"/>
          <w:szCs w:val="18"/>
          <w:lang w:eastAsia="sl-SI"/>
        </w:rPr>
        <w:t>SPLOŠNA BOLNIŠNICA NOVO MESTO</w:t>
      </w:r>
      <w:r w:rsidRPr="00A06BA8">
        <w:rPr>
          <w:rFonts w:ascii="Arial" w:eastAsia="Times New Roman" w:hAnsi="Arial" w:cs="Arial"/>
          <w:sz w:val="18"/>
          <w:szCs w:val="18"/>
          <w:lang w:eastAsia="sl-SI"/>
        </w:rPr>
        <w:t>, Šmihelska cesta 1, 8000 Novo mesto, ki jo zastopa direktorica doc. dr. Milena Kramar Zupan (v nadaljevanju: upravljavec osebnih podatkov)</w:t>
      </w:r>
    </w:p>
    <w:p w14:paraId="048767B0" w14:textId="77777777" w:rsidR="004C0600" w:rsidRPr="00A06BA8" w:rsidRDefault="004C0600" w:rsidP="004C0600">
      <w:pPr>
        <w:spacing w:after="0"/>
        <w:rPr>
          <w:rFonts w:ascii="Arial" w:eastAsia="Times New Roman" w:hAnsi="Arial" w:cs="Arial"/>
          <w:sz w:val="18"/>
          <w:szCs w:val="18"/>
          <w:lang w:eastAsia="sl-SI"/>
        </w:rPr>
      </w:pPr>
      <w:r w:rsidRPr="00A06BA8">
        <w:rPr>
          <w:rFonts w:ascii="Arial" w:eastAsia="Times New Roman" w:hAnsi="Arial" w:cs="Arial"/>
          <w:sz w:val="18"/>
          <w:szCs w:val="18"/>
          <w:lang w:eastAsia="sl-SI"/>
        </w:rPr>
        <w:t>Matična številka: 5054621000</w:t>
      </w:r>
    </w:p>
    <w:p w14:paraId="59A17053" w14:textId="77777777" w:rsidR="004C0600" w:rsidRPr="00A06BA8" w:rsidRDefault="004C0600" w:rsidP="004C0600">
      <w:pPr>
        <w:spacing w:after="0"/>
        <w:rPr>
          <w:rFonts w:ascii="Arial" w:eastAsia="Times New Roman" w:hAnsi="Arial" w:cs="Arial"/>
          <w:sz w:val="18"/>
          <w:szCs w:val="18"/>
          <w:lang w:eastAsia="sl-SI"/>
        </w:rPr>
      </w:pPr>
      <w:r w:rsidRPr="00A06BA8">
        <w:rPr>
          <w:rFonts w:ascii="Arial" w:eastAsia="Times New Roman" w:hAnsi="Arial" w:cs="Arial"/>
          <w:sz w:val="18"/>
          <w:szCs w:val="18"/>
          <w:lang w:eastAsia="sl-SI"/>
        </w:rPr>
        <w:t>ID številka za DDV: SI82657106</w:t>
      </w:r>
    </w:p>
    <w:p w14:paraId="215F127F" w14:textId="77777777" w:rsidR="004C0600" w:rsidRPr="00A06BA8" w:rsidRDefault="004C0600" w:rsidP="004C0600">
      <w:pPr>
        <w:spacing w:after="0"/>
        <w:rPr>
          <w:rFonts w:ascii="Arial" w:eastAsia="Times New Roman" w:hAnsi="Arial" w:cs="Arial"/>
          <w:sz w:val="18"/>
          <w:szCs w:val="18"/>
          <w:lang w:eastAsia="sl-SI"/>
        </w:rPr>
      </w:pPr>
    </w:p>
    <w:p w14:paraId="57554CA8" w14:textId="77777777" w:rsidR="004C0600" w:rsidRPr="00A06BA8" w:rsidRDefault="004C0600" w:rsidP="004C0600">
      <w:pPr>
        <w:spacing w:after="0"/>
        <w:rPr>
          <w:rFonts w:ascii="Arial" w:eastAsia="Times New Roman" w:hAnsi="Arial" w:cs="Arial"/>
          <w:sz w:val="18"/>
          <w:szCs w:val="18"/>
          <w:lang w:eastAsia="sl-SI"/>
        </w:rPr>
      </w:pPr>
      <w:r w:rsidRPr="00A06BA8">
        <w:rPr>
          <w:rFonts w:ascii="Arial" w:eastAsia="Times New Roman" w:hAnsi="Arial" w:cs="Arial"/>
          <w:sz w:val="18"/>
          <w:szCs w:val="18"/>
          <w:lang w:eastAsia="sl-SI"/>
        </w:rPr>
        <w:t>in</w:t>
      </w:r>
    </w:p>
    <w:p w14:paraId="7E6A9D8C"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______________________________________________, ki ga/jo zastopa_____________</w:t>
      </w:r>
    </w:p>
    <w:p w14:paraId="5B2AFFDD"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nadaljevanju: obdelovalec osebnih podatkov)</w:t>
      </w:r>
    </w:p>
    <w:p w14:paraId="1BA6B2CE"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Matična številka: </w:t>
      </w:r>
    </w:p>
    <w:p w14:paraId="6526436E"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ID številka za DDV: </w:t>
      </w:r>
    </w:p>
    <w:p w14:paraId="07F5AE74" w14:textId="77777777" w:rsidR="004C0600" w:rsidRPr="00A06BA8" w:rsidRDefault="004C0600" w:rsidP="004C0600">
      <w:pPr>
        <w:spacing w:after="0"/>
        <w:rPr>
          <w:rFonts w:ascii="Arial" w:eastAsia="Times New Roman" w:hAnsi="Arial" w:cs="Arial"/>
          <w:sz w:val="18"/>
          <w:szCs w:val="18"/>
          <w:lang w:eastAsia="sl-SI"/>
        </w:rPr>
      </w:pPr>
    </w:p>
    <w:p w14:paraId="7732434C" w14:textId="77777777" w:rsidR="004C0600" w:rsidRPr="00A06BA8" w:rsidRDefault="004C0600" w:rsidP="004C0600">
      <w:pPr>
        <w:spacing w:after="0"/>
        <w:rPr>
          <w:rFonts w:ascii="Arial" w:eastAsia="Times New Roman" w:hAnsi="Arial" w:cs="Arial"/>
          <w:sz w:val="18"/>
          <w:szCs w:val="18"/>
          <w:lang w:eastAsia="sl-SI"/>
        </w:rPr>
      </w:pPr>
      <w:r w:rsidRPr="00A06BA8">
        <w:rPr>
          <w:rFonts w:ascii="Arial" w:eastAsia="Times New Roman" w:hAnsi="Arial" w:cs="Arial"/>
          <w:sz w:val="18"/>
          <w:szCs w:val="18"/>
          <w:lang w:eastAsia="sl-SI"/>
        </w:rPr>
        <w:t>sklepata naslednjo</w:t>
      </w:r>
    </w:p>
    <w:p w14:paraId="5E4CAC6D" w14:textId="77777777" w:rsidR="004C0600" w:rsidRPr="00A06BA8" w:rsidRDefault="004C0600" w:rsidP="004C0600">
      <w:pPr>
        <w:tabs>
          <w:tab w:val="left" w:pos="720"/>
        </w:tabs>
        <w:spacing w:after="0"/>
        <w:jc w:val="both"/>
        <w:rPr>
          <w:rFonts w:ascii="Arial" w:eastAsia="Times New Roman" w:hAnsi="Arial" w:cs="Arial"/>
          <w:sz w:val="18"/>
          <w:szCs w:val="18"/>
          <w:lang w:eastAsia="sl-SI"/>
        </w:rPr>
      </w:pPr>
    </w:p>
    <w:p w14:paraId="3E7FA824" w14:textId="77777777" w:rsidR="004C0600" w:rsidRPr="00A06BA8" w:rsidRDefault="004C0600" w:rsidP="004C0600">
      <w:pPr>
        <w:keepLines/>
        <w:widowControl w:val="0"/>
        <w:tabs>
          <w:tab w:val="left" w:pos="2155"/>
        </w:tabs>
        <w:spacing w:after="0"/>
        <w:jc w:val="center"/>
        <w:rPr>
          <w:rFonts w:ascii="Arial" w:eastAsia="Times New Roman" w:hAnsi="Arial" w:cs="Arial"/>
          <w:b/>
          <w:sz w:val="20"/>
          <w:szCs w:val="20"/>
        </w:rPr>
      </w:pPr>
      <w:r w:rsidRPr="00A06BA8">
        <w:rPr>
          <w:rFonts w:ascii="Arial" w:eastAsia="Times New Roman" w:hAnsi="Arial" w:cs="Arial"/>
          <w:b/>
          <w:sz w:val="20"/>
          <w:szCs w:val="20"/>
        </w:rPr>
        <w:t xml:space="preserve">P O G O D B O    </w:t>
      </w:r>
    </w:p>
    <w:p w14:paraId="42623F0D" w14:textId="77777777" w:rsidR="004C0600" w:rsidRPr="00A06BA8" w:rsidRDefault="004C0600" w:rsidP="004C0600">
      <w:pPr>
        <w:keepLines/>
        <w:widowControl w:val="0"/>
        <w:tabs>
          <w:tab w:val="left" w:pos="2155"/>
        </w:tabs>
        <w:spacing w:after="0"/>
        <w:jc w:val="center"/>
        <w:rPr>
          <w:rFonts w:ascii="Arial" w:eastAsia="Times New Roman" w:hAnsi="Arial" w:cs="Arial"/>
          <w:b/>
          <w:sz w:val="20"/>
          <w:szCs w:val="20"/>
        </w:rPr>
      </w:pPr>
      <w:r w:rsidRPr="00A06BA8">
        <w:rPr>
          <w:rFonts w:ascii="Arial" w:eastAsia="Times New Roman" w:hAnsi="Arial" w:cs="Arial"/>
          <w:b/>
          <w:sz w:val="20"/>
          <w:szCs w:val="20"/>
        </w:rPr>
        <w:t>o obdel</w:t>
      </w:r>
      <w:r>
        <w:rPr>
          <w:rFonts w:ascii="Arial" w:eastAsia="Times New Roman" w:hAnsi="Arial" w:cs="Arial"/>
          <w:b/>
          <w:sz w:val="20"/>
          <w:szCs w:val="20"/>
        </w:rPr>
        <w:t>avi</w:t>
      </w:r>
      <w:r w:rsidRPr="00A06BA8">
        <w:rPr>
          <w:rFonts w:ascii="Arial" w:eastAsia="Times New Roman" w:hAnsi="Arial" w:cs="Arial"/>
          <w:b/>
          <w:sz w:val="20"/>
          <w:szCs w:val="20"/>
        </w:rPr>
        <w:t xml:space="preserve"> osebnih podatkov</w:t>
      </w:r>
    </w:p>
    <w:p w14:paraId="4E19A49F" w14:textId="77777777" w:rsidR="004C0600" w:rsidRPr="00A06BA8" w:rsidRDefault="004C0600" w:rsidP="004C0600">
      <w:pPr>
        <w:keepLines/>
        <w:widowControl w:val="0"/>
        <w:tabs>
          <w:tab w:val="left" w:pos="2155"/>
        </w:tabs>
        <w:spacing w:after="0"/>
        <w:jc w:val="center"/>
        <w:rPr>
          <w:rFonts w:ascii="Arial" w:eastAsia="Times New Roman" w:hAnsi="Arial" w:cs="Arial"/>
          <w:b/>
          <w:sz w:val="18"/>
          <w:szCs w:val="18"/>
        </w:rPr>
      </w:pPr>
    </w:p>
    <w:p w14:paraId="48CD4BDE" w14:textId="77777777" w:rsidR="004C0600" w:rsidRPr="00A06BA8" w:rsidRDefault="004C0600" w:rsidP="004C0600">
      <w:pPr>
        <w:keepNext/>
        <w:spacing w:before="240" w:after="60"/>
        <w:jc w:val="both"/>
        <w:outlineLvl w:val="0"/>
        <w:rPr>
          <w:rFonts w:ascii="Arial" w:eastAsia="Times New Roman" w:hAnsi="Arial" w:cs="Arial"/>
          <w:bCs/>
          <w:kern w:val="32"/>
          <w:sz w:val="18"/>
          <w:szCs w:val="18"/>
        </w:rPr>
      </w:pPr>
      <w:r w:rsidRPr="00A06BA8">
        <w:rPr>
          <w:rFonts w:ascii="Arial" w:eastAsia="Times New Roman" w:hAnsi="Arial" w:cs="Arial"/>
          <w:b/>
          <w:kern w:val="32"/>
          <w:sz w:val="18"/>
          <w:szCs w:val="18"/>
        </w:rPr>
        <w:t>UVODNA DOLOČILA</w:t>
      </w:r>
    </w:p>
    <w:p w14:paraId="06E450E7" w14:textId="77777777" w:rsidR="004C0600" w:rsidRPr="00963C25" w:rsidRDefault="004C0600" w:rsidP="00974740">
      <w:pPr>
        <w:pStyle w:val="Odstavekseznama"/>
        <w:numPr>
          <w:ilvl w:val="0"/>
          <w:numId w:val="6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00006BD0" w14:textId="77777777" w:rsidR="004C0600" w:rsidRPr="00A06BA8" w:rsidRDefault="004C0600" w:rsidP="004C0600">
      <w:pPr>
        <w:spacing w:after="0"/>
        <w:jc w:val="both"/>
        <w:rPr>
          <w:rFonts w:ascii="Arial" w:eastAsia="Times New Roman" w:hAnsi="Arial" w:cs="Arial"/>
          <w:sz w:val="18"/>
          <w:szCs w:val="18"/>
          <w:lang w:eastAsia="sl-SI"/>
        </w:rPr>
      </w:pPr>
    </w:p>
    <w:p w14:paraId="2B34BF63"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Pogodbeni stranki uvodoma ugotavljata, da sta dne ________________ sklenili pogodbo o_________________________________ (v nadaljevanju: osnovna pogodba), na podlagi katere obdelovalec osebnih podatkov (v nadaljevanju; obdelovalec) upravlja z osebnimi podatki za oziroma v imenu upravljavca osebnih podatkov (v nadaljevanju: upravljavec). S to pogodbo pogodbeni stranki urejata pravice in obveznosti glede obdelave in zavarovanja osebnih podatkov v skladu s Splošno uredbo o varstvu podatkov (EU) 679/2016 in Zakonom o varstvu osebnih podatkov.  </w:t>
      </w:r>
    </w:p>
    <w:p w14:paraId="219F14FB" w14:textId="77777777" w:rsidR="004C0600" w:rsidRPr="00A06BA8" w:rsidRDefault="004C0600" w:rsidP="004C0600">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t>PREDMET POGODBE</w:t>
      </w:r>
    </w:p>
    <w:p w14:paraId="6EF4A48B" w14:textId="77777777" w:rsidR="004C0600" w:rsidRPr="00963C25" w:rsidRDefault="004C0600" w:rsidP="00974740">
      <w:pPr>
        <w:pStyle w:val="Odstavekseznama"/>
        <w:numPr>
          <w:ilvl w:val="0"/>
          <w:numId w:val="6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3A594DA6"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S to pogodbo se obdelovalec upravljavcu osebnih podatkov zaveže, da bo zanj obdeloval osebne podatke v obsegu in na način, določen v tej pogodbi.</w:t>
      </w:r>
    </w:p>
    <w:p w14:paraId="0F04BB8A" w14:textId="77777777" w:rsidR="004C0600" w:rsidRPr="00A06BA8" w:rsidRDefault="004C0600" w:rsidP="004C0600">
      <w:pPr>
        <w:spacing w:after="0"/>
        <w:jc w:val="both"/>
        <w:rPr>
          <w:rFonts w:ascii="Arial" w:eastAsia="Times New Roman" w:hAnsi="Arial" w:cs="Arial"/>
          <w:sz w:val="18"/>
          <w:szCs w:val="18"/>
          <w:lang w:eastAsia="sl-SI"/>
        </w:rPr>
      </w:pPr>
    </w:p>
    <w:p w14:paraId="439B55A1"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S to pogodbo se obdelovalec zbirk osebnih podatkov upravljavcu zaveže, da bo zanj obdeloval osebne podatke v obsegu in na način, določen v tej pogodbi, vključno glede prenosov osebnih podatkov v tretjo državo ali mednarodno organizacijo, razen če to od upravljavca zahteva pravo Evropske unije ali pravo države članice, ki velja za obdelovalca. V slednjem primeru mora obdelovalec pred obdelavo osebnih podatkov obvestiti upravljavca, razen če zadevno pravo prepoveduje tako obvestilo na podlagi pomembnih razlogov v javnem interesu.</w:t>
      </w:r>
    </w:p>
    <w:p w14:paraId="3930D9AE" w14:textId="77777777" w:rsidR="004C0600" w:rsidRPr="00963C25" w:rsidRDefault="004C0600" w:rsidP="00974740">
      <w:pPr>
        <w:pStyle w:val="Odstavekseznama"/>
        <w:numPr>
          <w:ilvl w:val="0"/>
          <w:numId w:val="6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21BBA09"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Obdelovalec obdeluje osebne podatke v imenu in za račun upravljavca. </w:t>
      </w:r>
    </w:p>
    <w:p w14:paraId="1CBCAC3C"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p>
    <w:p w14:paraId="0D283FC9"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Naziv zbirke osebnih podatkov, ki se obdeluje, vrste osebnih podatkov, ki se obdelujejo, kategorije posameznikov, na katere se osebni podatki nanašajo in vrste dejanj obdelave, za katere je pooblaščen obdelovalec, so določeni v  Prilogi 1, ki je sestavni del te pogodbe.</w:t>
      </w:r>
    </w:p>
    <w:p w14:paraId="5C23A828" w14:textId="77777777" w:rsidR="004C0600" w:rsidRPr="00A06BA8" w:rsidRDefault="004C0600" w:rsidP="004C0600">
      <w:pPr>
        <w:widowControl w:val="0"/>
        <w:autoSpaceDE w:val="0"/>
        <w:autoSpaceDN w:val="0"/>
        <w:adjustRightInd w:val="0"/>
        <w:spacing w:after="0"/>
        <w:jc w:val="both"/>
        <w:rPr>
          <w:rFonts w:ascii="Arial" w:eastAsia="Times New Roman" w:hAnsi="Arial" w:cs="Arial"/>
          <w:color w:val="000000"/>
          <w:sz w:val="18"/>
          <w:szCs w:val="18"/>
          <w:lang w:eastAsia="sl-SI"/>
        </w:rPr>
      </w:pPr>
    </w:p>
    <w:p w14:paraId="5EF6F1D4" w14:textId="77777777" w:rsidR="004C0600" w:rsidRPr="00A06BA8" w:rsidRDefault="004C0600" w:rsidP="004C0600">
      <w:pPr>
        <w:widowControl w:val="0"/>
        <w:autoSpaceDE w:val="0"/>
        <w:autoSpaceDN w:val="0"/>
        <w:adjustRightInd w:val="0"/>
        <w:spacing w:after="0"/>
        <w:jc w:val="both"/>
        <w:rPr>
          <w:rFonts w:ascii="Arial" w:eastAsia="Times New Roman" w:hAnsi="Arial" w:cs="Arial"/>
          <w:color w:val="000000"/>
          <w:sz w:val="18"/>
          <w:szCs w:val="18"/>
          <w:lang w:eastAsia="sl-SI"/>
        </w:rPr>
      </w:pPr>
      <w:r w:rsidRPr="00A06BA8">
        <w:rPr>
          <w:rFonts w:ascii="Arial" w:eastAsia="Times New Roman" w:hAnsi="Arial" w:cs="Arial"/>
          <w:color w:val="000000"/>
          <w:sz w:val="18"/>
          <w:szCs w:val="18"/>
          <w:lang w:eastAsia="sl-SI"/>
        </w:rPr>
        <w:t xml:space="preserve">Obdelovalec lahko dejanja obdelave izvaja za izpolnjevanje predmeta osnovne pogodbe in jih ne sme izvajati za noben drug namen, ki ni opredeljen v Prilogi 1. </w:t>
      </w:r>
    </w:p>
    <w:p w14:paraId="42A8300D" w14:textId="77777777" w:rsidR="004C0600" w:rsidRPr="00A06BA8" w:rsidRDefault="004C0600" w:rsidP="004C0600">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lastRenderedPageBreak/>
        <w:t>TRAJANJE SODELOVANJA</w:t>
      </w:r>
    </w:p>
    <w:p w14:paraId="49483AFD" w14:textId="77777777" w:rsidR="004C0600" w:rsidRPr="00963C25" w:rsidRDefault="004C0600" w:rsidP="00974740">
      <w:pPr>
        <w:pStyle w:val="Odstavekseznama"/>
        <w:numPr>
          <w:ilvl w:val="0"/>
          <w:numId w:val="6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730BD4B3"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Pogodba začne veljati z dnem, ko jo podpišeta obe pogodbeni stranki. Ta pogodba je sklenjena za čas trajanja osnovne pogodbe.</w:t>
      </w:r>
    </w:p>
    <w:p w14:paraId="27EBBA3C" w14:textId="77777777" w:rsidR="004C0600" w:rsidRPr="00963C25" w:rsidRDefault="004C0600" w:rsidP="00974740">
      <w:pPr>
        <w:pStyle w:val="Odstavekseznama"/>
        <w:numPr>
          <w:ilvl w:val="0"/>
          <w:numId w:val="6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19545628"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primeru prenehanja oziroma odstopa od osnovne pogodbe mora obdelovalec nemudoma prenehati obdelovati osebne podatke upravljavca. Izjemoma jih lahko obdeluje le še zaradi dokončanja začetih poslov po osnovni  pogodbi, ki jih je dolžan zagotoviti.</w:t>
      </w:r>
    </w:p>
    <w:p w14:paraId="537A0583" w14:textId="77777777" w:rsidR="004C0600" w:rsidRPr="00A06BA8" w:rsidRDefault="004C0600" w:rsidP="004C0600">
      <w:pPr>
        <w:spacing w:after="0"/>
        <w:jc w:val="both"/>
        <w:rPr>
          <w:rFonts w:ascii="Arial" w:eastAsia="Times New Roman" w:hAnsi="Arial" w:cs="Arial"/>
          <w:sz w:val="18"/>
          <w:szCs w:val="18"/>
          <w:lang w:eastAsia="sl-SI"/>
        </w:rPr>
      </w:pPr>
    </w:p>
    <w:p w14:paraId="0B324949"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primeru prenehanja oziroma odstopa od osnovne pogodbe mora obdelovalec vse osebne podatke upravljavcu takoj vrniti, morebitne kopije teh podatkov pa mora takoj uničiti ter o tem poslati upravljavcu potrdilo v pisni obliki.</w:t>
      </w:r>
    </w:p>
    <w:p w14:paraId="23322F11" w14:textId="77777777" w:rsidR="004C0600" w:rsidRPr="00963C25" w:rsidRDefault="004C0600" w:rsidP="00974740">
      <w:pPr>
        <w:pStyle w:val="Odstavekseznama"/>
        <w:numPr>
          <w:ilvl w:val="0"/>
          <w:numId w:val="6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74465D5"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primeru prenehanja obdelovalca mora le-ta zagotoviti, da se osebni podatki brez nepotrebnega odlašanja vrnejo upravljavcu.</w:t>
      </w:r>
    </w:p>
    <w:p w14:paraId="7603813B" w14:textId="77777777" w:rsidR="004C0600" w:rsidRPr="00A06BA8" w:rsidRDefault="004C0600" w:rsidP="004C0600">
      <w:pPr>
        <w:keepNext/>
        <w:spacing w:before="240" w:after="60"/>
        <w:ind w:left="432" w:hanging="432"/>
        <w:jc w:val="both"/>
        <w:outlineLvl w:val="0"/>
        <w:rPr>
          <w:rFonts w:ascii="Arial" w:eastAsia="Times New Roman" w:hAnsi="Arial" w:cs="Arial"/>
          <w:b/>
          <w:bCs/>
          <w:snapToGrid w:val="0"/>
          <w:kern w:val="32"/>
          <w:sz w:val="18"/>
          <w:szCs w:val="18"/>
        </w:rPr>
      </w:pPr>
      <w:r w:rsidRPr="00A06BA8">
        <w:rPr>
          <w:rFonts w:ascii="Arial" w:eastAsia="Times New Roman" w:hAnsi="Arial" w:cs="Arial"/>
          <w:b/>
          <w:bCs/>
          <w:snapToGrid w:val="0"/>
          <w:kern w:val="32"/>
          <w:sz w:val="18"/>
          <w:szCs w:val="18"/>
        </w:rPr>
        <w:t>NAVODILA UPRAVLJAVCA</w:t>
      </w:r>
    </w:p>
    <w:p w14:paraId="7F81A100" w14:textId="77777777" w:rsidR="004C0600" w:rsidRPr="00963C25" w:rsidRDefault="004C0600" w:rsidP="00974740">
      <w:pPr>
        <w:pStyle w:val="Odstavekseznama"/>
        <w:numPr>
          <w:ilvl w:val="0"/>
          <w:numId w:val="6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B0A84D9" w14:textId="77777777" w:rsidR="004C0600" w:rsidRPr="00A06BA8" w:rsidRDefault="004C0600" w:rsidP="004C0600">
      <w:pPr>
        <w:keepNext/>
        <w:spacing w:before="240" w:after="60"/>
        <w:jc w:val="both"/>
        <w:outlineLvl w:val="0"/>
        <w:rPr>
          <w:rFonts w:ascii="Arial" w:eastAsia="Times New Roman" w:hAnsi="Arial" w:cs="Arial"/>
          <w:bCs/>
          <w:kern w:val="32"/>
          <w:sz w:val="18"/>
          <w:szCs w:val="18"/>
        </w:rPr>
      </w:pPr>
      <w:r w:rsidRPr="00A06BA8">
        <w:rPr>
          <w:rFonts w:ascii="Arial" w:eastAsia="Times New Roman" w:hAnsi="Arial" w:cs="Arial"/>
          <w:bCs/>
          <w:kern w:val="32"/>
          <w:sz w:val="18"/>
          <w:szCs w:val="18"/>
        </w:rPr>
        <w:t>Obdelovalec je odgovoren za spoštovanje in skladnost z veljavno zakonodajo s področja osebnih podatkov, predvsem glede dopustnosti obdelave in za varovanje zakonskih pravic posameznikov, ki jih določa Splošna uredba o varstvu podatkov.</w:t>
      </w:r>
    </w:p>
    <w:p w14:paraId="4D973872" w14:textId="77777777" w:rsidR="004C0600" w:rsidRPr="00A06BA8" w:rsidRDefault="004C0600" w:rsidP="004C0600">
      <w:pPr>
        <w:spacing w:after="0"/>
        <w:rPr>
          <w:rFonts w:ascii="Arial" w:eastAsia="Times New Roman" w:hAnsi="Arial" w:cs="Arial"/>
          <w:sz w:val="18"/>
          <w:szCs w:val="18"/>
        </w:rPr>
      </w:pPr>
    </w:p>
    <w:p w14:paraId="3D5D4F6C" w14:textId="77777777" w:rsidR="004C0600" w:rsidRPr="00A06BA8" w:rsidRDefault="004C0600" w:rsidP="004C0600">
      <w:pPr>
        <w:spacing w:after="0"/>
        <w:jc w:val="both"/>
        <w:rPr>
          <w:rFonts w:ascii="Arial" w:eastAsia="Times New Roman" w:hAnsi="Arial" w:cs="Arial"/>
          <w:sz w:val="18"/>
          <w:szCs w:val="18"/>
        </w:rPr>
      </w:pPr>
      <w:r w:rsidRPr="00A06BA8">
        <w:rPr>
          <w:rFonts w:ascii="Arial" w:eastAsia="Times New Roman" w:hAnsi="Arial" w:cs="Arial"/>
          <w:sz w:val="18"/>
          <w:szCs w:val="18"/>
        </w:rPr>
        <w:t>Obdelovalec obdeluje osebne podatke, ki jih razkrije upravljavec, samo po navodilih upravljavca in v obsegu dogovorjenih določil. Podatke popravi, izbriše, omeji obdelavo ali blokira le ob upoštevanju navodil upravljavca.</w:t>
      </w:r>
    </w:p>
    <w:p w14:paraId="3FBCAC30" w14:textId="77777777" w:rsidR="004C0600" w:rsidRPr="00A06BA8" w:rsidRDefault="004C0600" w:rsidP="004C0600">
      <w:pPr>
        <w:spacing w:after="0"/>
        <w:jc w:val="both"/>
        <w:rPr>
          <w:rFonts w:ascii="Arial" w:eastAsia="Times New Roman" w:hAnsi="Arial" w:cs="Arial"/>
          <w:sz w:val="18"/>
          <w:szCs w:val="18"/>
        </w:rPr>
      </w:pPr>
    </w:p>
    <w:p w14:paraId="442691FE" w14:textId="77777777" w:rsidR="004C0600" w:rsidRPr="00A06BA8" w:rsidRDefault="004C0600" w:rsidP="004C0600">
      <w:pPr>
        <w:spacing w:after="0"/>
        <w:jc w:val="both"/>
        <w:rPr>
          <w:rFonts w:ascii="Arial" w:eastAsia="Times New Roman" w:hAnsi="Arial" w:cs="Arial"/>
          <w:sz w:val="18"/>
          <w:szCs w:val="18"/>
        </w:rPr>
      </w:pPr>
      <w:r w:rsidRPr="00A06BA8">
        <w:rPr>
          <w:rFonts w:ascii="Arial" w:eastAsia="Times New Roman" w:hAnsi="Arial" w:cs="Arial"/>
          <w:sz w:val="18"/>
          <w:szCs w:val="18"/>
        </w:rPr>
        <w:t>Če zakonodaja EU ali države članice ne določa posebnih zahtev za obdelavo določenih osebnih podatkov, jih mora obdelovalec obdelovati samo po navodilih upravljavca. Če take zakonske zahteve obstajajo, mora obdelovalec pred obdelavo obvestiti upravljavca o tej zahtevi, razen če ta zakon prepoveduje takšne informacije zaradi pomembnih razlogov, ki so v splošnem interesu.</w:t>
      </w:r>
    </w:p>
    <w:p w14:paraId="16BB8DF9" w14:textId="77777777" w:rsidR="004C0600" w:rsidRPr="00A06BA8" w:rsidRDefault="004C0600" w:rsidP="004C0600">
      <w:pPr>
        <w:spacing w:after="0"/>
        <w:jc w:val="both"/>
        <w:rPr>
          <w:rFonts w:ascii="Arial" w:eastAsia="Times New Roman" w:hAnsi="Arial" w:cs="Arial"/>
          <w:sz w:val="18"/>
          <w:szCs w:val="18"/>
        </w:rPr>
      </w:pPr>
    </w:p>
    <w:p w14:paraId="344254FC" w14:textId="77777777" w:rsidR="004C0600" w:rsidRPr="00A06BA8" w:rsidRDefault="004C0600" w:rsidP="004C0600">
      <w:pPr>
        <w:spacing w:after="0"/>
        <w:jc w:val="both"/>
        <w:rPr>
          <w:rFonts w:ascii="Arial" w:eastAsia="Times New Roman" w:hAnsi="Arial" w:cs="Arial"/>
          <w:sz w:val="18"/>
          <w:szCs w:val="18"/>
        </w:rPr>
      </w:pPr>
      <w:r w:rsidRPr="00A06BA8">
        <w:rPr>
          <w:rFonts w:ascii="Arial" w:eastAsia="Times New Roman" w:hAnsi="Arial" w:cs="Arial"/>
          <w:sz w:val="18"/>
          <w:szCs w:val="18"/>
        </w:rPr>
        <w:t>Navodila upravljavca ne zahtevajo posebne oblike. Ustno navodilo mora dokumentirati upravljavec. Navodila morajo biti podana v pisni obliki ali v obliki besedila, če tako zahteva obdelovalec.</w:t>
      </w:r>
    </w:p>
    <w:p w14:paraId="6FC324FB" w14:textId="77777777" w:rsidR="004C0600" w:rsidRPr="00A06BA8" w:rsidRDefault="004C0600" w:rsidP="004C0600">
      <w:pPr>
        <w:spacing w:after="0"/>
        <w:jc w:val="both"/>
        <w:rPr>
          <w:rFonts w:ascii="Arial" w:eastAsia="Times New Roman" w:hAnsi="Arial" w:cs="Arial"/>
          <w:sz w:val="18"/>
          <w:szCs w:val="18"/>
        </w:rPr>
      </w:pPr>
    </w:p>
    <w:p w14:paraId="2C6E9E6E" w14:textId="77777777" w:rsidR="004C0600" w:rsidRPr="00A06BA8" w:rsidRDefault="004C0600" w:rsidP="004C0600">
      <w:pPr>
        <w:spacing w:after="0"/>
        <w:jc w:val="both"/>
        <w:rPr>
          <w:rFonts w:ascii="Arial" w:eastAsia="Times New Roman" w:hAnsi="Arial" w:cs="Arial"/>
          <w:sz w:val="18"/>
          <w:szCs w:val="18"/>
        </w:rPr>
      </w:pPr>
      <w:r w:rsidRPr="00A06BA8">
        <w:rPr>
          <w:rFonts w:ascii="Arial" w:eastAsia="Times New Roman" w:hAnsi="Arial" w:cs="Arial"/>
          <w:sz w:val="18"/>
          <w:szCs w:val="18"/>
        </w:rPr>
        <w:t>Če obdelovalec meni, da navodilo, ki ga je izdal upravljavec, krši zakonodajo o varstvu osebnih podatkov, mora o tem nemudoma obvestiti upravljavca.</w:t>
      </w:r>
    </w:p>
    <w:p w14:paraId="2AC0B582" w14:textId="77777777" w:rsidR="004C0600" w:rsidRPr="00A06BA8" w:rsidRDefault="004C0600" w:rsidP="004C0600">
      <w:pPr>
        <w:widowControl w:val="0"/>
        <w:autoSpaceDE w:val="0"/>
        <w:autoSpaceDN w:val="0"/>
        <w:adjustRightInd w:val="0"/>
        <w:spacing w:after="0"/>
        <w:jc w:val="both"/>
        <w:rPr>
          <w:rFonts w:ascii="Arial" w:eastAsia="Times New Roman" w:hAnsi="Arial" w:cs="Arial"/>
          <w:b/>
          <w:bCs/>
          <w:sz w:val="18"/>
          <w:szCs w:val="18"/>
          <w:lang w:eastAsia="sl-SI"/>
        </w:rPr>
      </w:pPr>
    </w:p>
    <w:p w14:paraId="3E000402" w14:textId="77777777" w:rsidR="004C0600" w:rsidRPr="00A06BA8" w:rsidRDefault="004C0600" w:rsidP="004C0600">
      <w:pPr>
        <w:widowControl w:val="0"/>
        <w:autoSpaceDE w:val="0"/>
        <w:autoSpaceDN w:val="0"/>
        <w:adjustRightInd w:val="0"/>
        <w:spacing w:after="0"/>
        <w:jc w:val="both"/>
        <w:rPr>
          <w:rFonts w:ascii="Arial" w:eastAsia="Times New Roman" w:hAnsi="Arial" w:cs="Arial"/>
          <w:b/>
          <w:bCs/>
          <w:sz w:val="18"/>
          <w:szCs w:val="18"/>
          <w:lang w:eastAsia="sl-SI"/>
        </w:rPr>
      </w:pPr>
      <w:r w:rsidRPr="00A06BA8">
        <w:rPr>
          <w:rFonts w:ascii="Arial" w:eastAsia="Times New Roman" w:hAnsi="Arial" w:cs="Arial"/>
          <w:b/>
          <w:bCs/>
          <w:sz w:val="18"/>
          <w:szCs w:val="18"/>
          <w:lang w:eastAsia="sl-SI"/>
        </w:rPr>
        <w:t>OBVEZNOSTI OBDELOVALCA</w:t>
      </w:r>
    </w:p>
    <w:p w14:paraId="21A69B04" w14:textId="77777777" w:rsidR="004C0600" w:rsidRPr="00963C25" w:rsidRDefault="004C0600" w:rsidP="00974740">
      <w:pPr>
        <w:pStyle w:val="Odstavekseznama"/>
        <w:numPr>
          <w:ilvl w:val="0"/>
          <w:numId w:val="6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0F95BD93" w14:textId="77777777" w:rsidR="004C0600" w:rsidRPr="00A06BA8" w:rsidRDefault="004C0600" w:rsidP="004C0600">
      <w:pPr>
        <w:widowControl w:val="0"/>
        <w:autoSpaceDE w:val="0"/>
        <w:autoSpaceDN w:val="0"/>
        <w:adjustRightInd w:val="0"/>
        <w:spacing w:after="0"/>
        <w:jc w:val="both"/>
        <w:rPr>
          <w:rFonts w:ascii="Arial" w:eastAsia="Times New Roman" w:hAnsi="Arial" w:cs="Arial"/>
          <w:b/>
          <w:bCs/>
          <w:sz w:val="18"/>
          <w:szCs w:val="18"/>
          <w:lang w:eastAsia="sl-SI"/>
        </w:rPr>
      </w:pPr>
    </w:p>
    <w:p w14:paraId="7E967110"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Obdelovalec potrjuje, da pozna vso veljavno zakonodajo na področju varstva osebnih podatkov. Obdelovalec potrjuje, da so njegovi interni operativni postopki skladni z vsemi zahtevami veljavne zakonodaje.</w:t>
      </w:r>
    </w:p>
    <w:p w14:paraId="6C7C69A5"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p>
    <w:p w14:paraId="7BEDE270"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Obdelovalec zagotavlja, da uporablja primerne tehnične in organizacijske ukrepe, tako da bo obdelava skladna z zakonodajo na področju varstva osebnih podatkov in s pravicami posameznikov.</w:t>
      </w:r>
    </w:p>
    <w:p w14:paraId="7014DA7F"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p>
    <w:p w14:paraId="6B0F250F"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Obdelovalec bo imenoval pooblaščeno osebo za varstvo podatkov, v kolikor je to obvezno po veljavni zakonodaji na področju varstva osebnih podatkov. V tem primeru bo kontaktne podatke posredoval upravljavcu.</w:t>
      </w:r>
    </w:p>
    <w:p w14:paraId="3F0D9215"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p>
    <w:p w14:paraId="06A9FD2F"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Obdelovalec lahko osebne podatke upravljavca obdeluje le na teritoriju Republike Slovenije, v državi članici EU ali v tretji državi, za iznos v katero ima obdelovalec ustrezno in veljavno pravno podlago ter izpolnjuje vse pravne zahteve varstva osebnih podatkov po veljavni evropski zakonodaji, pod pogojem, da je obdelovalec pridobil predhodno upravljavčevo odobritev.</w:t>
      </w:r>
    </w:p>
    <w:p w14:paraId="4262A77A"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p>
    <w:p w14:paraId="5DBFBE06"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 xml:space="preserve">Obdelovalec bo pomagal upravljavcu z ustreznimi tehničnimi in organizacijskimi ukrepi, kolikor je to mogoče, pri izpolnjevanju njegovih obveznosti, da odgovori na zahteve za uresničevanje pravic posameznika, na katerega se nanašajo osebni podatki: pravico do informacij, pravico do popravka in izbrisa, pravico do omejitve obdelave, obveščanje posameznika, prenosljivost podatkov in ugovor obdelavi. Obdelovalec bo imenoval kontaktno osebo, ki bo podprla upravljavca pri izpolnjevanju zakonskih obveznosti zagotavljanja informacij v zvezi z obdelavo podatkov in bo brez nepotrebnega odlašanja delil kontaktne podatke te osebe z upravljavcem. </w:t>
      </w:r>
    </w:p>
    <w:p w14:paraId="1FE9C9B1"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p>
    <w:p w14:paraId="66EB5926"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Obdelovalec bo pomagal upravljavcu pri izpolnjevanju njegovih obveznosti pri prijavi kršitve varstva osebnih podatkov, če bo to skladno z naravo obdelave in informacij, ki so dostopne obdelovalcu. Informacije se lahko posredujejo samo posameznikom, na katere se podatki nanašajo, ali tretjim osebam s predhodnim navodilom upravljavca. Če posameznik, na katerega se nanašajo osebni podatki, uveljavlja svoje pravice pri obdelovalcu, mora obdelovalec to zahtevo poslati upravljavcu brez nepotrebnega odlašanja.</w:t>
      </w:r>
    </w:p>
    <w:p w14:paraId="6DC7FC71" w14:textId="77777777" w:rsidR="004C0600" w:rsidRPr="00A06BA8" w:rsidRDefault="004C0600" w:rsidP="004C0600">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t>OBVEZNOSTI UPRAVLJAVCA</w:t>
      </w:r>
    </w:p>
    <w:p w14:paraId="2C2C5BA3" w14:textId="77777777" w:rsidR="004C0600" w:rsidRPr="00963C25" w:rsidRDefault="004C0600" w:rsidP="00974740">
      <w:pPr>
        <w:pStyle w:val="Odstavekseznama"/>
        <w:numPr>
          <w:ilvl w:val="0"/>
          <w:numId w:val="6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3CC434F0"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Upravljavec je dolžan nadzorovati izvajanje določil te pogodbe, obdelovalec pa mu mora to omogočiti. Nadzor se izvaja v delovnem času obdelovalca, pri čemer upravljavec ni dolžan predhodno obvestiti obdelovalca o nameravanem prihodu.</w:t>
      </w:r>
    </w:p>
    <w:p w14:paraId="4E2FA1EB"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p>
    <w:p w14:paraId="1463A032"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Oseba, ki vrši nadzor, mora obdelovalcu izkazati upravljavčevo pooblastilo za izvajanje nadzora.</w:t>
      </w:r>
    </w:p>
    <w:p w14:paraId="4D056040" w14:textId="77777777" w:rsidR="004C0600" w:rsidRPr="00A06BA8" w:rsidRDefault="004C0600" w:rsidP="004C0600">
      <w:pPr>
        <w:keepNext/>
        <w:spacing w:before="240" w:after="60"/>
        <w:jc w:val="both"/>
        <w:outlineLvl w:val="0"/>
        <w:rPr>
          <w:rFonts w:ascii="Arial" w:eastAsia="Times New Roman" w:hAnsi="Arial" w:cs="Arial"/>
          <w:b/>
          <w:bCs/>
          <w:snapToGrid w:val="0"/>
          <w:kern w:val="32"/>
          <w:sz w:val="18"/>
          <w:szCs w:val="18"/>
        </w:rPr>
      </w:pPr>
      <w:r w:rsidRPr="00A06BA8">
        <w:rPr>
          <w:rFonts w:ascii="Arial" w:eastAsia="Times New Roman" w:hAnsi="Arial" w:cs="Arial"/>
          <w:b/>
          <w:bCs/>
          <w:snapToGrid w:val="0"/>
          <w:kern w:val="32"/>
          <w:sz w:val="18"/>
          <w:szCs w:val="18"/>
        </w:rPr>
        <w:t>POGODBENI PODOBDELOVALCI OSEBNIH PODATKOV (če obstajajo)</w:t>
      </w:r>
    </w:p>
    <w:p w14:paraId="624A5908" w14:textId="77777777" w:rsidR="004C0600" w:rsidRPr="00963C25" w:rsidRDefault="004C0600" w:rsidP="00974740">
      <w:pPr>
        <w:pStyle w:val="Odstavekseznama"/>
        <w:numPr>
          <w:ilvl w:val="0"/>
          <w:numId w:val="6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9466351"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Obdelovalec osebnih podatkov lahko samo po predhodnem pisnem dovoljenju upravljavca poveri posamezna opravila v zvezi z obdelavo osebnih podatkov pogodbenemu </w:t>
      </w:r>
      <w:proofErr w:type="spellStart"/>
      <w:r w:rsidRPr="00A06BA8">
        <w:rPr>
          <w:rFonts w:ascii="Arial" w:eastAsia="Times New Roman" w:hAnsi="Arial" w:cs="Arial"/>
          <w:snapToGrid w:val="0"/>
          <w:sz w:val="18"/>
          <w:szCs w:val="18"/>
          <w:lang w:eastAsia="sl-SI"/>
        </w:rPr>
        <w:t>podobdelovalcu</w:t>
      </w:r>
      <w:proofErr w:type="spellEnd"/>
      <w:r w:rsidRPr="00A06BA8">
        <w:rPr>
          <w:rFonts w:ascii="Arial" w:eastAsia="Times New Roman" w:hAnsi="Arial" w:cs="Arial"/>
          <w:snapToGrid w:val="0"/>
          <w:sz w:val="18"/>
          <w:szCs w:val="18"/>
          <w:lang w:eastAsia="sl-SI"/>
        </w:rPr>
        <w:t xml:space="preserve">, ki je registriran za opravljanje takšne dejavnosti in zagotavlja ustrezne postopke in ukrepe za varovanje osebnih podatkov. </w:t>
      </w:r>
    </w:p>
    <w:p w14:paraId="7C5D0B57"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1888FE8C"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Če je obdelovalec opravljanje teh dejanj upravičeno poveril tretji osebi (pogodbenemu </w:t>
      </w:r>
      <w:proofErr w:type="spellStart"/>
      <w:r w:rsidRPr="00A06BA8">
        <w:rPr>
          <w:rFonts w:ascii="Arial" w:eastAsia="Times New Roman" w:hAnsi="Arial" w:cs="Arial"/>
          <w:sz w:val="18"/>
          <w:szCs w:val="18"/>
          <w:lang w:eastAsia="sl-SI"/>
        </w:rPr>
        <w:t>podobdelovalcu</w:t>
      </w:r>
      <w:proofErr w:type="spellEnd"/>
      <w:r w:rsidRPr="00A06BA8">
        <w:rPr>
          <w:rFonts w:ascii="Arial" w:eastAsia="Times New Roman" w:hAnsi="Arial" w:cs="Arial"/>
          <w:sz w:val="18"/>
          <w:szCs w:val="18"/>
          <w:lang w:eastAsia="sl-SI"/>
        </w:rPr>
        <w:t>) mora zagotoviti, da tretja oseba v celoti spoštuje določila te pogodbe. Za izvršitev obveznosti iz te pogodbe odgovarja obdelovalec tako, kot da bi jih opravil sam.</w:t>
      </w:r>
    </w:p>
    <w:p w14:paraId="5A99F0BD" w14:textId="77777777" w:rsidR="004C0600" w:rsidRPr="00963C25" w:rsidRDefault="004C0600" w:rsidP="00974740">
      <w:pPr>
        <w:pStyle w:val="Odstavekseznama"/>
        <w:numPr>
          <w:ilvl w:val="0"/>
          <w:numId w:val="6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EB55F1F"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z w:val="18"/>
          <w:szCs w:val="18"/>
          <w:lang w:eastAsia="sl-SI"/>
        </w:rPr>
      </w:pPr>
      <w:r w:rsidRPr="00A06BA8">
        <w:rPr>
          <w:rFonts w:ascii="Arial" w:eastAsia="Times New Roman" w:hAnsi="Arial" w:cs="Arial"/>
          <w:snapToGrid w:val="0"/>
          <w:sz w:val="18"/>
          <w:szCs w:val="18"/>
          <w:lang w:eastAsia="sl-SI"/>
        </w:rPr>
        <w:t xml:space="preserve">Za vsakega pogodbenega </w:t>
      </w:r>
      <w:proofErr w:type="spellStart"/>
      <w:r w:rsidRPr="00A06BA8">
        <w:rPr>
          <w:rFonts w:ascii="Arial" w:eastAsia="Times New Roman" w:hAnsi="Arial" w:cs="Arial"/>
          <w:snapToGrid w:val="0"/>
          <w:sz w:val="18"/>
          <w:szCs w:val="18"/>
          <w:lang w:eastAsia="sl-SI"/>
        </w:rPr>
        <w:t>podobdelovalca</w:t>
      </w:r>
      <w:proofErr w:type="spellEnd"/>
      <w:r w:rsidRPr="00A06BA8">
        <w:rPr>
          <w:rFonts w:ascii="Arial" w:eastAsia="Times New Roman" w:hAnsi="Arial" w:cs="Arial"/>
          <w:snapToGrid w:val="0"/>
          <w:sz w:val="18"/>
          <w:szCs w:val="18"/>
          <w:lang w:eastAsia="sl-SI"/>
        </w:rPr>
        <w:t xml:space="preserve"> osebnih podatkov določi obdelovalec v pisni pogodbi o obdelovanju, do katerih zbirk oziroma do katerih vrst osebnih podatkov v posamezni zbirki osebnih podatkov ima pogodbeni </w:t>
      </w:r>
      <w:proofErr w:type="spellStart"/>
      <w:r w:rsidRPr="00A06BA8">
        <w:rPr>
          <w:rFonts w:ascii="Arial" w:eastAsia="Times New Roman" w:hAnsi="Arial" w:cs="Arial"/>
          <w:snapToGrid w:val="0"/>
          <w:sz w:val="18"/>
          <w:szCs w:val="18"/>
          <w:lang w:eastAsia="sl-SI"/>
        </w:rPr>
        <w:t>podobdelovalec</w:t>
      </w:r>
      <w:proofErr w:type="spellEnd"/>
      <w:r w:rsidRPr="00A06BA8">
        <w:rPr>
          <w:rFonts w:ascii="Arial" w:eastAsia="Times New Roman" w:hAnsi="Arial" w:cs="Arial"/>
          <w:snapToGrid w:val="0"/>
          <w:sz w:val="18"/>
          <w:szCs w:val="18"/>
          <w:lang w:eastAsia="sl-SI"/>
        </w:rPr>
        <w:t xml:space="preserve"> dostop, kakšna pooblastila ima pogodbeni </w:t>
      </w:r>
      <w:proofErr w:type="spellStart"/>
      <w:r w:rsidRPr="00A06BA8">
        <w:rPr>
          <w:rFonts w:ascii="Arial" w:eastAsia="Times New Roman" w:hAnsi="Arial" w:cs="Arial"/>
          <w:snapToGrid w:val="0"/>
          <w:sz w:val="18"/>
          <w:szCs w:val="18"/>
          <w:lang w:eastAsia="sl-SI"/>
        </w:rPr>
        <w:t>podobdelovalec</w:t>
      </w:r>
      <w:proofErr w:type="spellEnd"/>
      <w:r w:rsidRPr="00A06BA8">
        <w:rPr>
          <w:rFonts w:ascii="Arial" w:eastAsia="Times New Roman" w:hAnsi="Arial" w:cs="Arial"/>
          <w:snapToGrid w:val="0"/>
          <w:sz w:val="18"/>
          <w:szCs w:val="18"/>
          <w:lang w:eastAsia="sl-SI"/>
        </w:rPr>
        <w:t xml:space="preserve"> na teh zbirkah oziroma vrstah podatkov (dostop, pregledovanje, spreminjanje, brisanje, posredovanje) ter kakšne ukrepe in postopke mora pogodbeni </w:t>
      </w:r>
      <w:proofErr w:type="spellStart"/>
      <w:r w:rsidRPr="00A06BA8">
        <w:rPr>
          <w:rFonts w:ascii="Arial" w:eastAsia="Times New Roman" w:hAnsi="Arial" w:cs="Arial"/>
          <w:snapToGrid w:val="0"/>
          <w:sz w:val="18"/>
          <w:szCs w:val="18"/>
          <w:lang w:eastAsia="sl-SI"/>
        </w:rPr>
        <w:t>podobdelovalec</w:t>
      </w:r>
      <w:proofErr w:type="spellEnd"/>
      <w:r w:rsidRPr="00A06BA8">
        <w:rPr>
          <w:rFonts w:ascii="Arial" w:eastAsia="Times New Roman" w:hAnsi="Arial" w:cs="Arial"/>
          <w:snapToGrid w:val="0"/>
          <w:sz w:val="18"/>
          <w:szCs w:val="18"/>
          <w:lang w:eastAsia="sl-SI"/>
        </w:rPr>
        <w:t xml:space="preserve"> sprejeti oziroma izvajati za varstvo teh podatkov. </w:t>
      </w:r>
      <w:r w:rsidRPr="00A06BA8">
        <w:rPr>
          <w:rFonts w:ascii="Arial" w:eastAsia="Times New Roman" w:hAnsi="Arial" w:cs="Arial"/>
          <w:sz w:val="18"/>
          <w:szCs w:val="18"/>
          <w:lang w:eastAsia="sl-SI"/>
        </w:rPr>
        <w:t xml:space="preserve">Pogodbeni </w:t>
      </w:r>
      <w:proofErr w:type="spellStart"/>
      <w:r w:rsidRPr="00A06BA8">
        <w:rPr>
          <w:rFonts w:ascii="Arial" w:eastAsia="Times New Roman" w:hAnsi="Arial" w:cs="Arial"/>
          <w:sz w:val="18"/>
          <w:szCs w:val="18"/>
          <w:lang w:eastAsia="sl-SI"/>
        </w:rPr>
        <w:t>podobdelovalec</w:t>
      </w:r>
      <w:proofErr w:type="spellEnd"/>
      <w:r w:rsidRPr="00A06BA8">
        <w:rPr>
          <w:rFonts w:ascii="Arial" w:eastAsia="Times New Roman" w:hAnsi="Arial" w:cs="Arial"/>
          <w:sz w:val="18"/>
          <w:szCs w:val="18"/>
          <w:lang w:eastAsia="sl-SI"/>
        </w:rPr>
        <w:t xml:space="preserve"> mora za vsako obdelavo osebnih podatkov zagotoviti postopke in ukrepa za varstvo osebnih podatkov, ki so enako strogi ali strožji kot tisti, ki jih v skladu s to pogodbo izvaja obdelovalec.</w:t>
      </w:r>
    </w:p>
    <w:p w14:paraId="6F0F07A5" w14:textId="77777777" w:rsidR="004C0600" w:rsidRPr="00963C25" w:rsidRDefault="004C0600" w:rsidP="00974740">
      <w:pPr>
        <w:pStyle w:val="Odstavekseznama"/>
        <w:numPr>
          <w:ilvl w:val="0"/>
          <w:numId w:val="6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EA5278C"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Pogodbeni </w:t>
      </w:r>
      <w:proofErr w:type="spellStart"/>
      <w:r w:rsidRPr="00A06BA8">
        <w:rPr>
          <w:rFonts w:ascii="Arial" w:eastAsia="Times New Roman" w:hAnsi="Arial" w:cs="Arial"/>
          <w:snapToGrid w:val="0"/>
          <w:sz w:val="18"/>
          <w:szCs w:val="18"/>
          <w:lang w:eastAsia="sl-SI"/>
        </w:rPr>
        <w:t>podobdelovalec</w:t>
      </w:r>
      <w:proofErr w:type="spellEnd"/>
      <w:r w:rsidRPr="00A06BA8">
        <w:rPr>
          <w:rFonts w:ascii="Arial" w:eastAsia="Times New Roman" w:hAnsi="Arial" w:cs="Arial"/>
          <w:snapToGrid w:val="0"/>
          <w:sz w:val="18"/>
          <w:szCs w:val="18"/>
          <w:lang w:eastAsia="sl-SI"/>
        </w:rPr>
        <w:t xml:space="preserve"> sme opravljati posamezna opravila v zvezi z obdelavo osebnih podatkov v okviru pooblastil obdelovalca in osebnih podatkov ne sme obdelovati za drug namen. Obdelovalec nadzoruje izvajanje teh postopkov in ukrepov pri pogodbenem </w:t>
      </w:r>
      <w:proofErr w:type="spellStart"/>
      <w:r w:rsidRPr="00A06BA8">
        <w:rPr>
          <w:rFonts w:ascii="Arial" w:eastAsia="Times New Roman" w:hAnsi="Arial" w:cs="Arial"/>
          <w:snapToGrid w:val="0"/>
          <w:sz w:val="18"/>
          <w:szCs w:val="18"/>
          <w:lang w:eastAsia="sl-SI"/>
        </w:rPr>
        <w:t>podobdelovalcu</w:t>
      </w:r>
      <w:proofErr w:type="spellEnd"/>
      <w:r w:rsidRPr="00A06BA8">
        <w:rPr>
          <w:rFonts w:ascii="Arial" w:eastAsia="Times New Roman" w:hAnsi="Arial" w:cs="Arial"/>
          <w:snapToGrid w:val="0"/>
          <w:sz w:val="18"/>
          <w:szCs w:val="18"/>
          <w:lang w:eastAsia="sl-SI"/>
        </w:rPr>
        <w:t xml:space="preserve">. </w:t>
      </w:r>
    </w:p>
    <w:p w14:paraId="10EB0133"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2299C51D"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Seznam pogodbenih </w:t>
      </w:r>
      <w:proofErr w:type="spellStart"/>
      <w:r w:rsidRPr="00A06BA8">
        <w:rPr>
          <w:rFonts w:ascii="Arial" w:eastAsia="Times New Roman" w:hAnsi="Arial" w:cs="Arial"/>
          <w:snapToGrid w:val="0"/>
          <w:sz w:val="18"/>
          <w:szCs w:val="18"/>
          <w:lang w:eastAsia="sl-SI"/>
        </w:rPr>
        <w:t>podobdelovalcev</w:t>
      </w:r>
      <w:proofErr w:type="spellEnd"/>
      <w:r w:rsidRPr="00A06BA8">
        <w:rPr>
          <w:rFonts w:ascii="Arial" w:eastAsia="Times New Roman" w:hAnsi="Arial" w:cs="Arial"/>
          <w:snapToGrid w:val="0"/>
          <w:sz w:val="18"/>
          <w:szCs w:val="18"/>
          <w:lang w:eastAsia="sl-SI"/>
        </w:rPr>
        <w:t xml:space="preserve"> se nahaja v Prilogi 2, ki predstavlja sestavni del te pogodbe.</w:t>
      </w:r>
    </w:p>
    <w:p w14:paraId="002BBD3C" w14:textId="77777777" w:rsidR="004C0600" w:rsidRPr="00963C25" w:rsidRDefault="004C0600" w:rsidP="00974740">
      <w:pPr>
        <w:pStyle w:val="Odstavekseznama"/>
        <w:numPr>
          <w:ilvl w:val="0"/>
          <w:numId w:val="6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9075627"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V primeru spora med obdelovalcem in pogodbenim </w:t>
      </w:r>
      <w:proofErr w:type="spellStart"/>
      <w:r w:rsidRPr="00A06BA8">
        <w:rPr>
          <w:rFonts w:ascii="Arial" w:eastAsia="Times New Roman" w:hAnsi="Arial" w:cs="Arial"/>
          <w:snapToGrid w:val="0"/>
          <w:sz w:val="18"/>
          <w:szCs w:val="18"/>
          <w:lang w:eastAsia="sl-SI"/>
        </w:rPr>
        <w:t>podobdelovalcem</w:t>
      </w:r>
      <w:proofErr w:type="spellEnd"/>
      <w:r w:rsidRPr="00A06BA8">
        <w:rPr>
          <w:rFonts w:ascii="Arial" w:eastAsia="Times New Roman" w:hAnsi="Arial" w:cs="Arial"/>
          <w:snapToGrid w:val="0"/>
          <w:sz w:val="18"/>
          <w:szCs w:val="18"/>
          <w:lang w:eastAsia="sl-SI"/>
        </w:rPr>
        <w:t xml:space="preserve"> je dolžan pogodbeni </w:t>
      </w:r>
      <w:proofErr w:type="spellStart"/>
      <w:r w:rsidRPr="00A06BA8">
        <w:rPr>
          <w:rFonts w:ascii="Arial" w:eastAsia="Times New Roman" w:hAnsi="Arial" w:cs="Arial"/>
          <w:snapToGrid w:val="0"/>
          <w:sz w:val="18"/>
          <w:szCs w:val="18"/>
          <w:lang w:eastAsia="sl-SI"/>
        </w:rPr>
        <w:t>podobdelovalec</w:t>
      </w:r>
      <w:proofErr w:type="spellEnd"/>
      <w:r w:rsidRPr="00A06BA8">
        <w:rPr>
          <w:rFonts w:ascii="Arial" w:eastAsia="Times New Roman" w:hAnsi="Arial" w:cs="Arial"/>
          <w:snapToGrid w:val="0"/>
          <w:sz w:val="18"/>
          <w:szCs w:val="18"/>
          <w:lang w:eastAsia="sl-SI"/>
        </w:rPr>
        <w:t xml:space="preserve"> na podlagi zahteve obdelovalca osebne podatke, ki jih je pogodbeno obdeloval, nemudoma vrniti obdelovalcu oziroma upravljavcu. Morebitne kopije teh podatkov mora takoj uničiti ali jih posredovati državnemu organu, ki je v skladu z zakonom pristojen za odkrivanje ali pregon kaznivih dejanj, sodišču ali drugemu državnemu organu, če tako določa zakon.</w:t>
      </w:r>
    </w:p>
    <w:p w14:paraId="1980E838"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01596A3D"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V primeru prenehanja pogodbenega </w:t>
      </w:r>
      <w:proofErr w:type="spellStart"/>
      <w:r w:rsidRPr="00A06BA8">
        <w:rPr>
          <w:rFonts w:ascii="Arial" w:eastAsia="Times New Roman" w:hAnsi="Arial" w:cs="Arial"/>
          <w:snapToGrid w:val="0"/>
          <w:sz w:val="18"/>
          <w:szCs w:val="18"/>
          <w:lang w:eastAsia="sl-SI"/>
        </w:rPr>
        <w:t>podobdelovalca</w:t>
      </w:r>
      <w:proofErr w:type="spellEnd"/>
      <w:r w:rsidRPr="00A06BA8">
        <w:rPr>
          <w:rFonts w:ascii="Arial" w:eastAsia="Times New Roman" w:hAnsi="Arial" w:cs="Arial"/>
          <w:snapToGrid w:val="0"/>
          <w:sz w:val="18"/>
          <w:szCs w:val="18"/>
          <w:lang w:eastAsia="sl-SI"/>
        </w:rPr>
        <w:t xml:space="preserve"> se osebni podatki brez nepotrebnega odlašanja vrnejo obdelovalcu. </w:t>
      </w:r>
    </w:p>
    <w:p w14:paraId="5E4D5AFC"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p>
    <w:p w14:paraId="58A8518F" w14:textId="77777777" w:rsidR="004C0600" w:rsidRPr="00A06BA8" w:rsidRDefault="004C0600" w:rsidP="004C0600">
      <w:pPr>
        <w:widowControl w:val="0"/>
        <w:autoSpaceDE w:val="0"/>
        <w:autoSpaceDN w:val="0"/>
        <w:adjustRightInd w:val="0"/>
        <w:spacing w:after="243"/>
        <w:jc w:val="both"/>
        <w:rPr>
          <w:rFonts w:ascii="Arial" w:eastAsia="Times New Roman" w:hAnsi="Arial" w:cs="Arial"/>
          <w:sz w:val="18"/>
          <w:szCs w:val="18"/>
          <w:lang w:eastAsia="sl-SI"/>
        </w:rPr>
      </w:pPr>
      <w:r w:rsidRPr="00A06BA8">
        <w:rPr>
          <w:rFonts w:ascii="Arial" w:eastAsia="Times New Roman" w:hAnsi="Arial" w:cs="Arial"/>
          <w:b/>
          <w:sz w:val="18"/>
          <w:szCs w:val="18"/>
          <w:lang w:eastAsia="sl-SI"/>
        </w:rPr>
        <w:t>UKREPI ZA VAROVANJE OSEBNIH PODATKOV</w:t>
      </w:r>
    </w:p>
    <w:p w14:paraId="4C4DC25A" w14:textId="77777777" w:rsidR="004C0600" w:rsidRPr="00963C25" w:rsidRDefault="004C0600" w:rsidP="00974740">
      <w:pPr>
        <w:pStyle w:val="Odstavekseznama"/>
        <w:numPr>
          <w:ilvl w:val="0"/>
          <w:numId w:val="6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E25C3A5"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Obdelovalec mora pri izvrševanju določil te pogodbe z organizacijskimi in tehničnimi postopki ter ukrepi zagotoviti tako varovanje osebnih podatkov, da se preprečuje slučajno ali namerno nepooblaščeno uničevanje podatkov, njihova sprememba ali izguba ter nepooblaščena obdelava tako, da se:</w:t>
      </w:r>
    </w:p>
    <w:p w14:paraId="69CF7FAF" w14:textId="77777777" w:rsidR="004C0600" w:rsidRPr="00A06BA8" w:rsidRDefault="004C0600" w:rsidP="00974740">
      <w:pPr>
        <w:numPr>
          <w:ilvl w:val="0"/>
          <w:numId w:val="61"/>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varujejo prostori, oprema in sistemska programska oprema, vključno z vhodno-izhodnimi enotami,</w:t>
      </w:r>
    </w:p>
    <w:p w14:paraId="5862483F" w14:textId="77777777" w:rsidR="004C0600" w:rsidRPr="00A06BA8" w:rsidRDefault="004C0600" w:rsidP="00974740">
      <w:pPr>
        <w:numPr>
          <w:ilvl w:val="0"/>
          <w:numId w:val="61"/>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varuje aplikativna programska oprema, s katero se obdelujejo osebni podatki,</w:t>
      </w:r>
    </w:p>
    <w:p w14:paraId="4D7A7366" w14:textId="77777777" w:rsidR="004C0600" w:rsidRPr="00A06BA8" w:rsidRDefault="004C0600" w:rsidP="00974740">
      <w:pPr>
        <w:numPr>
          <w:ilvl w:val="0"/>
          <w:numId w:val="61"/>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preprečuje nepooblaščen dostop do osebnih podatkov pri njihovem prenosu, vključno s prenosom po telekomunikacijskih sredstvih in omrežjih,</w:t>
      </w:r>
    </w:p>
    <w:p w14:paraId="6DA9FA13" w14:textId="77777777" w:rsidR="004C0600" w:rsidRPr="00A06BA8" w:rsidRDefault="004C0600" w:rsidP="00974740">
      <w:pPr>
        <w:numPr>
          <w:ilvl w:val="0"/>
          <w:numId w:val="61"/>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zagotavlja učinkovit način blokiranja, uničenja, izbrisa ali </w:t>
      </w:r>
      <w:proofErr w:type="spellStart"/>
      <w:r w:rsidRPr="00A06BA8">
        <w:rPr>
          <w:rFonts w:ascii="Arial" w:eastAsia="Times New Roman" w:hAnsi="Arial" w:cs="Arial"/>
          <w:snapToGrid w:val="0"/>
          <w:sz w:val="18"/>
          <w:szCs w:val="18"/>
          <w:lang w:eastAsia="sl-SI"/>
        </w:rPr>
        <w:t>anonimiziranja</w:t>
      </w:r>
      <w:proofErr w:type="spellEnd"/>
      <w:r w:rsidRPr="00A06BA8">
        <w:rPr>
          <w:rFonts w:ascii="Arial" w:eastAsia="Times New Roman" w:hAnsi="Arial" w:cs="Arial"/>
          <w:snapToGrid w:val="0"/>
          <w:sz w:val="18"/>
          <w:szCs w:val="18"/>
          <w:lang w:eastAsia="sl-SI"/>
        </w:rPr>
        <w:t xml:space="preserve"> osebnih podatkov,</w:t>
      </w:r>
    </w:p>
    <w:p w14:paraId="2CEBABEE" w14:textId="77777777" w:rsidR="004C0600" w:rsidRPr="00A06BA8" w:rsidRDefault="004C0600" w:rsidP="00974740">
      <w:pPr>
        <w:numPr>
          <w:ilvl w:val="0"/>
          <w:numId w:val="61"/>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omogoča poznejše ugotavljanje, kdaj so bili posamezni podatki vneseni v zbirko osebnih podatkov, uporabljeni ali drugače obdelani in kdo je to storil.</w:t>
      </w:r>
    </w:p>
    <w:p w14:paraId="682F9B35" w14:textId="77777777" w:rsidR="004C0600" w:rsidRPr="00A06BA8" w:rsidRDefault="004C0600" w:rsidP="004C0600">
      <w:pPr>
        <w:keepNext/>
        <w:numPr>
          <w:ilvl w:val="1"/>
          <w:numId w:val="0"/>
        </w:numPr>
        <w:tabs>
          <w:tab w:val="num" w:pos="576"/>
        </w:tabs>
        <w:spacing w:before="240" w:after="60"/>
        <w:ind w:left="576" w:hanging="576"/>
        <w:outlineLvl w:val="1"/>
        <w:rPr>
          <w:rFonts w:ascii="Arial" w:eastAsia="Times New Roman" w:hAnsi="Arial" w:cs="Arial"/>
          <w:sz w:val="18"/>
          <w:szCs w:val="18"/>
          <w:lang w:eastAsia="sl-SI"/>
        </w:rPr>
      </w:pPr>
      <w:r w:rsidRPr="00A06BA8">
        <w:rPr>
          <w:rFonts w:ascii="Arial" w:eastAsia="Times New Roman" w:hAnsi="Arial" w:cs="Arial"/>
          <w:sz w:val="18"/>
          <w:szCs w:val="18"/>
          <w:lang w:eastAsia="sl-SI"/>
        </w:rPr>
        <w:t>VAROVANJE PROSTOROV IN STROJNE OPREME</w:t>
      </w:r>
    </w:p>
    <w:p w14:paraId="0562209E" w14:textId="77777777" w:rsidR="004C0600" w:rsidRPr="00963C25" w:rsidRDefault="004C0600" w:rsidP="00974740">
      <w:pPr>
        <w:pStyle w:val="Odstavekseznama"/>
        <w:numPr>
          <w:ilvl w:val="0"/>
          <w:numId w:val="6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089F124"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Prostori, v katerih se nahajajo zbirke osebnih podatkov in strojna ter programska oprema, ki omogoča dostop do teh podatkov, morajo biti varovani z organizacijskimi ter fizičnimi in tehničnimi ukrepi, ki onemogočajo nepooblaščenim osebam dostop do podatkov.</w:t>
      </w:r>
    </w:p>
    <w:p w14:paraId="66F4BE34" w14:textId="77777777" w:rsidR="004C0600" w:rsidRPr="00963C25" w:rsidRDefault="004C0600" w:rsidP="00974740">
      <w:pPr>
        <w:pStyle w:val="Odstavekseznama"/>
        <w:numPr>
          <w:ilvl w:val="0"/>
          <w:numId w:val="6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631BFB5"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Prostori obdelovalca, v katerih se obdelujejo osebni podatki upravljavca, morajo biti fizično varovani, npr. s kontrolo vstopa z vstopno kartico, videonadzorom vstopa, alarmom gibanja po prostorih, fizičnim varovanjem varnostnika itd. Prostori morajo imeti primerno požarno varovanje in varstvo pred izlitjem vode.</w:t>
      </w:r>
    </w:p>
    <w:p w14:paraId="4D947565" w14:textId="77777777" w:rsidR="004C0600" w:rsidRPr="00963C25" w:rsidRDefault="004C0600" w:rsidP="00974740">
      <w:pPr>
        <w:pStyle w:val="Odstavekseznama"/>
        <w:numPr>
          <w:ilvl w:val="0"/>
          <w:numId w:val="6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3687A15"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Dostop v varovane prostore je dovoljen le tistim zaposlenim, katerih pravica do vstopa v posamezni prostor izhaja iz sistemizacije delovnih mest oz. drugega notranjega akta obdelovalca. </w:t>
      </w:r>
    </w:p>
    <w:p w14:paraId="6A206206" w14:textId="77777777" w:rsidR="004C0600" w:rsidRPr="00A06BA8" w:rsidRDefault="004C0600" w:rsidP="004C0600">
      <w:pPr>
        <w:keepNext/>
        <w:numPr>
          <w:ilvl w:val="1"/>
          <w:numId w:val="0"/>
        </w:numPr>
        <w:spacing w:before="240" w:after="60"/>
        <w:jc w:val="both"/>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VAROVANJE SISTEMSKE IN APLIKATIVNE PROGRAMSKE OPREME, PRENOS PO TELEKOMUNIKACIJSKIH SREDSTVIH</w:t>
      </w:r>
    </w:p>
    <w:p w14:paraId="775D7DAE" w14:textId="77777777" w:rsidR="004C0600" w:rsidRPr="00963C25" w:rsidRDefault="004C0600" w:rsidP="00974740">
      <w:pPr>
        <w:pStyle w:val="Odstavekseznama"/>
        <w:numPr>
          <w:ilvl w:val="0"/>
          <w:numId w:val="6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8AB85EE"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r w:rsidRPr="00A06BA8">
        <w:rPr>
          <w:rFonts w:ascii="Arial" w:eastAsia="Times New Roman" w:hAnsi="Arial" w:cs="Arial"/>
          <w:snapToGrid w:val="0"/>
          <w:sz w:val="18"/>
          <w:szCs w:val="18"/>
          <w:lang w:eastAsia="sl-SI"/>
        </w:rPr>
        <w:t xml:space="preserve">Dostop do sistemske in aplikativne programske opreme mora biti varovan </w:t>
      </w:r>
      <w:r w:rsidRPr="00A06BA8">
        <w:rPr>
          <w:rFonts w:ascii="Arial" w:eastAsia="Times New Roman" w:hAnsi="Arial" w:cs="Arial"/>
          <w:bCs/>
          <w:snapToGrid w:val="0"/>
          <w:sz w:val="18"/>
          <w:szCs w:val="18"/>
          <w:lang w:eastAsia="sl-SI"/>
        </w:rPr>
        <w:t>s sistemom gesel za avtorizacijo in</w:t>
      </w:r>
      <w:r w:rsidRPr="00A06BA8">
        <w:rPr>
          <w:rFonts w:ascii="Arial" w:eastAsia="Times New Roman" w:hAnsi="Arial" w:cs="Arial"/>
          <w:snapToGrid w:val="0"/>
          <w:sz w:val="18"/>
          <w:szCs w:val="18"/>
          <w:lang w:eastAsia="sl-SI"/>
        </w:rPr>
        <w:t xml:space="preserve"> </w:t>
      </w:r>
      <w:r w:rsidRPr="00A06BA8">
        <w:rPr>
          <w:rFonts w:ascii="Arial" w:eastAsia="Times New Roman" w:hAnsi="Arial" w:cs="Arial"/>
          <w:bCs/>
          <w:snapToGrid w:val="0"/>
          <w:sz w:val="18"/>
          <w:szCs w:val="18"/>
          <w:lang w:eastAsia="sl-SI"/>
        </w:rPr>
        <w:t>identifikacijo uporabnikov (posebej na ravni sistemske programske opreme in aplikativne programske opreme)</w:t>
      </w:r>
      <w:r w:rsidRPr="00A06BA8">
        <w:rPr>
          <w:rFonts w:ascii="Arial" w:eastAsia="Times New Roman" w:hAnsi="Arial" w:cs="Arial"/>
          <w:snapToGrid w:val="0"/>
          <w:sz w:val="18"/>
          <w:szCs w:val="18"/>
          <w:lang w:eastAsia="sl-SI"/>
        </w:rPr>
        <w:t>, ki omogoča dostop samo določenim pooblaščenim delavcem in delavcem, ki za obdelovalca po pogodbi opravljajo servisiranje računalniške in programske opreme.</w:t>
      </w:r>
      <w:r w:rsidRPr="00A06BA8">
        <w:rPr>
          <w:rFonts w:ascii="Arial" w:eastAsia="Times New Roman" w:hAnsi="Arial" w:cs="Arial"/>
          <w:bCs/>
          <w:snapToGrid w:val="0"/>
          <w:sz w:val="18"/>
          <w:szCs w:val="18"/>
          <w:lang w:eastAsia="sl-SI"/>
        </w:rPr>
        <w:t xml:space="preserve"> </w:t>
      </w:r>
    </w:p>
    <w:p w14:paraId="473DCFE8"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p>
    <w:p w14:paraId="295DC5F5"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Program oziroma aplikacija mora biti sestavljen tako, da je obdelava podatkov ponovljiva, ter da ob prekinitvi obdelav ne pride do izgube, uničenja ali sprememb podatkov.</w:t>
      </w:r>
    </w:p>
    <w:p w14:paraId="0D801735"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0606FF82"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color w:val="FF0000"/>
          <w:sz w:val="18"/>
          <w:szCs w:val="18"/>
          <w:lang w:eastAsia="sl-SI"/>
        </w:rPr>
      </w:pPr>
      <w:r w:rsidRPr="00A06BA8">
        <w:rPr>
          <w:rFonts w:ascii="Arial" w:eastAsia="Times New Roman" w:hAnsi="Arial" w:cs="Arial"/>
          <w:snapToGrid w:val="0"/>
          <w:sz w:val="18"/>
          <w:szCs w:val="18"/>
          <w:lang w:eastAsia="sl-SI"/>
        </w:rPr>
        <w:t>Vsak nov program ali spremembo pri obstoječih programih je treba pred redno uporabo testirati na testnem vzorcu. Razvojni programi in testne podatkovne zbirke morajo biti ločene od produkcijskega okolja.</w:t>
      </w:r>
    </w:p>
    <w:p w14:paraId="5584DAFE" w14:textId="77777777" w:rsidR="004C0600" w:rsidRPr="00A06BA8" w:rsidRDefault="004C0600" w:rsidP="004C0600">
      <w:pPr>
        <w:keepNext/>
        <w:numPr>
          <w:ilvl w:val="1"/>
          <w:numId w:val="0"/>
        </w:numPr>
        <w:tabs>
          <w:tab w:val="num" w:pos="576"/>
        </w:tabs>
        <w:spacing w:before="240" w:after="60"/>
        <w:ind w:left="576" w:hanging="576"/>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VAROVANJE PODATKOVNIH NOSILCEV</w:t>
      </w:r>
    </w:p>
    <w:p w14:paraId="64D22806" w14:textId="77777777" w:rsidR="004C0600" w:rsidRPr="00963C25" w:rsidRDefault="004C0600" w:rsidP="00974740">
      <w:pPr>
        <w:pStyle w:val="Odstavekseznama"/>
        <w:numPr>
          <w:ilvl w:val="0"/>
          <w:numId w:val="6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6D5661A4"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r w:rsidRPr="00A06BA8">
        <w:rPr>
          <w:rFonts w:ascii="Arial" w:eastAsia="Times New Roman" w:hAnsi="Arial" w:cs="Arial"/>
          <w:snapToGrid w:val="0"/>
          <w:sz w:val="18"/>
          <w:szCs w:val="18"/>
          <w:lang w:eastAsia="sl-SI"/>
        </w:rPr>
        <w:t xml:space="preserve">Nosilci osebnih podatkov morajo biti hranjeni v varovanih prostorih, izven varovanih prostorov (hodniki, skupni prostori ipd.) pa morajo biti vedno zaklenjeni v ognjevarni in protivlomno zaščiteni omari. </w:t>
      </w:r>
    </w:p>
    <w:p w14:paraId="25ECCD43" w14:textId="77777777" w:rsidR="004C0600" w:rsidRPr="00A06BA8" w:rsidRDefault="004C0600" w:rsidP="004C0600">
      <w:pPr>
        <w:keepNext/>
        <w:numPr>
          <w:ilvl w:val="1"/>
          <w:numId w:val="0"/>
        </w:numPr>
        <w:tabs>
          <w:tab w:val="num" w:pos="576"/>
        </w:tabs>
        <w:spacing w:before="240" w:after="60"/>
        <w:ind w:left="576" w:hanging="576"/>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VAROVANJE PRI PRENOSU PO TELEKOMUNIKACIJSKIH OMREŽJIH</w:t>
      </w:r>
    </w:p>
    <w:p w14:paraId="088B4069" w14:textId="77777777" w:rsidR="004C0600" w:rsidRPr="00963C25" w:rsidRDefault="004C0600" w:rsidP="00974740">
      <w:pPr>
        <w:pStyle w:val="Odstavekseznama"/>
        <w:numPr>
          <w:ilvl w:val="0"/>
          <w:numId w:val="6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bCs/>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6132B10B"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Osebni podatki morajo biti pri prenosu po telekomunikacijskih sredstvih in omrežjih zaščiteni.</w:t>
      </w:r>
    </w:p>
    <w:p w14:paraId="70BED5F9"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p>
    <w:p w14:paraId="6423AFA2"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 xml:space="preserve">Občutljivi osebni podatki morajo biti pri prenosu po telekomunikacijskih sredstvih in omrežjih zaščiteni z uporabo kriptografskih metod tako, da je zagotovljena njihova nečitljivost oziroma neprepoznavnost. </w:t>
      </w:r>
    </w:p>
    <w:p w14:paraId="4815D58F" w14:textId="77777777" w:rsidR="004C0600" w:rsidRPr="00963C25" w:rsidRDefault="004C0600" w:rsidP="00974740">
      <w:pPr>
        <w:pStyle w:val="Odstavekseznama"/>
        <w:numPr>
          <w:ilvl w:val="0"/>
          <w:numId w:val="6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bCs/>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08AEA485" w14:textId="77777777" w:rsidR="004C0600" w:rsidRPr="00A06BA8" w:rsidRDefault="004C0600" w:rsidP="004C0600">
      <w:pPr>
        <w:spacing w:after="0"/>
        <w:jc w:val="both"/>
        <w:rPr>
          <w:rFonts w:ascii="Arial" w:eastAsia="Times New Roman" w:hAnsi="Arial" w:cs="Arial"/>
          <w:b/>
          <w:i/>
          <w:color w:val="FF0000"/>
          <w:sz w:val="18"/>
          <w:szCs w:val="18"/>
          <w:lang w:val="pt-BR" w:eastAsia="ar-SA"/>
        </w:rPr>
      </w:pPr>
      <w:r w:rsidRPr="00A06BA8">
        <w:rPr>
          <w:rFonts w:ascii="Arial" w:eastAsia="Times New Roman" w:hAnsi="Arial" w:cs="Arial"/>
          <w:b/>
          <w:i/>
          <w:color w:val="FF0000"/>
          <w:sz w:val="18"/>
          <w:szCs w:val="18"/>
          <w:lang w:val="pt-BR" w:eastAsia="ar-SA"/>
        </w:rPr>
        <w:t xml:space="preserve">V primeru potrebe po oddaljenem dostopu ... </w:t>
      </w:r>
    </w:p>
    <w:p w14:paraId="2EEA466D" w14:textId="77777777" w:rsidR="004C0600" w:rsidRPr="00A06BA8" w:rsidRDefault="004C0600" w:rsidP="004C0600">
      <w:pPr>
        <w:spacing w:after="0"/>
        <w:jc w:val="both"/>
        <w:rPr>
          <w:rFonts w:ascii="Arial" w:eastAsia="Times New Roman" w:hAnsi="Arial" w:cs="Arial"/>
          <w:bCs/>
          <w:sz w:val="18"/>
          <w:szCs w:val="18"/>
          <w:lang w:eastAsia="sl-SI"/>
        </w:rPr>
      </w:pPr>
    </w:p>
    <w:p w14:paraId="6C9CA1B5" w14:textId="77777777" w:rsidR="004C0600" w:rsidRPr="00A06BA8" w:rsidRDefault="004C0600" w:rsidP="004C0600">
      <w:pPr>
        <w:keepNext/>
        <w:numPr>
          <w:ilvl w:val="1"/>
          <w:numId w:val="0"/>
        </w:numPr>
        <w:tabs>
          <w:tab w:val="num" w:pos="576"/>
        </w:tabs>
        <w:spacing w:before="240" w:after="60"/>
        <w:ind w:left="576" w:hanging="576"/>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ORGANIZACIJA DELOVNIH PROCESOV</w:t>
      </w:r>
    </w:p>
    <w:p w14:paraId="4FF47BFD" w14:textId="77777777" w:rsidR="004C0600" w:rsidRPr="00963C25" w:rsidRDefault="004C0600" w:rsidP="00974740">
      <w:pPr>
        <w:pStyle w:val="Odstavekseznama"/>
        <w:numPr>
          <w:ilvl w:val="0"/>
          <w:numId w:val="6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71456DA7" w14:textId="77777777" w:rsidR="004C0600" w:rsidRPr="00A06BA8" w:rsidRDefault="004C0600" w:rsidP="004C0600">
      <w:pPr>
        <w:tabs>
          <w:tab w:val="left" w:pos="1620"/>
        </w:tabs>
        <w:overflowPunct w:val="0"/>
        <w:autoSpaceDE w:val="0"/>
        <w:autoSpaceDN w:val="0"/>
        <w:adjustRightInd w:val="0"/>
        <w:spacing w:after="0"/>
        <w:ind w:right="11"/>
        <w:jc w:val="both"/>
        <w:textAlignment w:val="baseline"/>
        <w:rPr>
          <w:rFonts w:ascii="Arial" w:eastAsia="Times New Roman" w:hAnsi="Arial" w:cs="Arial"/>
          <w:sz w:val="18"/>
          <w:szCs w:val="18"/>
        </w:rPr>
      </w:pPr>
      <w:r w:rsidRPr="00A06BA8">
        <w:rPr>
          <w:rFonts w:ascii="Arial" w:eastAsia="Times New Roman" w:hAnsi="Arial" w:cs="Arial"/>
          <w:sz w:val="18"/>
          <w:szCs w:val="18"/>
        </w:rPr>
        <w:t>Obdelovalec v aktu o sistemizaciji delovnih mest oziroma drugem notranjem aktu določi:</w:t>
      </w:r>
    </w:p>
    <w:p w14:paraId="0F8C8A38" w14:textId="77777777" w:rsidR="004C0600" w:rsidRPr="00A06BA8" w:rsidRDefault="004C0600" w:rsidP="004C0600">
      <w:pPr>
        <w:tabs>
          <w:tab w:val="left" w:pos="1620"/>
        </w:tabs>
        <w:overflowPunct w:val="0"/>
        <w:autoSpaceDE w:val="0"/>
        <w:autoSpaceDN w:val="0"/>
        <w:adjustRightInd w:val="0"/>
        <w:spacing w:after="0"/>
        <w:ind w:right="11"/>
        <w:jc w:val="both"/>
        <w:rPr>
          <w:rFonts w:ascii="Arial" w:eastAsia="Times New Roman" w:hAnsi="Arial" w:cs="Arial"/>
          <w:sz w:val="18"/>
          <w:szCs w:val="18"/>
        </w:rPr>
      </w:pPr>
      <w:r w:rsidRPr="00A06BA8">
        <w:rPr>
          <w:rFonts w:ascii="Arial" w:eastAsia="Times New Roman" w:hAnsi="Arial" w:cs="Arial"/>
          <w:sz w:val="18"/>
          <w:szCs w:val="18"/>
        </w:rPr>
        <w:t>- vsebinske sklope pravic oziroma dolžnosti v zvezi z obdelavo podatkov iz posameznih evidenc ter</w:t>
      </w:r>
    </w:p>
    <w:p w14:paraId="1D9F4536" w14:textId="77777777" w:rsidR="004C0600" w:rsidRPr="00A06BA8" w:rsidRDefault="004C0600" w:rsidP="004C0600">
      <w:pPr>
        <w:tabs>
          <w:tab w:val="left" w:pos="1620"/>
        </w:tabs>
        <w:overflowPunct w:val="0"/>
        <w:autoSpaceDE w:val="0"/>
        <w:autoSpaceDN w:val="0"/>
        <w:adjustRightInd w:val="0"/>
        <w:spacing w:after="0"/>
        <w:ind w:right="11"/>
        <w:jc w:val="both"/>
        <w:rPr>
          <w:rFonts w:ascii="Arial" w:eastAsia="Times New Roman" w:hAnsi="Arial" w:cs="Arial"/>
          <w:sz w:val="18"/>
          <w:szCs w:val="18"/>
          <w:lang w:val="pl-PL"/>
        </w:rPr>
      </w:pPr>
      <w:r w:rsidRPr="00A06BA8">
        <w:rPr>
          <w:rFonts w:ascii="Arial" w:eastAsia="Times New Roman" w:hAnsi="Arial" w:cs="Arial"/>
          <w:sz w:val="18"/>
          <w:szCs w:val="18"/>
        </w:rPr>
        <w:t>- delovna mesta oziroma osebe, ki so nosilci teh pravic in dolžnosti v zvezi z obdelavo podatkov iz posameznih evidenc (pooblaščene osebe za obdelavo osebnih podatkov).</w:t>
      </w:r>
    </w:p>
    <w:p w14:paraId="022EEB4F" w14:textId="77777777" w:rsidR="004C0600" w:rsidRPr="00963C25" w:rsidRDefault="004C0600" w:rsidP="00974740">
      <w:pPr>
        <w:pStyle w:val="Odstavekseznama"/>
        <w:numPr>
          <w:ilvl w:val="0"/>
          <w:numId w:val="6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D05DC23"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Arial" w:eastAsia="Times New Roman" w:hAnsi="Arial" w:cs="Arial"/>
          <w:snapToGrid w:val="0"/>
          <w:sz w:val="18"/>
          <w:szCs w:val="18"/>
          <w:lang w:val="pl-PL" w:eastAsia="sl-SI"/>
        </w:rPr>
      </w:pPr>
    </w:p>
    <w:p w14:paraId="44DB0B86"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val="pl-PL" w:eastAsia="sl-SI"/>
        </w:rPr>
        <w:t xml:space="preserve">Pri obdelovalcu lahko osebne podatke obdelujejo le osebe, določene v aktu iz prejšnjega člena. </w:t>
      </w:r>
      <w:r w:rsidRPr="00A06BA8">
        <w:rPr>
          <w:rFonts w:ascii="Arial" w:eastAsia="Times New Roman" w:hAnsi="Arial" w:cs="Arial"/>
          <w:snapToGrid w:val="0"/>
          <w:sz w:val="18"/>
          <w:szCs w:val="18"/>
          <w:lang w:eastAsia="sl-SI"/>
        </w:rPr>
        <w:t>Vsi ostali delavci morajo za obdelavo osebnih podatkov pridobiti pisno pooblastilo obdelovalca.</w:t>
      </w:r>
    </w:p>
    <w:p w14:paraId="2255F83C"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5720E67E"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Osebe iz prejšnjega odstavka podpišejo posebno izjavo o varovanju podatkov. Obdelovalec se zaveže, da bo</w:t>
      </w:r>
      <w:r w:rsidRPr="00A06BA8">
        <w:rPr>
          <w:rFonts w:ascii="Arial" w:eastAsia="Times New Roman" w:hAnsi="Arial" w:cs="Arial"/>
          <w:bCs/>
          <w:snapToGrid w:val="0"/>
          <w:color w:val="000000"/>
          <w:sz w:val="18"/>
          <w:szCs w:val="18"/>
          <w:lang w:eastAsia="sl-SI"/>
        </w:rPr>
        <w:t xml:space="preserve"> po podpisu te pogodbe upravljavcu dostavil podpisane izjave o varovanju podatkov (obrazec Izjave o varovanju podatkov je v prilogi 3 te pogodbe). </w:t>
      </w:r>
    </w:p>
    <w:p w14:paraId="243761AB" w14:textId="77777777" w:rsidR="004C0600" w:rsidRPr="00A06BA8" w:rsidRDefault="004C0600" w:rsidP="004C0600">
      <w:pPr>
        <w:keepNext/>
        <w:numPr>
          <w:ilvl w:val="1"/>
          <w:numId w:val="0"/>
        </w:numPr>
        <w:tabs>
          <w:tab w:val="num" w:pos="0"/>
        </w:tabs>
        <w:spacing w:before="240" w:after="60"/>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UKREPI ZA ZAGOTAVLJANJE INTEGRITETE, ZAUPNOSTI IN DOSTOPNOSTI OSEBNIH PODATKOV IN SLEDLJIVOSTI OPERACIJ NA NJIH</w:t>
      </w:r>
    </w:p>
    <w:p w14:paraId="7BAA9431" w14:textId="77777777" w:rsidR="004C0600" w:rsidRPr="00963C25" w:rsidRDefault="004C0600" w:rsidP="00974740">
      <w:pPr>
        <w:pStyle w:val="Odstavekseznama"/>
        <w:numPr>
          <w:ilvl w:val="0"/>
          <w:numId w:val="6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A04090C"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Obdelovalec mora zagotoviti integriteto osebnih podatkov, ki jih obdeluje. Ukrepi zagotavljanja integritete podatkov so:</w:t>
      </w:r>
    </w:p>
    <w:p w14:paraId="67DBE4E7" w14:textId="77777777" w:rsidR="004C0600" w:rsidRPr="00A06BA8" w:rsidRDefault="004C0600" w:rsidP="004C0600">
      <w:pPr>
        <w:spacing w:after="0"/>
        <w:rPr>
          <w:rFonts w:ascii="Arial" w:eastAsia="Times New Roman" w:hAnsi="Arial" w:cs="Arial"/>
          <w:sz w:val="18"/>
          <w:szCs w:val="18"/>
          <w:lang w:eastAsia="sl-SI"/>
        </w:rPr>
      </w:pPr>
    </w:p>
    <w:p w14:paraId="79E9600F" w14:textId="77777777" w:rsidR="004C0600" w:rsidRPr="00A06BA8" w:rsidRDefault="004C0600" w:rsidP="00974740">
      <w:pPr>
        <w:numPr>
          <w:ilvl w:val="0"/>
          <w:numId w:val="62"/>
        </w:numPr>
        <w:spacing w:after="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osebna odgovornost zaposlenih za integriteto in zaupnost podatkov in omejena pooblastila za dostop do podatkov,</w:t>
      </w:r>
    </w:p>
    <w:p w14:paraId="0917201B" w14:textId="77777777" w:rsidR="004C0600" w:rsidRPr="00A06BA8" w:rsidRDefault="004C0600" w:rsidP="00974740">
      <w:pPr>
        <w:numPr>
          <w:ilvl w:val="0"/>
          <w:numId w:val="62"/>
        </w:numPr>
        <w:spacing w:after="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lastRenderedPageBreak/>
        <w:t>pisna dokumentacija se nahaja v zaklenjeni, ognjevarni omari/sefu v varovanem prostoru,</w:t>
      </w:r>
    </w:p>
    <w:p w14:paraId="57375AA3" w14:textId="77777777" w:rsidR="004C0600" w:rsidRPr="00A06BA8" w:rsidRDefault="004C0600" w:rsidP="00974740">
      <w:pPr>
        <w:numPr>
          <w:ilvl w:val="0"/>
          <w:numId w:val="62"/>
        </w:numPr>
        <w:spacing w:after="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pisna dokumentacija se posredujejo priporočeno po pošti ali osebno preko kurirja,</w:t>
      </w:r>
    </w:p>
    <w:p w14:paraId="019D0D37" w14:textId="77777777" w:rsidR="004C0600" w:rsidRPr="00A06BA8" w:rsidRDefault="004C0600" w:rsidP="00974740">
      <w:pPr>
        <w:numPr>
          <w:ilvl w:val="0"/>
          <w:numId w:val="62"/>
        </w:numPr>
        <w:spacing w:after="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dostop do podatkov v elektronski obliki je zaščiten z geslom na ravni operacijskega sistema in na ravni aplikacije,</w:t>
      </w:r>
    </w:p>
    <w:p w14:paraId="01109CF9" w14:textId="77777777" w:rsidR="004C0600" w:rsidRPr="00A06BA8" w:rsidRDefault="004C0600" w:rsidP="00974740">
      <w:pPr>
        <w:numPr>
          <w:ilvl w:val="0"/>
          <w:numId w:val="62"/>
        </w:numPr>
        <w:spacing w:after="0"/>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podatki v elektronski obliki se posredujejo uporabnikom po elektronski poti v </w:t>
      </w:r>
      <w:proofErr w:type="spellStart"/>
      <w:r w:rsidRPr="00A06BA8">
        <w:rPr>
          <w:rFonts w:ascii="Arial" w:eastAsia="Times New Roman" w:hAnsi="Arial" w:cs="Arial"/>
          <w:sz w:val="18"/>
          <w:szCs w:val="18"/>
          <w:lang w:eastAsia="sl-SI"/>
        </w:rPr>
        <w:t>kriptirani</w:t>
      </w:r>
      <w:proofErr w:type="spellEnd"/>
      <w:r w:rsidRPr="00A06BA8">
        <w:rPr>
          <w:rFonts w:ascii="Arial" w:eastAsia="Times New Roman" w:hAnsi="Arial" w:cs="Arial"/>
          <w:sz w:val="18"/>
          <w:szCs w:val="18"/>
          <w:lang w:eastAsia="sl-SI"/>
        </w:rPr>
        <w:t xml:space="preserve"> obliki. </w:t>
      </w:r>
    </w:p>
    <w:p w14:paraId="7562B374" w14:textId="77777777" w:rsidR="004C0600" w:rsidRPr="00963C25" w:rsidRDefault="004C0600" w:rsidP="00974740">
      <w:pPr>
        <w:pStyle w:val="Odstavekseznama"/>
        <w:numPr>
          <w:ilvl w:val="0"/>
          <w:numId w:val="6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668B5AEA"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Obdelovalec mora zagotoviti zaupnost, dostopnost in razpoložljivost osebnih podatkov, ki jih obdeluje. </w:t>
      </w:r>
    </w:p>
    <w:p w14:paraId="0B2BB893"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275492A8"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Ukrepi in postopki so:</w:t>
      </w:r>
    </w:p>
    <w:p w14:paraId="728AF3CC"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z w:val="18"/>
          <w:szCs w:val="18"/>
          <w:lang w:eastAsia="sl-SI"/>
        </w:rPr>
      </w:pPr>
    </w:p>
    <w:p w14:paraId="57B7BEDC" w14:textId="77777777" w:rsidR="004C0600" w:rsidRPr="00A06BA8" w:rsidRDefault="004C0600" w:rsidP="00974740">
      <w:pPr>
        <w:numPr>
          <w:ilvl w:val="1"/>
          <w:numId w:val="62"/>
        </w:numPr>
        <w:spacing w:after="0"/>
        <w:ind w:left="567" w:hanging="283"/>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podatki so dostopni tudi iz pisnih in elektronskih zbirk osebnih podatkov upravljavca, kateremu se redno posredujejo v pisni in elektronski obliki,</w:t>
      </w:r>
    </w:p>
    <w:p w14:paraId="3F21F189" w14:textId="77777777" w:rsidR="004C0600" w:rsidRPr="00A06BA8" w:rsidRDefault="004C0600" w:rsidP="00974740">
      <w:pPr>
        <w:numPr>
          <w:ilvl w:val="1"/>
          <w:numId w:val="62"/>
        </w:numPr>
        <w:spacing w:after="0"/>
        <w:ind w:left="567" w:hanging="283"/>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pri upravljavcu se ti podatki tudi arhivirajo in varnostno kopirajo.</w:t>
      </w:r>
    </w:p>
    <w:p w14:paraId="143BF907" w14:textId="77777777" w:rsidR="004C0600" w:rsidRPr="00963C25" w:rsidRDefault="004C0600" w:rsidP="00974740">
      <w:pPr>
        <w:pStyle w:val="Odstavekseznama"/>
        <w:numPr>
          <w:ilvl w:val="0"/>
          <w:numId w:val="6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BCD365E"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Obdelovalec mora zagotoviti sledljivost operacij pri obdelovanju osebnih podatkov. </w:t>
      </w:r>
    </w:p>
    <w:p w14:paraId="6AAB9028"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Arial" w:eastAsia="Times New Roman" w:hAnsi="Arial" w:cs="Arial"/>
          <w:snapToGrid w:val="0"/>
          <w:sz w:val="18"/>
          <w:szCs w:val="18"/>
          <w:lang w:val="pl-PL" w:eastAsia="sl-SI"/>
        </w:rPr>
      </w:pPr>
    </w:p>
    <w:p w14:paraId="52C650D5"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val="pl-PL" w:eastAsia="sl-SI"/>
        </w:rPr>
      </w:pPr>
      <w:r w:rsidRPr="00A06BA8">
        <w:rPr>
          <w:rFonts w:ascii="Arial" w:eastAsia="Times New Roman" w:hAnsi="Arial" w:cs="Arial"/>
          <w:snapToGrid w:val="0"/>
          <w:sz w:val="18"/>
          <w:szCs w:val="18"/>
          <w:lang w:val="pl-PL" w:eastAsia="sl-SI"/>
        </w:rPr>
        <w:t xml:space="preserve">Obdelovalec zagotovi sledljivost vseh operacij,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 </w:t>
      </w:r>
    </w:p>
    <w:p w14:paraId="1D17D05A"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Arial" w:eastAsia="Times New Roman" w:hAnsi="Arial" w:cs="Arial"/>
          <w:snapToGrid w:val="0"/>
          <w:sz w:val="18"/>
          <w:szCs w:val="18"/>
          <w:lang w:val="pl-PL" w:eastAsia="sl-SI"/>
        </w:rPr>
      </w:pPr>
    </w:p>
    <w:p w14:paraId="35A0BF6C"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Arial" w:eastAsia="Times New Roman" w:hAnsi="Arial" w:cs="Arial"/>
          <w:sz w:val="18"/>
          <w:szCs w:val="18"/>
          <w:lang w:eastAsia="sl-SI"/>
        </w:rPr>
      </w:pPr>
      <w:r w:rsidRPr="00A06BA8">
        <w:rPr>
          <w:rFonts w:ascii="Arial" w:eastAsia="Times New Roman" w:hAnsi="Arial" w:cs="Arial"/>
          <w:snapToGrid w:val="0"/>
          <w:sz w:val="18"/>
          <w:szCs w:val="18"/>
          <w:lang w:eastAsia="sl-SI"/>
        </w:rPr>
        <w:t xml:space="preserve">Ukrepi in postopki zagotavljanja sledljivosti podatkov so </w:t>
      </w:r>
    </w:p>
    <w:p w14:paraId="72DC6AF2" w14:textId="77777777" w:rsidR="004C0600" w:rsidRPr="00A06BA8" w:rsidRDefault="004C0600" w:rsidP="00974740">
      <w:pPr>
        <w:numPr>
          <w:ilvl w:val="0"/>
          <w:numId w:val="63"/>
        </w:numPr>
        <w:spacing w:after="0"/>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notranja sledljivost obdelovanja (vnosov, vpogledov, sprememb in brisanj) osebnih podatkov: če mora pri izvrševanju svojih pooblastil in dolžnosti obdelovalec </w:t>
      </w:r>
      <w:proofErr w:type="spellStart"/>
      <w:r w:rsidRPr="00A06BA8">
        <w:rPr>
          <w:rFonts w:ascii="Arial" w:eastAsia="Times New Roman" w:hAnsi="Arial" w:cs="Arial"/>
          <w:sz w:val="18"/>
          <w:szCs w:val="18"/>
          <w:lang w:eastAsia="sl-SI"/>
        </w:rPr>
        <w:t>vpogledati</w:t>
      </w:r>
      <w:proofErr w:type="spellEnd"/>
      <w:r w:rsidRPr="00A06BA8">
        <w:rPr>
          <w:rFonts w:ascii="Arial" w:eastAsia="Times New Roman" w:hAnsi="Arial" w:cs="Arial"/>
          <w:sz w:val="18"/>
          <w:szCs w:val="18"/>
          <w:lang w:eastAsia="sl-SI"/>
        </w:rPr>
        <w:t xml:space="preserve"> v osebne podatke v dokumentih, vodi evidenco o tem, kdaj so bili posamezni osebni podatki </w:t>
      </w:r>
      <w:proofErr w:type="spellStart"/>
      <w:r w:rsidRPr="00A06BA8">
        <w:rPr>
          <w:rFonts w:ascii="Arial" w:eastAsia="Times New Roman" w:hAnsi="Arial" w:cs="Arial"/>
          <w:sz w:val="18"/>
          <w:szCs w:val="18"/>
          <w:lang w:eastAsia="sl-SI"/>
        </w:rPr>
        <w:t>vpogledani</w:t>
      </w:r>
      <w:proofErr w:type="spellEnd"/>
      <w:r w:rsidRPr="00A06BA8">
        <w:rPr>
          <w:rFonts w:ascii="Arial" w:eastAsia="Times New Roman" w:hAnsi="Arial" w:cs="Arial"/>
          <w:sz w:val="18"/>
          <w:szCs w:val="18"/>
          <w:lang w:eastAsia="sl-SI"/>
        </w:rPr>
        <w:t xml:space="preserve"> ali drugače obdelani in kdo je to storil, za obdobje 5 let.</w:t>
      </w:r>
    </w:p>
    <w:p w14:paraId="0CFFC884" w14:textId="77777777" w:rsidR="004C0600" w:rsidRPr="00A06BA8" w:rsidRDefault="004C0600" w:rsidP="00974740">
      <w:pPr>
        <w:numPr>
          <w:ilvl w:val="1"/>
          <w:numId w:val="62"/>
        </w:num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ind w:left="709" w:hanging="284"/>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sledljivost posredovanja podatkov tretjim osebam: vodi se evidenca posredovanj podatkov tako, da je mogoče pozneje ugotoviti, kateri osebni podatki so bili posredovani, komu, kdaj in na kakšni podlagi, in sicer za obdobje 5 let od posameznega posredovanja.</w:t>
      </w:r>
    </w:p>
    <w:p w14:paraId="4BBC3A82" w14:textId="77777777" w:rsidR="004C0600" w:rsidRPr="00963C25" w:rsidRDefault="004C0600" w:rsidP="00974740">
      <w:pPr>
        <w:pStyle w:val="Odstavekseznama"/>
        <w:numPr>
          <w:ilvl w:val="0"/>
          <w:numId w:val="6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0F1D5CCE"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Upravljavec nadzoruje izvajanje teh postopkov in ukrepov pri obdelovalcu. Če obdelovalec ne ravna v skladu z določili 14. člena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 pogodbe in istočasno od storitvene pogodbe brez odpovednega roka in zahteva povrnitev nastale škode.</w:t>
      </w:r>
    </w:p>
    <w:p w14:paraId="747DFA90" w14:textId="77777777" w:rsidR="004C0600" w:rsidRPr="00A06BA8" w:rsidRDefault="004C0600" w:rsidP="004C0600">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t>VAROVANJE ZAUPNOSTI PODATKOV</w:t>
      </w:r>
    </w:p>
    <w:p w14:paraId="20025B34" w14:textId="77777777" w:rsidR="004C0600" w:rsidRPr="00963C25" w:rsidRDefault="004C0600" w:rsidP="00974740">
      <w:pPr>
        <w:pStyle w:val="Odstavekseznama"/>
        <w:numPr>
          <w:ilvl w:val="0"/>
          <w:numId w:val="6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15719B28"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Obdelovalec je dolžan skrbeti,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oziroma opravljanja del ali nalog pogodbene obdelave.</w:t>
      </w:r>
    </w:p>
    <w:p w14:paraId="425A0906" w14:textId="77777777" w:rsidR="004C0600" w:rsidRPr="00A06BA8" w:rsidRDefault="004C0600" w:rsidP="004C0600">
      <w:pPr>
        <w:widowControl w:val="0"/>
        <w:autoSpaceDE w:val="0"/>
        <w:autoSpaceDN w:val="0"/>
        <w:adjustRightInd w:val="0"/>
        <w:spacing w:after="0"/>
        <w:jc w:val="both"/>
        <w:rPr>
          <w:rFonts w:ascii="Arial" w:eastAsia="Times New Roman" w:hAnsi="Arial" w:cs="Arial"/>
          <w:b/>
          <w:color w:val="000000"/>
          <w:sz w:val="18"/>
          <w:szCs w:val="18"/>
          <w:lang w:eastAsia="sl-SI"/>
        </w:rPr>
      </w:pPr>
    </w:p>
    <w:p w14:paraId="13190D90"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Za zaupne se štejejo tudi podatki o poslovanju upravljavca, ki niso javno dostopni, in za katere pogodbeni stranki izvesta pri izpolnjevanju določil te pogodbe.</w:t>
      </w:r>
    </w:p>
    <w:p w14:paraId="432A13BF" w14:textId="77777777" w:rsidR="004C0600" w:rsidRPr="00A06BA8" w:rsidRDefault="004C0600" w:rsidP="004C0600">
      <w:pPr>
        <w:widowControl w:val="0"/>
        <w:autoSpaceDE w:val="0"/>
        <w:autoSpaceDN w:val="0"/>
        <w:adjustRightInd w:val="0"/>
        <w:spacing w:after="0"/>
        <w:rPr>
          <w:rFonts w:ascii="Arial" w:eastAsia="Times New Roman" w:hAnsi="Arial" w:cs="Arial"/>
          <w:color w:val="000000"/>
          <w:sz w:val="18"/>
          <w:szCs w:val="18"/>
          <w:lang w:eastAsia="sl-SI"/>
        </w:rPr>
      </w:pPr>
    </w:p>
    <w:p w14:paraId="40445656"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Pogodbeni stranki lahko razkrijeta zaupne podatke samo tistim osebam, ki neposredno sodelujejo pri izvrševanju te pogodbe. Pri tem je potrebno s primernimi navodili in ukrepi seznaniti obdelovalca, da prejemniki zaupnih </w:t>
      </w:r>
      <w:r w:rsidRPr="00A06BA8">
        <w:rPr>
          <w:rFonts w:ascii="Arial" w:eastAsia="Times New Roman" w:hAnsi="Arial" w:cs="Arial"/>
          <w:sz w:val="18"/>
          <w:szCs w:val="18"/>
          <w:lang w:eastAsia="sl-SI"/>
        </w:rPr>
        <w:lastRenderedPageBreak/>
        <w:t>podatkov le-teh ne uporabijo v nasprotju z določili pogodbe.</w:t>
      </w:r>
    </w:p>
    <w:p w14:paraId="18B0F3D1"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p>
    <w:p w14:paraId="578652D8"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Kot neupravičeno razkritje zaupnih podatkov tretji osebi se šteje vsaka reprodukcija podatkov v ustni ali pisni obliki, v celoti ali deloma, ali njihova distribucija nepooblaščeni osebi, ter vsaka druga oblika razkritja zaupnih podatkov. </w:t>
      </w:r>
    </w:p>
    <w:p w14:paraId="572511F7" w14:textId="77777777" w:rsidR="004C0600" w:rsidRPr="00A06BA8" w:rsidRDefault="004C0600" w:rsidP="004C0600">
      <w:pPr>
        <w:widowControl w:val="0"/>
        <w:autoSpaceDE w:val="0"/>
        <w:autoSpaceDN w:val="0"/>
        <w:adjustRightInd w:val="0"/>
        <w:spacing w:after="0"/>
        <w:rPr>
          <w:rFonts w:ascii="Arial" w:eastAsia="Times New Roman" w:hAnsi="Arial" w:cs="Arial"/>
          <w:color w:val="000000"/>
          <w:sz w:val="18"/>
          <w:szCs w:val="18"/>
          <w:lang w:eastAsia="sl-SI"/>
        </w:rPr>
      </w:pPr>
    </w:p>
    <w:p w14:paraId="442F2758"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Obdelovalec je dolžan v primeru seznanitve s kršitvijo varstva osebnih podatkov, brez nepotrebnega odlašanja, pisno obvestiti upravljavca. Pisno obvestilo mora vsebovati opis kršitve varstva osebnih podatkov skupaj z vrstami in številom zadevnih evidenc osebnih podatkov ter kategorijami in številom zadevnih oseb. V pisnem obvestilu mora obdelovalec navesti tudi opis verjetnih posledic kršitve varstva osebnih podatkov.</w:t>
      </w:r>
    </w:p>
    <w:p w14:paraId="6005230C"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p>
    <w:p w14:paraId="401E7986"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Pogodbeni stranki sta dolžni varovati zaupne podatke tako v času izvrševanja te pogodbe kakor tudi po njeni izvršitvi ali morebitni razvezi.</w:t>
      </w:r>
    </w:p>
    <w:p w14:paraId="6C28CE50" w14:textId="77777777" w:rsidR="004C0600" w:rsidRPr="00A06BA8" w:rsidRDefault="004C0600" w:rsidP="004C0600">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t>ODŠKODNINSKA ODGOVORNOST</w:t>
      </w:r>
    </w:p>
    <w:p w14:paraId="747FBB96" w14:textId="77777777" w:rsidR="004C0600" w:rsidRPr="00963C25" w:rsidRDefault="004C0600" w:rsidP="00974740">
      <w:pPr>
        <w:pStyle w:val="Odstavekseznama"/>
        <w:numPr>
          <w:ilvl w:val="0"/>
          <w:numId w:val="6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634C5251"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Obdelovalec je dolžan pri izpolnjevanju predmeta te pogodbe ravnati s skrbnostjo dobrega strokovnjaka. </w:t>
      </w:r>
    </w:p>
    <w:p w14:paraId="01FECBC4"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p>
    <w:p w14:paraId="26DBC59E"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color w:val="000000"/>
          <w:sz w:val="18"/>
          <w:szCs w:val="18"/>
          <w:lang w:eastAsia="sl-SI"/>
        </w:rPr>
        <w:t>Obdelovalec ne odgovarja za škodo, ki je pri izpolnjevanju te pogodbe povzročena s strani upravljavca.</w:t>
      </w:r>
    </w:p>
    <w:p w14:paraId="583906B5" w14:textId="77777777" w:rsidR="004C0600" w:rsidRPr="00A06BA8" w:rsidRDefault="004C0600" w:rsidP="004C0600">
      <w:pPr>
        <w:widowControl w:val="0"/>
        <w:autoSpaceDE w:val="0"/>
        <w:autoSpaceDN w:val="0"/>
        <w:adjustRightInd w:val="0"/>
        <w:spacing w:after="0"/>
        <w:rPr>
          <w:rFonts w:ascii="Arial" w:eastAsia="Times New Roman" w:hAnsi="Arial" w:cs="Arial"/>
          <w:color w:val="000000"/>
          <w:sz w:val="18"/>
          <w:szCs w:val="18"/>
          <w:lang w:eastAsia="sl-SI"/>
        </w:rPr>
      </w:pPr>
    </w:p>
    <w:p w14:paraId="1EC32319" w14:textId="77777777" w:rsidR="004C0600" w:rsidRPr="00A06BA8" w:rsidRDefault="004C0600" w:rsidP="004C0600">
      <w:pPr>
        <w:widowControl w:val="0"/>
        <w:autoSpaceDE w:val="0"/>
        <w:autoSpaceDN w:val="0"/>
        <w:adjustRightInd w:val="0"/>
        <w:spacing w:after="0"/>
        <w:jc w:val="both"/>
        <w:rPr>
          <w:rFonts w:ascii="Arial" w:eastAsia="Times New Roman" w:hAnsi="Arial" w:cs="Arial"/>
          <w:color w:val="000000"/>
          <w:sz w:val="18"/>
          <w:szCs w:val="18"/>
          <w:lang w:eastAsia="sl-SI"/>
        </w:rPr>
      </w:pPr>
      <w:r w:rsidRPr="00A06BA8">
        <w:rPr>
          <w:rFonts w:ascii="Arial" w:eastAsia="Times New Roman" w:hAnsi="Arial" w:cs="Arial"/>
          <w:color w:val="000000"/>
          <w:sz w:val="18"/>
          <w:szCs w:val="18"/>
          <w:lang w:eastAsia="sl-SI"/>
        </w:rPr>
        <w:t>Če je za nastalo škodo ali otežitev položaja obdelovalca kriv tudi upravljavec oziroma kdo drug, za katerega je upravljavec odgovoren, se odškodninska odgovornost obdelovalca temu sorazmerno zmanjša.</w:t>
      </w:r>
    </w:p>
    <w:p w14:paraId="3F264BA7" w14:textId="77777777" w:rsidR="004C0600" w:rsidRPr="00A06BA8" w:rsidRDefault="004C0600" w:rsidP="004C0600">
      <w:pPr>
        <w:widowControl w:val="0"/>
        <w:autoSpaceDE w:val="0"/>
        <w:autoSpaceDN w:val="0"/>
        <w:adjustRightInd w:val="0"/>
        <w:spacing w:after="0"/>
        <w:rPr>
          <w:rFonts w:ascii="Arial" w:eastAsia="Times New Roman" w:hAnsi="Arial" w:cs="Arial"/>
          <w:color w:val="000000"/>
          <w:sz w:val="18"/>
          <w:szCs w:val="18"/>
          <w:lang w:eastAsia="sl-SI"/>
        </w:rPr>
      </w:pPr>
    </w:p>
    <w:p w14:paraId="3B3109C7"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14:paraId="6350F567" w14:textId="77777777" w:rsidR="004C0600" w:rsidRPr="00A06BA8" w:rsidRDefault="004C0600" w:rsidP="004C0600">
      <w:pPr>
        <w:spacing w:after="0"/>
        <w:jc w:val="both"/>
        <w:rPr>
          <w:rFonts w:ascii="Arial" w:eastAsia="Times New Roman" w:hAnsi="Arial" w:cs="Arial"/>
          <w:sz w:val="18"/>
          <w:szCs w:val="18"/>
          <w:lang w:eastAsia="sl-SI"/>
        </w:rPr>
      </w:pPr>
    </w:p>
    <w:p w14:paraId="33E34FA7" w14:textId="77777777" w:rsidR="004C0600" w:rsidRPr="00A06BA8" w:rsidRDefault="004C0600" w:rsidP="004C0600">
      <w:pPr>
        <w:spacing w:after="0"/>
        <w:jc w:val="both"/>
        <w:rPr>
          <w:rFonts w:ascii="Arial" w:eastAsia="Times New Roman" w:hAnsi="Arial" w:cs="Arial"/>
          <w:b/>
          <w:sz w:val="18"/>
          <w:szCs w:val="18"/>
          <w:lang w:eastAsia="sl-SI"/>
        </w:rPr>
      </w:pPr>
      <w:r w:rsidRPr="00A06BA8">
        <w:rPr>
          <w:rFonts w:ascii="Arial" w:eastAsia="Times New Roman" w:hAnsi="Arial" w:cs="Arial"/>
          <w:b/>
          <w:sz w:val="18"/>
          <w:szCs w:val="18"/>
          <w:lang w:eastAsia="sl-SI"/>
        </w:rPr>
        <w:t>SKRBNIKI POGODBE</w:t>
      </w:r>
    </w:p>
    <w:p w14:paraId="32738E57" w14:textId="77777777" w:rsidR="004C0600" w:rsidRPr="00963C25" w:rsidRDefault="004C0600" w:rsidP="00974740">
      <w:pPr>
        <w:pStyle w:val="Odstavekseznama"/>
        <w:numPr>
          <w:ilvl w:val="0"/>
          <w:numId w:val="6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16285CD3" w14:textId="77777777" w:rsidR="004C0600" w:rsidRPr="00A06BA8" w:rsidRDefault="004C0600" w:rsidP="004C0600">
      <w:pPr>
        <w:spacing w:after="0"/>
        <w:jc w:val="both"/>
        <w:rPr>
          <w:rFonts w:ascii="Arial" w:eastAsia="Times New Roman" w:hAnsi="Arial" w:cs="Arial"/>
          <w:sz w:val="18"/>
          <w:szCs w:val="18"/>
          <w:lang w:eastAsia="sl-SI"/>
        </w:rPr>
      </w:pPr>
    </w:p>
    <w:p w14:paraId="257DCD7E"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Za skrbnika te pogodbe s strani upravljavca se imenuje _________________________, kontakt: ____________.</w:t>
      </w:r>
    </w:p>
    <w:p w14:paraId="66410F25" w14:textId="77777777" w:rsidR="004C0600" w:rsidRPr="00A06BA8" w:rsidRDefault="004C0600" w:rsidP="004C0600">
      <w:pPr>
        <w:spacing w:after="0"/>
        <w:jc w:val="both"/>
        <w:rPr>
          <w:rFonts w:ascii="Arial" w:eastAsia="Times New Roman" w:hAnsi="Arial" w:cs="Arial"/>
          <w:sz w:val="18"/>
          <w:szCs w:val="18"/>
          <w:lang w:eastAsia="sl-SI"/>
        </w:rPr>
      </w:pPr>
    </w:p>
    <w:p w14:paraId="68EEFD5E"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Za skrbnika te pogodbe s strani obdelovalca se imenuje _________________________, kontakt:____________ .</w:t>
      </w:r>
    </w:p>
    <w:p w14:paraId="337AF3D0" w14:textId="77777777" w:rsidR="004C0600" w:rsidRPr="00A06BA8" w:rsidRDefault="004C0600" w:rsidP="004C0600">
      <w:pPr>
        <w:spacing w:after="0"/>
        <w:jc w:val="both"/>
        <w:rPr>
          <w:rFonts w:ascii="Arial" w:eastAsia="Times New Roman" w:hAnsi="Arial" w:cs="Arial"/>
          <w:sz w:val="18"/>
          <w:szCs w:val="18"/>
          <w:lang w:eastAsia="sl-SI"/>
        </w:rPr>
      </w:pPr>
    </w:p>
    <w:p w14:paraId="0EE84549" w14:textId="77777777" w:rsidR="004C0600" w:rsidRPr="00A06BA8" w:rsidRDefault="004C0600" w:rsidP="004C0600">
      <w:pPr>
        <w:spacing w:after="0"/>
        <w:jc w:val="both"/>
        <w:rPr>
          <w:rFonts w:ascii="Arial" w:eastAsia="Times New Roman" w:hAnsi="Arial" w:cs="Arial"/>
          <w:b/>
          <w:sz w:val="18"/>
          <w:szCs w:val="18"/>
          <w:lang w:eastAsia="sl-SI"/>
        </w:rPr>
      </w:pPr>
      <w:r w:rsidRPr="00A06BA8">
        <w:rPr>
          <w:rFonts w:ascii="Arial" w:eastAsia="Times New Roman" w:hAnsi="Arial" w:cs="Arial"/>
          <w:b/>
          <w:sz w:val="18"/>
          <w:szCs w:val="18"/>
          <w:lang w:eastAsia="sl-SI"/>
        </w:rPr>
        <w:t>KONČNE DOLOČBE</w:t>
      </w:r>
    </w:p>
    <w:p w14:paraId="7FB6C95F" w14:textId="77777777" w:rsidR="004C0600" w:rsidRPr="00963C25" w:rsidRDefault="004C0600" w:rsidP="00974740">
      <w:pPr>
        <w:pStyle w:val="Odstavekseznama"/>
        <w:numPr>
          <w:ilvl w:val="0"/>
          <w:numId w:val="6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2584922"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V primeru sprememb vsebine Prilog 1 ali 2, skleneta upravljavec in obdelovalec v roku 1 meseca po sprejetju teh sprememb aneks k tej pogodbi. Od trenutka začetka veljavnosti aneksa obdelovalec obdeluje podatke, ki so navedeni v ažurirani Prilogi 1 in je zavezan k izvajanju postopkov in ukrepov v skladu z vsebino ažurirane Priloge 2 ter osebne podatke obdelujejo pogodbeni </w:t>
      </w:r>
      <w:proofErr w:type="spellStart"/>
      <w:r w:rsidRPr="00A06BA8">
        <w:rPr>
          <w:rFonts w:ascii="Arial" w:eastAsia="Times New Roman" w:hAnsi="Arial" w:cs="Arial"/>
          <w:sz w:val="18"/>
          <w:szCs w:val="18"/>
          <w:lang w:eastAsia="sl-SI"/>
        </w:rPr>
        <w:t>podobdelovalci</w:t>
      </w:r>
      <w:proofErr w:type="spellEnd"/>
      <w:r w:rsidRPr="00A06BA8">
        <w:rPr>
          <w:rFonts w:ascii="Arial" w:eastAsia="Times New Roman" w:hAnsi="Arial" w:cs="Arial"/>
          <w:sz w:val="18"/>
          <w:szCs w:val="18"/>
          <w:lang w:eastAsia="sl-SI"/>
        </w:rPr>
        <w:t xml:space="preserve"> navedeni v 2.točki Priloge 2. </w:t>
      </w:r>
    </w:p>
    <w:p w14:paraId="2FFA6E80" w14:textId="77777777" w:rsidR="004C0600" w:rsidRPr="00963C25" w:rsidRDefault="004C0600" w:rsidP="00974740">
      <w:pPr>
        <w:pStyle w:val="Odstavekseznama"/>
        <w:numPr>
          <w:ilvl w:val="0"/>
          <w:numId w:val="6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356DF37A"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primeru spora med upravljavcem in obdelovalcem je le-ta dolžan osebne podatke na podlagi upravljavčeve zahteve temu takoj vrniti. Morebitne kopije teh podatkov mora obdelovalec takoj uničiti ali jih posredovati državnemu organu, ki je v skladu z zakonom pristojen za odkrivanje ali pregon kaznivih dejanj, sodišču ali drugemu državnemu organu, če tako določa zakon.</w:t>
      </w:r>
    </w:p>
    <w:p w14:paraId="56225407" w14:textId="77777777" w:rsidR="004C0600" w:rsidRPr="00963C25" w:rsidRDefault="004C0600" w:rsidP="00974740">
      <w:pPr>
        <w:pStyle w:val="Odstavekseznama"/>
        <w:numPr>
          <w:ilvl w:val="0"/>
          <w:numId w:val="6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7DFE8008"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lastRenderedPageBreak/>
        <w:t>Pogodbeni stranki se sporazumeta, da bosta morebitne spore iz te pogodbe reševali sporazumno. Če sporazuma ne bo mogoče doseči, je za reševanje spora pristojno sodišče v Novem mestu.</w:t>
      </w:r>
    </w:p>
    <w:p w14:paraId="2782BDE6" w14:textId="77777777" w:rsidR="004C0600" w:rsidRPr="00963C25" w:rsidRDefault="004C0600" w:rsidP="00974740">
      <w:pPr>
        <w:pStyle w:val="Odstavekseznama"/>
        <w:numPr>
          <w:ilvl w:val="0"/>
          <w:numId w:val="6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DBBF84B"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Pogodba je sklenjena v dveh (2) enakih izvodih, od katerih prejme vsaka stranka po en (1) izvod.</w:t>
      </w:r>
    </w:p>
    <w:p w14:paraId="0F3149FD" w14:textId="77777777" w:rsidR="004C0600" w:rsidRPr="00A06BA8" w:rsidRDefault="004C0600" w:rsidP="004C0600">
      <w:pPr>
        <w:spacing w:after="0"/>
        <w:rPr>
          <w:rFonts w:ascii="Arial" w:eastAsia="Times New Roman" w:hAnsi="Arial" w:cs="Arial"/>
          <w:sz w:val="18"/>
          <w:szCs w:val="18"/>
          <w:lang w:eastAsia="sl-SI"/>
        </w:rPr>
      </w:pPr>
    </w:p>
    <w:p w14:paraId="70F0223C" w14:textId="77777777" w:rsidR="004C0600" w:rsidRPr="00A06BA8" w:rsidRDefault="004C0600" w:rsidP="004C0600">
      <w:pPr>
        <w:spacing w:after="0"/>
        <w:rPr>
          <w:rFonts w:ascii="Arial" w:eastAsia="Times New Roman" w:hAnsi="Arial" w:cs="Arial"/>
          <w:sz w:val="18"/>
          <w:szCs w:val="18"/>
          <w:lang w:eastAsia="sl-SI"/>
        </w:rPr>
      </w:pPr>
    </w:p>
    <w:p w14:paraId="475E41E5" w14:textId="77777777" w:rsidR="004C0600" w:rsidRPr="00A06BA8" w:rsidRDefault="004C0600" w:rsidP="004C0600">
      <w:pPr>
        <w:spacing w:after="0"/>
        <w:rPr>
          <w:rFonts w:ascii="Arial" w:eastAsia="Times New Roman" w:hAnsi="Arial" w:cs="Arial"/>
          <w:sz w:val="18"/>
          <w:szCs w:val="18"/>
          <w:lang w:eastAsia="sl-SI"/>
        </w:rPr>
      </w:pPr>
    </w:p>
    <w:p w14:paraId="0612CFD4" w14:textId="77777777" w:rsidR="004C0600" w:rsidRPr="00A06BA8" w:rsidRDefault="004C0600" w:rsidP="004C0600">
      <w:pPr>
        <w:spacing w:after="0"/>
        <w:rPr>
          <w:rFonts w:ascii="Arial" w:eastAsia="Times New Roman" w:hAnsi="Arial" w:cs="Arial"/>
          <w:sz w:val="18"/>
          <w:szCs w:val="18"/>
          <w:lang w:eastAsia="sl-SI"/>
        </w:rPr>
      </w:pPr>
    </w:p>
    <w:p w14:paraId="1ABB9F21"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Upravljavec osebnih podatkov:</w:t>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Obdelovalec osebnih podatkov:</w:t>
      </w:r>
    </w:p>
    <w:p w14:paraId="2AD487C9" w14:textId="77777777" w:rsidR="004C0600" w:rsidRPr="00A06BA8" w:rsidRDefault="004C0600" w:rsidP="004C0600">
      <w:pPr>
        <w:spacing w:after="0"/>
        <w:jc w:val="both"/>
        <w:rPr>
          <w:rFonts w:ascii="Arial" w:eastAsia="Times New Roman" w:hAnsi="Arial" w:cs="Arial"/>
          <w:sz w:val="18"/>
          <w:szCs w:val="18"/>
          <w:lang w:eastAsia="sl-SI"/>
        </w:rPr>
      </w:pPr>
    </w:p>
    <w:p w14:paraId="3669F8D8"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Splošna bolnišnica Novo mesto</w:t>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w:t>
      </w:r>
      <w:r w:rsidRPr="00A06BA8">
        <w:rPr>
          <w:rFonts w:ascii="Arial" w:eastAsia="Times New Roman" w:hAnsi="Arial" w:cs="Arial"/>
          <w:sz w:val="18"/>
          <w:szCs w:val="18"/>
          <w:lang w:eastAsia="sl-SI"/>
        </w:rPr>
        <w:tab/>
        <w:t xml:space="preserve">         __________________________________</w:t>
      </w:r>
    </w:p>
    <w:p w14:paraId="1A7C539B" w14:textId="77777777" w:rsidR="004C0600" w:rsidRPr="00A06BA8" w:rsidRDefault="004C0600" w:rsidP="004C0600">
      <w:pPr>
        <w:spacing w:after="0"/>
        <w:jc w:val="both"/>
        <w:rPr>
          <w:rFonts w:ascii="Arial" w:eastAsia="Times New Roman" w:hAnsi="Arial" w:cs="Arial"/>
          <w:sz w:val="18"/>
          <w:szCs w:val="18"/>
          <w:lang w:eastAsia="sl-SI"/>
        </w:rPr>
      </w:pPr>
    </w:p>
    <w:p w14:paraId="2EA032AF"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Doc. dr. Milena Kramar Zupan</w:t>
      </w:r>
    </w:p>
    <w:p w14:paraId="52C52117" w14:textId="77777777" w:rsidR="004C0600" w:rsidRPr="00A06BA8" w:rsidRDefault="004C0600" w:rsidP="004C0600">
      <w:pPr>
        <w:spacing w:after="0"/>
        <w:jc w:val="both"/>
        <w:rPr>
          <w:rFonts w:ascii="Arial" w:eastAsia="Times New Roman" w:hAnsi="Arial" w:cs="Arial"/>
          <w:sz w:val="18"/>
          <w:szCs w:val="18"/>
          <w:lang w:eastAsia="sl-SI"/>
        </w:rPr>
      </w:pPr>
    </w:p>
    <w:p w14:paraId="6F934E10"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pacing w:val="-3"/>
          <w:sz w:val="18"/>
          <w:szCs w:val="18"/>
          <w:lang w:eastAsia="sl-SI"/>
        </w:rPr>
        <w:t>Direktorica</w:t>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t xml:space="preserve">          </w:t>
      </w:r>
    </w:p>
    <w:p w14:paraId="0126AC6F" w14:textId="77777777" w:rsidR="004C0600" w:rsidRPr="00A06BA8" w:rsidRDefault="004C0600" w:rsidP="004C0600">
      <w:pPr>
        <w:spacing w:after="0"/>
        <w:jc w:val="both"/>
        <w:rPr>
          <w:rFonts w:ascii="Arial" w:eastAsia="Times New Roman" w:hAnsi="Arial" w:cs="Arial"/>
          <w:sz w:val="18"/>
          <w:szCs w:val="18"/>
          <w:lang w:eastAsia="sl-SI"/>
        </w:rPr>
      </w:pPr>
    </w:p>
    <w:p w14:paraId="43B1D21A" w14:textId="77777777" w:rsidR="004C0600" w:rsidRPr="00A06BA8" w:rsidRDefault="004C0600" w:rsidP="004C0600">
      <w:pPr>
        <w:spacing w:after="0"/>
        <w:jc w:val="both"/>
        <w:rPr>
          <w:rFonts w:ascii="Arial" w:eastAsia="Times New Roman" w:hAnsi="Arial" w:cs="Arial"/>
          <w:sz w:val="18"/>
          <w:szCs w:val="18"/>
          <w:lang w:eastAsia="sl-SI"/>
        </w:rPr>
      </w:pPr>
    </w:p>
    <w:p w14:paraId="17D5F6A2" w14:textId="77777777" w:rsidR="004C0600" w:rsidRPr="00A06BA8" w:rsidRDefault="004C0600" w:rsidP="004C0600">
      <w:pPr>
        <w:spacing w:after="0"/>
        <w:rPr>
          <w:rFonts w:ascii="Arial" w:eastAsia="Times New Roman" w:hAnsi="Arial" w:cs="Arial"/>
          <w:spacing w:val="-3"/>
          <w:sz w:val="18"/>
          <w:szCs w:val="18"/>
          <w:lang w:eastAsia="sl-SI"/>
        </w:rPr>
      </w:pPr>
    </w:p>
    <w:p w14:paraId="066352DD" w14:textId="77777777" w:rsidR="004C0600" w:rsidRPr="00A06BA8" w:rsidRDefault="004C0600" w:rsidP="004C0600">
      <w:pPr>
        <w:spacing w:after="0"/>
        <w:rPr>
          <w:rFonts w:ascii="Arial" w:eastAsia="Times New Roman" w:hAnsi="Arial" w:cs="Arial"/>
          <w:sz w:val="18"/>
          <w:szCs w:val="18"/>
          <w:lang w:eastAsia="sl-SI"/>
        </w:rPr>
        <w:sectPr w:rsidR="004C0600" w:rsidRPr="00A06BA8" w:rsidSect="004C0600">
          <w:footerReference w:type="even" r:id="rId28"/>
          <w:footerReference w:type="default" r:id="rId29"/>
          <w:pgSz w:w="11906" w:h="16838"/>
          <w:pgMar w:top="1417" w:right="1417" w:bottom="1417" w:left="1417" w:header="708" w:footer="708" w:gutter="0"/>
          <w:cols w:space="708"/>
          <w:docGrid w:linePitch="360"/>
        </w:sectPr>
      </w:pPr>
      <w:r w:rsidRPr="00A06BA8">
        <w:rPr>
          <w:rFonts w:ascii="Arial" w:eastAsia="Times New Roman" w:hAnsi="Arial" w:cs="Arial"/>
          <w:spacing w:val="-3"/>
          <w:sz w:val="18"/>
          <w:szCs w:val="18"/>
          <w:lang w:eastAsia="sl-SI"/>
        </w:rPr>
        <w:t>Kraj in datum:</w:t>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t>Kraj in datum</w:t>
      </w:r>
    </w:p>
    <w:p w14:paraId="2B6E89A1" w14:textId="77777777" w:rsidR="004C0600" w:rsidRPr="00A06BA8" w:rsidRDefault="004C0600" w:rsidP="004C0600">
      <w:pPr>
        <w:spacing w:after="0" w:line="240" w:lineRule="auto"/>
        <w:rPr>
          <w:rFonts w:ascii="Arial" w:eastAsia="Times New Roman" w:hAnsi="Arial" w:cs="Arial"/>
          <w:b/>
          <w:sz w:val="18"/>
          <w:szCs w:val="18"/>
          <w:lang w:eastAsia="sl-SI"/>
        </w:rPr>
      </w:pPr>
      <w:r w:rsidRPr="00A06BA8">
        <w:rPr>
          <w:rFonts w:ascii="Arial" w:eastAsia="Times New Roman" w:hAnsi="Arial" w:cs="Arial"/>
          <w:b/>
          <w:sz w:val="18"/>
          <w:szCs w:val="18"/>
          <w:lang w:eastAsia="sl-SI"/>
        </w:rPr>
        <w:lastRenderedPageBreak/>
        <w:t>PRILOGA 1 K POGODBI O OBDELOVANJU OSEBNIH PODATKOV</w:t>
      </w:r>
    </w:p>
    <w:p w14:paraId="4AA2B8CF" w14:textId="77777777" w:rsidR="004C0600" w:rsidRPr="00A06BA8" w:rsidRDefault="004C0600" w:rsidP="004C0600">
      <w:pPr>
        <w:spacing w:after="0" w:line="240" w:lineRule="auto"/>
        <w:rPr>
          <w:rFonts w:ascii="Arial" w:eastAsia="Times New Roman" w:hAnsi="Arial" w:cs="Arial"/>
          <w:b/>
          <w:sz w:val="18"/>
          <w:szCs w:val="18"/>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7"/>
        <w:gridCol w:w="2410"/>
        <w:gridCol w:w="5273"/>
      </w:tblGrid>
      <w:tr w:rsidR="004C0600" w:rsidRPr="00A06BA8" w14:paraId="3EE01473" w14:textId="77777777" w:rsidTr="00672C9F">
        <w:tc>
          <w:tcPr>
            <w:tcW w:w="760" w:type="pct"/>
            <w:vAlign w:val="center"/>
          </w:tcPr>
          <w:p w14:paraId="5F98B670" w14:textId="77777777" w:rsidR="004C0600" w:rsidRPr="00A06BA8" w:rsidRDefault="004C0600" w:rsidP="00672C9F">
            <w:pPr>
              <w:spacing w:after="120" w:line="240" w:lineRule="auto"/>
              <w:jc w:val="center"/>
              <w:rPr>
                <w:rFonts w:ascii="Arial" w:eastAsia="Times New Roman" w:hAnsi="Arial" w:cs="Arial"/>
                <w:b/>
                <w:sz w:val="18"/>
                <w:szCs w:val="18"/>
                <w:lang w:eastAsia="sl-SI"/>
              </w:rPr>
            </w:pPr>
            <w:r w:rsidRPr="00A06BA8">
              <w:rPr>
                <w:rFonts w:ascii="Arial" w:eastAsia="Times New Roman" w:hAnsi="Arial" w:cs="Arial"/>
                <w:b/>
                <w:sz w:val="18"/>
                <w:szCs w:val="18"/>
                <w:lang w:eastAsia="sl-SI"/>
              </w:rPr>
              <w:t>IME ZBIRKE OSEBNIH PODATKOV</w:t>
            </w:r>
          </w:p>
        </w:tc>
        <w:tc>
          <w:tcPr>
            <w:tcW w:w="1330" w:type="pct"/>
            <w:vAlign w:val="center"/>
          </w:tcPr>
          <w:p w14:paraId="009BCD58" w14:textId="77777777" w:rsidR="004C0600" w:rsidRPr="00A06BA8" w:rsidRDefault="004C0600" w:rsidP="00672C9F">
            <w:pPr>
              <w:spacing w:after="120" w:line="240" w:lineRule="auto"/>
              <w:jc w:val="center"/>
              <w:rPr>
                <w:rFonts w:ascii="Arial" w:eastAsia="Times New Roman" w:hAnsi="Arial" w:cs="Arial"/>
                <w:b/>
                <w:sz w:val="18"/>
                <w:szCs w:val="18"/>
                <w:lang w:eastAsia="sl-SI"/>
              </w:rPr>
            </w:pPr>
          </w:p>
          <w:p w14:paraId="74215699" w14:textId="77777777" w:rsidR="004C0600" w:rsidRPr="00A06BA8" w:rsidRDefault="004C0600" w:rsidP="00672C9F">
            <w:pPr>
              <w:spacing w:after="120" w:line="240" w:lineRule="auto"/>
              <w:jc w:val="center"/>
              <w:rPr>
                <w:rFonts w:ascii="Arial" w:eastAsia="Times New Roman" w:hAnsi="Arial" w:cs="Arial"/>
                <w:b/>
                <w:sz w:val="18"/>
                <w:szCs w:val="18"/>
                <w:lang w:eastAsia="sl-SI"/>
              </w:rPr>
            </w:pPr>
            <w:r w:rsidRPr="00A06BA8">
              <w:rPr>
                <w:rFonts w:ascii="Arial" w:eastAsia="Times New Roman" w:hAnsi="Arial" w:cs="Arial"/>
                <w:b/>
                <w:sz w:val="18"/>
                <w:szCs w:val="18"/>
                <w:lang w:eastAsia="sl-SI"/>
              </w:rPr>
              <w:t>VRSTE PODATKOV V ZBIRKI OSEBNIH PODATKOV, DO KATERIH IMA OBDELOVALEC DOSTOP</w:t>
            </w:r>
          </w:p>
        </w:tc>
        <w:tc>
          <w:tcPr>
            <w:tcW w:w="2909" w:type="pct"/>
            <w:vAlign w:val="center"/>
          </w:tcPr>
          <w:p w14:paraId="3E041D2D" w14:textId="77777777" w:rsidR="004C0600" w:rsidRPr="00A06BA8" w:rsidRDefault="004C0600" w:rsidP="00672C9F">
            <w:pPr>
              <w:spacing w:after="120" w:line="240" w:lineRule="auto"/>
              <w:jc w:val="center"/>
              <w:rPr>
                <w:rFonts w:ascii="Arial" w:eastAsia="Times New Roman" w:hAnsi="Arial" w:cs="Arial"/>
                <w:b/>
                <w:sz w:val="18"/>
                <w:szCs w:val="18"/>
                <w:lang w:eastAsia="sl-SI"/>
              </w:rPr>
            </w:pPr>
            <w:r w:rsidRPr="00A06BA8">
              <w:rPr>
                <w:rFonts w:ascii="Arial" w:eastAsia="Times New Roman" w:hAnsi="Arial" w:cs="Arial"/>
                <w:b/>
                <w:sz w:val="18"/>
                <w:szCs w:val="18"/>
                <w:lang w:eastAsia="sl-SI"/>
              </w:rPr>
              <w:t>DOVOLJENA OBDELAVA OSEBNIH PODATKOV</w:t>
            </w:r>
          </w:p>
        </w:tc>
      </w:tr>
      <w:tr w:rsidR="004C0600" w:rsidRPr="00A06BA8" w14:paraId="0328ADA2" w14:textId="77777777" w:rsidTr="00672C9F">
        <w:tc>
          <w:tcPr>
            <w:tcW w:w="760" w:type="pct"/>
            <w:vAlign w:val="center"/>
          </w:tcPr>
          <w:p w14:paraId="357D5619" w14:textId="77777777" w:rsidR="004C0600" w:rsidRPr="00A06BA8" w:rsidRDefault="004C0600" w:rsidP="00672C9F">
            <w:pPr>
              <w:spacing w:after="120" w:line="240" w:lineRule="auto"/>
              <w:jc w:val="center"/>
              <w:rPr>
                <w:rFonts w:ascii="Arial" w:eastAsia="Times New Roman" w:hAnsi="Arial" w:cs="Arial"/>
                <w:sz w:val="18"/>
                <w:szCs w:val="18"/>
                <w:lang w:eastAsia="sl-SI"/>
              </w:rPr>
            </w:pPr>
            <w:r w:rsidRPr="00A06BA8">
              <w:rPr>
                <w:rFonts w:ascii="Arial" w:eastAsia="Times New Roman" w:hAnsi="Arial" w:cs="Arial"/>
                <w:sz w:val="18"/>
                <w:szCs w:val="18"/>
                <w:lang w:eastAsia="sl-SI"/>
              </w:rPr>
              <w:t>Evidenca osnovne zdravstvene dokumentacije</w:t>
            </w:r>
          </w:p>
        </w:tc>
        <w:tc>
          <w:tcPr>
            <w:tcW w:w="1330" w:type="pct"/>
            <w:vAlign w:val="center"/>
          </w:tcPr>
          <w:p w14:paraId="245CBA27" w14:textId="77777777" w:rsidR="004C0600" w:rsidRPr="00A06BA8" w:rsidRDefault="004C0600" w:rsidP="00672C9F">
            <w:pPr>
              <w:spacing w:after="120" w:line="240" w:lineRule="auto"/>
              <w:jc w:val="center"/>
              <w:rPr>
                <w:rFonts w:ascii="Arial" w:eastAsia="Times New Roman" w:hAnsi="Arial" w:cs="Arial"/>
                <w:sz w:val="18"/>
                <w:szCs w:val="18"/>
                <w:lang w:eastAsia="sl-SI"/>
              </w:rPr>
            </w:pPr>
            <w:r w:rsidRPr="00B25D70">
              <w:rPr>
                <w:rFonts w:ascii="Arial" w:eastAsia="Calibri" w:hAnsi="Arial" w:cs="Arial"/>
                <w:sz w:val="18"/>
                <w:szCs w:val="18"/>
              </w:rPr>
              <w:t xml:space="preserve">EMŠO, številka zdravstvenega zavarovanja, ime in priimek, </w:t>
            </w:r>
            <w:proofErr w:type="spellStart"/>
            <w:r w:rsidRPr="00B25D70">
              <w:rPr>
                <w:rFonts w:ascii="Arial" w:eastAsia="Calibri" w:hAnsi="Arial" w:cs="Arial"/>
                <w:sz w:val="18"/>
                <w:szCs w:val="18"/>
              </w:rPr>
              <w:t>genogram</w:t>
            </w:r>
            <w:proofErr w:type="spellEnd"/>
            <w:r w:rsidRPr="00B25D70">
              <w:rPr>
                <w:rFonts w:ascii="Arial" w:eastAsia="Calibri" w:hAnsi="Arial" w:cs="Arial"/>
                <w:sz w:val="18"/>
                <w:szCs w:val="18"/>
              </w:rPr>
              <w:t>, zakonski stan, izobrazba, poklic, naslov stalnega bivališča, naslov začasnega bivališča, telefon, diagnoza, datum stika, načrtovani stiki, številka zdravnika, terapija, napotitev, vzrok začasne dela nezmožnosti, vzrok smrti, zavarovalniški status, razlog obravnave, socialna anamneza družine, načrt zdravstvene nege</w:t>
            </w:r>
          </w:p>
        </w:tc>
        <w:tc>
          <w:tcPr>
            <w:tcW w:w="2909" w:type="pct"/>
            <w:vAlign w:val="center"/>
          </w:tcPr>
          <w:p w14:paraId="145E1F12" w14:textId="77777777" w:rsidR="004C0600" w:rsidRPr="00A06BA8" w:rsidRDefault="004C0600" w:rsidP="00672C9F">
            <w:pPr>
              <w:spacing w:after="0" w:line="240" w:lineRule="auto"/>
              <w:rPr>
                <w:rFonts w:ascii="Arial" w:eastAsia="Times New Roman" w:hAnsi="Arial" w:cs="Arial"/>
                <w:sz w:val="18"/>
                <w:szCs w:val="18"/>
                <w:lang w:eastAsia="sl-SI"/>
              </w:rPr>
            </w:pPr>
          </w:p>
          <w:p w14:paraId="79DAB227" w14:textId="77777777" w:rsidR="004C0600" w:rsidRPr="00A06BA8" w:rsidRDefault="004C0600" w:rsidP="00672C9F">
            <w:pPr>
              <w:spacing w:after="0" w:line="240" w:lineRule="auto"/>
              <w:rPr>
                <w:rFonts w:ascii="Arial" w:eastAsia="Times New Roman" w:hAnsi="Arial" w:cs="Arial"/>
                <w:sz w:val="18"/>
                <w:szCs w:val="18"/>
                <w:lang w:eastAsia="sl-SI"/>
              </w:rPr>
            </w:pPr>
          </w:p>
          <w:p w14:paraId="55F18059" w14:textId="77777777" w:rsidR="004C0600" w:rsidRPr="00B25D70" w:rsidRDefault="004C0600" w:rsidP="00974740">
            <w:pPr>
              <w:numPr>
                <w:ilvl w:val="0"/>
                <w:numId w:val="64"/>
              </w:numPr>
              <w:spacing w:after="0" w:line="240" w:lineRule="auto"/>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Dostop in vpogled v podatke (obdelovalec lahko podatke vpogleda in do njih dostopa pri namestitvi, uporabi in vzdrževanju opreme oz. programske opreme ob upoštevanju pogodbenih določil)  </w:t>
            </w:r>
          </w:p>
          <w:p w14:paraId="2CD5ABAD" w14:textId="77777777" w:rsidR="004C0600" w:rsidRPr="00B25D70" w:rsidRDefault="004C0600" w:rsidP="00672C9F">
            <w:pPr>
              <w:spacing w:after="0" w:line="240" w:lineRule="auto"/>
              <w:ind w:left="720"/>
              <w:contextualSpacing/>
              <w:rPr>
                <w:rFonts w:ascii="Arial" w:eastAsia="Times New Roman" w:hAnsi="Arial" w:cs="Arial"/>
                <w:sz w:val="18"/>
                <w:szCs w:val="18"/>
                <w:lang w:eastAsia="sl-SI"/>
              </w:rPr>
            </w:pPr>
          </w:p>
          <w:p w14:paraId="1C27E16B" w14:textId="77777777" w:rsidR="004C0600" w:rsidRPr="00A06BA8" w:rsidRDefault="004C0600" w:rsidP="00974740">
            <w:pPr>
              <w:numPr>
                <w:ilvl w:val="0"/>
                <w:numId w:val="64"/>
              </w:numPr>
              <w:spacing w:after="0" w:line="240" w:lineRule="auto"/>
              <w:contextualSpacing/>
              <w:rPr>
                <w:rFonts w:ascii="Arial" w:eastAsia="Times New Roman" w:hAnsi="Arial" w:cs="Arial"/>
                <w:sz w:val="18"/>
                <w:szCs w:val="18"/>
                <w:lang w:eastAsia="sl-SI"/>
              </w:rPr>
            </w:pPr>
            <w:r w:rsidRPr="00B25D70">
              <w:rPr>
                <w:rFonts w:ascii="Arial" w:eastAsia="Times New Roman" w:hAnsi="Arial" w:cs="Arial"/>
                <w:sz w:val="18"/>
                <w:szCs w:val="18"/>
                <w:lang w:eastAsia="sl-SI"/>
              </w:rPr>
              <w:t>Obdelovalec ne sme podatkov zbirati, spreminjati,  popravljati,..</w:t>
            </w:r>
          </w:p>
          <w:p w14:paraId="40FF89FB" w14:textId="77777777" w:rsidR="004C0600" w:rsidRPr="00A06BA8" w:rsidRDefault="004C0600" w:rsidP="00672C9F">
            <w:pPr>
              <w:spacing w:after="0" w:line="240" w:lineRule="auto"/>
              <w:rPr>
                <w:rFonts w:ascii="Arial" w:eastAsia="Times New Roman" w:hAnsi="Arial" w:cs="Arial"/>
                <w:sz w:val="18"/>
                <w:szCs w:val="18"/>
                <w:lang w:eastAsia="sl-SI"/>
              </w:rPr>
            </w:pPr>
          </w:p>
          <w:p w14:paraId="265D404C" w14:textId="77777777" w:rsidR="004C0600" w:rsidRPr="00A06BA8" w:rsidRDefault="004C0600" w:rsidP="00974740">
            <w:pPr>
              <w:numPr>
                <w:ilvl w:val="0"/>
                <w:numId w:val="64"/>
              </w:numPr>
              <w:spacing w:after="0" w:line="240" w:lineRule="auto"/>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Posredovanje podatkov tretjim osebam </w:t>
            </w:r>
          </w:p>
          <w:p w14:paraId="62785C7A" w14:textId="77777777" w:rsidR="004C0600" w:rsidRPr="00A06BA8" w:rsidRDefault="004C0600" w:rsidP="00672C9F">
            <w:pPr>
              <w:spacing w:after="0" w:line="240" w:lineRule="auto"/>
              <w:ind w:left="72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(obdelovalec ne sme posredovati osebnih podatkov tretjim osebam. Izjema so njegovi </w:t>
            </w:r>
            <w:proofErr w:type="spellStart"/>
            <w:r w:rsidRPr="00A06BA8">
              <w:rPr>
                <w:rFonts w:ascii="Arial" w:eastAsia="Times New Roman" w:hAnsi="Arial" w:cs="Arial"/>
                <w:sz w:val="18"/>
                <w:szCs w:val="18"/>
                <w:lang w:eastAsia="sl-SI"/>
              </w:rPr>
              <w:t>podobdelovalci</w:t>
            </w:r>
            <w:proofErr w:type="spellEnd"/>
            <w:r w:rsidRPr="00A06BA8">
              <w:rPr>
                <w:rFonts w:ascii="Arial" w:eastAsia="Times New Roman" w:hAnsi="Arial" w:cs="Arial"/>
                <w:sz w:val="18"/>
                <w:szCs w:val="18"/>
                <w:lang w:eastAsia="sl-SI"/>
              </w:rPr>
              <w:t>, za katere je obdelovalec od upravljavca prejel pisno odobritev).</w:t>
            </w:r>
          </w:p>
          <w:p w14:paraId="3E80AF5A" w14:textId="77777777" w:rsidR="004C0600" w:rsidRPr="00A06BA8" w:rsidRDefault="004C0600" w:rsidP="00672C9F">
            <w:pPr>
              <w:spacing w:after="0" w:line="240" w:lineRule="auto"/>
              <w:rPr>
                <w:rFonts w:ascii="Arial" w:eastAsia="Times New Roman" w:hAnsi="Arial" w:cs="Arial"/>
                <w:sz w:val="18"/>
                <w:szCs w:val="18"/>
                <w:lang w:eastAsia="sl-SI"/>
              </w:rPr>
            </w:pPr>
          </w:p>
          <w:p w14:paraId="69D3F346" w14:textId="77777777" w:rsidR="004C0600" w:rsidRPr="00A06BA8" w:rsidRDefault="004C0600" w:rsidP="00672C9F">
            <w:pPr>
              <w:spacing w:after="120" w:line="240" w:lineRule="auto"/>
              <w:ind w:left="720"/>
              <w:contextualSpacing/>
              <w:rPr>
                <w:rFonts w:ascii="Arial" w:eastAsia="Times New Roman" w:hAnsi="Arial" w:cs="Arial"/>
                <w:b/>
                <w:sz w:val="18"/>
                <w:szCs w:val="18"/>
                <w:lang w:eastAsia="sl-SI"/>
              </w:rPr>
            </w:pPr>
          </w:p>
        </w:tc>
      </w:tr>
    </w:tbl>
    <w:p w14:paraId="4A99D43A" w14:textId="77777777" w:rsidR="004C0600" w:rsidRPr="00A06BA8" w:rsidRDefault="004C0600" w:rsidP="004C0600">
      <w:pPr>
        <w:spacing w:after="0" w:line="240" w:lineRule="auto"/>
        <w:rPr>
          <w:rFonts w:ascii="Arial" w:eastAsia="Times New Roman" w:hAnsi="Arial" w:cs="Arial"/>
          <w:b/>
          <w:sz w:val="18"/>
          <w:szCs w:val="18"/>
          <w:lang w:eastAsia="sl-SI"/>
        </w:rPr>
      </w:pPr>
    </w:p>
    <w:p w14:paraId="0A6F8DA4" w14:textId="77777777" w:rsidR="004C0600" w:rsidRPr="00A06BA8" w:rsidRDefault="004C0600" w:rsidP="004C0600">
      <w:pPr>
        <w:spacing w:after="0" w:line="240" w:lineRule="auto"/>
        <w:rPr>
          <w:rFonts w:ascii="Arial" w:eastAsia="Times New Roman" w:hAnsi="Arial" w:cs="Arial"/>
          <w:b/>
          <w:sz w:val="18"/>
          <w:szCs w:val="18"/>
          <w:lang w:eastAsia="sl-SI"/>
        </w:rPr>
      </w:pPr>
    </w:p>
    <w:p w14:paraId="74998B84" w14:textId="77777777" w:rsidR="004C0600" w:rsidRPr="00A06BA8" w:rsidRDefault="004C0600" w:rsidP="004C0600">
      <w:pPr>
        <w:rPr>
          <w:rFonts w:ascii="Arial" w:eastAsia="Times New Roman" w:hAnsi="Arial" w:cs="Arial"/>
          <w:b/>
          <w:sz w:val="18"/>
          <w:szCs w:val="18"/>
          <w:lang w:eastAsia="sl-SI"/>
        </w:rPr>
      </w:pPr>
    </w:p>
    <w:p w14:paraId="418A36F9" w14:textId="77777777" w:rsidR="004C0600" w:rsidRPr="00A06BA8" w:rsidRDefault="004C0600" w:rsidP="004C0600">
      <w:pPr>
        <w:rPr>
          <w:rFonts w:ascii="Arial" w:eastAsia="Times New Roman" w:hAnsi="Arial" w:cs="Arial"/>
          <w:sz w:val="18"/>
          <w:szCs w:val="18"/>
          <w:lang w:eastAsia="sl-SI"/>
        </w:rPr>
      </w:pPr>
      <w:r w:rsidRPr="00A06BA8">
        <w:rPr>
          <w:rFonts w:ascii="Arial" w:eastAsia="Times New Roman" w:hAnsi="Arial" w:cs="Arial"/>
          <w:sz w:val="18"/>
          <w:szCs w:val="18"/>
          <w:lang w:eastAsia="sl-SI"/>
        </w:rPr>
        <w:br w:type="page"/>
      </w:r>
    </w:p>
    <w:p w14:paraId="6E6BB736" w14:textId="77777777" w:rsidR="004C0600" w:rsidRPr="00A06BA8" w:rsidRDefault="004C0600" w:rsidP="004C0600">
      <w:pPr>
        <w:spacing w:after="0" w:line="240" w:lineRule="auto"/>
        <w:rPr>
          <w:rFonts w:ascii="Arial" w:eastAsia="Times New Roman" w:hAnsi="Arial" w:cs="Arial"/>
          <w:b/>
          <w:sz w:val="18"/>
          <w:szCs w:val="18"/>
          <w:lang w:eastAsia="sl-SI"/>
        </w:rPr>
      </w:pPr>
      <w:r w:rsidRPr="00A06BA8">
        <w:rPr>
          <w:rFonts w:ascii="Arial" w:eastAsia="Times New Roman" w:hAnsi="Arial" w:cs="Arial"/>
          <w:b/>
          <w:sz w:val="18"/>
          <w:szCs w:val="18"/>
          <w:lang w:eastAsia="sl-SI"/>
        </w:rPr>
        <w:lastRenderedPageBreak/>
        <w:t>PRILOGA 2:</w:t>
      </w:r>
      <w:r w:rsidRPr="00A06BA8">
        <w:rPr>
          <w:rFonts w:ascii="Arial" w:eastAsia="Times New Roman" w:hAnsi="Arial" w:cs="Arial"/>
          <w:sz w:val="18"/>
          <w:szCs w:val="18"/>
          <w:lang w:eastAsia="sl-SI"/>
        </w:rPr>
        <w:t xml:space="preserve"> </w:t>
      </w:r>
      <w:r w:rsidRPr="00A06BA8">
        <w:rPr>
          <w:rFonts w:ascii="Arial" w:eastAsia="Times New Roman" w:hAnsi="Arial" w:cs="Arial"/>
          <w:b/>
          <w:sz w:val="18"/>
          <w:szCs w:val="18"/>
          <w:lang w:eastAsia="sl-SI"/>
        </w:rPr>
        <w:t>SEZNAM POGODBENIH PODOBDELOVALCEV</w:t>
      </w:r>
    </w:p>
    <w:p w14:paraId="35607AC5" w14:textId="77777777" w:rsidR="004C0600" w:rsidRPr="00A06BA8" w:rsidRDefault="004C0600" w:rsidP="004C0600">
      <w:pPr>
        <w:spacing w:after="0" w:line="240" w:lineRule="auto"/>
        <w:rPr>
          <w:rFonts w:ascii="Arial" w:eastAsia="Times New Roman" w:hAnsi="Arial" w:cs="Arial"/>
          <w:b/>
          <w:sz w:val="18"/>
          <w:szCs w:val="18"/>
          <w:lang w:eastAsia="sl-SI"/>
        </w:rPr>
      </w:pPr>
    </w:p>
    <w:p w14:paraId="51529DA0" w14:textId="77777777" w:rsidR="004C0600" w:rsidRPr="00A06BA8" w:rsidRDefault="004C0600" w:rsidP="004C0600">
      <w:pPr>
        <w:spacing w:after="0" w:line="240" w:lineRule="auto"/>
        <w:rPr>
          <w:rFonts w:ascii="Arial" w:eastAsia="Times New Roman" w:hAnsi="Arial" w:cs="Arial"/>
          <w:b/>
          <w:sz w:val="18"/>
          <w:szCs w:val="18"/>
          <w:lang w:eastAsia="sl-SI"/>
        </w:rPr>
      </w:pPr>
    </w:p>
    <w:p w14:paraId="6975D698" w14:textId="77777777" w:rsidR="004C0600" w:rsidRPr="00A06BA8" w:rsidRDefault="004C0600" w:rsidP="004C0600">
      <w:pPr>
        <w:spacing w:after="0" w:line="240" w:lineRule="auto"/>
        <w:rPr>
          <w:rFonts w:ascii="Arial" w:eastAsia="Times New Roman" w:hAnsi="Arial" w:cs="Arial"/>
          <w:sz w:val="18"/>
          <w:szCs w:val="18"/>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155"/>
        <w:gridCol w:w="3940"/>
      </w:tblGrid>
      <w:tr w:rsidR="004C0600" w:rsidRPr="00A06BA8" w14:paraId="346D92FD" w14:textId="77777777" w:rsidTr="00672C9F">
        <w:tc>
          <w:tcPr>
            <w:tcW w:w="3085" w:type="dxa"/>
            <w:tcBorders>
              <w:top w:val="single" w:sz="4" w:space="0" w:color="auto"/>
              <w:left w:val="single" w:sz="4" w:space="0" w:color="auto"/>
              <w:bottom w:val="single" w:sz="4" w:space="0" w:color="auto"/>
              <w:right w:val="single" w:sz="4" w:space="0" w:color="auto"/>
            </w:tcBorders>
            <w:hideMark/>
          </w:tcPr>
          <w:p w14:paraId="68B66C65" w14:textId="77777777" w:rsidR="004C0600" w:rsidRPr="00A06BA8" w:rsidRDefault="004C0600" w:rsidP="00672C9F">
            <w:pPr>
              <w:spacing w:after="120" w:line="280" w:lineRule="atLeast"/>
              <w:rPr>
                <w:rFonts w:ascii="Arial" w:eastAsia="Times New Roman" w:hAnsi="Arial" w:cs="Arial"/>
                <w:b/>
                <w:sz w:val="18"/>
                <w:szCs w:val="18"/>
                <w:lang w:eastAsia="de-DE"/>
              </w:rPr>
            </w:pPr>
            <w:proofErr w:type="spellStart"/>
            <w:r w:rsidRPr="00A06BA8">
              <w:rPr>
                <w:rFonts w:ascii="Arial" w:eastAsia="Times New Roman" w:hAnsi="Arial" w:cs="Arial"/>
                <w:b/>
                <w:sz w:val="18"/>
                <w:szCs w:val="18"/>
              </w:rPr>
              <w:t>Podobdelovalec</w:t>
            </w:r>
            <w:proofErr w:type="spellEnd"/>
            <w:r w:rsidRPr="00A06BA8">
              <w:rPr>
                <w:rFonts w:ascii="Arial" w:eastAsia="Times New Roman" w:hAnsi="Arial" w:cs="Arial"/>
                <w:b/>
                <w:sz w:val="18"/>
                <w:szCs w:val="18"/>
              </w:rPr>
              <w:t xml:space="preserve"> </w:t>
            </w:r>
            <w:r w:rsidRPr="00A06BA8">
              <w:rPr>
                <w:rFonts w:ascii="Arial" w:eastAsia="Times New Roman" w:hAnsi="Arial" w:cs="Arial"/>
                <w:sz w:val="18"/>
                <w:szCs w:val="18"/>
              </w:rPr>
              <w:t>(naziv in kraj opravljanja dejavnosti)</w:t>
            </w:r>
          </w:p>
        </w:tc>
        <w:tc>
          <w:tcPr>
            <w:tcW w:w="2155" w:type="dxa"/>
            <w:tcBorders>
              <w:top w:val="single" w:sz="4" w:space="0" w:color="auto"/>
              <w:left w:val="single" w:sz="4" w:space="0" w:color="auto"/>
              <w:bottom w:val="single" w:sz="4" w:space="0" w:color="auto"/>
              <w:right w:val="single" w:sz="4" w:space="0" w:color="auto"/>
            </w:tcBorders>
            <w:hideMark/>
          </w:tcPr>
          <w:p w14:paraId="39693D1A" w14:textId="77777777" w:rsidR="004C0600" w:rsidRPr="00A06BA8" w:rsidRDefault="004C0600" w:rsidP="00672C9F">
            <w:pPr>
              <w:spacing w:after="120" w:line="280" w:lineRule="atLeast"/>
              <w:jc w:val="both"/>
              <w:rPr>
                <w:rFonts w:ascii="Arial" w:eastAsia="Times New Roman" w:hAnsi="Arial" w:cs="Arial"/>
                <w:b/>
                <w:sz w:val="18"/>
                <w:szCs w:val="18"/>
                <w:lang w:eastAsia="de-DE"/>
              </w:rPr>
            </w:pPr>
            <w:r w:rsidRPr="00A06BA8">
              <w:rPr>
                <w:rFonts w:ascii="Arial" w:eastAsia="Times New Roman" w:hAnsi="Arial" w:cs="Arial"/>
                <w:b/>
                <w:sz w:val="18"/>
                <w:szCs w:val="18"/>
              </w:rPr>
              <w:t>Kraj obdelave</w:t>
            </w:r>
          </w:p>
        </w:tc>
        <w:tc>
          <w:tcPr>
            <w:tcW w:w="3940" w:type="dxa"/>
            <w:tcBorders>
              <w:top w:val="single" w:sz="4" w:space="0" w:color="auto"/>
              <w:left w:val="single" w:sz="4" w:space="0" w:color="auto"/>
              <w:bottom w:val="single" w:sz="4" w:space="0" w:color="auto"/>
              <w:right w:val="single" w:sz="4" w:space="0" w:color="auto"/>
            </w:tcBorders>
            <w:hideMark/>
          </w:tcPr>
          <w:p w14:paraId="1559E331" w14:textId="77777777" w:rsidR="004C0600" w:rsidRPr="00A06BA8" w:rsidRDefault="004C0600" w:rsidP="00672C9F">
            <w:pPr>
              <w:spacing w:after="120" w:line="280" w:lineRule="atLeast"/>
              <w:jc w:val="both"/>
              <w:rPr>
                <w:rFonts w:ascii="Arial" w:eastAsia="Times New Roman" w:hAnsi="Arial" w:cs="Arial"/>
                <w:b/>
                <w:sz w:val="18"/>
                <w:szCs w:val="18"/>
                <w:lang w:eastAsia="de-DE"/>
              </w:rPr>
            </w:pPr>
            <w:r w:rsidRPr="00A06BA8">
              <w:rPr>
                <w:rFonts w:ascii="Arial" w:eastAsia="Times New Roman" w:hAnsi="Arial" w:cs="Arial"/>
                <w:b/>
                <w:sz w:val="18"/>
                <w:szCs w:val="18"/>
              </w:rPr>
              <w:t>Vrsta storitve</w:t>
            </w:r>
          </w:p>
        </w:tc>
      </w:tr>
      <w:tr w:rsidR="004C0600" w:rsidRPr="00A06BA8" w14:paraId="57A1D706" w14:textId="77777777" w:rsidTr="00672C9F">
        <w:tc>
          <w:tcPr>
            <w:tcW w:w="3085" w:type="dxa"/>
            <w:tcBorders>
              <w:top w:val="single" w:sz="4" w:space="0" w:color="auto"/>
              <w:left w:val="single" w:sz="4" w:space="0" w:color="auto"/>
              <w:bottom w:val="single" w:sz="4" w:space="0" w:color="auto"/>
              <w:right w:val="single" w:sz="4" w:space="0" w:color="auto"/>
            </w:tcBorders>
          </w:tcPr>
          <w:p w14:paraId="6AACB29F"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7E4D7F3C"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7E171C33"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r>
      <w:tr w:rsidR="004C0600" w:rsidRPr="00A06BA8" w14:paraId="7363AF4D" w14:textId="77777777" w:rsidTr="00672C9F">
        <w:tc>
          <w:tcPr>
            <w:tcW w:w="3085" w:type="dxa"/>
            <w:tcBorders>
              <w:top w:val="single" w:sz="4" w:space="0" w:color="auto"/>
              <w:left w:val="single" w:sz="4" w:space="0" w:color="auto"/>
              <w:bottom w:val="single" w:sz="4" w:space="0" w:color="auto"/>
              <w:right w:val="single" w:sz="4" w:space="0" w:color="auto"/>
            </w:tcBorders>
          </w:tcPr>
          <w:p w14:paraId="76C2DCD0"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2C9E1D63"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48DA2253"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r>
      <w:tr w:rsidR="004C0600" w:rsidRPr="00A06BA8" w14:paraId="118DD5AD" w14:textId="77777777" w:rsidTr="00672C9F">
        <w:tc>
          <w:tcPr>
            <w:tcW w:w="3085" w:type="dxa"/>
            <w:tcBorders>
              <w:top w:val="single" w:sz="4" w:space="0" w:color="auto"/>
              <w:left w:val="single" w:sz="4" w:space="0" w:color="auto"/>
              <w:bottom w:val="single" w:sz="4" w:space="0" w:color="auto"/>
              <w:right w:val="single" w:sz="4" w:space="0" w:color="auto"/>
            </w:tcBorders>
          </w:tcPr>
          <w:p w14:paraId="5249256B"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5B2D4ADE"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739E0E0C"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r>
      <w:tr w:rsidR="004C0600" w:rsidRPr="00A06BA8" w14:paraId="348DD2FF" w14:textId="77777777" w:rsidTr="00672C9F">
        <w:tc>
          <w:tcPr>
            <w:tcW w:w="3085" w:type="dxa"/>
            <w:tcBorders>
              <w:top w:val="single" w:sz="4" w:space="0" w:color="auto"/>
              <w:left w:val="single" w:sz="4" w:space="0" w:color="auto"/>
              <w:bottom w:val="single" w:sz="4" w:space="0" w:color="auto"/>
              <w:right w:val="single" w:sz="4" w:space="0" w:color="auto"/>
            </w:tcBorders>
          </w:tcPr>
          <w:p w14:paraId="094B164F"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20A37A9D"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3AA3AF6E"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r>
    </w:tbl>
    <w:p w14:paraId="3FE457C7" w14:textId="77777777" w:rsidR="004C0600" w:rsidRPr="00A06BA8" w:rsidRDefault="004C0600" w:rsidP="004C0600">
      <w:pPr>
        <w:spacing w:after="120" w:line="280" w:lineRule="atLeast"/>
        <w:jc w:val="both"/>
        <w:rPr>
          <w:rFonts w:ascii="Arial" w:eastAsia="Times New Roman" w:hAnsi="Arial" w:cs="Arial"/>
          <w:b/>
          <w:sz w:val="18"/>
          <w:szCs w:val="18"/>
          <w:lang w:eastAsia="de-DE"/>
        </w:rPr>
      </w:pPr>
    </w:p>
    <w:p w14:paraId="360850A6"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780AC499" w14:textId="77777777" w:rsidR="004C0600" w:rsidRPr="00A06BA8" w:rsidRDefault="004C0600" w:rsidP="004C0600">
      <w:pPr>
        <w:spacing w:after="0" w:line="240" w:lineRule="auto"/>
        <w:rPr>
          <w:rFonts w:ascii="Arial" w:eastAsia="Times New Roman" w:hAnsi="Arial" w:cs="Arial"/>
          <w:spacing w:val="-3"/>
          <w:sz w:val="18"/>
          <w:szCs w:val="18"/>
          <w:lang w:val="de-DE" w:eastAsia="sl-SI"/>
        </w:rPr>
      </w:pPr>
      <w:r w:rsidRPr="00A06BA8">
        <w:rPr>
          <w:rFonts w:ascii="Arial" w:eastAsia="Times New Roman" w:hAnsi="Arial" w:cs="Arial"/>
          <w:spacing w:val="-3"/>
          <w:sz w:val="18"/>
          <w:szCs w:val="18"/>
          <w:lang w:val="de-DE" w:eastAsia="sl-SI"/>
        </w:rPr>
        <w:tab/>
      </w:r>
      <w:r w:rsidRPr="00A06BA8">
        <w:rPr>
          <w:rFonts w:ascii="Arial" w:eastAsia="Times New Roman" w:hAnsi="Arial" w:cs="Arial"/>
          <w:spacing w:val="-3"/>
          <w:sz w:val="18"/>
          <w:szCs w:val="18"/>
          <w:lang w:val="de-DE" w:eastAsia="sl-SI"/>
        </w:rPr>
        <w:tab/>
      </w:r>
      <w:r w:rsidRPr="00A06BA8">
        <w:rPr>
          <w:rFonts w:ascii="Arial" w:eastAsia="Times New Roman" w:hAnsi="Arial" w:cs="Arial"/>
          <w:spacing w:val="-3"/>
          <w:sz w:val="18"/>
          <w:szCs w:val="18"/>
          <w:lang w:val="de-DE" w:eastAsia="sl-SI"/>
        </w:rPr>
        <w:tab/>
      </w:r>
      <w:r w:rsidRPr="00A06BA8">
        <w:rPr>
          <w:rFonts w:ascii="Arial" w:eastAsia="Times New Roman" w:hAnsi="Arial" w:cs="Arial"/>
          <w:spacing w:val="-3"/>
          <w:sz w:val="18"/>
          <w:szCs w:val="18"/>
          <w:lang w:val="de-DE" w:eastAsia="sl-SI"/>
        </w:rPr>
        <w:tab/>
      </w:r>
    </w:p>
    <w:p w14:paraId="502508AF"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37CAF904" w14:textId="77777777" w:rsidR="004C0600" w:rsidRPr="00A06BA8" w:rsidRDefault="004C0600" w:rsidP="004C0600">
      <w:pPr>
        <w:rPr>
          <w:rFonts w:ascii="Arial" w:eastAsia="Times New Roman" w:hAnsi="Arial" w:cs="Arial"/>
          <w:sz w:val="18"/>
          <w:szCs w:val="18"/>
          <w:lang w:eastAsia="sl-SI"/>
        </w:rPr>
      </w:pPr>
      <w:r w:rsidRPr="00A06BA8">
        <w:rPr>
          <w:rFonts w:ascii="Arial" w:eastAsia="Times New Roman" w:hAnsi="Arial" w:cs="Arial"/>
          <w:sz w:val="18"/>
          <w:szCs w:val="18"/>
          <w:lang w:eastAsia="sl-SI"/>
        </w:rPr>
        <w:br w:type="page"/>
      </w:r>
    </w:p>
    <w:p w14:paraId="00BFE753" w14:textId="77777777" w:rsidR="004C0600" w:rsidRPr="00A06BA8" w:rsidRDefault="004C0600" w:rsidP="004C0600">
      <w:pPr>
        <w:spacing w:after="0" w:line="240" w:lineRule="auto"/>
        <w:jc w:val="both"/>
        <w:rPr>
          <w:rFonts w:ascii="Arial" w:eastAsia="Times New Roman" w:hAnsi="Arial" w:cs="Arial"/>
          <w:b/>
          <w:sz w:val="18"/>
          <w:szCs w:val="18"/>
          <w:lang w:eastAsia="sl-SI"/>
        </w:rPr>
      </w:pPr>
      <w:r w:rsidRPr="00A06BA8">
        <w:rPr>
          <w:rFonts w:ascii="Arial" w:eastAsia="Times New Roman" w:hAnsi="Arial" w:cs="Arial"/>
          <w:b/>
          <w:sz w:val="18"/>
          <w:szCs w:val="18"/>
          <w:lang w:eastAsia="sl-SI"/>
        </w:rPr>
        <w:lastRenderedPageBreak/>
        <w:t>PRILOGA 3: IZJAVA O VAROVANJU PODATKOV IN SEZNANITVI Z VARNOSTIMI POLITIKAMI V SB NOVO MESTO</w:t>
      </w:r>
    </w:p>
    <w:p w14:paraId="5D19F899"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4862EE2F" w14:textId="77777777" w:rsidR="004C0600" w:rsidRPr="00A06BA8" w:rsidRDefault="004C0600" w:rsidP="004C0600">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 xml:space="preserve">IZJAVA </w:t>
      </w:r>
    </w:p>
    <w:p w14:paraId="165855E5" w14:textId="77777777" w:rsidR="004C0600" w:rsidRPr="00A06BA8" w:rsidRDefault="004C0600" w:rsidP="004C0600">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 xml:space="preserve">O VAROVANJU PODATKOV IN </w:t>
      </w:r>
    </w:p>
    <w:p w14:paraId="55E3FD58" w14:textId="77777777" w:rsidR="004C0600" w:rsidRPr="00A06BA8" w:rsidRDefault="004C0600" w:rsidP="004C0600">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SEZNANITVI Z VARNOSTNIMI ZAHTEVAMI SB NOVO MESTO</w:t>
      </w:r>
    </w:p>
    <w:p w14:paraId="267AF9EE" w14:textId="77777777" w:rsidR="004C0600" w:rsidRPr="00A06BA8" w:rsidRDefault="004C0600" w:rsidP="004C0600">
      <w:pPr>
        <w:spacing w:after="0" w:line="240" w:lineRule="auto"/>
        <w:jc w:val="center"/>
        <w:rPr>
          <w:rFonts w:ascii="Arial" w:eastAsia="Times New Roman" w:hAnsi="Arial" w:cs="Arial"/>
          <w:b/>
          <w:bCs/>
          <w:sz w:val="20"/>
          <w:szCs w:val="20"/>
          <w:lang w:eastAsia="sl-SI"/>
        </w:rPr>
      </w:pPr>
    </w:p>
    <w:p w14:paraId="56D2D496" w14:textId="77777777" w:rsidR="004C0600" w:rsidRPr="00A06BA8" w:rsidRDefault="004C0600" w:rsidP="004C0600">
      <w:pPr>
        <w:spacing w:after="0" w:line="240" w:lineRule="auto"/>
        <w:jc w:val="center"/>
        <w:rPr>
          <w:rFonts w:ascii="Arial" w:eastAsia="Times New Roman" w:hAnsi="Arial" w:cs="Arial"/>
          <w:b/>
          <w:bCs/>
          <w:sz w:val="24"/>
          <w:szCs w:val="24"/>
          <w:lang w:eastAsia="sl-SI"/>
        </w:rPr>
      </w:pPr>
    </w:p>
    <w:p w14:paraId="71325003" w14:textId="77777777" w:rsidR="004C0600" w:rsidRPr="00A06BA8" w:rsidRDefault="004C0600" w:rsidP="004C0600">
      <w:pPr>
        <w:spacing w:after="0" w:line="240" w:lineRule="auto"/>
        <w:jc w:val="center"/>
        <w:rPr>
          <w:rFonts w:ascii="Arial" w:eastAsia="Times New Roman" w:hAnsi="Arial" w:cs="Arial"/>
          <w:b/>
          <w:bCs/>
          <w:sz w:val="24"/>
          <w:szCs w:val="24"/>
          <w:lang w:eastAsia="sl-SI"/>
        </w:rPr>
      </w:pPr>
    </w:p>
    <w:p w14:paraId="323474E8" w14:textId="77777777" w:rsidR="004C0600" w:rsidRPr="00A06BA8" w:rsidRDefault="004C0600" w:rsidP="004C060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Podpisani/a________________________________________________________________________________,  </w:t>
      </w:r>
    </w:p>
    <w:p w14:paraId="2175BED3"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3D2676A0"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07A1A707" w14:textId="77777777" w:rsidR="004C0600" w:rsidRPr="00A06BA8" w:rsidRDefault="004C0600" w:rsidP="004C060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elektronski naslov___________________________________, mobilni telefon____________________________, </w:t>
      </w:r>
    </w:p>
    <w:p w14:paraId="5F917548"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6A4D3EC5"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306DEFD2" w14:textId="77777777" w:rsidR="004C0600" w:rsidRPr="00A06BA8" w:rsidRDefault="004C0600" w:rsidP="004C060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zaposlen/a pri izvajalcu __________________________________________________________ , ki je na podlagi </w:t>
      </w:r>
    </w:p>
    <w:p w14:paraId="0496267B"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0F4EF256"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62B382D0" w14:textId="77777777" w:rsidR="004C0600" w:rsidRPr="00A06BA8" w:rsidRDefault="004C0600" w:rsidP="004C0600">
      <w:pPr>
        <w:spacing w:after="0" w:line="60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sklenjene pogodbe med naročnikom Splošno bolnišnico Novo mesto in izvajalcem št._______________________ z dne _______________________, </w:t>
      </w:r>
    </w:p>
    <w:p w14:paraId="1BAE60E6" w14:textId="77777777" w:rsidR="004C0600" w:rsidRPr="00A06BA8" w:rsidRDefault="004C0600" w:rsidP="004C060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se s podpisom te izjave </w:t>
      </w:r>
    </w:p>
    <w:p w14:paraId="0BC80A49"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143F44E0"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5A41FB3F" w14:textId="77777777" w:rsidR="004C0600" w:rsidRPr="00A06BA8" w:rsidRDefault="004C0600" w:rsidP="004C0600">
      <w:pPr>
        <w:spacing w:after="0" w:line="240" w:lineRule="auto"/>
        <w:jc w:val="center"/>
        <w:rPr>
          <w:rFonts w:ascii="Arial" w:eastAsia="Times New Roman" w:hAnsi="Arial" w:cs="Arial"/>
          <w:b/>
          <w:bCs/>
          <w:sz w:val="18"/>
          <w:szCs w:val="18"/>
          <w:lang w:eastAsia="sl-SI"/>
        </w:rPr>
      </w:pPr>
      <w:r w:rsidRPr="00A06BA8">
        <w:rPr>
          <w:rFonts w:ascii="Arial" w:eastAsia="Times New Roman" w:hAnsi="Arial" w:cs="Arial"/>
          <w:b/>
          <w:bCs/>
          <w:sz w:val="18"/>
          <w:szCs w:val="18"/>
          <w:lang w:eastAsia="sl-SI"/>
        </w:rPr>
        <w:t xml:space="preserve">Z A V E Z U J E M,  </w:t>
      </w:r>
    </w:p>
    <w:p w14:paraId="305090BB"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1DCD1E8B"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61196E58"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27AB1A7C" w14:textId="77777777" w:rsidR="004C0600" w:rsidRPr="00A06BA8" w:rsidRDefault="004C0600" w:rsidP="00974740">
      <w:pPr>
        <w:numPr>
          <w:ilvl w:val="0"/>
          <w:numId w:val="11"/>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da bom ves čas trajanja pogodbe in po izteku pogodbe kot zaupne varoval vse podatke, zlasti pa posebne osebne podatke, s katerimi se bom seznanil oziroma, ki jih bom izvedel v okviru opravljanja storitev oziroma del pri naročniku, bodisi na lokaciji naročnika bodisi preko drugih oblik, preko katerih bi se seznanil s podatki na nosilcih, kjer so zapisani (npr. vzdrževanje preko oddaljenega dostopa). Hkrati se zavezujem, da ne bom za svojo osebno uporabo oziroma uporabo izvajalca izkoriščal ali izdal tretji osebi podatkov, ki so mi bili zaupani oziroma sem se z njimi seznanil v času opravljanja storitev oziroma del pri naročniku.</w:t>
      </w:r>
    </w:p>
    <w:p w14:paraId="6A23CBD4" w14:textId="77777777" w:rsidR="004C0600" w:rsidRPr="00A06BA8" w:rsidRDefault="004C0600" w:rsidP="004C0600">
      <w:pPr>
        <w:spacing w:after="0"/>
        <w:ind w:left="720"/>
        <w:contextualSpacing/>
        <w:jc w:val="both"/>
        <w:rPr>
          <w:rFonts w:ascii="Arial" w:eastAsia="Times New Roman" w:hAnsi="Arial" w:cs="Arial"/>
          <w:sz w:val="18"/>
          <w:szCs w:val="18"/>
          <w:lang w:eastAsia="sl-SI"/>
        </w:rPr>
      </w:pPr>
    </w:p>
    <w:p w14:paraId="7A4F7A79" w14:textId="77777777" w:rsidR="004C0600" w:rsidRPr="00A06BA8" w:rsidRDefault="004C0600" w:rsidP="00974740">
      <w:pPr>
        <w:numPr>
          <w:ilvl w:val="0"/>
          <w:numId w:val="11"/>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ar-SA"/>
        </w:rPr>
        <w:t>da bom navedene podatke obdeloval v skladu z namenom, za katerega je sklenjena pogodba, in v skladu s predpisi s področja varstva osebnih podatkov.</w:t>
      </w:r>
    </w:p>
    <w:p w14:paraId="561A7AD4" w14:textId="77777777" w:rsidR="004C0600" w:rsidRPr="00A06BA8" w:rsidRDefault="004C0600" w:rsidP="004C0600">
      <w:pPr>
        <w:spacing w:after="0"/>
        <w:ind w:left="720"/>
        <w:contextualSpacing/>
        <w:jc w:val="both"/>
        <w:rPr>
          <w:rFonts w:ascii="Arial" w:eastAsia="Times New Roman" w:hAnsi="Arial" w:cs="Arial"/>
          <w:sz w:val="18"/>
          <w:szCs w:val="18"/>
          <w:lang w:eastAsia="sl-SI"/>
        </w:rPr>
      </w:pPr>
    </w:p>
    <w:p w14:paraId="50E6EF0E" w14:textId="77777777" w:rsidR="004C0600" w:rsidRPr="00A06BA8" w:rsidRDefault="004C0600" w:rsidP="00974740">
      <w:pPr>
        <w:numPr>
          <w:ilvl w:val="0"/>
          <w:numId w:val="11"/>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da sem seznanjen z varnostnimi zahtevami, ki jih določajo varnostne politike Splošne bolnišnice Novo mesto (Politika upravljanja kakovosti in varnosti tretjih strank in Politika fizične zaščite in fizičnega dostopa), in se jih obvežem spoštovati ter upoštevati.</w:t>
      </w:r>
    </w:p>
    <w:p w14:paraId="466DD656" w14:textId="77777777" w:rsidR="004C0600" w:rsidRPr="00A06BA8" w:rsidRDefault="004C0600" w:rsidP="004C060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 </w:t>
      </w:r>
    </w:p>
    <w:p w14:paraId="7EC46A72"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50348303"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0992DDA3"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624D7DFF" w14:textId="77777777" w:rsidR="004C0600" w:rsidRPr="00A06BA8" w:rsidRDefault="004C0600" w:rsidP="004C060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_______________________, dne ____________________</w:t>
      </w:r>
    </w:p>
    <w:p w14:paraId="51E779ED"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383D4E38"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22EE7B02"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31F1CC33" w14:textId="77777777" w:rsidR="004C0600" w:rsidRPr="00A06BA8" w:rsidRDefault="004C0600" w:rsidP="004C060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Podpis:</w:t>
      </w:r>
    </w:p>
    <w:p w14:paraId="24339D84"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6B2E9463" w14:textId="77777777" w:rsidR="004C0600" w:rsidRPr="00A06BA8" w:rsidRDefault="004C0600" w:rsidP="004C0600">
      <w:pPr>
        <w:spacing w:after="0" w:line="240" w:lineRule="auto"/>
        <w:jc w:val="both"/>
        <w:rPr>
          <w:rFonts w:ascii="Times New Roman" w:eastAsia="Calibri" w:hAnsi="Times New Roman" w:cs="Times New Roman"/>
          <w:sz w:val="18"/>
          <w:szCs w:val="18"/>
        </w:rPr>
      </w:pP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__________________________________</w:t>
      </w:r>
    </w:p>
    <w:p w14:paraId="74FF8615" w14:textId="77777777" w:rsidR="004C0600" w:rsidRPr="00A06BA8" w:rsidRDefault="004C0600" w:rsidP="004C0600">
      <w:pPr>
        <w:spacing w:after="0" w:line="240" w:lineRule="auto"/>
        <w:rPr>
          <w:rFonts w:ascii="Arial" w:eastAsia="Times New Roman" w:hAnsi="Arial" w:cs="Arial"/>
          <w:sz w:val="18"/>
          <w:szCs w:val="18"/>
          <w:lang w:eastAsia="sl-SI"/>
        </w:rPr>
      </w:pPr>
    </w:p>
    <w:p w14:paraId="09C7D808" w14:textId="77777777" w:rsidR="004C0600" w:rsidRPr="00A06BA8" w:rsidRDefault="004C0600" w:rsidP="004C0600">
      <w:pPr>
        <w:spacing w:after="0" w:line="240" w:lineRule="auto"/>
        <w:rPr>
          <w:rFonts w:ascii="Arial" w:eastAsia="Times New Roman" w:hAnsi="Arial" w:cs="Arial"/>
          <w:lang w:eastAsia="sl-SI"/>
        </w:rPr>
      </w:pPr>
      <w:r w:rsidRPr="00A06BA8">
        <w:rPr>
          <w:rFonts w:ascii="Arial" w:eastAsia="Times New Roman" w:hAnsi="Arial" w:cs="Arial"/>
          <w:lang w:eastAsia="sl-SI"/>
        </w:rPr>
        <w:t>Prilogi:</w:t>
      </w:r>
    </w:p>
    <w:p w14:paraId="52B75CE2" w14:textId="77777777" w:rsidR="004C0600" w:rsidRPr="00A06BA8" w:rsidRDefault="004C0600" w:rsidP="00974740">
      <w:pPr>
        <w:numPr>
          <w:ilvl w:val="0"/>
          <w:numId w:val="12"/>
        </w:numPr>
        <w:spacing w:after="0" w:line="240" w:lineRule="auto"/>
        <w:contextualSpacing/>
        <w:rPr>
          <w:rFonts w:ascii="Arial" w:eastAsia="Times New Roman" w:hAnsi="Arial" w:cs="Arial"/>
          <w:lang w:eastAsia="sl-SI"/>
        </w:rPr>
      </w:pPr>
      <w:r w:rsidRPr="00A06BA8">
        <w:rPr>
          <w:rFonts w:ascii="Arial" w:eastAsia="Times New Roman" w:hAnsi="Arial" w:cs="Arial"/>
          <w:sz w:val="18"/>
          <w:szCs w:val="18"/>
          <w:lang w:eastAsia="sl-SI"/>
        </w:rPr>
        <w:t>Politika upravljanja kakovosti in varnosti tretjih strank,</w:t>
      </w:r>
    </w:p>
    <w:p w14:paraId="5F7329DC" w14:textId="77777777" w:rsidR="004C0600" w:rsidRPr="002C5D1C" w:rsidRDefault="004C0600" w:rsidP="00974740">
      <w:pPr>
        <w:numPr>
          <w:ilvl w:val="0"/>
          <w:numId w:val="12"/>
        </w:numPr>
        <w:spacing w:after="0" w:line="240" w:lineRule="auto"/>
        <w:contextualSpacing/>
        <w:rPr>
          <w:rFonts w:ascii="Arial" w:eastAsia="Times New Roman" w:hAnsi="Arial" w:cs="Arial"/>
          <w:lang w:eastAsia="sl-SI"/>
        </w:rPr>
      </w:pPr>
      <w:r w:rsidRPr="00A06BA8">
        <w:rPr>
          <w:rFonts w:ascii="Arial" w:eastAsia="Times New Roman" w:hAnsi="Arial" w:cs="Arial"/>
          <w:sz w:val="18"/>
          <w:szCs w:val="18"/>
          <w:lang w:eastAsia="sl-SI"/>
        </w:rPr>
        <w:t>Politika fizične zaščite in fizičnega dostopa.</w:t>
      </w:r>
    </w:p>
    <w:p w14:paraId="6019BC01" w14:textId="77777777" w:rsidR="004C0600" w:rsidRPr="00240CC1" w:rsidRDefault="004C0600" w:rsidP="004C0600">
      <w:pPr>
        <w:spacing w:after="0" w:line="240" w:lineRule="auto"/>
        <w:rPr>
          <w:rFonts w:ascii="Arial" w:eastAsia="Times New Roman" w:hAnsi="Arial" w:cs="Arial"/>
          <w:b/>
          <w:sz w:val="18"/>
          <w:szCs w:val="18"/>
          <w:lang w:eastAsia="sl-SI"/>
        </w:rPr>
      </w:pPr>
    </w:p>
    <w:sectPr w:rsidR="004C0600" w:rsidRPr="00240CC1" w:rsidSect="00D931BF">
      <w:footerReference w:type="even" r:id="rId30"/>
      <w:footerReference w:type="default" r:id="rId31"/>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1DE0D" w14:textId="77777777" w:rsidR="00110EFC" w:rsidRDefault="00110EFC" w:rsidP="006975C6">
      <w:pPr>
        <w:spacing w:after="0" w:line="240" w:lineRule="auto"/>
      </w:pPr>
      <w:r>
        <w:separator/>
      </w:r>
    </w:p>
  </w:endnote>
  <w:endnote w:type="continuationSeparator" w:id="0">
    <w:p w14:paraId="003E79D5" w14:textId="77777777" w:rsidR="00110EFC" w:rsidRDefault="00110EFC"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tka Text">
    <w:panose1 w:val="00000000000000000000"/>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IDFont+F2">
    <w:altName w:val="Calibri"/>
    <w:panose1 w:val="00000000000000000000"/>
    <w:charset w:val="EE"/>
    <w:family w:val="auto"/>
    <w:notTrueType/>
    <w:pitch w:val="default"/>
    <w:sig w:usb0="00000005" w:usb1="00000000" w:usb2="00000000" w:usb3="00000000" w:csb0="00000002" w:csb1="00000000"/>
  </w:font>
  <w:font w:name="Arial Unicode MS">
    <w:panose1 w:val="020B0604020202020204"/>
    <w:charset w:val="00"/>
    <w:family w:val="auto"/>
    <w:pitch w:val="variable"/>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51340" w14:textId="77777777" w:rsidR="003D2ABD" w:rsidRDefault="003D2ABD"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4D930" w14:textId="77777777" w:rsidR="00DE6913" w:rsidRDefault="00DE6913"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552A5" w14:textId="77777777" w:rsidR="00C91ACB" w:rsidRDefault="00C91ACB" w:rsidP="004C571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D805923" w14:textId="77777777" w:rsidR="00C91ACB" w:rsidRDefault="00C91ACB" w:rsidP="004C571F">
    <w:pPr>
      <w:pStyle w:val="Noga"/>
      <w:ind w:right="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531AF" w14:textId="77777777" w:rsidR="00C91ACB" w:rsidRPr="00BA5EF6" w:rsidRDefault="00C91ACB" w:rsidP="004C571F">
    <w:pPr>
      <w:pStyle w:val="Noga"/>
      <w:framePr w:wrap="around" w:vAnchor="text" w:hAnchor="margin" w:xAlign="right" w:y="1"/>
      <w:rPr>
        <w:rStyle w:val="tevilkastrani"/>
        <w:rFonts w:ascii="Arial" w:hAnsi="Arial" w:cs="Arial"/>
        <w:sz w:val="18"/>
        <w:szCs w:val="18"/>
      </w:rPr>
    </w:pPr>
    <w:r w:rsidRPr="00BA5EF6">
      <w:rPr>
        <w:rStyle w:val="tevilkastrani"/>
        <w:rFonts w:ascii="Arial" w:hAnsi="Arial" w:cs="Arial"/>
        <w:sz w:val="18"/>
        <w:szCs w:val="18"/>
      </w:rPr>
      <w:fldChar w:fldCharType="begin"/>
    </w:r>
    <w:r w:rsidRPr="00BA5EF6">
      <w:rPr>
        <w:rStyle w:val="tevilkastrani"/>
        <w:rFonts w:ascii="Arial" w:hAnsi="Arial" w:cs="Arial"/>
        <w:sz w:val="18"/>
        <w:szCs w:val="18"/>
      </w:rPr>
      <w:instrText xml:space="preserve">PAGE  </w:instrText>
    </w:r>
    <w:r w:rsidRPr="00BA5EF6">
      <w:rPr>
        <w:rStyle w:val="tevilkastrani"/>
        <w:rFonts w:ascii="Arial" w:hAnsi="Arial" w:cs="Arial"/>
        <w:sz w:val="18"/>
        <w:szCs w:val="18"/>
      </w:rPr>
      <w:fldChar w:fldCharType="separate"/>
    </w:r>
    <w:r>
      <w:rPr>
        <w:rStyle w:val="tevilkastrani"/>
        <w:rFonts w:ascii="Arial" w:hAnsi="Arial" w:cs="Arial"/>
        <w:noProof/>
        <w:sz w:val="18"/>
        <w:szCs w:val="18"/>
      </w:rPr>
      <w:t>9</w:t>
    </w:r>
    <w:r>
      <w:rPr>
        <w:rStyle w:val="tevilkastrani"/>
        <w:rFonts w:ascii="Arial" w:hAnsi="Arial" w:cs="Arial"/>
        <w:noProof/>
        <w:sz w:val="18"/>
        <w:szCs w:val="18"/>
      </w:rPr>
      <w:t>6</w:t>
    </w:r>
    <w:r w:rsidRPr="00BA5EF6">
      <w:rPr>
        <w:rStyle w:val="tevilkastrani"/>
        <w:rFonts w:ascii="Arial" w:hAnsi="Arial" w:cs="Arial"/>
        <w:sz w:val="18"/>
        <w:szCs w:val="18"/>
      </w:rPr>
      <w:fldChar w:fldCharType="end"/>
    </w:r>
  </w:p>
  <w:p w14:paraId="424FE3EF" w14:textId="77777777" w:rsidR="00C91ACB" w:rsidRDefault="00C91ACB">
    <w:pPr>
      <w:pStyle w:val="Noga"/>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E5F75" w14:textId="61C81989" w:rsidR="004C0600" w:rsidRDefault="004C0600" w:rsidP="004C571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C91ACB">
      <w:rPr>
        <w:rStyle w:val="tevilkastrani"/>
        <w:noProof/>
      </w:rPr>
      <w:t>7</w:t>
    </w:r>
    <w:r w:rsidR="00C91ACB">
      <w:rPr>
        <w:rStyle w:val="tevilkastrani"/>
        <w:noProof/>
      </w:rPr>
      <w:t>5</w:t>
    </w:r>
    <w:r>
      <w:rPr>
        <w:rStyle w:val="tevilkastrani"/>
      </w:rPr>
      <w:fldChar w:fldCharType="end"/>
    </w:r>
  </w:p>
  <w:p w14:paraId="17B0F754" w14:textId="77777777" w:rsidR="004C0600" w:rsidRDefault="004C0600" w:rsidP="004C571F">
    <w:pPr>
      <w:pStyle w:val="Noga"/>
      <w:ind w:right="360"/>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5DCBA" w14:textId="77777777" w:rsidR="004C0600" w:rsidRPr="00BA5EF6" w:rsidRDefault="004C0600" w:rsidP="004C571F">
    <w:pPr>
      <w:pStyle w:val="Noga"/>
      <w:framePr w:wrap="around" w:vAnchor="text" w:hAnchor="margin" w:xAlign="right" w:y="1"/>
      <w:rPr>
        <w:rStyle w:val="tevilkastrani"/>
        <w:rFonts w:ascii="Arial" w:hAnsi="Arial" w:cs="Arial"/>
        <w:sz w:val="18"/>
        <w:szCs w:val="18"/>
      </w:rPr>
    </w:pPr>
    <w:r w:rsidRPr="00BA5EF6">
      <w:rPr>
        <w:rStyle w:val="tevilkastrani"/>
        <w:rFonts w:ascii="Arial" w:hAnsi="Arial" w:cs="Arial"/>
        <w:sz w:val="18"/>
        <w:szCs w:val="18"/>
      </w:rPr>
      <w:fldChar w:fldCharType="begin"/>
    </w:r>
    <w:r w:rsidRPr="00BA5EF6">
      <w:rPr>
        <w:rStyle w:val="tevilkastrani"/>
        <w:rFonts w:ascii="Arial" w:hAnsi="Arial" w:cs="Arial"/>
        <w:sz w:val="18"/>
        <w:szCs w:val="18"/>
      </w:rPr>
      <w:instrText xml:space="preserve">PAGE  </w:instrText>
    </w:r>
    <w:r w:rsidRPr="00BA5EF6">
      <w:rPr>
        <w:rStyle w:val="tevilkastrani"/>
        <w:rFonts w:ascii="Arial" w:hAnsi="Arial" w:cs="Arial"/>
        <w:sz w:val="18"/>
        <w:szCs w:val="18"/>
      </w:rPr>
      <w:fldChar w:fldCharType="separate"/>
    </w:r>
    <w:r>
      <w:rPr>
        <w:rStyle w:val="tevilkastrani"/>
        <w:rFonts w:ascii="Arial" w:hAnsi="Arial" w:cs="Arial"/>
        <w:noProof/>
        <w:sz w:val="18"/>
        <w:szCs w:val="18"/>
      </w:rPr>
      <w:t>11</w:t>
    </w:r>
    <w:r>
      <w:rPr>
        <w:rStyle w:val="tevilkastrani"/>
        <w:rFonts w:ascii="Arial" w:hAnsi="Arial" w:cs="Arial"/>
        <w:noProof/>
        <w:sz w:val="18"/>
        <w:szCs w:val="18"/>
      </w:rPr>
      <w:t>6</w:t>
    </w:r>
    <w:r w:rsidRPr="00BA5EF6">
      <w:rPr>
        <w:rStyle w:val="tevilkastrani"/>
        <w:rFonts w:ascii="Arial" w:hAnsi="Arial" w:cs="Arial"/>
        <w:sz w:val="18"/>
        <w:szCs w:val="18"/>
      </w:rPr>
      <w:fldChar w:fldCharType="end"/>
    </w:r>
  </w:p>
  <w:p w14:paraId="3EE1A70F" w14:textId="77777777" w:rsidR="004C0600" w:rsidRDefault="004C0600">
    <w:pPr>
      <w:pStyle w:val="Noga"/>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C87CE" w14:textId="77777777" w:rsidR="003D2ABD" w:rsidRDefault="003D2ABD" w:rsidP="004C571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C129DFD" w14:textId="77777777" w:rsidR="003D2ABD" w:rsidRDefault="003D2ABD" w:rsidP="004C571F">
    <w:pPr>
      <w:pStyle w:val="Noga"/>
      <w:ind w:right="360"/>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FD9B5" w14:textId="77777777" w:rsidR="003D2ABD" w:rsidRPr="00BA5EF6" w:rsidRDefault="003D2ABD" w:rsidP="004C571F">
    <w:pPr>
      <w:pStyle w:val="Noga"/>
      <w:framePr w:wrap="around" w:vAnchor="text" w:hAnchor="margin" w:xAlign="right" w:y="1"/>
      <w:rPr>
        <w:rStyle w:val="tevilkastrani"/>
        <w:rFonts w:ascii="Arial" w:hAnsi="Arial" w:cs="Arial"/>
        <w:sz w:val="18"/>
        <w:szCs w:val="18"/>
      </w:rPr>
    </w:pPr>
    <w:r w:rsidRPr="00BA5EF6">
      <w:rPr>
        <w:rStyle w:val="tevilkastrani"/>
        <w:rFonts w:ascii="Arial" w:hAnsi="Arial" w:cs="Arial"/>
        <w:sz w:val="18"/>
        <w:szCs w:val="18"/>
      </w:rPr>
      <w:fldChar w:fldCharType="begin"/>
    </w:r>
    <w:r w:rsidRPr="00BA5EF6">
      <w:rPr>
        <w:rStyle w:val="tevilkastrani"/>
        <w:rFonts w:ascii="Arial" w:hAnsi="Arial" w:cs="Arial"/>
        <w:sz w:val="18"/>
        <w:szCs w:val="18"/>
      </w:rPr>
      <w:instrText xml:space="preserve">PAGE  </w:instrText>
    </w:r>
    <w:r w:rsidRPr="00BA5EF6">
      <w:rPr>
        <w:rStyle w:val="tevilkastrani"/>
        <w:rFonts w:ascii="Arial" w:hAnsi="Arial" w:cs="Arial"/>
        <w:sz w:val="18"/>
        <w:szCs w:val="18"/>
      </w:rPr>
      <w:fldChar w:fldCharType="separate"/>
    </w:r>
    <w:r>
      <w:rPr>
        <w:rStyle w:val="tevilkastrani"/>
        <w:rFonts w:ascii="Arial" w:hAnsi="Arial" w:cs="Arial"/>
        <w:noProof/>
        <w:sz w:val="18"/>
        <w:szCs w:val="18"/>
      </w:rPr>
      <w:t>11</w:t>
    </w:r>
    <w:r>
      <w:rPr>
        <w:rStyle w:val="tevilkastrani"/>
        <w:rFonts w:ascii="Arial" w:hAnsi="Arial" w:cs="Arial"/>
        <w:noProof/>
        <w:sz w:val="18"/>
        <w:szCs w:val="18"/>
      </w:rPr>
      <w:t>6</w:t>
    </w:r>
    <w:r w:rsidRPr="00BA5EF6">
      <w:rPr>
        <w:rStyle w:val="tevilkastrani"/>
        <w:rFonts w:ascii="Arial" w:hAnsi="Arial" w:cs="Arial"/>
        <w:sz w:val="18"/>
        <w:szCs w:val="18"/>
      </w:rPr>
      <w:fldChar w:fldCharType="end"/>
    </w:r>
  </w:p>
  <w:p w14:paraId="140F9FFE" w14:textId="77777777" w:rsidR="003D2ABD" w:rsidRDefault="003D2AB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912E7" w14:textId="77777777" w:rsidR="003D2ABD" w:rsidRPr="007A2BC3" w:rsidRDefault="006307E8" w:rsidP="005A526F">
    <w:pPr>
      <w:pStyle w:val="Noga"/>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3D2ABD" w:rsidRPr="007A2BC3">
          <w:rPr>
            <w:rFonts w:ascii="Arial" w:hAnsi="Arial" w:cs="Arial"/>
            <w:sz w:val="18"/>
            <w:szCs w:val="18"/>
          </w:rPr>
          <w:fldChar w:fldCharType="begin"/>
        </w:r>
        <w:r w:rsidR="003D2ABD" w:rsidRPr="007A2BC3">
          <w:rPr>
            <w:rFonts w:ascii="Arial" w:hAnsi="Arial" w:cs="Arial"/>
            <w:sz w:val="18"/>
            <w:szCs w:val="18"/>
          </w:rPr>
          <w:instrText xml:space="preserve"> PAGE   \* MERGEFORMAT </w:instrText>
        </w:r>
        <w:r w:rsidR="003D2ABD" w:rsidRPr="007A2BC3">
          <w:rPr>
            <w:rFonts w:ascii="Arial" w:hAnsi="Arial" w:cs="Arial"/>
            <w:sz w:val="18"/>
            <w:szCs w:val="18"/>
          </w:rPr>
          <w:fldChar w:fldCharType="separate"/>
        </w:r>
        <w:r w:rsidR="003D2ABD">
          <w:rPr>
            <w:rFonts w:ascii="Arial" w:hAnsi="Arial" w:cs="Arial"/>
            <w:noProof/>
            <w:sz w:val="18"/>
            <w:szCs w:val="18"/>
          </w:rPr>
          <w:t>3</w:t>
        </w:r>
        <w:r w:rsidR="003D2ABD">
          <w:rPr>
            <w:rFonts w:ascii="Arial" w:hAnsi="Arial" w:cs="Arial"/>
            <w:noProof/>
            <w:sz w:val="18"/>
            <w:szCs w:val="18"/>
          </w:rPr>
          <w:t>8</w:t>
        </w:r>
        <w:r w:rsidR="003D2ABD" w:rsidRPr="007A2BC3">
          <w:rPr>
            <w:rFonts w:ascii="Arial" w:hAnsi="Arial" w:cs="Arial"/>
            <w:noProof/>
            <w:sz w:val="18"/>
            <w:szCs w:val="18"/>
          </w:rPr>
          <w:fldChar w:fldCharType="end"/>
        </w:r>
      </w:sdtContent>
    </w:sdt>
  </w:p>
  <w:p w14:paraId="4D570FD8" w14:textId="77777777" w:rsidR="003D2ABD" w:rsidRDefault="003D2ABD"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3449611"/>
      <w:docPartObj>
        <w:docPartGallery w:val="Page Numbers (Bottom of Page)"/>
        <w:docPartUnique/>
      </w:docPartObj>
    </w:sdtPr>
    <w:sdtEndPr/>
    <w:sdtContent>
      <w:p w14:paraId="648528D1" w14:textId="2A3C7077" w:rsidR="00A348E6" w:rsidRDefault="00A348E6">
        <w:pPr>
          <w:pStyle w:val="Noga"/>
          <w:jc w:val="right"/>
        </w:pPr>
        <w:r>
          <w:fldChar w:fldCharType="begin"/>
        </w:r>
        <w:r>
          <w:instrText>PAGE   \* MERGEFORMAT</w:instrText>
        </w:r>
        <w:r>
          <w:fldChar w:fldCharType="separate"/>
        </w:r>
        <w:r>
          <w:t>2</w:t>
        </w:r>
        <w:r>
          <w:fldChar w:fldCharType="end"/>
        </w:r>
      </w:p>
    </w:sdtContent>
  </w:sdt>
  <w:p w14:paraId="6102D6D2" w14:textId="77777777" w:rsidR="003D2ABD" w:rsidRDefault="003D2ABD" w:rsidP="00D379CF">
    <w:pPr>
      <w:pStyle w:val="Noga"/>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35096" w14:textId="77777777" w:rsidR="003D2ABD" w:rsidRDefault="003D2ABD" w:rsidP="005A526F">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BD0DA" w14:textId="77777777" w:rsidR="003D2ABD" w:rsidRDefault="003D2ABD" w:rsidP="005A526F">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6B332" w14:textId="77777777" w:rsidR="003D2ABD" w:rsidRDefault="003D2ABD" w:rsidP="005A526F">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5D0E9" w14:textId="77777777" w:rsidR="003D2ABD" w:rsidRDefault="003D2ABD" w:rsidP="005A526F">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3D7FC" w14:textId="77777777" w:rsidR="003D2ABD" w:rsidRDefault="003D2ABD" w:rsidP="005A526F">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292B" w14:textId="77777777" w:rsidR="003D2ABD" w:rsidRDefault="003D2ABD" w:rsidP="003D2ABD">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E6A04" w14:textId="77777777" w:rsidR="00110EFC" w:rsidRDefault="00110EFC" w:rsidP="006975C6">
      <w:pPr>
        <w:spacing w:after="0" w:line="240" w:lineRule="auto"/>
      </w:pPr>
      <w:r>
        <w:separator/>
      </w:r>
    </w:p>
  </w:footnote>
  <w:footnote w:type="continuationSeparator" w:id="0">
    <w:p w14:paraId="468CFA22" w14:textId="77777777" w:rsidR="00110EFC" w:rsidRDefault="00110EFC"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13022" w14:textId="7165942F" w:rsidR="003D2ABD" w:rsidRDefault="000D637C">
    <w:pPr>
      <w:pStyle w:val="Glava"/>
    </w:pPr>
    <w:r w:rsidRPr="000D637C">
      <w:rPr>
        <w:noProof/>
      </w:rPr>
      <w:drawing>
        <wp:inline distT="0" distB="0" distL="0" distR="0" wp14:anchorId="60F2B487" wp14:editId="613635D5">
          <wp:extent cx="5759450" cy="1008380"/>
          <wp:effectExtent l="0" t="0" r="0" b="1270"/>
          <wp:docPr id="2027791635" name="Slika 1" descr="Slika, ki vsebuje besede besedilo, pisava, posnetek zaslon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791635" name="Slika 1" descr="Slika, ki vsebuje besede besedilo, pisava, posnetek zaslona&#10;&#10;Vsebina, ustvarjena z UI, morda ni pravilna."/>
                  <pic:cNvPicPr/>
                </pic:nvPicPr>
                <pic:blipFill>
                  <a:blip r:embed="rId1"/>
                  <a:stretch>
                    <a:fillRect/>
                  </a:stretch>
                </pic:blipFill>
                <pic:spPr>
                  <a:xfrm>
                    <a:off x="0" y="0"/>
                    <a:ext cx="5759450" cy="100838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A56B9" w14:textId="1B7D3A08" w:rsidR="003D2ABD" w:rsidRPr="000D637C" w:rsidRDefault="000D637C" w:rsidP="000D637C">
    <w:pPr>
      <w:pStyle w:val="Glava"/>
    </w:pPr>
    <w:r w:rsidRPr="000D637C">
      <w:rPr>
        <w:noProof/>
      </w:rPr>
      <w:drawing>
        <wp:inline distT="0" distB="0" distL="0" distR="0" wp14:anchorId="2E28039F" wp14:editId="507718D7">
          <wp:extent cx="5759450" cy="1008380"/>
          <wp:effectExtent l="0" t="0" r="0" b="1270"/>
          <wp:docPr id="1122296580" name="Slika 1" descr="Slika, ki vsebuje besede besedilo, pisava, posnetek zaslon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791635" name="Slika 1" descr="Slika, ki vsebuje besede besedilo, pisava, posnetek zaslona&#10;&#10;Vsebina, ustvarjena z UI, morda ni pravilna."/>
                  <pic:cNvPicPr/>
                </pic:nvPicPr>
                <pic:blipFill>
                  <a:blip r:embed="rId1"/>
                  <a:stretch>
                    <a:fillRect/>
                  </a:stretch>
                </pic:blipFill>
                <pic:spPr>
                  <a:xfrm>
                    <a:off x="0" y="0"/>
                    <a:ext cx="5759450" cy="100838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8626"/>
      <w:gridCol w:w="222"/>
      <w:gridCol w:w="222"/>
    </w:tblGrid>
    <w:tr w:rsidR="003D2ABD" w:rsidRPr="006F1DA5" w14:paraId="4A2562BF" w14:textId="77777777" w:rsidTr="005A526F">
      <w:trPr>
        <w:trHeight w:val="1268"/>
      </w:trPr>
      <w:tc>
        <w:tcPr>
          <w:tcW w:w="1668" w:type="dxa"/>
        </w:tcPr>
        <w:p w14:paraId="3C063809" w14:textId="0EAAD009" w:rsidR="003D2ABD" w:rsidRPr="006F1DA5" w:rsidRDefault="00ED5FFB" w:rsidP="005A526F">
          <w:pPr>
            <w:pStyle w:val="Glava"/>
            <w:rPr>
              <w:rFonts w:ascii="Arial" w:hAnsi="Arial" w:cs="Arial"/>
              <w:b/>
              <w:color w:val="000000" w:themeColor="text1"/>
            </w:rPr>
          </w:pPr>
          <w:r w:rsidRPr="000D637C">
            <w:rPr>
              <w:noProof/>
            </w:rPr>
            <w:drawing>
              <wp:inline distT="0" distB="0" distL="0" distR="0" wp14:anchorId="49FBA716" wp14:editId="73F855DC">
                <wp:extent cx="5473700" cy="958350"/>
                <wp:effectExtent l="0" t="0" r="0" b="0"/>
                <wp:docPr id="1182650077" name="Slika 1" descr="Slika, ki vsebuje besede besedilo, pisava, posnetek zaslon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791635" name="Slika 1" descr="Slika, ki vsebuje besede besedilo, pisava, posnetek zaslona&#10;&#10;Vsebina, ustvarjena z UI, morda ni pravilna."/>
                        <pic:cNvPicPr/>
                      </pic:nvPicPr>
                      <pic:blipFill>
                        <a:blip r:embed="rId1"/>
                        <a:stretch>
                          <a:fillRect/>
                        </a:stretch>
                      </pic:blipFill>
                      <pic:spPr>
                        <a:xfrm>
                          <a:off x="0" y="0"/>
                          <a:ext cx="5495881" cy="962234"/>
                        </a:xfrm>
                        <a:prstGeom prst="rect">
                          <a:avLst/>
                        </a:prstGeom>
                      </pic:spPr>
                    </pic:pic>
                  </a:graphicData>
                </a:graphic>
              </wp:inline>
            </w:drawing>
          </w:r>
        </w:p>
      </w:tc>
      <w:tc>
        <w:tcPr>
          <w:tcW w:w="3361" w:type="dxa"/>
        </w:tcPr>
        <w:p w14:paraId="55A08663" w14:textId="77777777" w:rsidR="003D2ABD" w:rsidRPr="006F1DA5" w:rsidRDefault="003D2ABD" w:rsidP="005A526F">
          <w:pPr>
            <w:pStyle w:val="Glava"/>
            <w:rPr>
              <w:rFonts w:ascii="Arial" w:hAnsi="Arial" w:cs="Arial"/>
              <w:b/>
              <w:color w:val="000000" w:themeColor="text1"/>
            </w:rPr>
          </w:pPr>
        </w:p>
      </w:tc>
      <w:tc>
        <w:tcPr>
          <w:tcW w:w="4209" w:type="dxa"/>
        </w:tcPr>
        <w:p w14:paraId="0A506AFF" w14:textId="77777777" w:rsidR="003D2ABD" w:rsidRPr="006F1DA5" w:rsidRDefault="003D2ABD" w:rsidP="005A526F">
          <w:pPr>
            <w:pStyle w:val="Glava"/>
            <w:rPr>
              <w:rFonts w:ascii="Arial" w:hAnsi="Arial" w:cs="Arial"/>
              <w:b/>
              <w:color w:val="000000" w:themeColor="text1"/>
            </w:rPr>
          </w:pPr>
        </w:p>
      </w:tc>
    </w:tr>
  </w:tbl>
  <w:p w14:paraId="174A1660" w14:textId="77777777" w:rsidR="003D2ABD" w:rsidRDefault="003D2AB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2499"/>
    <w:multiLevelType w:val="hybridMultilevel"/>
    <w:tmpl w:val="96F474D8"/>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2811CD"/>
    <w:multiLevelType w:val="hybridMultilevel"/>
    <w:tmpl w:val="22AA4F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2314B0"/>
    <w:multiLevelType w:val="hybridMultilevel"/>
    <w:tmpl w:val="A62ED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FE5D2B"/>
    <w:multiLevelType w:val="hybridMultilevel"/>
    <w:tmpl w:val="075EF6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cs="Times New Roman"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Symbol"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Symbol"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855AD9"/>
    <w:multiLevelType w:val="hybridMultilevel"/>
    <w:tmpl w:val="E7D68B2E"/>
    <w:lvl w:ilvl="0" w:tplc="D586370E">
      <w:start w:val="1"/>
      <w:numFmt w:val="bullet"/>
      <w:lvlText w:val=""/>
      <w:lvlJc w:val="left"/>
      <w:pPr>
        <w:ind w:left="720" w:hanging="360"/>
      </w:pPr>
      <w:rPr>
        <w:rFonts w:ascii="Symbol" w:hAnsi="Symbol" w:cs="Symbol" w:hint="default"/>
        <w:sz w:val="18"/>
        <w:szCs w:val="18"/>
      </w:rPr>
    </w:lvl>
    <w:lvl w:ilvl="1" w:tplc="A60E0502">
      <w:start w:val="1"/>
      <w:numFmt w:val="bullet"/>
      <w:lvlText w:val="o"/>
      <w:lvlJc w:val="left"/>
      <w:pPr>
        <w:ind w:left="1440" w:hanging="360"/>
      </w:pPr>
      <w:rPr>
        <w:rFonts w:ascii="Courier New" w:hAnsi="Courier New" w:cs="Courier New" w:hint="default"/>
      </w:rPr>
    </w:lvl>
    <w:lvl w:ilvl="2" w:tplc="6AB89570">
      <w:start w:val="1"/>
      <w:numFmt w:val="bullet"/>
      <w:lvlText w:val=""/>
      <w:lvlJc w:val="left"/>
      <w:pPr>
        <w:ind w:left="2160" w:hanging="360"/>
      </w:pPr>
      <w:rPr>
        <w:rFonts w:ascii="Wingdings" w:hAnsi="Wingdings" w:cs="Wingdings" w:hint="default"/>
      </w:rPr>
    </w:lvl>
    <w:lvl w:ilvl="3" w:tplc="9474AFB2">
      <w:start w:val="1"/>
      <w:numFmt w:val="bullet"/>
      <w:lvlText w:val=""/>
      <w:lvlJc w:val="left"/>
      <w:pPr>
        <w:ind w:left="2880" w:hanging="360"/>
      </w:pPr>
      <w:rPr>
        <w:rFonts w:ascii="Symbol" w:hAnsi="Symbol" w:cs="Symbol" w:hint="default"/>
      </w:rPr>
    </w:lvl>
    <w:lvl w:ilvl="4" w:tplc="EE64FA4E">
      <w:start w:val="1"/>
      <w:numFmt w:val="bullet"/>
      <w:lvlText w:val="o"/>
      <w:lvlJc w:val="left"/>
      <w:pPr>
        <w:ind w:left="3600" w:hanging="360"/>
      </w:pPr>
      <w:rPr>
        <w:rFonts w:ascii="Courier New" w:hAnsi="Courier New" w:cs="Courier New" w:hint="default"/>
      </w:rPr>
    </w:lvl>
    <w:lvl w:ilvl="5" w:tplc="1A80217E">
      <w:start w:val="1"/>
      <w:numFmt w:val="bullet"/>
      <w:lvlText w:val=""/>
      <w:lvlJc w:val="left"/>
      <w:pPr>
        <w:ind w:left="4320" w:hanging="360"/>
      </w:pPr>
      <w:rPr>
        <w:rFonts w:ascii="Wingdings" w:hAnsi="Wingdings" w:cs="Wingdings" w:hint="default"/>
      </w:rPr>
    </w:lvl>
    <w:lvl w:ilvl="6" w:tplc="4D46F5A2">
      <w:start w:val="1"/>
      <w:numFmt w:val="bullet"/>
      <w:lvlText w:val=""/>
      <w:lvlJc w:val="left"/>
      <w:pPr>
        <w:ind w:left="5040" w:hanging="360"/>
      </w:pPr>
      <w:rPr>
        <w:rFonts w:ascii="Symbol" w:hAnsi="Symbol" w:cs="Symbol" w:hint="default"/>
      </w:rPr>
    </w:lvl>
    <w:lvl w:ilvl="7" w:tplc="FB3CCEC8">
      <w:start w:val="1"/>
      <w:numFmt w:val="bullet"/>
      <w:lvlText w:val="o"/>
      <w:lvlJc w:val="left"/>
      <w:pPr>
        <w:ind w:left="5760" w:hanging="360"/>
      </w:pPr>
      <w:rPr>
        <w:rFonts w:ascii="Courier New" w:hAnsi="Courier New" w:cs="Courier New" w:hint="default"/>
      </w:rPr>
    </w:lvl>
    <w:lvl w:ilvl="8" w:tplc="77D49668">
      <w:start w:val="1"/>
      <w:numFmt w:val="bullet"/>
      <w:lvlText w:val=""/>
      <w:lvlJc w:val="left"/>
      <w:pPr>
        <w:ind w:left="6480" w:hanging="360"/>
      </w:pPr>
      <w:rPr>
        <w:rFonts w:ascii="Wingdings" w:hAnsi="Wingdings" w:cs="Wingdings" w:hint="default"/>
      </w:rPr>
    </w:lvl>
  </w:abstractNum>
  <w:abstractNum w:abstractNumId="6" w15:restartNumberingAfterBreak="0">
    <w:nsid w:val="099251C3"/>
    <w:multiLevelType w:val="hybridMultilevel"/>
    <w:tmpl w:val="1012CF74"/>
    <w:lvl w:ilvl="0" w:tplc="04240001">
      <w:start w:val="1"/>
      <w:numFmt w:val="bullet"/>
      <w:lvlText w:val=""/>
      <w:lvlJc w:val="left"/>
      <w:pPr>
        <w:ind w:left="578"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7" w15:restartNumberingAfterBreak="0">
    <w:nsid w:val="0C7505AF"/>
    <w:multiLevelType w:val="hybridMultilevel"/>
    <w:tmpl w:val="6ACA3C22"/>
    <w:lvl w:ilvl="0" w:tplc="660C55F4">
      <w:start w:val="1"/>
      <w:numFmt w:val="decimal"/>
      <w:lvlText w:val="%1."/>
      <w:lvlJc w:val="left"/>
      <w:pPr>
        <w:ind w:left="720" w:hanging="360"/>
      </w:pPr>
      <w:rPr>
        <w:rFonts w:ascii="Arial" w:hAnsi="Arial" w:cs="Arial" w:hint="default"/>
        <w:sz w:val="18"/>
        <w:szCs w:val="18"/>
      </w:rPr>
    </w:lvl>
    <w:lvl w:ilvl="1" w:tplc="DCF8A742">
      <w:start w:val="1"/>
      <w:numFmt w:val="decimal"/>
      <w:lvlText w:val="%2."/>
      <w:lvlJc w:val="left"/>
      <w:pPr>
        <w:ind w:left="1440" w:hanging="360"/>
      </w:pPr>
    </w:lvl>
    <w:lvl w:ilvl="2" w:tplc="36DC2092">
      <w:start w:val="1"/>
      <w:numFmt w:val="decimal"/>
      <w:lvlText w:val="%3."/>
      <w:lvlJc w:val="left"/>
      <w:pPr>
        <w:ind w:left="2160" w:hanging="360"/>
      </w:pPr>
    </w:lvl>
    <w:lvl w:ilvl="3" w:tplc="08DAEA28">
      <w:start w:val="1"/>
      <w:numFmt w:val="decimal"/>
      <w:lvlText w:val="%4."/>
      <w:lvlJc w:val="left"/>
      <w:pPr>
        <w:ind w:left="2880" w:hanging="360"/>
      </w:pPr>
    </w:lvl>
    <w:lvl w:ilvl="4" w:tplc="91D066EA">
      <w:start w:val="1"/>
      <w:numFmt w:val="decimal"/>
      <w:lvlText w:val="%5."/>
      <w:lvlJc w:val="left"/>
      <w:pPr>
        <w:ind w:left="3600" w:hanging="360"/>
      </w:pPr>
    </w:lvl>
    <w:lvl w:ilvl="5" w:tplc="917251B0">
      <w:start w:val="1"/>
      <w:numFmt w:val="decimal"/>
      <w:lvlText w:val="%6."/>
      <w:lvlJc w:val="left"/>
      <w:pPr>
        <w:ind w:left="4320" w:hanging="360"/>
      </w:pPr>
    </w:lvl>
    <w:lvl w:ilvl="6" w:tplc="58F63ED2">
      <w:start w:val="1"/>
      <w:numFmt w:val="decimal"/>
      <w:lvlText w:val="%7."/>
      <w:lvlJc w:val="left"/>
      <w:pPr>
        <w:ind w:left="5040" w:hanging="360"/>
      </w:pPr>
    </w:lvl>
    <w:lvl w:ilvl="7" w:tplc="87B6D590">
      <w:start w:val="1"/>
      <w:numFmt w:val="decimal"/>
      <w:lvlText w:val="%8."/>
      <w:lvlJc w:val="left"/>
      <w:pPr>
        <w:ind w:left="5760" w:hanging="360"/>
      </w:pPr>
    </w:lvl>
    <w:lvl w:ilvl="8" w:tplc="7702EE40">
      <w:start w:val="1"/>
      <w:numFmt w:val="decimal"/>
      <w:lvlText w:val="%9."/>
      <w:lvlJc w:val="left"/>
      <w:pPr>
        <w:ind w:left="6480" w:hanging="360"/>
      </w:pPr>
    </w:lvl>
  </w:abstractNum>
  <w:abstractNum w:abstractNumId="8" w15:restartNumberingAfterBreak="0">
    <w:nsid w:val="0CEF5E38"/>
    <w:multiLevelType w:val="hybridMultilevel"/>
    <w:tmpl w:val="A0461310"/>
    <w:lvl w:ilvl="0" w:tplc="11BCB05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EE7B60"/>
    <w:multiLevelType w:val="hybridMultilevel"/>
    <w:tmpl w:val="DBBAF12E"/>
    <w:lvl w:ilvl="0" w:tplc="337A42BA">
      <w:start w:val="1"/>
      <w:numFmt w:val="decimal"/>
      <w:lvlText w:val="%1."/>
      <w:lvlJc w:val="left"/>
      <w:pPr>
        <w:ind w:left="720" w:hanging="360"/>
      </w:pPr>
      <w:rPr>
        <w:rFonts w:ascii="Arial" w:hAnsi="Arial" w:cs="Arial" w:hint="default"/>
        <w:sz w:val="18"/>
        <w:szCs w:val="18"/>
      </w:rPr>
    </w:lvl>
    <w:lvl w:ilvl="1" w:tplc="65445556">
      <w:start w:val="1"/>
      <w:numFmt w:val="decimal"/>
      <w:lvlText w:val="%2."/>
      <w:lvlJc w:val="left"/>
      <w:pPr>
        <w:ind w:left="1440" w:hanging="360"/>
      </w:pPr>
    </w:lvl>
    <w:lvl w:ilvl="2" w:tplc="3B78EA3C">
      <w:start w:val="1"/>
      <w:numFmt w:val="decimal"/>
      <w:lvlText w:val="%3."/>
      <w:lvlJc w:val="left"/>
      <w:pPr>
        <w:ind w:left="2160" w:hanging="360"/>
      </w:pPr>
    </w:lvl>
    <w:lvl w:ilvl="3" w:tplc="A41AEFF8">
      <w:start w:val="1"/>
      <w:numFmt w:val="decimal"/>
      <w:lvlText w:val="%4."/>
      <w:lvlJc w:val="left"/>
      <w:pPr>
        <w:ind w:left="2880" w:hanging="360"/>
      </w:pPr>
    </w:lvl>
    <w:lvl w:ilvl="4" w:tplc="9E8A7B62">
      <w:start w:val="1"/>
      <w:numFmt w:val="decimal"/>
      <w:lvlText w:val="%5."/>
      <w:lvlJc w:val="left"/>
      <w:pPr>
        <w:ind w:left="3600" w:hanging="360"/>
      </w:pPr>
    </w:lvl>
    <w:lvl w:ilvl="5" w:tplc="DE2005AC">
      <w:start w:val="1"/>
      <w:numFmt w:val="decimal"/>
      <w:lvlText w:val="%6."/>
      <w:lvlJc w:val="left"/>
      <w:pPr>
        <w:ind w:left="4320" w:hanging="360"/>
      </w:pPr>
    </w:lvl>
    <w:lvl w:ilvl="6" w:tplc="04DCCA60">
      <w:start w:val="1"/>
      <w:numFmt w:val="decimal"/>
      <w:lvlText w:val="%7."/>
      <w:lvlJc w:val="left"/>
      <w:pPr>
        <w:ind w:left="5040" w:hanging="360"/>
      </w:pPr>
    </w:lvl>
    <w:lvl w:ilvl="7" w:tplc="4AA03A20">
      <w:start w:val="1"/>
      <w:numFmt w:val="decimal"/>
      <w:lvlText w:val="%8."/>
      <w:lvlJc w:val="left"/>
      <w:pPr>
        <w:ind w:left="5760" w:hanging="360"/>
      </w:pPr>
    </w:lvl>
    <w:lvl w:ilvl="8" w:tplc="6B0C2D70">
      <w:start w:val="1"/>
      <w:numFmt w:val="decimal"/>
      <w:lvlText w:val="%9."/>
      <w:lvlJc w:val="left"/>
      <w:pPr>
        <w:ind w:left="6480" w:hanging="360"/>
      </w:pPr>
    </w:lvl>
  </w:abstractNum>
  <w:abstractNum w:abstractNumId="10" w15:restartNumberingAfterBreak="0">
    <w:nsid w:val="0EF03D22"/>
    <w:multiLevelType w:val="hybridMultilevel"/>
    <w:tmpl w:val="8E189650"/>
    <w:lvl w:ilvl="0" w:tplc="0B121B82">
      <w:start w:val="1"/>
      <w:numFmt w:val="bullet"/>
      <w:lvlText w:val=""/>
      <w:lvlJc w:val="left"/>
      <w:pPr>
        <w:ind w:left="720" w:hanging="360"/>
      </w:pPr>
      <w:rPr>
        <w:rFonts w:ascii="Symbol" w:hAnsi="Symbol" w:cs="Symbol" w:hint="default"/>
        <w:sz w:val="18"/>
        <w:szCs w:val="18"/>
      </w:rPr>
    </w:lvl>
    <w:lvl w:ilvl="1" w:tplc="CACEEE30">
      <w:start w:val="1"/>
      <w:numFmt w:val="bullet"/>
      <w:lvlText w:val="o"/>
      <w:lvlJc w:val="left"/>
      <w:pPr>
        <w:ind w:left="1440" w:hanging="360"/>
      </w:pPr>
      <w:rPr>
        <w:rFonts w:ascii="Courier New" w:hAnsi="Courier New" w:cs="Courier New" w:hint="default"/>
      </w:rPr>
    </w:lvl>
    <w:lvl w:ilvl="2" w:tplc="3524F32A">
      <w:start w:val="1"/>
      <w:numFmt w:val="bullet"/>
      <w:lvlText w:val=""/>
      <w:lvlJc w:val="left"/>
      <w:pPr>
        <w:ind w:left="2160" w:hanging="360"/>
      </w:pPr>
      <w:rPr>
        <w:rFonts w:ascii="Wingdings" w:hAnsi="Wingdings" w:cs="Wingdings" w:hint="default"/>
      </w:rPr>
    </w:lvl>
    <w:lvl w:ilvl="3" w:tplc="32A2C156">
      <w:start w:val="1"/>
      <w:numFmt w:val="bullet"/>
      <w:lvlText w:val=""/>
      <w:lvlJc w:val="left"/>
      <w:pPr>
        <w:ind w:left="2880" w:hanging="360"/>
      </w:pPr>
      <w:rPr>
        <w:rFonts w:ascii="Symbol" w:hAnsi="Symbol" w:cs="Symbol" w:hint="default"/>
      </w:rPr>
    </w:lvl>
    <w:lvl w:ilvl="4" w:tplc="7DBC0A5C">
      <w:start w:val="1"/>
      <w:numFmt w:val="bullet"/>
      <w:lvlText w:val="o"/>
      <w:lvlJc w:val="left"/>
      <w:pPr>
        <w:ind w:left="3600" w:hanging="360"/>
      </w:pPr>
      <w:rPr>
        <w:rFonts w:ascii="Courier New" w:hAnsi="Courier New" w:cs="Courier New" w:hint="default"/>
      </w:rPr>
    </w:lvl>
    <w:lvl w:ilvl="5" w:tplc="AF0CCFF0">
      <w:start w:val="1"/>
      <w:numFmt w:val="bullet"/>
      <w:lvlText w:val=""/>
      <w:lvlJc w:val="left"/>
      <w:pPr>
        <w:ind w:left="4320" w:hanging="360"/>
      </w:pPr>
      <w:rPr>
        <w:rFonts w:ascii="Wingdings" w:hAnsi="Wingdings" w:cs="Wingdings" w:hint="default"/>
      </w:rPr>
    </w:lvl>
    <w:lvl w:ilvl="6" w:tplc="D166B85C">
      <w:start w:val="1"/>
      <w:numFmt w:val="bullet"/>
      <w:lvlText w:val=""/>
      <w:lvlJc w:val="left"/>
      <w:pPr>
        <w:ind w:left="5040" w:hanging="360"/>
      </w:pPr>
      <w:rPr>
        <w:rFonts w:ascii="Symbol" w:hAnsi="Symbol" w:cs="Symbol" w:hint="default"/>
      </w:rPr>
    </w:lvl>
    <w:lvl w:ilvl="7" w:tplc="4F74AF7A">
      <w:start w:val="1"/>
      <w:numFmt w:val="bullet"/>
      <w:lvlText w:val="o"/>
      <w:lvlJc w:val="left"/>
      <w:pPr>
        <w:ind w:left="5760" w:hanging="360"/>
      </w:pPr>
      <w:rPr>
        <w:rFonts w:ascii="Courier New" w:hAnsi="Courier New" w:cs="Courier New" w:hint="default"/>
      </w:rPr>
    </w:lvl>
    <w:lvl w:ilvl="8" w:tplc="5C84AF60">
      <w:start w:val="1"/>
      <w:numFmt w:val="bullet"/>
      <w:lvlText w:val=""/>
      <w:lvlJc w:val="left"/>
      <w:pPr>
        <w:ind w:left="6480" w:hanging="360"/>
      </w:pPr>
      <w:rPr>
        <w:rFonts w:ascii="Wingdings" w:hAnsi="Wingdings" w:cs="Wingdings" w:hint="default"/>
      </w:rPr>
    </w:lvl>
  </w:abstractNum>
  <w:abstractNum w:abstractNumId="11" w15:restartNumberingAfterBreak="0">
    <w:nsid w:val="0F7D709D"/>
    <w:multiLevelType w:val="multilevel"/>
    <w:tmpl w:val="3076A5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F863E9A"/>
    <w:multiLevelType w:val="hybridMultilevel"/>
    <w:tmpl w:val="D1044560"/>
    <w:lvl w:ilvl="0" w:tplc="F398D24C">
      <w:start w:val="1"/>
      <w:numFmt w:val="bullet"/>
      <w:lvlText w:val=""/>
      <w:lvlJc w:val="left"/>
      <w:pPr>
        <w:ind w:left="720" w:hanging="360"/>
      </w:pPr>
      <w:rPr>
        <w:rFonts w:ascii="Symbol" w:hAnsi="Symbol" w:cs="Symbol" w:hint="default"/>
        <w:sz w:val="24"/>
        <w:szCs w:val="24"/>
      </w:rPr>
    </w:lvl>
    <w:lvl w:ilvl="1" w:tplc="42D8D83A">
      <w:start w:val="1"/>
      <w:numFmt w:val="bullet"/>
      <w:lvlText w:val="o"/>
      <w:lvlJc w:val="left"/>
      <w:pPr>
        <w:ind w:left="1440" w:hanging="360"/>
      </w:pPr>
      <w:rPr>
        <w:rFonts w:ascii="Courier New" w:hAnsi="Courier New" w:cs="Courier New" w:hint="default"/>
      </w:rPr>
    </w:lvl>
    <w:lvl w:ilvl="2" w:tplc="ACB8A966">
      <w:start w:val="1"/>
      <w:numFmt w:val="bullet"/>
      <w:lvlText w:val=""/>
      <w:lvlJc w:val="left"/>
      <w:pPr>
        <w:ind w:left="2160" w:hanging="360"/>
      </w:pPr>
      <w:rPr>
        <w:rFonts w:ascii="Wingdings" w:hAnsi="Wingdings" w:cs="Wingdings" w:hint="default"/>
      </w:rPr>
    </w:lvl>
    <w:lvl w:ilvl="3" w:tplc="4D8C81BC">
      <w:start w:val="1"/>
      <w:numFmt w:val="bullet"/>
      <w:lvlText w:val=""/>
      <w:lvlJc w:val="left"/>
      <w:pPr>
        <w:ind w:left="2880" w:hanging="360"/>
      </w:pPr>
      <w:rPr>
        <w:rFonts w:ascii="Symbol" w:hAnsi="Symbol" w:cs="Symbol" w:hint="default"/>
      </w:rPr>
    </w:lvl>
    <w:lvl w:ilvl="4" w:tplc="A5ECE4A8">
      <w:start w:val="1"/>
      <w:numFmt w:val="bullet"/>
      <w:lvlText w:val="o"/>
      <w:lvlJc w:val="left"/>
      <w:pPr>
        <w:ind w:left="3600" w:hanging="360"/>
      </w:pPr>
      <w:rPr>
        <w:rFonts w:ascii="Courier New" w:hAnsi="Courier New" w:cs="Courier New" w:hint="default"/>
      </w:rPr>
    </w:lvl>
    <w:lvl w:ilvl="5" w:tplc="9E5E0EEC">
      <w:start w:val="1"/>
      <w:numFmt w:val="bullet"/>
      <w:lvlText w:val=""/>
      <w:lvlJc w:val="left"/>
      <w:pPr>
        <w:ind w:left="4320" w:hanging="360"/>
      </w:pPr>
      <w:rPr>
        <w:rFonts w:ascii="Wingdings" w:hAnsi="Wingdings" w:cs="Wingdings" w:hint="default"/>
      </w:rPr>
    </w:lvl>
    <w:lvl w:ilvl="6" w:tplc="B19431EA">
      <w:start w:val="1"/>
      <w:numFmt w:val="bullet"/>
      <w:lvlText w:val=""/>
      <w:lvlJc w:val="left"/>
      <w:pPr>
        <w:ind w:left="5040" w:hanging="360"/>
      </w:pPr>
      <w:rPr>
        <w:rFonts w:ascii="Symbol" w:hAnsi="Symbol" w:cs="Symbol" w:hint="default"/>
      </w:rPr>
    </w:lvl>
    <w:lvl w:ilvl="7" w:tplc="571E9258">
      <w:start w:val="1"/>
      <w:numFmt w:val="bullet"/>
      <w:lvlText w:val="o"/>
      <w:lvlJc w:val="left"/>
      <w:pPr>
        <w:ind w:left="5760" w:hanging="360"/>
      </w:pPr>
      <w:rPr>
        <w:rFonts w:ascii="Courier New" w:hAnsi="Courier New" w:cs="Courier New" w:hint="default"/>
      </w:rPr>
    </w:lvl>
    <w:lvl w:ilvl="8" w:tplc="A0AC5F1E">
      <w:start w:val="1"/>
      <w:numFmt w:val="bullet"/>
      <w:lvlText w:val=""/>
      <w:lvlJc w:val="left"/>
      <w:pPr>
        <w:ind w:left="6480" w:hanging="360"/>
      </w:pPr>
      <w:rPr>
        <w:rFonts w:ascii="Wingdings" w:hAnsi="Wingdings" w:cs="Wingdings" w:hint="default"/>
      </w:rPr>
    </w:lvl>
  </w:abstractNum>
  <w:abstractNum w:abstractNumId="13" w15:restartNumberingAfterBreak="0">
    <w:nsid w:val="0FF55B5C"/>
    <w:multiLevelType w:val="hybridMultilevel"/>
    <w:tmpl w:val="D50250AA"/>
    <w:lvl w:ilvl="0" w:tplc="BC5217A6">
      <w:start w:val="1"/>
      <w:numFmt w:val="decimal"/>
      <w:lvlText w:val="%1."/>
      <w:lvlJc w:val="right"/>
      <w:pPr>
        <w:ind w:left="4973" w:hanging="360"/>
      </w:pPr>
      <w:rPr>
        <w:rFonts w:hint="default"/>
      </w:rPr>
    </w:lvl>
    <w:lvl w:ilvl="1" w:tplc="04240019" w:tentative="1">
      <w:start w:val="1"/>
      <w:numFmt w:val="lowerLetter"/>
      <w:lvlText w:val="%2."/>
      <w:lvlJc w:val="left"/>
      <w:pPr>
        <w:ind w:left="5693" w:hanging="360"/>
      </w:pPr>
    </w:lvl>
    <w:lvl w:ilvl="2" w:tplc="0424001B" w:tentative="1">
      <w:start w:val="1"/>
      <w:numFmt w:val="lowerRoman"/>
      <w:lvlText w:val="%3."/>
      <w:lvlJc w:val="right"/>
      <w:pPr>
        <w:ind w:left="6413" w:hanging="180"/>
      </w:pPr>
    </w:lvl>
    <w:lvl w:ilvl="3" w:tplc="0424000F" w:tentative="1">
      <w:start w:val="1"/>
      <w:numFmt w:val="decimal"/>
      <w:lvlText w:val="%4."/>
      <w:lvlJc w:val="left"/>
      <w:pPr>
        <w:ind w:left="7133" w:hanging="360"/>
      </w:pPr>
    </w:lvl>
    <w:lvl w:ilvl="4" w:tplc="04240019" w:tentative="1">
      <w:start w:val="1"/>
      <w:numFmt w:val="lowerLetter"/>
      <w:lvlText w:val="%5."/>
      <w:lvlJc w:val="left"/>
      <w:pPr>
        <w:ind w:left="7853" w:hanging="360"/>
      </w:pPr>
    </w:lvl>
    <w:lvl w:ilvl="5" w:tplc="0424001B" w:tentative="1">
      <w:start w:val="1"/>
      <w:numFmt w:val="lowerRoman"/>
      <w:lvlText w:val="%6."/>
      <w:lvlJc w:val="right"/>
      <w:pPr>
        <w:ind w:left="8573" w:hanging="180"/>
      </w:pPr>
    </w:lvl>
    <w:lvl w:ilvl="6" w:tplc="0424000F" w:tentative="1">
      <w:start w:val="1"/>
      <w:numFmt w:val="decimal"/>
      <w:lvlText w:val="%7."/>
      <w:lvlJc w:val="left"/>
      <w:pPr>
        <w:ind w:left="9293" w:hanging="360"/>
      </w:pPr>
    </w:lvl>
    <w:lvl w:ilvl="7" w:tplc="04240019" w:tentative="1">
      <w:start w:val="1"/>
      <w:numFmt w:val="lowerLetter"/>
      <w:lvlText w:val="%8."/>
      <w:lvlJc w:val="left"/>
      <w:pPr>
        <w:ind w:left="10013" w:hanging="360"/>
      </w:pPr>
    </w:lvl>
    <w:lvl w:ilvl="8" w:tplc="0424001B" w:tentative="1">
      <w:start w:val="1"/>
      <w:numFmt w:val="lowerRoman"/>
      <w:lvlText w:val="%9."/>
      <w:lvlJc w:val="right"/>
      <w:pPr>
        <w:ind w:left="10733" w:hanging="180"/>
      </w:pPr>
    </w:lvl>
  </w:abstractNum>
  <w:abstractNum w:abstractNumId="14" w15:restartNumberingAfterBreak="0">
    <w:nsid w:val="10042300"/>
    <w:multiLevelType w:val="hybridMultilevel"/>
    <w:tmpl w:val="DFEE6D60"/>
    <w:lvl w:ilvl="0" w:tplc="98D0DC38">
      <w:start w:val="1"/>
      <w:numFmt w:val="bullet"/>
      <w:lvlText w:val=""/>
      <w:lvlJc w:val="left"/>
      <w:pPr>
        <w:ind w:left="720" w:hanging="360"/>
      </w:pPr>
      <w:rPr>
        <w:rFonts w:ascii="Symbol" w:hAnsi="Symbol" w:cs="Symbol" w:hint="default"/>
        <w:sz w:val="18"/>
        <w:szCs w:val="18"/>
      </w:rPr>
    </w:lvl>
    <w:lvl w:ilvl="1" w:tplc="138C2FB6">
      <w:start w:val="1"/>
      <w:numFmt w:val="bullet"/>
      <w:lvlText w:val="o"/>
      <w:lvlJc w:val="left"/>
      <w:pPr>
        <w:ind w:left="1440" w:hanging="360"/>
      </w:pPr>
      <w:rPr>
        <w:rFonts w:ascii="Courier New" w:hAnsi="Courier New" w:cs="Courier New" w:hint="default"/>
      </w:rPr>
    </w:lvl>
    <w:lvl w:ilvl="2" w:tplc="BF5A4FAA">
      <w:start w:val="1"/>
      <w:numFmt w:val="bullet"/>
      <w:lvlText w:val=""/>
      <w:lvlJc w:val="left"/>
      <w:pPr>
        <w:ind w:left="2160" w:hanging="360"/>
      </w:pPr>
      <w:rPr>
        <w:rFonts w:ascii="Wingdings" w:hAnsi="Wingdings" w:cs="Wingdings" w:hint="default"/>
      </w:rPr>
    </w:lvl>
    <w:lvl w:ilvl="3" w:tplc="7C1808B0">
      <w:start w:val="1"/>
      <w:numFmt w:val="bullet"/>
      <w:lvlText w:val=""/>
      <w:lvlJc w:val="left"/>
      <w:pPr>
        <w:ind w:left="2880" w:hanging="360"/>
      </w:pPr>
      <w:rPr>
        <w:rFonts w:ascii="Symbol" w:hAnsi="Symbol" w:cs="Symbol" w:hint="default"/>
      </w:rPr>
    </w:lvl>
    <w:lvl w:ilvl="4" w:tplc="908A646C">
      <w:start w:val="1"/>
      <w:numFmt w:val="bullet"/>
      <w:lvlText w:val="o"/>
      <w:lvlJc w:val="left"/>
      <w:pPr>
        <w:ind w:left="3600" w:hanging="360"/>
      </w:pPr>
      <w:rPr>
        <w:rFonts w:ascii="Courier New" w:hAnsi="Courier New" w:cs="Courier New" w:hint="default"/>
      </w:rPr>
    </w:lvl>
    <w:lvl w:ilvl="5" w:tplc="F2A0AAD4">
      <w:start w:val="1"/>
      <w:numFmt w:val="bullet"/>
      <w:lvlText w:val=""/>
      <w:lvlJc w:val="left"/>
      <w:pPr>
        <w:ind w:left="4320" w:hanging="360"/>
      </w:pPr>
      <w:rPr>
        <w:rFonts w:ascii="Wingdings" w:hAnsi="Wingdings" w:cs="Wingdings" w:hint="default"/>
      </w:rPr>
    </w:lvl>
    <w:lvl w:ilvl="6" w:tplc="F7840D9A">
      <w:start w:val="1"/>
      <w:numFmt w:val="bullet"/>
      <w:lvlText w:val=""/>
      <w:lvlJc w:val="left"/>
      <w:pPr>
        <w:ind w:left="5040" w:hanging="360"/>
      </w:pPr>
      <w:rPr>
        <w:rFonts w:ascii="Symbol" w:hAnsi="Symbol" w:cs="Symbol" w:hint="default"/>
      </w:rPr>
    </w:lvl>
    <w:lvl w:ilvl="7" w:tplc="349839B0">
      <w:start w:val="1"/>
      <w:numFmt w:val="bullet"/>
      <w:lvlText w:val="o"/>
      <w:lvlJc w:val="left"/>
      <w:pPr>
        <w:ind w:left="5760" w:hanging="360"/>
      </w:pPr>
      <w:rPr>
        <w:rFonts w:ascii="Courier New" w:hAnsi="Courier New" w:cs="Courier New" w:hint="default"/>
      </w:rPr>
    </w:lvl>
    <w:lvl w:ilvl="8" w:tplc="8D36FB08">
      <w:start w:val="1"/>
      <w:numFmt w:val="bullet"/>
      <w:lvlText w:val=""/>
      <w:lvlJc w:val="left"/>
      <w:pPr>
        <w:ind w:left="6480" w:hanging="360"/>
      </w:pPr>
      <w:rPr>
        <w:rFonts w:ascii="Wingdings" w:hAnsi="Wingdings" w:cs="Wingdings" w:hint="default"/>
      </w:rPr>
    </w:lvl>
  </w:abstractNum>
  <w:abstractNum w:abstractNumId="15" w15:restartNumberingAfterBreak="0">
    <w:nsid w:val="10F65631"/>
    <w:multiLevelType w:val="hybridMultilevel"/>
    <w:tmpl w:val="D0E68A84"/>
    <w:lvl w:ilvl="0" w:tplc="799E1282">
      <w:start w:val="1"/>
      <w:numFmt w:val="bullet"/>
      <w:lvlText w:val=""/>
      <w:lvlJc w:val="left"/>
      <w:pPr>
        <w:ind w:left="720" w:hanging="360"/>
      </w:pPr>
      <w:rPr>
        <w:rFonts w:ascii="Symbol" w:hAnsi="Symbol" w:cs="Symbol" w:hint="default"/>
        <w:sz w:val="18"/>
        <w:szCs w:val="18"/>
      </w:rPr>
    </w:lvl>
    <w:lvl w:ilvl="1" w:tplc="6B16C2C4">
      <w:start w:val="1"/>
      <w:numFmt w:val="bullet"/>
      <w:lvlText w:val="o"/>
      <w:lvlJc w:val="left"/>
      <w:pPr>
        <w:ind w:left="1440" w:hanging="360"/>
      </w:pPr>
      <w:rPr>
        <w:rFonts w:ascii="Courier New" w:hAnsi="Courier New" w:cs="Courier New" w:hint="default"/>
      </w:rPr>
    </w:lvl>
    <w:lvl w:ilvl="2" w:tplc="719857AC">
      <w:start w:val="1"/>
      <w:numFmt w:val="bullet"/>
      <w:lvlText w:val=""/>
      <w:lvlJc w:val="left"/>
      <w:pPr>
        <w:ind w:left="2160" w:hanging="360"/>
      </w:pPr>
      <w:rPr>
        <w:rFonts w:ascii="Wingdings" w:hAnsi="Wingdings" w:cs="Wingdings" w:hint="default"/>
      </w:rPr>
    </w:lvl>
    <w:lvl w:ilvl="3" w:tplc="D12C06DC">
      <w:start w:val="1"/>
      <w:numFmt w:val="bullet"/>
      <w:lvlText w:val=""/>
      <w:lvlJc w:val="left"/>
      <w:pPr>
        <w:ind w:left="2880" w:hanging="360"/>
      </w:pPr>
      <w:rPr>
        <w:rFonts w:ascii="Symbol" w:hAnsi="Symbol" w:cs="Symbol" w:hint="default"/>
      </w:rPr>
    </w:lvl>
    <w:lvl w:ilvl="4" w:tplc="A692B268">
      <w:start w:val="1"/>
      <w:numFmt w:val="bullet"/>
      <w:lvlText w:val="o"/>
      <w:lvlJc w:val="left"/>
      <w:pPr>
        <w:ind w:left="3600" w:hanging="360"/>
      </w:pPr>
      <w:rPr>
        <w:rFonts w:ascii="Courier New" w:hAnsi="Courier New" w:cs="Courier New" w:hint="default"/>
      </w:rPr>
    </w:lvl>
    <w:lvl w:ilvl="5" w:tplc="ECF86FD4">
      <w:start w:val="1"/>
      <w:numFmt w:val="bullet"/>
      <w:lvlText w:val=""/>
      <w:lvlJc w:val="left"/>
      <w:pPr>
        <w:ind w:left="4320" w:hanging="360"/>
      </w:pPr>
      <w:rPr>
        <w:rFonts w:ascii="Wingdings" w:hAnsi="Wingdings" w:cs="Wingdings" w:hint="default"/>
      </w:rPr>
    </w:lvl>
    <w:lvl w:ilvl="6" w:tplc="AEC2FDDC">
      <w:start w:val="1"/>
      <w:numFmt w:val="bullet"/>
      <w:lvlText w:val=""/>
      <w:lvlJc w:val="left"/>
      <w:pPr>
        <w:ind w:left="5040" w:hanging="360"/>
      </w:pPr>
      <w:rPr>
        <w:rFonts w:ascii="Symbol" w:hAnsi="Symbol" w:cs="Symbol" w:hint="default"/>
      </w:rPr>
    </w:lvl>
    <w:lvl w:ilvl="7" w:tplc="987AFC3A">
      <w:start w:val="1"/>
      <w:numFmt w:val="bullet"/>
      <w:lvlText w:val="o"/>
      <w:lvlJc w:val="left"/>
      <w:pPr>
        <w:ind w:left="5760" w:hanging="360"/>
      </w:pPr>
      <w:rPr>
        <w:rFonts w:ascii="Courier New" w:hAnsi="Courier New" w:cs="Courier New" w:hint="default"/>
      </w:rPr>
    </w:lvl>
    <w:lvl w:ilvl="8" w:tplc="EA1CB0C8">
      <w:start w:val="1"/>
      <w:numFmt w:val="bullet"/>
      <w:lvlText w:val=""/>
      <w:lvlJc w:val="left"/>
      <w:pPr>
        <w:ind w:left="6480" w:hanging="360"/>
      </w:pPr>
      <w:rPr>
        <w:rFonts w:ascii="Wingdings" w:hAnsi="Wingdings" w:cs="Wingdings" w:hint="default"/>
      </w:rPr>
    </w:lvl>
  </w:abstractNum>
  <w:abstractNum w:abstractNumId="16" w15:restartNumberingAfterBreak="0">
    <w:nsid w:val="11FA465E"/>
    <w:multiLevelType w:val="hybridMultilevel"/>
    <w:tmpl w:val="39B09ADA"/>
    <w:lvl w:ilvl="0" w:tplc="44AE1924">
      <w:start w:val="1"/>
      <w:numFmt w:val="bullet"/>
      <w:lvlText w:val=""/>
      <w:lvlJc w:val="left"/>
      <w:pPr>
        <w:ind w:left="360" w:hanging="360"/>
      </w:pPr>
      <w:rPr>
        <w:rFonts w:ascii="Symbol" w:hAnsi="Symbol" w:cs="Symbol" w:hint="default"/>
        <w:sz w:val="18"/>
        <w:szCs w:val="18"/>
      </w:rPr>
    </w:lvl>
    <w:lvl w:ilvl="1" w:tplc="F0D48DF0">
      <w:start w:val="1"/>
      <w:numFmt w:val="bullet"/>
      <w:lvlText w:val="o"/>
      <w:lvlJc w:val="left"/>
      <w:pPr>
        <w:ind w:left="1080" w:hanging="360"/>
      </w:pPr>
      <w:rPr>
        <w:rFonts w:ascii="Courier New" w:hAnsi="Courier New" w:cs="Courier New" w:hint="default"/>
      </w:rPr>
    </w:lvl>
    <w:lvl w:ilvl="2" w:tplc="B530A324">
      <w:start w:val="1"/>
      <w:numFmt w:val="bullet"/>
      <w:lvlText w:val=""/>
      <w:lvlJc w:val="left"/>
      <w:pPr>
        <w:ind w:left="1800" w:hanging="360"/>
      </w:pPr>
      <w:rPr>
        <w:rFonts w:ascii="Wingdings" w:hAnsi="Wingdings" w:cs="Wingdings" w:hint="default"/>
      </w:rPr>
    </w:lvl>
    <w:lvl w:ilvl="3" w:tplc="210E6C54">
      <w:start w:val="1"/>
      <w:numFmt w:val="bullet"/>
      <w:lvlText w:val=""/>
      <w:lvlJc w:val="left"/>
      <w:pPr>
        <w:ind w:left="2520" w:hanging="360"/>
      </w:pPr>
      <w:rPr>
        <w:rFonts w:ascii="Symbol" w:hAnsi="Symbol" w:cs="Symbol" w:hint="default"/>
      </w:rPr>
    </w:lvl>
    <w:lvl w:ilvl="4" w:tplc="54A6C346">
      <w:start w:val="1"/>
      <w:numFmt w:val="bullet"/>
      <w:lvlText w:val="o"/>
      <w:lvlJc w:val="left"/>
      <w:pPr>
        <w:ind w:left="3240" w:hanging="360"/>
      </w:pPr>
      <w:rPr>
        <w:rFonts w:ascii="Courier New" w:hAnsi="Courier New" w:cs="Courier New" w:hint="default"/>
      </w:rPr>
    </w:lvl>
    <w:lvl w:ilvl="5" w:tplc="C870266C">
      <w:start w:val="1"/>
      <w:numFmt w:val="bullet"/>
      <w:lvlText w:val=""/>
      <w:lvlJc w:val="left"/>
      <w:pPr>
        <w:ind w:left="3960" w:hanging="360"/>
      </w:pPr>
      <w:rPr>
        <w:rFonts w:ascii="Wingdings" w:hAnsi="Wingdings" w:cs="Wingdings" w:hint="default"/>
      </w:rPr>
    </w:lvl>
    <w:lvl w:ilvl="6" w:tplc="430C8392">
      <w:start w:val="1"/>
      <w:numFmt w:val="bullet"/>
      <w:lvlText w:val=""/>
      <w:lvlJc w:val="left"/>
      <w:pPr>
        <w:ind w:left="4680" w:hanging="360"/>
      </w:pPr>
      <w:rPr>
        <w:rFonts w:ascii="Symbol" w:hAnsi="Symbol" w:cs="Symbol" w:hint="default"/>
      </w:rPr>
    </w:lvl>
    <w:lvl w:ilvl="7" w:tplc="E2FEA808">
      <w:start w:val="1"/>
      <w:numFmt w:val="bullet"/>
      <w:lvlText w:val="o"/>
      <w:lvlJc w:val="left"/>
      <w:pPr>
        <w:ind w:left="5400" w:hanging="360"/>
      </w:pPr>
      <w:rPr>
        <w:rFonts w:ascii="Courier New" w:hAnsi="Courier New" w:cs="Courier New" w:hint="default"/>
      </w:rPr>
    </w:lvl>
    <w:lvl w:ilvl="8" w:tplc="DBD410D0">
      <w:start w:val="1"/>
      <w:numFmt w:val="bullet"/>
      <w:lvlText w:val=""/>
      <w:lvlJc w:val="left"/>
      <w:pPr>
        <w:ind w:left="6120" w:hanging="360"/>
      </w:pPr>
      <w:rPr>
        <w:rFonts w:ascii="Wingdings" w:hAnsi="Wingdings" w:cs="Wingdings" w:hint="default"/>
      </w:rPr>
    </w:lvl>
  </w:abstractNum>
  <w:abstractNum w:abstractNumId="17" w15:restartNumberingAfterBreak="0">
    <w:nsid w:val="122C5952"/>
    <w:multiLevelType w:val="hybridMultilevel"/>
    <w:tmpl w:val="EFFA1080"/>
    <w:lvl w:ilvl="0" w:tplc="9F7E4D5E">
      <w:start w:val="1"/>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19" w15:restartNumberingAfterBreak="0">
    <w:nsid w:val="12C30121"/>
    <w:multiLevelType w:val="hybridMultilevel"/>
    <w:tmpl w:val="D708E1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3624D29"/>
    <w:multiLevelType w:val="hybridMultilevel"/>
    <w:tmpl w:val="51BE53BA"/>
    <w:lvl w:ilvl="0" w:tplc="04240001">
      <w:start w:val="1"/>
      <w:numFmt w:val="bullet"/>
      <w:lvlText w:val=""/>
      <w:lvlJc w:val="left"/>
      <w:pPr>
        <w:ind w:left="720" w:hanging="360"/>
      </w:pPr>
      <w:rPr>
        <w:rFonts w:ascii="Symbol" w:hAnsi="Symbol" w:hint="default"/>
      </w:rPr>
    </w:lvl>
    <w:lvl w:ilvl="1" w:tplc="5AF6F728">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3F422C2"/>
    <w:multiLevelType w:val="hybridMultilevel"/>
    <w:tmpl w:val="80BAC0B8"/>
    <w:lvl w:ilvl="0" w:tplc="D99246FE">
      <w:start w:val="1"/>
      <w:numFmt w:val="bullet"/>
      <w:lvlText w:val=""/>
      <w:lvlJc w:val="left"/>
      <w:pPr>
        <w:ind w:left="720" w:hanging="360"/>
      </w:pPr>
      <w:rPr>
        <w:rFonts w:ascii="Symbol" w:hAnsi="Symbol" w:cs="Symbol" w:hint="default"/>
        <w:sz w:val="18"/>
        <w:szCs w:val="18"/>
      </w:rPr>
    </w:lvl>
    <w:lvl w:ilvl="1" w:tplc="F3EC4ABE">
      <w:start w:val="1"/>
      <w:numFmt w:val="bullet"/>
      <w:lvlText w:val="o"/>
      <w:lvlJc w:val="left"/>
      <w:pPr>
        <w:ind w:left="1440" w:hanging="360"/>
      </w:pPr>
      <w:rPr>
        <w:rFonts w:ascii="Courier New" w:hAnsi="Courier New" w:cs="Courier New" w:hint="default"/>
      </w:rPr>
    </w:lvl>
    <w:lvl w:ilvl="2" w:tplc="D24A12EC">
      <w:start w:val="1"/>
      <w:numFmt w:val="bullet"/>
      <w:lvlText w:val=""/>
      <w:lvlJc w:val="left"/>
      <w:pPr>
        <w:ind w:left="2160" w:hanging="360"/>
      </w:pPr>
      <w:rPr>
        <w:rFonts w:ascii="Wingdings" w:hAnsi="Wingdings" w:cs="Wingdings" w:hint="default"/>
      </w:rPr>
    </w:lvl>
    <w:lvl w:ilvl="3" w:tplc="5B0A1E98">
      <w:start w:val="1"/>
      <w:numFmt w:val="bullet"/>
      <w:lvlText w:val=""/>
      <w:lvlJc w:val="left"/>
      <w:pPr>
        <w:ind w:left="2880" w:hanging="360"/>
      </w:pPr>
      <w:rPr>
        <w:rFonts w:ascii="Symbol" w:hAnsi="Symbol" w:cs="Symbol" w:hint="default"/>
      </w:rPr>
    </w:lvl>
    <w:lvl w:ilvl="4" w:tplc="018EFA1A">
      <w:start w:val="1"/>
      <w:numFmt w:val="bullet"/>
      <w:lvlText w:val="o"/>
      <w:lvlJc w:val="left"/>
      <w:pPr>
        <w:ind w:left="3600" w:hanging="360"/>
      </w:pPr>
      <w:rPr>
        <w:rFonts w:ascii="Courier New" w:hAnsi="Courier New" w:cs="Courier New" w:hint="default"/>
      </w:rPr>
    </w:lvl>
    <w:lvl w:ilvl="5" w:tplc="519AF156">
      <w:start w:val="1"/>
      <w:numFmt w:val="bullet"/>
      <w:lvlText w:val=""/>
      <w:lvlJc w:val="left"/>
      <w:pPr>
        <w:ind w:left="4320" w:hanging="360"/>
      </w:pPr>
      <w:rPr>
        <w:rFonts w:ascii="Wingdings" w:hAnsi="Wingdings" w:cs="Wingdings" w:hint="default"/>
      </w:rPr>
    </w:lvl>
    <w:lvl w:ilvl="6" w:tplc="08260A56">
      <w:start w:val="1"/>
      <w:numFmt w:val="bullet"/>
      <w:lvlText w:val=""/>
      <w:lvlJc w:val="left"/>
      <w:pPr>
        <w:ind w:left="5040" w:hanging="360"/>
      </w:pPr>
      <w:rPr>
        <w:rFonts w:ascii="Symbol" w:hAnsi="Symbol" w:cs="Symbol" w:hint="default"/>
      </w:rPr>
    </w:lvl>
    <w:lvl w:ilvl="7" w:tplc="C9D0B89E">
      <w:start w:val="1"/>
      <w:numFmt w:val="bullet"/>
      <w:lvlText w:val="o"/>
      <w:lvlJc w:val="left"/>
      <w:pPr>
        <w:ind w:left="5760" w:hanging="360"/>
      </w:pPr>
      <w:rPr>
        <w:rFonts w:ascii="Courier New" w:hAnsi="Courier New" w:cs="Courier New" w:hint="default"/>
      </w:rPr>
    </w:lvl>
    <w:lvl w:ilvl="8" w:tplc="232245F2">
      <w:start w:val="1"/>
      <w:numFmt w:val="bullet"/>
      <w:lvlText w:val=""/>
      <w:lvlJc w:val="left"/>
      <w:pPr>
        <w:ind w:left="6480" w:hanging="360"/>
      </w:pPr>
      <w:rPr>
        <w:rFonts w:ascii="Wingdings" w:hAnsi="Wingdings" w:cs="Wingdings" w:hint="default"/>
      </w:rPr>
    </w:lvl>
  </w:abstractNum>
  <w:abstractNum w:abstractNumId="22" w15:restartNumberingAfterBreak="0">
    <w:nsid w:val="16526C0D"/>
    <w:multiLevelType w:val="hybridMultilevel"/>
    <w:tmpl w:val="867A73B2"/>
    <w:lvl w:ilvl="0" w:tplc="F99EDB04">
      <w:start w:val="1"/>
      <w:numFmt w:val="decimal"/>
      <w:lvlText w:val="%1."/>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17D61B83"/>
    <w:multiLevelType w:val="hybridMultilevel"/>
    <w:tmpl w:val="62D29BF2"/>
    <w:lvl w:ilvl="0" w:tplc="FF701DF6">
      <w:start w:val="1"/>
      <w:numFmt w:val="bullet"/>
      <w:lvlText w:val=""/>
      <w:lvlJc w:val="left"/>
      <w:pPr>
        <w:ind w:left="720" w:hanging="360"/>
      </w:pPr>
      <w:rPr>
        <w:rFonts w:ascii="Symbol" w:hAnsi="Symbol" w:cs="Symbol" w:hint="default"/>
        <w:sz w:val="18"/>
        <w:szCs w:val="18"/>
      </w:rPr>
    </w:lvl>
    <w:lvl w:ilvl="1" w:tplc="E25C9210">
      <w:start w:val="1"/>
      <w:numFmt w:val="bullet"/>
      <w:lvlText w:val="o"/>
      <w:lvlJc w:val="left"/>
      <w:pPr>
        <w:ind w:left="1440" w:hanging="360"/>
      </w:pPr>
      <w:rPr>
        <w:rFonts w:ascii="Courier New" w:hAnsi="Courier New" w:cs="Courier New" w:hint="default"/>
      </w:rPr>
    </w:lvl>
    <w:lvl w:ilvl="2" w:tplc="FDE87364">
      <w:start w:val="1"/>
      <w:numFmt w:val="bullet"/>
      <w:lvlText w:val=""/>
      <w:lvlJc w:val="left"/>
      <w:pPr>
        <w:ind w:left="2160" w:hanging="360"/>
      </w:pPr>
      <w:rPr>
        <w:rFonts w:ascii="Wingdings" w:hAnsi="Wingdings" w:cs="Wingdings" w:hint="default"/>
      </w:rPr>
    </w:lvl>
    <w:lvl w:ilvl="3" w:tplc="453A329A">
      <w:start w:val="1"/>
      <w:numFmt w:val="bullet"/>
      <w:lvlText w:val=""/>
      <w:lvlJc w:val="left"/>
      <w:pPr>
        <w:ind w:left="2880" w:hanging="360"/>
      </w:pPr>
      <w:rPr>
        <w:rFonts w:ascii="Symbol" w:hAnsi="Symbol" w:cs="Symbol" w:hint="default"/>
      </w:rPr>
    </w:lvl>
    <w:lvl w:ilvl="4" w:tplc="A91E7FA4">
      <w:start w:val="1"/>
      <w:numFmt w:val="bullet"/>
      <w:lvlText w:val="o"/>
      <w:lvlJc w:val="left"/>
      <w:pPr>
        <w:ind w:left="3600" w:hanging="360"/>
      </w:pPr>
      <w:rPr>
        <w:rFonts w:ascii="Courier New" w:hAnsi="Courier New" w:cs="Courier New" w:hint="default"/>
      </w:rPr>
    </w:lvl>
    <w:lvl w:ilvl="5" w:tplc="57548582">
      <w:start w:val="1"/>
      <w:numFmt w:val="bullet"/>
      <w:lvlText w:val=""/>
      <w:lvlJc w:val="left"/>
      <w:pPr>
        <w:ind w:left="4320" w:hanging="360"/>
      </w:pPr>
      <w:rPr>
        <w:rFonts w:ascii="Wingdings" w:hAnsi="Wingdings" w:cs="Wingdings" w:hint="default"/>
      </w:rPr>
    </w:lvl>
    <w:lvl w:ilvl="6" w:tplc="45B6B87A">
      <w:start w:val="1"/>
      <w:numFmt w:val="bullet"/>
      <w:lvlText w:val=""/>
      <w:lvlJc w:val="left"/>
      <w:pPr>
        <w:ind w:left="5040" w:hanging="360"/>
      </w:pPr>
      <w:rPr>
        <w:rFonts w:ascii="Symbol" w:hAnsi="Symbol" w:cs="Symbol" w:hint="default"/>
      </w:rPr>
    </w:lvl>
    <w:lvl w:ilvl="7" w:tplc="B0F2E5EE">
      <w:start w:val="1"/>
      <w:numFmt w:val="bullet"/>
      <w:lvlText w:val="o"/>
      <w:lvlJc w:val="left"/>
      <w:pPr>
        <w:ind w:left="5760" w:hanging="360"/>
      </w:pPr>
      <w:rPr>
        <w:rFonts w:ascii="Courier New" w:hAnsi="Courier New" w:cs="Courier New" w:hint="default"/>
      </w:rPr>
    </w:lvl>
    <w:lvl w:ilvl="8" w:tplc="955201B8">
      <w:start w:val="1"/>
      <w:numFmt w:val="bullet"/>
      <w:lvlText w:val=""/>
      <w:lvlJc w:val="left"/>
      <w:pPr>
        <w:ind w:left="6480" w:hanging="360"/>
      </w:pPr>
      <w:rPr>
        <w:rFonts w:ascii="Wingdings" w:hAnsi="Wingdings" w:cs="Wingdings" w:hint="default"/>
      </w:rPr>
    </w:lvl>
  </w:abstractNum>
  <w:abstractNum w:abstractNumId="26" w15:restartNumberingAfterBreak="0">
    <w:nsid w:val="18506382"/>
    <w:multiLevelType w:val="hybridMultilevel"/>
    <w:tmpl w:val="808CEAA0"/>
    <w:lvl w:ilvl="0" w:tplc="847287C4">
      <w:start w:val="1"/>
      <w:numFmt w:val="bullet"/>
      <w:lvlText w:val=""/>
      <w:lvlJc w:val="left"/>
      <w:pPr>
        <w:ind w:left="720" w:hanging="360"/>
      </w:pPr>
      <w:rPr>
        <w:rFonts w:ascii="Symbol" w:hAnsi="Symbol" w:cs="Symbol" w:hint="default"/>
        <w:sz w:val="18"/>
        <w:szCs w:val="18"/>
      </w:rPr>
    </w:lvl>
    <w:lvl w:ilvl="1" w:tplc="EC145D0A">
      <w:start w:val="1"/>
      <w:numFmt w:val="bullet"/>
      <w:lvlText w:val="o"/>
      <w:lvlJc w:val="left"/>
      <w:pPr>
        <w:ind w:left="1440" w:hanging="360"/>
      </w:pPr>
      <w:rPr>
        <w:rFonts w:ascii="Courier New" w:hAnsi="Courier New" w:cs="Courier New" w:hint="default"/>
      </w:rPr>
    </w:lvl>
    <w:lvl w:ilvl="2" w:tplc="C2C8287A">
      <w:start w:val="1"/>
      <w:numFmt w:val="bullet"/>
      <w:lvlText w:val=""/>
      <w:lvlJc w:val="left"/>
      <w:pPr>
        <w:ind w:left="2160" w:hanging="360"/>
      </w:pPr>
      <w:rPr>
        <w:rFonts w:ascii="Wingdings" w:hAnsi="Wingdings" w:cs="Wingdings" w:hint="default"/>
      </w:rPr>
    </w:lvl>
    <w:lvl w:ilvl="3" w:tplc="588C549C">
      <w:start w:val="1"/>
      <w:numFmt w:val="bullet"/>
      <w:lvlText w:val=""/>
      <w:lvlJc w:val="left"/>
      <w:pPr>
        <w:ind w:left="2880" w:hanging="360"/>
      </w:pPr>
      <w:rPr>
        <w:rFonts w:ascii="Symbol" w:hAnsi="Symbol" w:cs="Symbol" w:hint="default"/>
      </w:rPr>
    </w:lvl>
    <w:lvl w:ilvl="4" w:tplc="3EB058F4">
      <w:start w:val="1"/>
      <w:numFmt w:val="bullet"/>
      <w:lvlText w:val="o"/>
      <w:lvlJc w:val="left"/>
      <w:pPr>
        <w:ind w:left="3600" w:hanging="360"/>
      </w:pPr>
      <w:rPr>
        <w:rFonts w:ascii="Courier New" w:hAnsi="Courier New" w:cs="Courier New" w:hint="default"/>
      </w:rPr>
    </w:lvl>
    <w:lvl w:ilvl="5" w:tplc="1284D622">
      <w:start w:val="1"/>
      <w:numFmt w:val="bullet"/>
      <w:lvlText w:val=""/>
      <w:lvlJc w:val="left"/>
      <w:pPr>
        <w:ind w:left="4320" w:hanging="360"/>
      </w:pPr>
      <w:rPr>
        <w:rFonts w:ascii="Wingdings" w:hAnsi="Wingdings" w:cs="Wingdings" w:hint="default"/>
      </w:rPr>
    </w:lvl>
    <w:lvl w:ilvl="6" w:tplc="59D49528">
      <w:start w:val="1"/>
      <w:numFmt w:val="bullet"/>
      <w:lvlText w:val=""/>
      <w:lvlJc w:val="left"/>
      <w:pPr>
        <w:ind w:left="5040" w:hanging="360"/>
      </w:pPr>
      <w:rPr>
        <w:rFonts w:ascii="Symbol" w:hAnsi="Symbol" w:cs="Symbol" w:hint="default"/>
      </w:rPr>
    </w:lvl>
    <w:lvl w:ilvl="7" w:tplc="CCB85CE0">
      <w:start w:val="1"/>
      <w:numFmt w:val="bullet"/>
      <w:lvlText w:val="o"/>
      <w:lvlJc w:val="left"/>
      <w:pPr>
        <w:ind w:left="5760" w:hanging="360"/>
      </w:pPr>
      <w:rPr>
        <w:rFonts w:ascii="Courier New" w:hAnsi="Courier New" w:cs="Courier New" w:hint="default"/>
      </w:rPr>
    </w:lvl>
    <w:lvl w:ilvl="8" w:tplc="557C000E">
      <w:start w:val="1"/>
      <w:numFmt w:val="bullet"/>
      <w:lvlText w:val=""/>
      <w:lvlJc w:val="left"/>
      <w:pPr>
        <w:ind w:left="6480" w:hanging="360"/>
      </w:pPr>
      <w:rPr>
        <w:rFonts w:ascii="Wingdings" w:hAnsi="Wingdings" w:cs="Wingdings" w:hint="default"/>
      </w:rPr>
    </w:lvl>
  </w:abstractNum>
  <w:abstractNum w:abstractNumId="27" w15:restartNumberingAfterBreak="0">
    <w:nsid w:val="1EB658FD"/>
    <w:multiLevelType w:val="hybridMultilevel"/>
    <w:tmpl w:val="5670664A"/>
    <w:lvl w:ilvl="0" w:tplc="04240001">
      <w:start w:val="1"/>
      <w:numFmt w:val="bullet"/>
      <w:lvlText w:val=""/>
      <w:lvlJc w:val="left"/>
      <w:pPr>
        <w:ind w:left="578"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28"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cs="Times New Roman" w:hint="default"/>
      </w:rPr>
    </w:lvl>
    <w:lvl w:ilvl="1" w:tplc="FFFFFFFF">
      <w:start w:val="1"/>
      <w:numFmt w:val="bullet"/>
      <w:lvlText w:val=""/>
      <w:lvlJc w:val="left"/>
      <w:pPr>
        <w:ind w:left="1146"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1F78037E"/>
    <w:multiLevelType w:val="hybridMultilevel"/>
    <w:tmpl w:val="9F6EA4DA"/>
    <w:lvl w:ilvl="0" w:tplc="BCBCEB9E">
      <w:numFmt w:val="bullet"/>
      <w:lvlText w:val="•"/>
      <w:lvlJc w:val="left"/>
      <w:pPr>
        <w:ind w:left="218" w:hanging="360"/>
      </w:pPr>
      <w:rPr>
        <w:rFonts w:ascii="Times New Roman" w:eastAsia="Times New Roman" w:hAnsi="Times New Roman" w:cs="Times New Roman" w:hint="default"/>
      </w:rPr>
    </w:lvl>
    <w:lvl w:ilvl="1" w:tplc="04240003" w:tentative="1">
      <w:start w:val="1"/>
      <w:numFmt w:val="bullet"/>
      <w:lvlText w:val="o"/>
      <w:lvlJc w:val="left"/>
      <w:pPr>
        <w:ind w:left="938" w:hanging="360"/>
      </w:pPr>
      <w:rPr>
        <w:rFonts w:ascii="Courier New" w:hAnsi="Courier New" w:cs="Courier New" w:hint="default"/>
      </w:rPr>
    </w:lvl>
    <w:lvl w:ilvl="2" w:tplc="04240005" w:tentative="1">
      <w:start w:val="1"/>
      <w:numFmt w:val="bullet"/>
      <w:lvlText w:val=""/>
      <w:lvlJc w:val="left"/>
      <w:pPr>
        <w:ind w:left="1658" w:hanging="360"/>
      </w:pPr>
      <w:rPr>
        <w:rFonts w:ascii="Wingdings" w:hAnsi="Wingdings" w:hint="default"/>
      </w:rPr>
    </w:lvl>
    <w:lvl w:ilvl="3" w:tplc="04240001" w:tentative="1">
      <w:start w:val="1"/>
      <w:numFmt w:val="bullet"/>
      <w:lvlText w:val=""/>
      <w:lvlJc w:val="left"/>
      <w:pPr>
        <w:ind w:left="2378" w:hanging="360"/>
      </w:pPr>
      <w:rPr>
        <w:rFonts w:ascii="Symbol" w:hAnsi="Symbol" w:hint="default"/>
      </w:rPr>
    </w:lvl>
    <w:lvl w:ilvl="4" w:tplc="04240003" w:tentative="1">
      <w:start w:val="1"/>
      <w:numFmt w:val="bullet"/>
      <w:lvlText w:val="o"/>
      <w:lvlJc w:val="left"/>
      <w:pPr>
        <w:ind w:left="3098" w:hanging="360"/>
      </w:pPr>
      <w:rPr>
        <w:rFonts w:ascii="Courier New" w:hAnsi="Courier New" w:cs="Courier New" w:hint="default"/>
      </w:rPr>
    </w:lvl>
    <w:lvl w:ilvl="5" w:tplc="04240005" w:tentative="1">
      <w:start w:val="1"/>
      <w:numFmt w:val="bullet"/>
      <w:lvlText w:val=""/>
      <w:lvlJc w:val="left"/>
      <w:pPr>
        <w:ind w:left="3818" w:hanging="360"/>
      </w:pPr>
      <w:rPr>
        <w:rFonts w:ascii="Wingdings" w:hAnsi="Wingdings" w:hint="default"/>
      </w:rPr>
    </w:lvl>
    <w:lvl w:ilvl="6" w:tplc="04240001" w:tentative="1">
      <w:start w:val="1"/>
      <w:numFmt w:val="bullet"/>
      <w:lvlText w:val=""/>
      <w:lvlJc w:val="left"/>
      <w:pPr>
        <w:ind w:left="4538" w:hanging="360"/>
      </w:pPr>
      <w:rPr>
        <w:rFonts w:ascii="Symbol" w:hAnsi="Symbol" w:hint="default"/>
      </w:rPr>
    </w:lvl>
    <w:lvl w:ilvl="7" w:tplc="04240003" w:tentative="1">
      <w:start w:val="1"/>
      <w:numFmt w:val="bullet"/>
      <w:lvlText w:val="o"/>
      <w:lvlJc w:val="left"/>
      <w:pPr>
        <w:ind w:left="5258" w:hanging="360"/>
      </w:pPr>
      <w:rPr>
        <w:rFonts w:ascii="Courier New" w:hAnsi="Courier New" w:cs="Courier New" w:hint="default"/>
      </w:rPr>
    </w:lvl>
    <w:lvl w:ilvl="8" w:tplc="04240005" w:tentative="1">
      <w:start w:val="1"/>
      <w:numFmt w:val="bullet"/>
      <w:lvlText w:val=""/>
      <w:lvlJc w:val="left"/>
      <w:pPr>
        <w:ind w:left="5978" w:hanging="360"/>
      </w:pPr>
      <w:rPr>
        <w:rFonts w:ascii="Wingdings" w:hAnsi="Wingdings" w:hint="default"/>
      </w:rPr>
    </w:lvl>
  </w:abstractNum>
  <w:abstractNum w:abstractNumId="30" w15:restartNumberingAfterBreak="0">
    <w:nsid w:val="205E671B"/>
    <w:multiLevelType w:val="hybridMultilevel"/>
    <w:tmpl w:val="921CABA2"/>
    <w:lvl w:ilvl="0" w:tplc="19482B30">
      <w:start w:val="1"/>
      <w:numFmt w:val="bullet"/>
      <w:lvlText w:val=""/>
      <w:lvlJc w:val="left"/>
      <w:pPr>
        <w:ind w:left="720" w:hanging="360"/>
      </w:pPr>
      <w:rPr>
        <w:rFonts w:ascii="Symbol" w:hAnsi="Symbol" w:cs="Symbol" w:hint="default"/>
        <w:sz w:val="18"/>
        <w:szCs w:val="18"/>
      </w:rPr>
    </w:lvl>
    <w:lvl w:ilvl="1" w:tplc="5936C030">
      <w:start w:val="1"/>
      <w:numFmt w:val="bullet"/>
      <w:lvlText w:val="o"/>
      <w:lvlJc w:val="left"/>
      <w:pPr>
        <w:ind w:left="1440" w:hanging="360"/>
      </w:pPr>
      <w:rPr>
        <w:rFonts w:ascii="Courier New" w:hAnsi="Courier New" w:cs="Courier New" w:hint="default"/>
      </w:rPr>
    </w:lvl>
    <w:lvl w:ilvl="2" w:tplc="A1B4DF26">
      <w:start w:val="1"/>
      <w:numFmt w:val="bullet"/>
      <w:lvlText w:val=""/>
      <w:lvlJc w:val="left"/>
      <w:pPr>
        <w:ind w:left="2160" w:hanging="360"/>
      </w:pPr>
      <w:rPr>
        <w:rFonts w:ascii="Wingdings" w:hAnsi="Wingdings" w:cs="Wingdings" w:hint="default"/>
      </w:rPr>
    </w:lvl>
    <w:lvl w:ilvl="3" w:tplc="34841056">
      <w:start w:val="1"/>
      <w:numFmt w:val="bullet"/>
      <w:lvlText w:val=""/>
      <w:lvlJc w:val="left"/>
      <w:pPr>
        <w:ind w:left="2880" w:hanging="360"/>
      </w:pPr>
      <w:rPr>
        <w:rFonts w:ascii="Symbol" w:hAnsi="Symbol" w:cs="Symbol" w:hint="default"/>
      </w:rPr>
    </w:lvl>
    <w:lvl w:ilvl="4" w:tplc="2C0AF058">
      <w:start w:val="1"/>
      <w:numFmt w:val="bullet"/>
      <w:lvlText w:val="o"/>
      <w:lvlJc w:val="left"/>
      <w:pPr>
        <w:ind w:left="3600" w:hanging="360"/>
      </w:pPr>
      <w:rPr>
        <w:rFonts w:ascii="Courier New" w:hAnsi="Courier New" w:cs="Courier New" w:hint="default"/>
      </w:rPr>
    </w:lvl>
    <w:lvl w:ilvl="5" w:tplc="09B6CB92">
      <w:start w:val="1"/>
      <w:numFmt w:val="bullet"/>
      <w:lvlText w:val=""/>
      <w:lvlJc w:val="left"/>
      <w:pPr>
        <w:ind w:left="4320" w:hanging="360"/>
      </w:pPr>
      <w:rPr>
        <w:rFonts w:ascii="Wingdings" w:hAnsi="Wingdings" w:cs="Wingdings" w:hint="default"/>
      </w:rPr>
    </w:lvl>
    <w:lvl w:ilvl="6" w:tplc="286645F4">
      <w:start w:val="1"/>
      <w:numFmt w:val="bullet"/>
      <w:lvlText w:val=""/>
      <w:lvlJc w:val="left"/>
      <w:pPr>
        <w:ind w:left="5040" w:hanging="360"/>
      </w:pPr>
      <w:rPr>
        <w:rFonts w:ascii="Symbol" w:hAnsi="Symbol" w:cs="Symbol" w:hint="default"/>
      </w:rPr>
    </w:lvl>
    <w:lvl w:ilvl="7" w:tplc="16B0B274">
      <w:start w:val="1"/>
      <w:numFmt w:val="bullet"/>
      <w:lvlText w:val="o"/>
      <w:lvlJc w:val="left"/>
      <w:pPr>
        <w:ind w:left="5760" w:hanging="360"/>
      </w:pPr>
      <w:rPr>
        <w:rFonts w:ascii="Courier New" w:hAnsi="Courier New" w:cs="Courier New" w:hint="default"/>
      </w:rPr>
    </w:lvl>
    <w:lvl w:ilvl="8" w:tplc="8BD61FA4">
      <w:start w:val="1"/>
      <w:numFmt w:val="bullet"/>
      <w:lvlText w:val=""/>
      <w:lvlJc w:val="left"/>
      <w:pPr>
        <w:ind w:left="6480" w:hanging="360"/>
      </w:pPr>
      <w:rPr>
        <w:rFonts w:ascii="Wingdings" w:hAnsi="Wingdings" w:cs="Wingdings" w:hint="default"/>
      </w:rPr>
    </w:lvl>
  </w:abstractNum>
  <w:abstractNum w:abstractNumId="31" w15:restartNumberingAfterBreak="0">
    <w:nsid w:val="25950DB4"/>
    <w:multiLevelType w:val="hybridMultilevel"/>
    <w:tmpl w:val="DB94421E"/>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2" w15:restartNumberingAfterBreak="0">
    <w:nsid w:val="259E55FF"/>
    <w:multiLevelType w:val="hybridMultilevel"/>
    <w:tmpl w:val="9E7695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5A74382"/>
    <w:multiLevelType w:val="hybridMultilevel"/>
    <w:tmpl w:val="A6E06F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7C976B7"/>
    <w:multiLevelType w:val="hybridMultilevel"/>
    <w:tmpl w:val="5964E8E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91E2FFD"/>
    <w:multiLevelType w:val="hybridMultilevel"/>
    <w:tmpl w:val="90F23630"/>
    <w:lvl w:ilvl="0" w:tplc="48765DF0">
      <w:start w:val="1"/>
      <w:numFmt w:val="bullet"/>
      <w:lvlText w:val="-"/>
      <w:lvlJc w:val="left"/>
      <w:pPr>
        <w:ind w:left="780" w:hanging="360"/>
      </w:pPr>
      <w:rPr>
        <w:rFonts w:ascii="Sitka Text" w:hAnsi="Sitka Text"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6" w15:restartNumberingAfterBreak="0">
    <w:nsid w:val="294909C3"/>
    <w:multiLevelType w:val="hybridMultilevel"/>
    <w:tmpl w:val="8334E1D0"/>
    <w:lvl w:ilvl="0" w:tplc="AECEAFDC">
      <w:start w:val="1"/>
      <w:numFmt w:val="bullet"/>
      <w:lvlText w:val=""/>
      <w:lvlJc w:val="left"/>
      <w:pPr>
        <w:ind w:left="720" w:hanging="360"/>
      </w:pPr>
      <w:rPr>
        <w:rFonts w:ascii="Symbol" w:hAnsi="Symbol" w:cs="Symbol" w:hint="default"/>
        <w:sz w:val="18"/>
        <w:szCs w:val="18"/>
      </w:rPr>
    </w:lvl>
    <w:lvl w:ilvl="1" w:tplc="F8F69A78">
      <w:start w:val="1"/>
      <w:numFmt w:val="bullet"/>
      <w:lvlText w:val="o"/>
      <w:lvlJc w:val="left"/>
      <w:pPr>
        <w:ind w:left="1440" w:hanging="360"/>
      </w:pPr>
      <w:rPr>
        <w:rFonts w:ascii="Courier New" w:hAnsi="Courier New" w:cs="Courier New" w:hint="default"/>
      </w:rPr>
    </w:lvl>
    <w:lvl w:ilvl="2" w:tplc="792E5C6C">
      <w:start w:val="1"/>
      <w:numFmt w:val="bullet"/>
      <w:lvlText w:val=""/>
      <w:lvlJc w:val="left"/>
      <w:pPr>
        <w:ind w:left="2160" w:hanging="360"/>
      </w:pPr>
      <w:rPr>
        <w:rFonts w:ascii="Wingdings" w:hAnsi="Wingdings" w:cs="Wingdings" w:hint="default"/>
      </w:rPr>
    </w:lvl>
    <w:lvl w:ilvl="3" w:tplc="0E9CD314">
      <w:start w:val="1"/>
      <w:numFmt w:val="bullet"/>
      <w:lvlText w:val=""/>
      <w:lvlJc w:val="left"/>
      <w:pPr>
        <w:ind w:left="2880" w:hanging="360"/>
      </w:pPr>
      <w:rPr>
        <w:rFonts w:ascii="Symbol" w:hAnsi="Symbol" w:cs="Symbol" w:hint="default"/>
      </w:rPr>
    </w:lvl>
    <w:lvl w:ilvl="4" w:tplc="3DC8A3D0">
      <w:start w:val="1"/>
      <w:numFmt w:val="bullet"/>
      <w:lvlText w:val="o"/>
      <w:lvlJc w:val="left"/>
      <w:pPr>
        <w:ind w:left="3600" w:hanging="360"/>
      </w:pPr>
      <w:rPr>
        <w:rFonts w:ascii="Courier New" w:hAnsi="Courier New" w:cs="Courier New" w:hint="default"/>
      </w:rPr>
    </w:lvl>
    <w:lvl w:ilvl="5" w:tplc="CF9C4B38">
      <w:start w:val="1"/>
      <w:numFmt w:val="bullet"/>
      <w:lvlText w:val=""/>
      <w:lvlJc w:val="left"/>
      <w:pPr>
        <w:ind w:left="4320" w:hanging="360"/>
      </w:pPr>
      <w:rPr>
        <w:rFonts w:ascii="Wingdings" w:hAnsi="Wingdings" w:cs="Wingdings" w:hint="default"/>
      </w:rPr>
    </w:lvl>
    <w:lvl w:ilvl="6" w:tplc="14F69B2C">
      <w:start w:val="1"/>
      <w:numFmt w:val="bullet"/>
      <w:lvlText w:val=""/>
      <w:lvlJc w:val="left"/>
      <w:pPr>
        <w:ind w:left="5040" w:hanging="360"/>
      </w:pPr>
      <w:rPr>
        <w:rFonts w:ascii="Symbol" w:hAnsi="Symbol" w:cs="Symbol" w:hint="default"/>
      </w:rPr>
    </w:lvl>
    <w:lvl w:ilvl="7" w:tplc="79B6DED2">
      <w:start w:val="1"/>
      <w:numFmt w:val="bullet"/>
      <w:lvlText w:val="o"/>
      <w:lvlJc w:val="left"/>
      <w:pPr>
        <w:ind w:left="5760" w:hanging="360"/>
      </w:pPr>
      <w:rPr>
        <w:rFonts w:ascii="Courier New" w:hAnsi="Courier New" w:cs="Courier New" w:hint="default"/>
      </w:rPr>
    </w:lvl>
    <w:lvl w:ilvl="8" w:tplc="B408479A">
      <w:start w:val="1"/>
      <w:numFmt w:val="bullet"/>
      <w:lvlText w:val=""/>
      <w:lvlJc w:val="left"/>
      <w:pPr>
        <w:ind w:left="6480" w:hanging="360"/>
      </w:pPr>
      <w:rPr>
        <w:rFonts w:ascii="Wingdings" w:hAnsi="Wingdings" w:cs="Wingdings" w:hint="default"/>
      </w:rPr>
    </w:lvl>
  </w:abstractNum>
  <w:abstractNum w:abstractNumId="37" w15:restartNumberingAfterBreak="0">
    <w:nsid w:val="29561584"/>
    <w:multiLevelType w:val="hybridMultilevel"/>
    <w:tmpl w:val="404864B4"/>
    <w:lvl w:ilvl="0" w:tplc="E90885B8">
      <w:start w:val="1"/>
      <w:numFmt w:val="bullet"/>
      <w:lvlText w:val=""/>
      <w:lvlJc w:val="left"/>
      <w:pPr>
        <w:ind w:left="720" w:hanging="360"/>
      </w:pPr>
      <w:rPr>
        <w:rFonts w:ascii="Symbol" w:hAnsi="Symbol" w:cs="Symbol" w:hint="default"/>
        <w:sz w:val="18"/>
        <w:szCs w:val="18"/>
      </w:rPr>
    </w:lvl>
    <w:lvl w:ilvl="1" w:tplc="56125378">
      <w:start w:val="1"/>
      <w:numFmt w:val="bullet"/>
      <w:lvlText w:val="o"/>
      <w:lvlJc w:val="left"/>
      <w:pPr>
        <w:ind w:left="1440" w:hanging="360"/>
      </w:pPr>
      <w:rPr>
        <w:rFonts w:ascii="Courier New" w:hAnsi="Courier New" w:cs="Courier New" w:hint="default"/>
      </w:rPr>
    </w:lvl>
    <w:lvl w:ilvl="2" w:tplc="864C7D7A">
      <w:start w:val="1"/>
      <w:numFmt w:val="bullet"/>
      <w:lvlText w:val=""/>
      <w:lvlJc w:val="left"/>
      <w:pPr>
        <w:ind w:left="2160" w:hanging="360"/>
      </w:pPr>
      <w:rPr>
        <w:rFonts w:ascii="Wingdings" w:hAnsi="Wingdings" w:cs="Wingdings" w:hint="default"/>
      </w:rPr>
    </w:lvl>
    <w:lvl w:ilvl="3" w:tplc="2264BB56">
      <w:start w:val="1"/>
      <w:numFmt w:val="bullet"/>
      <w:lvlText w:val=""/>
      <w:lvlJc w:val="left"/>
      <w:pPr>
        <w:ind w:left="2880" w:hanging="360"/>
      </w:pPr>
      <w:rPr>
        <w:rFonts w:ascii="Symbol" w:hAnsi="Symbol" w:cs="Symbol" w:hint="default"/>
      </w:rPr>
    </w:lvl>
    <w:lvl w:ilvl="4" w:tplc="7B0840D2">
      <w:start w:val="1"/>
      <w:numFmt w:val="bullet"/>
      <w:lvlText w:val="o"/>
      <w:lvlJc w:val="left"/>
      <w:pPr>
        <w:ind w:left="3600" w:hanging="360"/>
      </w:pPr>
      <w:rPr>
        <w:rFonts w:ascii="Courier New" w:hAnsi="Courier New" w:cs="Courier New" w:hint="default"/>
      </w:rPr>
    </w:lvl>
    <w:lvl w:ilvl="5" w:tplc="1B280DB4">
      <w:start w:val="1"/>
      <w:numFmt w:val="bullet"/>
      <w:lvlText w:val=""/>
      <w:lvlJc w:val="left"/>
      <w:pPr>
        <w:ind w:left="4320" w:hanging="360"/>
      </w:pPr>
      <w:rPr>
        <w:rFonts w:ascii="Wingdings" w:hAnsi="Wingdings" w:cs="Wingdings" w:hint="default"/>
      </w:rPr>
    </w:lvl>
    <w:lvl w:ilvl="6" w:tplc="1CE60016">
      <w:start w:val="1"/>
      <w:numFmt w:val="bullet"/>
      <w:lvlText w:val=""/>
      <w:lvlJc w:val="left"/>
      <w:pPr>
        <w:ind w:left="5040" w:hanging="360"/>
      </w:pPr>
      <w:rPr>
        <w:rFonts w:ascii="Symbol" w:hAnsi="Symbol" w:cs="Symbol" w:hint="default"/>
      </w:rPr>
    </w:lvl>
    <w:lvl w:ilvl="7" w:tplc="BD4A7B1A">
      <w:start w:val="1"/>
      <w:numFmt w:val="bullet"/>
      <w:lvlText w:val="o"/>
      <w:lvlJc w:val="left"/>
      <w:pPr>
        <w:ind w:left="5760" w:hanging="360"/>
      </w:pPr>
      <w:rPr>
        <w:rFonts w:ascii="Courier New" w:hAnsi="Courier New" w:cs="Courier New" w:hint="default"/>
      </w:rPr>
    </w:lvl>
    <w:lvl w:ilvl="8" w:tplc="F1088AEC">
      <w:start w:val="1"/>
      <w:numFmt w:val="bullet"/>
      <w:lvlText w:val=""/>
      <w:lvlJc w:val="left"/>
      <w:pPr>
        <w:ind w:left="6480" w:hanging="360"/>
      </w:pPr>
      <w:rPr>
        <w:rFonts w:ascii="Wingdings" w:hAnsi="Wingdings" w:cs="Wingdings" w:hint="default"/>
      </w:rPr>
    </w:lvl>
  </w:abstractNum>
  <w:abstractNum w:abstractNumId="38" w15:restartNumberingAfterBreak="0">
    <w:nsid w:val="2A233ECD"/>
    <w:multiLevelType w:val="hybridMultilevel"/>
    <w:tmpl w:val="F3606D08"/>
    <w:lvl w:ilvl="0" w:tplc="42C636F8">
      <w:start w:val="1"/>
      <w:numFmt w:val="bullet"/>
      <w:lvlText w:val=""/>
      <w:lvlJc w:val="left"/>
      <w:pPr>
        <w:ind w:left="720" w:hanging="360"/>
      </w:pPr>
      <w:rPr>
        <w:rFonts w:ascii="Symbol" w:hAnsi="Symbol" w:cs="Symbol" w:hint="default"/>
        <w:sz w:val="18"/>
        <w:szCs w:val="18"/>
      </w:rPr>
    </w:lvl>
    <w:lvl w:ilvl="1" w:tplc="4FF8518C">
      <w:start w:val="1"/>
      <w:numFmt w:val="bullet"/>
      <w:lvlText w:val="o"/>
      <w:lvlJc w:val="left"/>
      <w:pPr>
        <w:ind w:left="1440" w:hanging="360"/>
      </w:pPr>
      <w:rPr>
        <w:rFonts w:ascii="Courier New" w:hAnsi="Courier New" w:cs="Courier New" w:hint="default"/>
      </w:rPr>
    </w:lvl>
    <w:lvl w:ilvl="2" w:tplc="E828D4DC">
      <w:start w:val="1"/>
      <w:numFmt w:val="bullet"/>
      <w:lvlText w:val=""/>
      <w:lvlJc w:val="left"/>
      <w:pPr>
        <w:ind w:left="2160" w:hanging="360"/>
      </w:pPr>
      <w:rPr>
        <w:rFonts w:ascii="Wingdings" w:hAnsi="Wingdings" w:cs="Wingdings" w:hint="default"/>
      </w:rPr>
    </w:lvl>
    <w:lvl w:ilvl="3" w:tplc="99A24AEA">
      <w:start w:val="1"/>
      <w:numFmt w:val="bullet"/>
      <w:lvlText w:val=""/>
      <w:lvlJc w:val="left"/>
      <w:pPr>
        <w:ind w:left="2880" w:hanging="360"/>
      </w:pPr>
      <w:rPr>
        <w:rFonts w:ascii="Symbol" w:hAnsi="Symbol" w:cs="Symbol" w:hint="default"/>
      </w:rPr>
    </w:lvl>
    <w:lvl w:ilvl="4" w:tplc="83C0DD06">
      <w:start w:val="1"/>
      <w:numFmt w:val="bullet"/>
      <w:lvlText w:val="o"/>
      <w:lvlJc w:val="left"/>
      <w:pPr>
        <w:ind w:left="3600" w:hanging="360"/>
      </w:pPr>
      <w:rPr>
        <w:rFonts w:ascii="Courier New" w:hAnsi="Courier New" w:cs="Courier New" w:hint="default"/>
      </w:rPr>
    </w:lvl>
    <w:lvl w:ilvl="5" w:tplc="E76E0D1C">
      <w:start w:val="1"/>
      <w:numFmt w:val="bullet"/>
      <w:lvlText w:val=""/>
      <w:lvlJc w:val="left"/>
      <w:pPr>
        <w:ind w:left="4320" w:hanging="360"/>
      </w:pPr>
      <w:rPr>
        <w:rFonts w:ascii="Wingdings" w:hAnsi="Wingdings" w:cs="Wingdings" w:hint="default"/>
      </w:rPr>
    </w:lvl>
    <w:lvl w:ilvl="6" w:tplc="336C3784">
      <w:start w:val="1"/>
      <w:numFmt w:val="bullet"/>
      <w:lvlText w:val=""/>
      <w:lvlJc w:val="left"/>
      <w:pPr>
        <w:ind w:left="5040" w:hanging="360"/>
      </w:pPr>
      <w:rPr>
        <w:rFonts w:ascii="Symbol" w:hAnsi="Symbol" w:cs="Symbol" w:hint="default"/>
      </w:rPr>
    </w:lvl>
    <w:lvl w:ilvl="7" w:tplc="40BE320A">
      <w:start w:val="1"/>
      <w:numFmt w:val="bullet"/>
      <w:lvlText w:val="o"/>
      <w:lvlJc w:val="left"/>
      <w:pPr>
        <w:ind w:left="5760" w:hanging="360"/>
      </w:pPr>
      <w:rPr>
        <w:rFonts w:ascii="Courier New" w:hAnsi="Courier New" w:cs="Courier New" w:hint="default"/>
      </w:rPr>
    </w:lvl>
    <w:lvl w:ilvl="8" w:tplc="0FA69D5C">
      <w:start w:val="1"/>
      <w:numFmt w:val="bullet"/>
      <w:lvlText w:val=""/>
      <w:lvlJc w:val="left"/>
      <w:pPr>
        <w:ind w:left="6480" w:hanging="360"/>
      </w:pPr>
      <w:rPr>
        <w:rFonts w:ascii="Wingdings" w:hAnsi="Wingdings" w:cs="Wingdings" w:hint="default"/>
      </w:rPr>
    </w:lvl>
  </w:abstractNum>
  <w:abstractNum w:abstractNumId="39" w15:restartNumberingAfterBreak="0">
    <w:nsid w:val="2D6E01CB"/>
    <w:multiLevelType w:val="hybridMultilevel"/>
    <w:tmpl w:val="FA4A7E3E"/>
    <w:lvl w:ilvl="0" w:tplc="75860BFA">
      <w:start w:val="1"/>
      <w:numFmt w:val="bullet"/>
      <w:lvlText w:val=""/>
      <w:lvlJc w:val="left"/>
      <w:pPr>
        <w:ind w:left="720" w:hanging="360"/>
      </w:pPr>
      <w:rPr>
        <w:rFonts w:ascii="Symbol" w:hAnsi="Symbol" w:cs="Symbol" w:hint="default"/>
        <w:sz w:val="18"/>
        <w:szCs w:val="18"/>
      </w:rPr>
    </w:lvl>
    <w:lvl w:ilvl="1" w:tplc="D3B8D6AA">
      <w:start w:val="1"/>
      <w:numFmt w:val="bullet"/>
      <w:lvlText w:val="o"/>
      <w:lvlJc w:val="left"/>
      <w:pPr>
        <w:ind w:left="1440" w:hanging="360"/>
      </w:pPr>
      <w:rPr>
        <w:rFonts w:ascii="Courier New" w:hAnsi="Courier New" w:cs="Courier New" w:hint="default"/>
      </w:rPr>
    </w:lvl>
    <w:lvl w:ilvl="2" w:tplc="D408F750">
      <w:start w:val="1"/>
      <w:numFmt w:val="bullet"/>
      <w:lvlText w:val=""/>
      <w:lvlJc w:val="left"/>
      <w:pPr>
        <w:ind w:left="2160" w:hanging="360"/>
      </w:pPr>
      <w:rPr>
        <w:rFonts w:ascii="Wingdings" w:hAnsi="Wingdings" w:cs="Wingdings" w:hint="default"/>
      </w:rPr>
    </w:lvl>
    <w:lvl w:ilvl="3" w:tplc="829C4230">
      <w:start w:val="1"/>
      <w:numFmt w:val="bullet"/>
      <w:lvlText w:val=""/>
      <w:lvlJc w:val="left"/>
      <w:pPr>
        <w:ind w:left="2880" w:hanging="360"/>
      </w:pPr>
      <w:rPr>
        <w:rFonts w:ascii="Symbol" w:hAnsi="Symbol" w:cs="Symbol" w:hint="default"/>
      </w:rPr>
    </w:lvl>
    <w:lvl w:ilvl="4" w:tplc="8BBC4C00">
      <w:start w:val="1"/>
      <w:numFmt w:val="bullet"/>
      <w:lvlText w:val="o"/>
      <w:lvlJc w:val="left"/>
      <w:pPr>
        <w:ind w:left="3600" w:hanging="360"/>
      </w:pPr>
      <w:rPr>
        <w:rFonts w:ascii="Courier New" w:hAnsi="Courier New" w:cs="Courier New" w:hint="default"/>
      </w:rPr>
    </w:lvl>
    <w:lvl w:ilvl="5" w:tplc="0ACCADD2">
      <w:start w:val="1"/>
      <w:numFmt w:val="bullet"/>
      <w:lvlText w:val=""/>
      <w:lvlJc w:val="left"/>
      <w:pPr>
        <w:ind w:left="4320" w:hanging="360"/>
      </w:pPr>
      <w:rPr>
        <w:rFonts w:ascii="Wingdings" w:hAnsi="Wingdings" w:cs="Wingdings" w:hint="default"/>
      </w:rPr>
    </w:lvl>
    <w:lvl w:ilvl="6" w:tplc="CDE0C7C6">
      <w:start w:val="1"/>
      <w:numFmt w:val="bullet"/>
      <w:lvlText w:val=""/>
      <w:lvlJc w:val="left"/>
      <w:pPr>
        <w:ind w:left="5040" w:hanging="360"/>
      </w:pPr>
      <w:rPr>
        <w:rFonts w:ascii="Symbol" w:hAnsi="Symbol" w:cs="Symbol" w:hint="default"/>
      </w:rPr>
    </w:lvl>
    <w:lvl w:ilvl="7" w:tplc="B464E584">
      <w:start w:val="1"/>
      <w:numFmt w:val="bullet"/>
      <w:lvlText w:val="o"/>
      <w:lvlJc w:val="left"/>
      <w:pPr>
        <w:ind w:left="5760" w:hanging="360"/>
      </w:pPr>
      <w:rPr>
        <w:rFonts w:ascii="Courier New" w:hAnsi="Courier New" w:cs="Courier New" w:hint="default"/>
      </w:rPr>
    </w:lvl>
    <w:lvl w:ilvl="8" w:tplc="8480C712">
      <w:start w:val="1"/>
      <w:numFmt w:val="bullet"/>
      <w:lvlText w:val=""/>
      <w:lvlJc w:val="left"/>
      <w:pPr>
        <w:ind w:left="6480" w:hanging="360"/>
      </w:pPr>
      <w:rPr>
        <w:rFonts w:ascii="Wingdings" w:hAnsi="Wingdings" w:cs="Wingdings" w:hint="default"/>
      </w:rPr>
    </w:lvl>
  </w:abstractNum>
  <w:abstractNum w:abstractNumId="40" w15:restartNumberingAfterBreak="0">
    <w:nsid w:val="315F56AE"/>
    <w:multiLevelType w:val="hybridMultilevel"/>
    <w:tmpl w:val="E730CF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1FD7FF8"/>
    <w:multiLevelType w:val="hybridMultilevel"/>
    <w:tmpl w:val="58CCDE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20E019B"/>
    <w:multiLevelType w:val="hybridMultilevel"/>
    <w:tmpl w:val="9C588AD2"/>
    <w:lvl w:ilvl="0" w:tplc="04EE7A50">
      <w:start w:val="1"/>
      <w:numFmt w:val="bullet"/>
      <w:lvlText w:val=""/>
      <w:lvlJc w:val="left"/>
      <w:pPr>
        <w:ind w:left="720" w:hanging="360"/>
      </w:pPr>
      <w:rPr>
        <w:rFonts w:ascii="Symbol" w:hAnsi="Symbol" w:cs="Symbol" w:hint="default"/>
        <w:sz w:val="18"/>
        <w:szCs w:val="18"/>
      </w:rPr>
    </w:lvl>
    <w:lvl w:ilvl="1" w:tplc="CDAA7D0E">
      <w:start w:val="1"/>
      <w:numFmt w:val="bullet"/>
      <w:lvlText w:val="o"/>
      <w:lvlJc w:val="left"/>
      <w:pPr>
        <w:ind w:left="1440" w:hanging="360"/>
      </w:pPr>
      <w:rPr>
        <w:rFonts w:ascii="Courier New" w:hAnsi="Courier New" w:cs="Courier New" w:hint="default"/>
      </w:rPr>
    </w:lvl>
    <w:lvl w:ilvl="2" w:tplc="F740065E">
      <w:start w:val="1"/>
      <w:numFmt w:val="bullet"/>
      <w:lvlText w:val=""/>
      <w:lvlJc w:val="left"/>
      <w:pPr>
        <w:ind w:left="2160" w:hanging="360"/>
      </w:pPr>
      <w:rPr>
        <w:rFonts w:ascii="Wingdings" w:hAnsi="Wingdings" w:cs="Wingdings" w:hint="default"/>
      </w:rPr>
    </w:lvl>
    <w:lvl w:ilvl="3" w:tplc="AD8EC26E">
      <w:start w:val="1"/>
      <w:numFmt w:val="bullet"/>
      <w:lvlText w:val=""/>
      <w:lvlJc w:val="left"/>
      <w:pPr>
        <w:ind w:left="2880" w:hanging="360"/>
      </w:pPr>
      <w:rPr>
        <w:rFonts w:ascii="Symbol" w:hAnsi="Symbol" w:cs="Symbol" w:hint="default"/>
      </w:rPr>
    </w:lvl>
    <w:lvl w:ilvl="4" w:tplc="91EEBA6A">
      <w:start w:val="1"/>
      <w:numFmt w:val="bullet"/>
      <w:lvlText w:val="o"/>
      <w:lvlJc w:val="left"/>
      <w:pPr>
        <w:ind w:left="3600" w:hanging="360"/>
      </w:pPr>
      <w:rPr>
        <w:rFonts w:ascii="Courier New" w:hAnsi="Courier New" w:cs="Courier New" w:hint="default"/>
      </w:rPr>
    </w:lvl>
    <w:lvl w:ilvl="5" w:tplc="1BD633BC">
      <w:start w:val="1"/>
      <w:numFmt w:val="bullet"/>
      <w:lvlText w:val=""/>
      <w:lvlJc w:val="left"/>
      <w:pPr>
        <w:ind w:left="4320" w:hanging="360"/>
      </w:pPr>
      <w:rPr>
        <w:rFonts w:ascii="Wingdings" w:hAnsi="Wingdings" w:cs="Wingdings" w:hint="default"/>
      </w:rPr>
    </w:lvl>
    <w:lvl w:ilvl="6" w:tplc="352C696C">
      <w:start w:val="1"/>
      <w:numFmt w:val="bullet"/>
      <w:lvlText w:val=""/>
      <w:lvlJc w:val="left"/>
      <w:pPr>
        <w:ind w:left="5040" w:hanging="360"/>
      </w:pPr>
      <w:rPr>
        <w:rFonts w:ascii="Symbol" w:hAnsi="Symbol" w:cs="Symbol" w:hint="default"/>
      </w:rPr>
    </w:lvl>
    <w:lvl w:ilvl="7" w:tplc="C5F271A8">
      <w:start w:val="1"/>
      <w:numFmt w:val="bullet"/>
      <w:lvlText w:val="o"/>
      <w:lvlJc w:val="left"/>
      <w:pPr>
        <w:ind w:left="5760" w:hanging="360"/>
      </w:pPr>
      <w:rPr>
        <w:rFonts w:ascii="Courier New" w:hAnsi="Courier New" w:cs="Courier New" w:hint="default"/>
      </w:rPr>
    </w:lvl>
    <w:lvl w:ilvl="8" w:tplc="D682F076">
      <w:start w:val="1"/>
      <w:numFmt w:val="bullet"/>
      <w:lvlText w:val=""/>
      <w:lvlJc w:val="left"/>
      <w:pPr>
        <w:ind w:left="6480" w:hanging="360"/>
      </w:pPr>
      <w:rPr>
        <w:rFonts w:ascii="Wingdings" w:hAnsi="Wingdings" w:cs="Wingdings" w:hint="default"/>
      </w:rPr>
    </w:lvl>
  </w:abstractNum>
  <w:abstractNum w:abstractNumId="43" w15:restartNumberingAfterBreak="0">
    <w:nsid w:val="37947081"/>
    <w:multiLevelType w:val="hybridMultilevel"/>
    <w:tmpl w:val="8CC02D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8F371CA"/>
    <w:multiLevelType w:val="hybridMultilevel"/>
    <w:tmpl w:val="209E9900"/>
    <w:lvl w:ilvl="0" w:tplc="1D14D7A6">
      <w:start w:val="1"/>
      <w:numFmt w:val="bullet"/>
      <w:lvlText w:val=""/>
      <w:lvlJc w:val="left"/>
      <w:pPr>
        <w:ind w:left="720" w:hanging="360"/>
      </w:pPr>
      <w:rPr>
        <w:rFonts w:ascii="Symbol" w:hAnsi="Symbol" w:cs="Symbol" w:hint="default"/>
        <w:sz w:val="24"/>
        <w:szCs w:val="24"/>
      </w:rPr>
    </w:lvl>
    <w:lvl w:ilvl="1" w:tplc="95266C80">
      <w:start w:val="1"/>
      <w:numFmt w:val="bullet"/>
      <w:lvlText w:val="o"/>
      <w:lvlJc w:val="left"/>
      <w:pPr>
        <w:ind w:left="1440" w:hanging="360"/>
      </w:pPr>
      <w:rPr>
        <w:rFonts w:ascii="Courier New" w:hAnsi="Courier New" w:cs="Courier New" w:hint="default"/>
      </w:rPr>
    </w:lvl>
    <w:lvl w:ilvl="2" w:tplc="C44AC004">
      <w:start w:val="1"/>
      <w:numFmt w:val="bullet"/>
      <w:lvlText w:val=""/>
      <w:lvlJc w:val="left"/>
      <w:pPr>
        <w:ind w:left="2160" w:hanging="360"/>
      </w:pPr>
      <w:rPr>
        <w:rFonts w:ascii="Wingdings" w:hAnsi="Wingdings" w:cs="Wingdings" w:hint="default"/>
      </w:rPr>
    </w:lvl>
    <w:lvl w:ilvl="3" w:tplc="00948976">
      <w:start w:val="1"/>
      <w:numFmt w:val="bullet"/>
      <w:lvlText w:val=""/>
      <w:lvlJc w:val="left"/>
      <w:pPr>
        <w:ind w:left="2880" w:hanging="360"/>
      </w:pPr>
      <w:rPr>
        <w:rFonts w:ascii="Symbol" w:hAnsi="Symbol" w:cs="Symbol" w:hint="default"/>
      </w:rPr>
    </w:lvl>
    <w:lvl w:ilvl="4" w:tplc="0390100C">
      <w:start w:val="1"/>
      <w:numFmt w:val="bullet"/>
      <w:lvlText w:val="o"/>
      <w:lvlJc w:val="left"/>
      <w:pPr>
        <w:ind w:left="3600" w:hanging="360"/>
      </w:pPr>
      <w:rPr>
        <w:rFonts w:ascii="Courier New" w:hAnsi="Courier New" w:cs="Courier New" w:hint="default"/>
      </w:rPr>
    </w:lvl>
    <w:lvl w:ilvl="5" w:tplc="2188C3EA">
      <w:start w:val="1"/>
      <w:numFmt w:val="bullet"/>
      <w:lvlText w:val=""/>
      <w:lvlJc w:val="left"/>
      <w:pPr>
        <w:ind w:left="4320" w:hanging="360"/>
      </w:pPr>
      <w:rPr>
        <w:rFonts w:ascii="Wingdings" w:hAnsi="Wingdings" w:cs="Wingdings" w:hint="default"/>
      </w:rPr>
    </w:lvl>
    <w:lvl w:ilvl="6" w:tplc="A17CC1A0">
      <w:start w:val="1"/>
      <w:numFmt w:val="bullet"/>
      <w:lvlText w:val=""/>
      <w:lvlJc w:val="left"/>
      <w:pPr>
        <w:ind w:left="5040" w:hanging="360"/>
      </w:pPr>
      <w:rPr>
        <w:rFonts w:ascii="Symbol" w:hAnsi="Symbol" w:cs="Symbol" w:hint="default"/>
      </w:rPr>
    </w:lvl>
    <w:lvl w:ilvl="7" w:tplc="AB9ABE7A">
      <w:start w:val="1"/>
      <w:numFmt w:val="bullet"/>
      <w:lvlText w:val="o"/>
      <w:lvlJc w:val="left"/>
      <w:pPr>
        <w:ind w:left="5760" w:hanging="360"/>
      </w:pPr>
      <w:rPr>
        <w:rFonts w:ascii="Courier New" w:hAnsi="Courier New" w:cs="Courier New" w:hint="default"/>
      </w:rPr>
    </w:lvl>
    <w:lvl w:ilvl="8" w:tplc="CAD01B8C">
      <w:start w:val="1"/>
      <w:numFmt w:val="bullet"/>
      <w:lvlText w:val=""/>
      <w:lvlJc w:val="left"/>
      <w:pPr>
        <w:ind w:left="6480" w:hanging="360"/>
      </w:pPr>
      <w:rPr>
        <w:rFonts w:ascii="Wingdings" w:hAnsi="Wingdings" w:cs="Wingdings" w:hint="default"/>
      </w:rPr>
    </w:lvl>
  </w:abstractNum>
  <w:abstractNum w:abstractNumId="45" w15:restartNumberingAfterBreak="0">
    <w:nsid w:val="395D5C08"/>
    <w:multiLevelType w:val="multilevel"/>
    <w:tmpl w:val="EB94419C"/>
    <w:lvl w:ilvl="0">
      <w:start w:val="1"/>
      <w:numFmt w:val="decimal"/>
      <w:lvlText w:val="%1."/>
      <w:lvlJc w:val="left"/>
      <w:pPr>
        <w:ind w:left="720" w:hanging="360"/>
      </w:pPr>
      <w:rPr>
        <w:rFonts w:ascii="Arial" w:hAnsi="Arial" w:cs="Arial" w:hint="default"/>
        <w:sz w:val="18"/>
        <w:szCs w:val="18"/>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080" w:hanging="72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46" w15:restartNumberingAfterBreak="0">
    <w:nsid w:val="3BBB3013"/>
    <w:multiLevelType w:val="hybridMultilevel"/>
    <w:tmpl w:val="1EE6A5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24B07A0"/>
    <w:multiLevelType w:val="hybridMultilevel"/>
    <w:tmpl w:val="3BD27BCE"/>
    <w:lvl w:ilvl="0" w:tplc="10AE345C">
      <w:start w:val="1"/>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43874D89"/>
    <w:multiLevelType w:val="hybridMultilevel"/>
    <w:tmpl w:val="0992A2C8"/>
    <w:lvl w:ilvl="0" w:tplc="0424000F">
      <w:start w:val="1"/>
      <w:numFmt w:val="decimal"/>
      <w:lvlText w:val="%1."/>
      <w:lvlJc w:val="left"/>
      <w:pPr>
        <w:ind w:left="4755"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0" w15:restartNumberingAfterBreak="0">
    <w:nsid w:val="49336F77"/>
    <w:multiLevelType w:val="hybridMultilevel"/>
    <w:tmpl w:val="CD269FFE"/>
    <w:lvl w:ilvl="0" w:tplc="52608DD2">
      <w:start w:val="1"/>
      <w:numFmt w:val="decimal"/>
      <w:lvlText w:val="%1."/>
      <w:lvlJc w:val="left"/>
      <w:pPr>
        <w:ind w:left="720" w:hanging="360"/>
      </w:pPr>
      <w:rPr>
        <w:rFonts w:ascii="Arial" w:hAnsi="Arial" w:cs="Arial" w:hint="default"/>
        <w:sz w:val="18"/>
        <w:szCs w:val="18"/>
      </w:rPr>
    </w:lvl>
    <w:lvl w:ilvl="1" w:tplc="136800B2">
      <w:start w:val="1"/>
      <w:numFmt w:val="decimal"/>
      <w:lvlText w:val="%2."/>
      <w:lvlJc w:val="left"/>
      <w:pPr>
        <w:ind w:left="1440" w:hanging="360"/>
      </w:pPr>
    </w:lvl>
    <w:lvl w:ilvl="2" w:tplc="2DEE6094">
      <w:start w:val="1"/>
      <w:numFmt w:val="decimal"/>
      <w:lvlText w:val="%3."/>
      <w:lvlJc w:val="left"/>
      <w:pPr>
        <w:ind w:left="2160" w:hanging="360"/>
      </w:pPr>
    </w:lvl>
    <w:lvl w:ilvl="3" w:tplc="951E46D0">
      <w:start w:val="1"/>
      <w:numFmt w:val="decimal"/>
      <w:lvlText w:val="%4."/>
      <w:lvlJc w:val="left"/>
      <w:pPr>
        <w:ind w:left="2880" w:hanging="360"/>
      </w:pPr>
    </w:lvl>
    <w:lvl w:ilvl="4" w:tplc="132E2F96">
      <w:start w:val="1"/>
      <w:numFmt w:val="decimal"/>
      <w:lvlText w:val="%5."/>
      <w:lvlJc w:val="left"/>
      <w:pPr>
        <w:ind w:left="3600" w:hanging="360"/>
      </w:pPr>
    </w:lvl>
    <w:lvl w:ilvl="5" w:tplc="EC5E8BBC">
      <w:start w:val="1"/>
      <w:numFmt w:val="decimal"/>
      <w:lvlText w:val="%6."/>
      <w:lvlJc w:val="left"/>
      <w:pPr>
        <w:ind w:left="4320" w:hanging="360"/>
      </w:pPr>
    </w:lvl>
    <w:lvl w:ilvl="6" w:tplc="4F84FE7E">
      <w:start w:val="1"/>
      <w:numFmt w:val="decimal"/>
      <w:lvlText w:val="%7."/>
      <w:lvlJc w:val="left"/>
      <w:pPr>
        <w:ind w:left="5040" w:hanging="360"/>
      </w:pPr>
    </w:lvl>
    <w:lvl w:ilvl="7" w:tplc="CE66ACAE">
      <w:start w:val="1"/>
      <w:numFmt w:val="decimal"/>
      <w:lvlText w:val="%8."/>
      <w:lvlJc w:val="left"/>
      <w:pPr>
        <w:ind w:left="5760" w:hanging="360"/>
      </w:pPr>
    </w:lvl>
    <w:lvl w:ilvl="8" w:tplc="2F7629CA">
      <w:start w:val="1"/>
      <w:numFmt w:val="decimal"/>
      <w:lvlText w:val="%9."/>
      <w:lvlJc w:val="left"/>
      <w:pPr>
        <w:ind w:left="6480" w:hanging="360"/>
      </w:pPr>
    </w:lvl>
  </w:abstractNum>
  <w:abstractNum w:abstractNumId="51" w15:restartNumberingAfterBreak="0">
    <w:nsid w:val="49F61DD6"/>
    <w:multiLevelType w:val="hybridMultilevel"/>
    <w:tmpl w:val="A0D48E92"/>
    <w:lvl w:ilvl="0" w:tplc="DBBEBF0E">
      <w:start w:val="1"/>
      <w:numFmt w:val="bullet"/>
      <w:lvlText w:val=""/>
      <w:lvlJc w:val="left"/>
      <w:pPr>
        <w:ind w:left="720" w:hanging="360"/>
      </w:pPr>
      <w:rPr>
        <w:rFonts w:ascii="Symbol" w:hAnsi="Symbol" w:cs="Symbol" w:hint="default"/>
        <w:sz w:val="18"/>
        <w:szCs w:val="18"/>
      </w:rPr>
    </w:lvl>
    <w:lvl w:ilvl="1" w:tplc="0A72F932">
      <w:start w:val="1"/>
      <w:numFmt w:val="bullet"/>
      <w:lvlText w:val="o"/>
      <w:lvlJc w:val="left"/>
      <w:pPr>
        <w:ind w:left="1440" w:hanging="360"/>
      </w:pPr>
      <w:rPr>
        <w:rFonts w:ascii="Courier New" w:hAnsi="Courier New" w:cs="Courier New" w:hint="default"/>
      </w:rPr>
    </w:lvl>
    <w:lvl w:ilvl="2" w:tplc="8B886FD2">
      <w:start w:val="1"/>
      <w:numFmt w:val="bullet"/>
      <w:lvlText w:val=""/>
      <w:lvlJc w:val="left"/>
      <w:pPr>
        <w:ind w:left="2160" w:hanging="360"/>
      </w:pPr>
      <w:rPr>
        <w:rFonts w:ascii="Wingdings" w:hAnsi="Wingdings" w:cs="Wingdings" w:hint="default"/>
      </w:rPr>
    </w:lvl>
    <w:lvl w:ilvl="3" w:tplc="63F635F6">
      <w:start w:val="1"/>
      <w:numFmt w:val="bullet"/>
      <w:lvlText w:val=""/>
      <w:lvlJc w:val="left"/>
      <w:pPr>
        <w:ind w:left="2880" w:hanging="360"/>
      </w:pPr>
      <w:rPr>
        <w:rFonts w:ascii="Symbol" w:hAnsi="Symbol" w:cs="Symbol" w:hint="default"/>
      </w:rPr>
    </w:lvl>
    <w:lvl w:ilvl="4" w:tplc="AAE24D56">
      <w:start w:val="1"/>
      <w:numFmt w:val="bullet"/>
      <w:lvlText w:val="o"/>
      <w:lvlJc w:val="left"/>
      <w:pPr>
        <w:ind w:left="3600" w:hanging="360"/>
      </w:pPr>
      <w:rPr>
        <w:rFonts w:ascii="Courier New" w:hAnsi="Courier New" w:cs="Courier New" w:hint="default"/>
      </w:rPr>
    </w:lvl>
    <w:lvl w:ilvl="5" w:tplc="51883D30">
      <w:start w:val="1"/>
      <w:numFmt w:val="bullet"/>
      <w:lvlText w:val=""/>
      <w:lvlJc w:val="left"/>
      <w:pPr>
        <w:ind w:left="4320" w:hanging="360"/>
      </w:pPr>
      <w:rPr>
        <w:rFonts w:ascii="Wingdings" w:hAnsi="Wingdings" w:cs="Wingdings" w:hint="default"/>
      </w:rPr>
    </w:lvl>
    <w:lvl w:ilvl="6" w:tplc="AC5CBFDE">
      <w:start w:val="1"/>
      <w:numFmt w:val="bullet"/>
      <w:lvlText w:val=""/>
      <w:lvlJc w:val="left"/>
      <w:pPr>
        <w:ind w:left="5040" w:hanging="360"/>
      </w:pPr>
      <w:rPr>
        <w:rFonts w:ascii="Symbol" w:hAnsi="Symbol" w:cs="Symbol" w:hint="default"/>
      </w:rPr>
    </w:lvl>
    <w:lvl w:ilvl="7" w:tplc="4B881A7E">
      <w:start w:val="1"/>
      <w:numFmt w:val="bullet"/>
      <w:lvlText w:val="o"/>
      <w:lvlJc w:val="left"/>
      <w:pPr>
        <w:ind w:left="5760" w:hanging="360"/>
      </w:pPr>
      <w:rPr>
        <w:rFonts w:ascii="Courier New" w:hAnsi="Courier New" w:cs="Courier New" w:hint="default"/>
      </w:rPr>
    </w:lvl>
    <w:lvl w:ilvl="8" w:tplc="C51E9FAA">
      <w:start w:val="1"/>
      <w:numFmt w:val="bullet"/>
      <w:lvlText w:val=""/>
      <w:lvlJc w:val="left"/>
      <w:pPr>
        <w:ind w:left="6480" w:hanging="360"/>
      </w:pPr>
      <w:rPr>
        <w:rFonts w:ascii="Wingdings" w:hAnsi="Wingdings" w:cs="Wingdings" w:hint="default"/>
      </w:rPr>
    </w:lvl>
  </w:abstractNum>
  <w:abstractNum w:abstractNumId="52" w15:restartNumberingAfterBreak="0">
    <w:nsid w:val="4A902DE7"/>
    <w:multiLevelType w:val="hybridMultilevel"/>
    <w:tmpl w:val="4AC00D42"/>
    <w:lvl w:ilvl="0" w:tplc="F3CEBEAA">
      <w:start w:val="1"/>
      <w:numFmt w:val="bullet"/>
      <w:lvlText w:val=""/>
      <w:lvlJc w:val="left"/>
      <w:pPr>
        <w:ind w:left="720" w:hanging="360"/>
      </w:pPr>
      <w:rPr>
        <w:rFonts w:ascii="Symbol" w:hAnsi="Symbol" w:cs="Symbol" w:hint="default"/>
        <w:sz w:val="18"/>
        <w:szCs w:val="18"/>
      </w:rPr>
    </w:lvl>
    <w:lvl w:ilvl="1" w:tplc="2E7E1A54">
      <w:start w:val="1"/>
      <w:numFmt w:val="bullet"/>
      <w:lvlText w:val="o"/>
      <w:lvlJc w:val="left"/>
      <w:pPr>
        <w:ind w:left="1440" w:hanging="360"/>
      </w:pPr>
      <w:rPr>
        <w:rFonts w:ascii="Courier New" w:hAnsi="Courier New" w:cs="Courier New" w:hint="default"/>
      </w:rPr>
    </w:lvl>
    <w:lvl w:ilvl="2" w:tplc="7BEEF0DC">
      <w:start w:val="1"/>
      <w:numFmt w:val="bullet"/>
      <w:lvlText w:val=""/>
      <w:lvlJc w:val="left"/>
      <w:pPr>
        <w:ind w:left="2160" w:hanging="360"/>
      </w:pPr>
      <w:rPr>
        <w:rFonts w:ascii="Wingdings" w:hAnsi="Wingdings" w:cs="Wingdings" w:hint="default"/>
      </w:rPr>
    </w:lvl>
    <w:lvl w:ilvl="3" w:tplc="D5E8E144">
      <w:start w:val="1"/>
      <w:numFmt w:val="bullet"/>
      <w:lvlText w:val=""/>
      <w:lvlJc w:val="left"/>
      <w:pPr>
        <w:ind w:left="2880" w:hanging="360"/>
      </w:pPr>
      <w:rPr>
        <w:rFonts w:ascii="Symbol" w:hAnsi="Symbol" w:cs="Symbol" w:hint="default"/>
      </w:rPr>
    </w:lvl>
    <w:lvl w:ilvl="4" w:tplc="A6769618">
      <w:start w:val="1"/>
      <w:numFmt w:val="bullet"/>
      <w:lvlText w:val="o"/>
      <w:lvlJc w:val="left"/>
      <w:pPr>
        <w:ind w:left="3600" w:hanging="360"/>
      </w:pPr>
      <w:rPr>
        <w:rFonts w:ascii="Courier New" w:hAnsi="Courier New" w:cs="Courier New" w:hint="default"/>
      </w:rPr>
    </w:lvl>
    <w:lvl w:ilvl="5" w:tplc="B36EFC42">
      <w:start w:val="1"/>
      <w:numFmt w:val="bullet"/>
      <w:lvlText w:val=""/>
      <w:lvlJc w:val="left"/>
      <w:pPr>
        <w:ind w:left="4320" w:hanging="360"/>
      </w:pPr>
      <w:rPr>
        <w:rFonts w:ascii="Wingdings" w:hAnsi="Wingdings" w:cs="Wingdings" w:hint="default"/>
      </w:rPr>
    </w:lvl>
    <w:lvl w:ilvl="6" w:tplc="197038C4">
      <w:start w:val="1"/>
      <w:numFmt w:val="bullet"/>
      <w:lvlText w:val=""/>
      <w:lvlJc w:val="left"/>
      <w:pPr>
        <w:ind w:left="5040" w:hanging="360"/>
      </w:pPr>
      <w:rPr>
        <w:rFonts w:ascii="Symbol" w:hAnsi="Symbol" w:cs="Symbol" w:hint="default"/>
      </w:rPr>
    </w:lvl>
    <w:lvl w:ilvl="7" w:tplc="42647DF8">
      <w:start w:val="1"/>
      <w:numFmt w:val="bullet"/>
      <w:lvlText w:val="o"/>
      <w:lvlJc w:val="left"/>
      <w:pPr>
        <w:ind w:left="5760" w:hanging="360"/>
      </w:pPr>
      <w:rPr>
        <w:rFonts w:ascii="Courier New" w:hAnsi="Courier New" w:cs="Courier New" w:hint="default"/>
      </w:rPr>
    </w:lvl>
    <w:lvl w:ilvl="8" w:tplc="1CB496A6">
      <w:start w:val="1"/>
      <w:numFmt w:val="bullet"/>
      <w:lvlText w:val=""/>
      <w:lvlJc w:val="left"/>
      <w:pPr>
        <w:ind w:left="6480" w:hanging="360"/>
      </w:pPr>
      <w:rPr>
        <w:rFonts w:ascii="Wingdings" w:hAnsi="Wingdings" w:cs="Wingdings" w:hint="default"/>
      </w:rPr>
    </w:lvl>
  </w:abstractNum>
  <w:abstractNum w:abstractNumId="53" w15:restartNumberingAfterBreak="0">
    <w:nsid w:val="4BCD30F5"/>
    <w:multiLevelType w:val="hybridMultilevel"/>
    <w:tmpl w:val="CA78D11A"/>
    <w:lvl w:ilvl="0" w:tplc="04240001">
      <w:start w:val="1"/>
      <w:numFmt w:val="bullet"/>
      <w:lvlText w:val=""/>
      <w:lvlJc w:val="left"/>
      <w:pPr>
        <w:ind w:left="720" w:hanging="360"/>
      </w:pPr>
      <w:rPr>
        <w:rFonts w:ascii="Symbol" w:hAnsi="Symbol" w:hint="default"/>
        <w:sz w:val="18"/>
        <w:szCs w:val="18"/>
      </w:rPr>
    </w:lvl>
    <w:lvl w:ilvl="1" w:tplc="474450B4">
      <w:start w:val="1"/>
      <w:numFmt w:val="bullet"/>
      <w:lvlText w:val="o"/>
      <w:lvlJc w:val="left"/>
      <w:pPr>
        <w:ind w:left="1440" w:hanging="360"/>
      </w:pPr>
      <w:rPr>
        <w:rFonts w:ascii="Courier New" w:hAnsi="Courier New" w:cs="Courier New" w:hint="default"/>
      </w:rPr>
    </w:lvl>
    <w:lvl w:ilvl="2" w:tplc="7D1C3DD8">
      <w:start w:val="1"/>
      <w:numFmt w:val="bullet"/>
      <w:lvlText w:val=""/>
      <w:lvlJc w:val="left"/>
      <w:pPr>
        <w:ind w:left="2160" w:hanging="360"/>
      </w:pPr>
      <w:rPr>
        <w:rFonts w:ascii="Wingdings" w:hAnsi="Wingdings" w:cs="Wingdings" w:hint="default"/>
      </w:rPr>
    </w:lvl>
    <w:lvl w:ilvl="3" w:tplc="D9FC207C">
      <w:start w:val="1"/>
      <w:numFmt w:val="bullet"/>
      <w:lvlText w:val=""/>
      <w:lvlJc w:val="left"/>
      <w:pPr>
        <w:ind w:left="2880" w:hanging="360"/>
      </w:pPr>
      <w:rPr>
        <w:rFonts w:ascii="Symbol" w:hAnsi="Symbol" w:cs="Symbol" w:hint="default"/>
      </w:rPr>
    </w:lvl>
    <w:lvl w:ilvl="4" w:tplc="7AA23F40">
      <w:start w:val="1"/>
      <w:numFmt w:val="bullet"/>
      <w:lvlText w:val="o"/>
      <w:lvlJc w:val="left"/>
      <w:pPr>
        <w:ind w:left="3600" w:hanging="360"/>
      </w:pPr>
      <w:rPr>
        <w:rFonts w:ascii="Courier New" w:hAnsi="Courier New" w:cs="Courier New" w:hint="default"/>
      </w:rPr>
    </w:lvl>
    <w:lvl w:ilvl="5" w:tplc="E348CE5C">
      <w:start w:val="1"/>
      <w:numFmt w:val="bullet"/>
      <w:lvlText w:val=""/>
      <w:lvlJc w:val="left"/>
      <w:pPr>
        <w:ind w:left="4320" w:hanging="360"/>
      </w:pPr>
      <w:rPr>
        <w:rFonts w:ascii="Wingdings" w:hAnsi="Wingdings" w:cs="Wingdings" w:hint="default"/>
      </w:rPr>
    </w:lvl>
    <w:lvl w:ilvl="6" w:tplc="2CFAC782">
      <w:start w:val="1"/>
      <w:numFmt w:val="bullet"/>
      <w:lvlText w:val=""/>
      <w:lvlJc w:val="left"/>
      <w:pPr>
        <w:ind w:left="5040" w:hanging="360"/>
      </w:pPr>
      <w:rPr>
        <w:rFonts w:ascii="Symbol" w:hAnsi="Symbol" w:cs="Symbol" w:hint="default"/>
      </w:rPr>
    </w:lvl>
    <w:lvl w:ilvl="7" w:tplc="53428E9A">
      <w:start w:val="1"/>
      <w:numFmt w:val="bullet"/>
      <w:lvlText w:val="o"/>
      <w:lvlJc w:val="left"/>
      <w:pPr>
        <w:ind w:left="5760" w:hanging="360"/>
      </w:pPr>
      <w:rPr>
        <w:rFonts w:ascii="Courier New" w:hAnsi="Courier New" w:cs="Courier New" w:hint="default"/>
      </w:rPr>
    </w:lvl>
    <w:lvl w:ilvl="8" w:tplc="50BEDDE6">
      <w:start w:val="1"/>
      <w:numFmt w:val="bullet"/>
      <w:lvlText w:val=""/>
      <w:lvlJc w:val="left"/>
      <w:pPr>
        <w:ind w:left="6480" w:hanging="360"/>
      </w:pPr>
      <w:rPr>
        <w:rFonts w:ascii="Wingdings" w:hAnsi="Wingdings" w:cs="Wingdings" w:hint="default"/>
      </w:rPr>
    </w:lvl>
  </w:abstractNum>
  <w:abstractNum w:abstractNumId="54" w15:restartNumberingAfterBreak="0">
    <w:nsid w:val="4E474416"/>
    <w:multiLevelType w:val="hybridMultilevel"/>
    <w:tmpl w:val="7BD41230"/>
    <w:lvl w:ilvl="0" w:tplc="130859A8">
      <w:start w:val="1"/>
      <w:numFmt w:val="bullet"/>
      <w:lvlText w:val=""/>
      <w:lvlJc w:val="left"/>
      <w:pPr>
        <w:ind w:left="720" w:hanging="360"/>
      </w:pPr>
      <w:rPr>
        <w:rFonts w:ascii="Symbol" w:hAnsi="Symbol" w:cs="Symbol" w:hint="default"/>
        <w:sz w:val="18"/>
        <w:szCs w:val="18"/>
      </w:rPr>
    </w:lvl>
    <w:lvl w:ilvl="1" w:tplc="FF62F48A">
      <w:start w:val="1"/>
      <w:numFmt w:val="bullet"/>
      <w:lvlText w:val="o"/>
      <w:lvlJc w:val="left"/>
      <w:pPr>
        <w:ind w:left="1440" w:hanging="360"/>
      </w:pPr>
      <w:rPr>
        <w:rFonts w:ascii="Courier New" w:hAnsi="Courier New" w:cs="Courier New" w:hint="default"/>
      </w:rPr>
    </w:lvl>
    <w:lvl w:ilvl="2" w:tplc="0D500F28">
      <w:start w:val="1"/>
      <w:numFmt w:val="bullet"/>
      <w:lvlText w:val=""/>
      <w:lvlJc w:val="left"/>
      <w:pPr>
        <w:ind w:left="2160" w:hanging="360"/>
      </w:pPr>
      <w:rPr>
        <w:rFonts w:ascii="Wingdings" w:hAnsi="Wingdings" w:cs="Wingdings" w:hint="default"/>
      </w:rPr>
    </w:lvl>
    <w:lvl w:ilvl="3" w:tplc="CBD2ABF8">
      <w:start w:val="1"/>
      <w:numFmt w:val="bullet"/>
      <w:lvlText w:val=""/>
      <w:lvlJc w:val="left"/>
      <w:pPr>
        <w:ind w:left="2880" w:hanging="360"/>
      </w:pPr>
      <w:rPr>
        <w:rFonts w:ascii="Symbol" w:hAnsi="Symbol" w:cs="Symbol" w:hint="default"/>
      </w:rPr>
    </w:lvl>
    <w:lvl w:ilvl="4" w:tplc="BA3E8A74">
      <w:start w:val="1"/>
      <w:numFmt w:val="bullet"/>
      <w:lvlText w:val="o"/>
      <w:lvlJc w:val="left"/>
      <w:pPr>
        <w:ind w:left="3600" w:hanging="360"/>
      </w:pPr>
      <w:rPr>
        <w:rFonts w:ascii="Courier New" w:hAnsi="Courier New" w:cs="Courier New" w:hint="default"/>
      </w:rPr>
    </w:lvl>
    <w:lvl w:ilvl="5" w:tplc="04A0E738">
      <w:start w:val="1"/>
      <w:numFmt w:val="bullet"/>
      <w:lvlText w:val=""/>
      <w:lvlJc w:val="left"/>
      <w:pPr>
        <w:ind w:left="4320" w:hanging="360"/>
      </w:pPr>
      <w:rPr>
        <w:rFonts w:ascii="Wingdings" w:hAnsi="Wingdings" w:cs="Wingdings" w:hint="default"/>
      </w:rPr>
    </w:lvl>
    <w:lvl w:ilvl="6" w:tplc="0DF489E2">
      <w:start w:val="1"/>
      <w:numFmt w:val="bullet"/>
      <w:lvlText w:val=""/>
      <w:lvlJc w:val="left"/>
      <w:pPr>
        <w:ind w:left="5040" w:hanging="360"/>
      </w:pPr>
      <w:rPr>
        <w:rFonts w:ascii="Symbol" w:hAnsi="Symbol" w:cs="Symbol" w:hint="default"/>
      </w:rPr>
    </w:lvl>
    <w:lvl w:ilvl="7" w:tplc="15547A88">
      <w:start w:val="1"/>
      <w:numFmt w:val="bullet"/>
      <w:lvlText w:val="o"/>
      <w:lvlJc w:val="left"/>
      <w:pPr>
        <w:ind w:left="5760" w:hanging="360"/>
      </w:pPr>
      <w:rPr>
        <w:rFonts w:ascii="Courier New" w:hAnsi="Courier New" w:cs="Courier New" w:hint="default"/>
      </w:rPr>
    </w:lvl>
    <w:lvl w:ilvl="8" w:tplc="316A2C92">
      <w:start w:val="1"/>
      <w:numFmt w:val="bullet"/>
      <w:lvlText w:val=""/>
      <w:lvlJc w:val="left"/>
      <w:pPr>
        <w:ind w:left="6480" w:hanging="360"/>
      </w:pPr>
      <w:rPr>
        <w:rFonts w:ascii="Wingdings" w:hAnsi="Wingdings" w:cs="Wingdings" w:hint="default"/>
      </w:rPr>
    </w:lvl>
  </w:abstractNum>
  <w:abstractNum w:abstractNumId="55" w15:restartNumberingAfterBreak="0">
    <w:nsid w:val="51B30195"/>
    <w:multiLevelType w:val="hybridMultilevel"/>
    <w:tmpl w:val="E49CFB80"/>
    <w:lvl w:ilvl="0" w:tplc="24D0853E">
      <w:start w:val="1"/>
      <w:numFmt w:val="bullet"/>
      <w:lvlText w:val=""/>
      <w:lvlJc w:val="left"/>
      <w:pPr>
        <w:ind w:left="720" w:hanging="360"/>
      </w:pPr>
      <w:rPr>
        <w:rFonts w:ascii="Symbol" w:hAnsi="Symbol" w:cs="Symbol" w:hint="default"/>
        <w:sz w:val="18"/>
        <w:szCs w:val="18"/>
      </w:rPr>
    </w:lvl>
    <w:lvl w:ilvl="1" w:tplc="19900E34">
      <w:start w:val="1"/>
      <w:numFmt w:val="bullet"/>
      <w:lvlText w:val="o"/>
      <w:lvlJc w:val="left"/>
      <w:pPr>
        <w:ind w:left="1440" w:hanging="360"/>
      </w:pPr>
      <w:rPr>
        <w:rFonts w:ascii="Courier New" w:hAnsi="Courier New" w:cs="Courier New" w:hint="default"/>
      </w:rPr>
    </w:lvl>
    <w:lvl w:ilvl="2" w:tplc="3B14E2E4">
      <w:start w:val="1"/>
      <w:numFmt w:val="bullet"/>
      <w:lvlText w:val=""/>
      <w:lvlJc w:val="left"/>
      <w:pPr>
        <w:ind w:left="2160" w:hanging="360"/>
      </w:pPr>
      <w:rPr>
        <w:rFonts w:ascii="Wingdings" w:hAnsi="Wingdings" w:cs="Wingdings" w:hint="default"/>
      </w:rPr>
    </w:lvl>
    <w:lvl w:ilvl="3" w:tplc="EAD8195A">
      <w:start w:val="1"/>
      <w:numFmt w:val="bullet"/>
      <w:lvlText w:val=""/>
      <w:lvlJc w:val="left"/>
      <w:pPr>
        <w:ind w:left="2880" w:hanging="360"/>
      </w:pPr>
      <w:rPr>
        <w:rFonts w:ascii="Symbol" w:hAnsi="Symbol" w:cs="Symbol" w:hint="default"/>
      </w:rPr>
    </w:lvl>
    <w:lvl w:ilvl="4" w:tplc="D44AD122">
      <w:start w:val="1"/>
      <w:numFmt w:val="bullet"/>
      <w:lvlText w:val="o"/>
      <w:lvlJc w:val="left"/>
      <w:pPr>
        <w:ind w:left="3600" w:hanging="360"/>
      </w:pPr>
      <w:rPr>
        <w:rFonts w:ascii="Courier New" w:hAnsi="Courier New" w:cs="Courier New" w:hint="default"/>
      </w:rPr>
    </w:lvl>
    <w:lvl w:ilvl="5" w:tplc="7DB2AB62">
      <w:start w:val="1"/>
      <w:numFmt w:val="bullet"/>
      <w:lvlText w:val=""/>
      <w:lvlJc w:val="left"/>
      <w:pPr>
        <w:ind w:left="4320" w:hanging="360"/>
      </w:pPr>
      <w:rPr>
        <w:rFonts w:ascii="Wingdings" w:hAnsi="Wingdings" w:cs="Wingdings" w:hint="default"/>
      </w:rPr>
    </w:lvl>
    <w:lvl w:ilvl="6" w:tplc="7796343A">
      <w:start w:val="1"/>
      <w:numFmt w:val="bullet"/>
      <w:lvlText w:val=""/>
      <w:lvlJc w:val="left"/>
      <w:pPr>
        <w:ind w:left="5040" w:hanging="360"/>
      </w:pPr>
      <w:rPr>
        <w:rFonts w:ascii="Symbol" w:hAnsi="Symbol" w:cs="Symbol" w:hint="default"/>
      </w:rPr>
    </w:lvl>
    <w:lvl w:ilvl="7" w:tplc="023C3488">
      <w:start w:val="1"/>
      <w:numFmt w:val="bullet"/>
      <w:lvlText w:val="o"/>
      <w:lvlJc w:val="left"/>
      <w:pPr>
        <w:ind w:left="5760" w:hanging="360"/>
      </w:pPr>
      <w:rPr>
        <w:rFonts w:ascii="Courier New" w:hAnsi="Courier New" w:cs="Courier New" w:hint="default"/>
      </w:rPr>
    </w:lvl>
    <w:lvl w:ilvl="8" w:tplc="9EB62CCE">
      <w:start w:val="1"/>
      <w:numFmt w:val="bullet"/>
      <w:lvlText w:val=""/>
      <w:lvlJc w:val="left"/>
      <w:pPr>
        <w:ind w:left="6480" w:hanging="360"/>
      </w:pPr>
      <w:rPr>
        <w:rFonts w:ascii="Wingdings" w:hAnsi="Wingdings" w:cs="Wingdings" w:hint="default"/>
      </w:rPr>
    </w:lvl>
  </w:abstractNum>
  <w:abstractNum w:abstractNumId="56" w15:restartNumberingAfterBreak="0">
    <w:nsid w:val="52C22BE5"/>
    <w:multiLevelType w:val="hybridMultilevel"/>
    <w:tmpl w:val="689CBA9C"/>
    <w:lvl w:ilvl="0" w:tplc="7FC674B4">
      <w:start w:val="1"/>
      <w:numFmt w:val="bullet"/>
      <w:lvlText w:val=""/>
      <w:lvlJc w:val="left"/>
      <w:pPr>
        <w:ind w:left="720" w:hanging="360"/>
      </w:pPr>
      <w:rPr>
        <w:rFonts w:ascii="Symbol" w:hAnsi="Symbol" w:cs="Symbol" w:hint="default"/>
        <w:sz w:val="18"/>
        <w:szCs w:val="18"/>
      </w:rPr>
    </w:lvl>
    <w:lvl w:ilvl="1" w:tplc="C02E476C">
      <w:start w:val="1"/>
      <w:numFmt w:val="bullet"/>
      <w:lvlText w:val="o"/>
      <w:lvlJc w:val="left"/>
      <w:pPr>
        <w:ind w:left="1440" w:hanging="360"/>
      </w:pPr>
      <w:rPr>
        <w:rFonts w:ascii="Courier New" w:hAnsi="Courier New" w:cs="Courier New" w:hint="default"/>
      </w:rPr>
    </w:lvl>
    <w:lvl w:ilvl="2" w:tplc="734A4948">
      <w:start w:val="1"/>
      <w:numFmt w:val="bullet"/>
      <w:lvlText w:val=""/>
      <w:lvlJc w:val="left"/>
      <w:pPr>
        <w:ind w:left="2160" w:hanging="360"/>
      </w:pPr>
      <w:rPr>
        <w:rFonts w:ascii="Wingdings" w:hAnsi="Wingdings" w:cs="Wingdings" w:hint="default"/>
      </w:rPr>
    </w:lvl>
    <w:lvl w:ilvl="3" w:tplc="DC400934">
      <w:start w:val="1"/>
      <w:numFmt w:val="bullet"/>
      <w:lvlText w:val=""/>
      <w:lvlJc w:val="left"/>
      <w:pPr>
        <w:ind w:left="2880" w:hanging="360"/>
      </w:pPr>
      <w:rPr>
        <w:rFonts w:ascii="Symbol" w:hAnsi="Symbol" w:cs="Symbol" w:hint="default"/>
      </w:rPr>
    </w:lvl>
    <w:lvl w:ilvl="4" w:tplc="4E5467D4">
      <w:start w:val="1"/>
      <w:numFmt w:val="bullet"/>
      <w:lvlText w:val="o"/>
      <w:lvlJc w:val="left"/>
      <w:pPr>
        <w:ind w:left="3600" w:hanging="360"/>
      </w:pPr>
      <w:rPr>
        <w:rFonts w:ascii="Courier New" w:hAnsi="Courier New" w:cs="Courier New" w:hint="default"/>
      </w:rPr>
    </w:lvl>
    <w:lvl w:ilvl="5" w:tplc="8640C21C">
      <w:start w:val="1"/>
      <w:numFmt w:val="bullet"/>
      <w:lvlText w:val=""/>
      <w:lvlJc w:val="left"/>
      <w:pPr>
        <w:ind w:left="4320" w:hanging="360"/>
      </w:pPr>
      <w:rPr>
        <w:rFonts w:ascii="Wingdings" w:hAnsi="Wingdings" w:cs="Wingdings" w:hint="default"/>
      </w:rPr>
    </w:lvl>
    <w:lvl w:ilvl="6" w:tplc="68B42760">
      <w:start w:val="1"/>
      <w:numFmt w:val="bullet"/>
      <w:lvlText w:val=""/>
      <w:lvlJc w:val="left"/>
      <w:pPr>
        <w:ind w:left="5040" w:hanging="360"/>
      </w:pPr>
      <w:rPr>
        <w:rFonts w:ascii="Symbol" w:hAnsi="Symbol" w:cs="Symbol" w:hint="default"/>
      </w:rPr>
    </w:lvl>
    <w:lvl w:ilvl="7" w:tplc="03FAF788">
      <w:start w:val="1"/>
      <w:numFmt w:val="bullet"/>
      <w:lvlText w:val="o"/>
      <w:lvlJc w:val="left"/>
      <w:pPr>
        <w:ind w:left="5760" w:hanging="360"/>
      </w:pPr>
      <w:rPr>
        <w:rFonts w:ascii="Courier New" w:hAnsi="Courier New" w:cs="Courier New" w:hint="default"/>
      </w:rPr>
    </w:lvl>
    <w:lvl w:ilvl="8" w:tplc="B9EE7466">
      <w:start w:val="1"/>
      <w:numFmt w:val="bullet"/>
      <w:lvlText w:val=""/>
      <w:lvlJc w:val="left"/>
      <w:pPr>
        <w:ind w:left="6480" w:hanging="360"/>
      </w:pPr>
      <w:rPr>
        <w:rFonts w:ascii="Wingdings" w:hAnsi="Wingdings" w:cs="Wingdings" w:hint="default"/>
      </w:rPr>
    </w:lvl>
  </w:abstractNum>
  <w:abstractNum w:abstractNumId="57" w15:restartNumberingAfterBreak="0">
    <w:nsid w:val="5732657A"/>
    <w:multiLevelType w:val="hybridMultilevel"/>
    <w:tmpl w:val="ADF0803A"/>
    <w:lvl w:ilvl="0" w:tplc="DA4AC6F6">
      <w:start w:val="1"/>
      <w:numFmt w:val="bullet"/>
      <w:lvlText w:val=""/>
      <w:lvlJc w:val="left"/>
      <w:pPr>
        <w:ind w:left="720" w:hanging="360"/>
      </w:pPr>
      <w:rPr>
        <w:rFonts w:ascii="Symbol" w:hAnsi="Symbol" w:cs="Symbol" w:hint="default"/>
        <w:sz w:val="18"/>
        <w:szCs w:val="18"/>
      </w:rPr>
    </w:lvl>
    <w:lvl w:ilvl="1" w:tplc="675222AA">
      <w:start w:val="1"/>
      <w:numFmt w:val="bullet"/>
      <w:lvlText w:val="o"/>
      <w:lvlJc w:val="left"/>
      <w:pPr>
        <w:ind w:left="1440" w:hanging="360"/>
      </w:pPr>
      <w:rPr>
        <w:rFonts w:ascii="Courier New" w:hAnsi="Courier New" w:cs="Courier New" w:hint="default"/>
      </w:rPr>
    </w:lvl>
    <w:lvl w:ilvl="2" w:tplc="5AF614B4">
      <w:start w:val="1"/>
      <w:numFmt w:val="bullet"/>
      <w:lvlText w:val=""/>
      <w:lvlJc w:val="left"/>
      <w:pPr>
        <w:ind w:left="2160" w:hanging="360"/>
      </w:pPr>
      <w:rPr>
        <w:rFonts w:ascii="Wingdings" w:hAnsi="Wingdings" w:cs="Wingdings" w:hint="default"/>
      </w:rPr>
    </w:lvl>
    <w:lvl w:ilvl="3" w:tplc="9B9C5BFA">
      <w:start w:val="1"/>
      <w:numFmt w:val="bullet"/>
      <w:lvlText w:val=""/>
      <w:lvlJc w:val="left"/>
      <w:pPr>
        <w:ind w:left="2880" w:hanging="360"/>
      </w:pPr>
      <w:rPr>
        <w:rFonts w:ascii="Symbol" w:hAnsi="Symbol" w:cs="Symbol" w:hint="default"/>
      </w:rPr>
    </w:lvl>
    <w:lvl w:ilvl="4" w:tplc="062C0FE8">
      <w:start w:val="1"/>
      <w:numFmt w:val="bullet"/>
      <w:lvlText w:val="o"/>
      <w:lvlJc w:val="left"/>
      <w:pPr>
        <w:ind w:left="3600" w:hanging="360"/>
      </w:pPr>
      <w:rPr>
        <w:rFonts w:ascii="Courier New" w:hAnsi="Courier New" w:cs="Courier New" w:hint="default"/>
      </w:rPr>
    </w:lvl>
    <w:lvl w:ilvl="5" w:tplc="BE80CF52">
      <w:start w:val="1"/>
      <w:numFmt w:val="bullet"/>
      <w:lvlText w:val=""/>
      <w:lvlJc w:val="left"/>
      <w:pPr>
        <w:ind w:left="4320" w:hanging="360"/>
      </w:pPr>
      <w:rPr>
        <w:rFonts w:ascii="Wingdings" w:hAnsi="Wingdings" w:cs="Wingdings" w:hint="default"/>
      </w:rPr>
    </w:lvl>
    <w:lvl w:ilvl="6" w:tplc="FA0A1748">
      <w:start w:val="1"/>
      <w:numFmt w:val="bullet"/>
      <w:lvlText w:val=""/>
      <w:lvlJc w:val="left"/>
      <w:pPr>
        <w:ind w:left="5040" w:hanging="360"/>
      </w:pPr>
      <w:rPr>
        <w:rFonts w:ascii="Symbol" w:hAnsi="Symbol" w:cs="Symbol" w:hint="default"/>
      </w:rPr>
    </w:lvl>
    <w:lvl w:ilvl="7" w:tplc="8AC40C30">
      <w:start w:val="1"/>
      <w:numFmt w:val="bullet"/>
      <w:lvlText w:val="o"/>
      <w:lvlJc w:val="left"/>
      <w:pPr>
        <w:ind w:left="5760" w:hanging="360"/>
      </w:pPr>
      <w:rPr>
        <w:rFonts w:ascii="Courier New" w:hAnsi="Courier New" w:cs="Courier New" w:hint="default"/>
      </w:rPr>
    </w:lvl>
    <w:lvl w:ilvl="8" w:tplc="E434269C">
      <w:start w:val="1"/>
      <w:numFmt w:val="bullet"/>
      <w:lvlText w:val=""/>
      <w:lvlJc w:val="left"/>
      <w:pPr>
        <w:ind w:left="6480" w:hanging="360"/>
      </w:pPr>
      <w:rPr>
        <w:rFonts w:ascii="Wingdings" w:hAnsi="Wingdings" w:cs="Wingdings" w:hint="default"/>
      </w:rPr>
    </w:lvl>
  </w:abstractNum>
  <w:abstractNum w:abstractNumId="58" w15:restartNumberingAfterBreak="0">
    <w:nsid w:val="581F563F"/>
    <w:multiLevelType w:val="hybridMultilevel"/>
    <w:tmpl w:val="5A4C8264"/>
    <w:lvl w:ilvl="0" w:tplc="FFFFFFFF">
      <w:start w:val="1"/>
      <w:numFmt w:val="decimal"/>
      <w:lvlText w:val="%1."/>
      <w:lvlJc w:val="left"/>
      <w:pPr>
        <w:ind w:left="720" w:hanging="360"/>
      </w:pPr>
      <w:rPr>
        <w:rFonts w:ascii="Arial" w:hAnsi="Arial" w:cs="Arial" w:hint="default"/>
        <w:sz w:val="18"/>
        <w:szCs w:val="18"/>
      </w:rPr>
    </w:lvl>
    <w:lvl w:ilvl="1" w:tplc="FFFFFFFF">
      <w:start w:val="1"/>
      <w:numFmt w:val="decimal"/>
      <w:lvlText w:val="%2."/>
      <w:lvlJc w:val="left"/>
      <w:pPr>
        <w:ind w:left="1440" w:hanging="360"/>
      </w:pPr>
    </w:lvl>
    <w:lvl w:ilvl="2" w:tplc="FFFFFFFF">
      <w:start w:val="1"/>
      <w:numFmt w:val="decimal"/>
      <w:lvlText w:val="%3."/>
      <w:lvlJc w:val="left"/>
      <w:pPr>
        <w:ind w:left="2160" w:hanging="360"/>
      </w:pPr>
    </w:lvl>
    <w:lvl w:ilvl="3" w:tplc="FFFFFFFF">
      <w:start w:val="1"/>
      <w:numFmt w:val="decimal"/>
      <w:lvlText w:val="%4."/>
      <w:lvlJc w:val="left"/>
      <w:pPr>
        <w:ind w:left="2880" w:hanging="360"/>
      </w:pPr>
    </w:lvl>
    <w:lvl w:ilvl="4" w:tplc="FFFFFFFF">
      <w:start w:val="1"/>
      <w:numFmt w:val="decimal"/>
      <w:lvlText w:val="%5."/>
      <w:lvlJc w:val="left"/>
      <w:pPr>
        <w:ind w:left="3600" w:hanging="360"/>
      </w:pPr>
    </w:lvl>
    <w:lvl w:ilvl="5" w:tplc="FFFFFFFF">
      <w:start w:val="1"/>
      <w:numFmt w:val="decimal"/>
      <w:lvlText w:val="%6."/>
      <w:lvlJc w:val="left"/>
      <w:pPr>
        <w:ind w:left="4320" w:hanging="360"/>
      </w:pPr>
    </w:lvl>
    <w:lvl w:ilvl="6" w:tplc="FFFFFFFF">
      <w:start w:val="1"/>
      <w:numFmt w:val="decimal"/>
      <w:lvlText w:val="%7."/>
      <w:lvlJc w:val="left"/>
      <w:pPr>
        <w:ind w:left="5040" w:hanging="360"/>
      </w:pPr>
    </w:lvl>
    <w:lvl w:ilvl="7" w:tplc="FFFFFFFF">
      <w:start w:val="1"/>
      <w:numFmt w:val="decimal"/>
      <w:lvlText w:val="%8."/>
      <w:lvlJc w:val="left"/>
      <w:pPr>
        <w:ind w:left="5760" w:hanging="360"/>
      </w:pPr>
    </w:lvl>
    <w:lvl w:ilvl="8" w:tplc="FFFFFFFF">
      <w:start w:val="1"/>
      <w:numFmt w:val="decimal"/>
      <w:lvlText w:val="%9."/>
      <w:lvlJc w:val="left"/>
      <w:pPr>
        <w:ind w:left="6480" w:hanging="360"/>
      </w:pPr>
    </w:lvl>
  </w:abstractNum>
  <w:abstractNum w:abstractNumId="59" w15:restartNumberingAfterBreak="0">
    <w:nsid w:val="5A3E52FB"/>
    <w:multiLevelType w:val="hybridMultilevel"/>
    <w:tmpl w:val="4D8C8C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B23043D"/>
    <w:multiLevelType w:val="hybridMultilevel"/>
    <w:tmpl w:val="D50250AA"/>
    <w:lvl w:ilvl="0" w:tplc="BC5217A6">
      <w:start w:val="1"/>
      <w:numFmt w:val="decimal"/>
      <w:lvlText w:val="%1."/>
      <w:lvlJc w:val="right"/>
      <w:pPr>
        <w:ind w:left="4973" w:hanging="360"/>
      </w:pPr>
      <w:rPr>
        <w:rFonts w:hint="default"/>
      </w:rPr>
    </w:lvl>
    <w:lvl w:ilvl="1" w:tplc="04240019" w:tentative="1">
      <w:start w:val="1"/>
      <w:numFmt w:val="lowerLetter"/>
      <w:lvlText w:val="%2."/>
      <w:lvlJc w:val="left"/>
      <w:pPr>
        <w:ind w:left="5693" w:hanging="360"/>
      </w:pPr>
    </w:lvl>
    <w:lvl w:ilvl="2" w:tplc="0424001B" w:tentative="1">
      <w:start w:val="1"/>
      <w:numFmt w:val="lowerRoman"/>
      <w:lvlText w:val="%3."/>
      <w:lvlJc w:val="right"/>
      <w:pPr>
        <w:ind w:left="6413" w:hanging="180"/>
      </w:pPr>
    </w:lvl>
    <w:lvl w:ilvl="3" w:tplc="0424000F" w:tentative="1">
      <w:start w:val="1"/>
      <w:numFmt w:val="decimal"/>
      <w:lvlText w:val="%4."/>
      <w:lvlJc w:val="left"/>
      <w:pPr>
        <w:ind w:left="7133" w:hanging="360"/>
      </w:pPr>
    </w:lvl>
    <w:lvl w:ilvl="4" w:tplc="04240019" w:tentative="1">
      <w:start w:val="1"/>
      <w:numFmt w:val="lowerLetter"/>
      <w:lvlText w:val="%5."/>
      <w:lvlJc w:val="left"/>
      <w:pPr>
        <w:ind w:left="7853" w:hanging="360"/>
      </w:pPr>
    </w:lvl>
    <w:lvl w:ilvl="5" w:tplc="0424001B" w:tentative="1">
      <w:start w:val="1"/>
      <w:numFmt w:val="lowerRoman"/>
      <w:lvlText w:val="%6."/>
      <w:lvlJc w:val="right"/>
      <w:pPr>
        <w:ind w:left="8573" w:hanging="180"/>
      </w:pPr>
    </w:lvl>
    <w:lvl w:ilvl="6" w:tplc="0424000F" w:tentative="1">
      <w:start w:val="1"/>
      <w:numFmt w:val="decimal"/>
      <w:lvlText w:val="%7."/>
      <w:lvlJc w:val="left"/>
      <w:pPr>
        <w:ind w:left="9293" w:hanging="360"/>
      </w:pPr>
    </w:lvl>
    <w:lvl w:ilvl="7" w:tplc="04240019" w:tentative="1">
      <w:start w:val="1"/>
      <w:numFmt w:val="lowerLetter"/>
      <w:lvlText w:val="%8."/>
      <w:lvlJc w:val="left"/>
      <w:pPr>
        <w:ind w:left="10013" w:hanging="360"/>
      </w:pPr>
    </w:lvl>
    <w:lvl w:ilvl="8" w:tplc="0424001B" w:tentative="1">
      <w:start w:val="1"/>
      <w:numFmt w:val="lowerRoman"/>
      <w:lvlText w:val="%9."/>
      <w:lvlJc w:val="right"/>
      <w:pPr>
        <w:ind w:left="10733" w:hanging="180"/>
      </w:pPr>
    </w:lvl>
  </w:abstractNum>
  <w:abstractNum w:abstractNumId="61" w15:restartNumberingAfterBreak="0">
    <w:nsid w:val="5D5960B2"/>
    <w:multiLevelType w:val="hybridMultilevel"/>
    <w:tmpl w:val="AF8C0670"/>
    <w:lvl w:ilvl="0" w:tplc="178EFF6E">
      <w:start w:val="3"/>
      <w:numFmt w:val="decimal"/>
      <w:lvlText w:val="%1"/>
      <w:lvlJc w:val="left"/>
      <w:pPr>
        <w:ind w:left="360" w:hanging="360"/>
      </w:pPr>
      <w:rPr>
        <w:rFonts w:ascii="Arial" w:hAnsi="Arial" w:cs="Arial" w:hint="default"/>
        <w:b/>
        <w:color w:val="000000"/>
        <w:sz w:val="18"/>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61815B6F"/>
    <w:multiLevelType w:val="multilevel"/>
    <w:tmpl w:val="F9943380"/>
    <w:lvl w:ilvl="0">
      <w:start w:val="9"/>
      <w:numFmt w:val="bullet"/>
      <w:lvlText w:val="-"/>
      <w:lvlJc w:val="left"/>
      <w:pPr>
        <w:ind w:left="720" w:hanging="360"/>
      </w:pPr>
      <w:rPr>
        <w:rFonts w:ascii="Calibri" w:eastAsia="Times New Roman" w:hAnsi="Calibri" w:cs="Times New Roman"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3" w15:restartNumberingAfterBreak="0">
    <w:nsid w:val="6228564D"/>
    <w:multiLevelType w:val="hybridMultilevel"/>
    <w:tmpl w:val="02EC5548"/>
    <w:lvl w:ilvl="0" w:tplc="106C7C8C">
      <w:start w:val="1"/>
      <w:numFmt w:val="bullet"/>
      <w:lvlText w:val=""/>
      <w:lvlJc w:val="left"/>
      <w:pPr>
        <w:ind w:left="720" w:hanging="360"/>
      </w:pPr>
      <w:rPr>
        <w:rFonts w:ascii="Symbol" w:hAnsi="Symbol" w:cs="Symbol" w:hint="default"/>
        <w:sz w:val="18"/>
        <w:szCs w:val="18"/>
      </w:rPr>
    </w:lvl>
    <w:lvl w:ilvl="1" w:tplc="9120DB94">
      <w:start w:val="1"/>
      <w:numFmt w:val="bullet"/>
      <w:lvlText w:val="o"/>
      <w:lvlJc w:val="left"/>
      <w:pPr>
        <w:ind w:left="1440" w:hanging="360"/>
      </w:pPr>
      <w:rPr>
        <w:rFonts w:ascii="Courier New" w:hAnsi="Courier New" w:cs="Courier New" w:hint="default"/>
      </w:rPr>
    </w:lvl>
    <w:lvl w:ilvl="2" w:tplc="4A9A6B58">
      <w:start w:val="1"/>
      <w:numFmt w:val="bullet"/>
      <w:lvlText w:val=""/>
      <w:lvlJc w:val="left"/>
      <w:pPr>
        <w:ind w:left="2160" w:hanging="360"/>
      </w:pPr>
      <w:rPr>
        <w:rFonts w:ascii="Wingdings" w:hAnsi="Wingdings" w:cs="Wingdings" w:hint="default"/>
      </w:rPr>
    </w:lvl>
    <w:lvl w:ilvl="3" w:tplc="6C56790C">
      <w:start w:val="1"/>
      <w:numFmt w:val="bullet"/>
      <w:lvlText w:val=""/>
      <w:lvlJc w:val="left"/>
      <w:pPr>
        <w:ind w:left="2880" w:hanging="360"/>
      </w:pPr>
      <w:rPr>
        <w:rFonts w:ascii="Symbol" w:hAnsi="Symbol" w:cs="Symbol" w:hint="default"/>
      </w:rPr>
    </w:lvl>
    <w:lvl w:ilvl="4" w:tplc="5DA87A04">
      <w:start w:val="1"/>
      <w:numFmt w:val="bullet"/>
      <w:lvlText w:val="o"/>
      <w:lvlJc w:val="left"/>
      <w:pPr>
        <w:ind w:left="3600" w:hanging="360"/>
      </w:pPr>
      <w:rPr>
        <w:rFonts w:ascii="Courier New" w:hAnsi="Courier New" w:cs="Courier New" w:hint="default"/>
      </w:rPr>
    </w:lvl>
    <w:lvl w:ilvl="5" w:tplc="80C22A4E">
      <w:start w:val="1"/>
      <w:numFmt w:val="bullet"/>
      <w:lvlText w:val=""/>
      <w:lvlJc w:val="left"/>
      <w:pPr>
        <w:ind w:left="4320" w:hanging="360"/>
      </w:pPr>
      <w:rPr>
        <w:rFonts w:ascii="Wingdings" w:hAnsi="Wingdings" w:cs="Wingdings" w:hint="default"/>
      </w:rPr>
    </w:lvl>
    <w:lvl w:ilvl="6" w:tplc="4042883A">
      <w:start w:val="1"/>
      <w:numFmt w:val="bullet"/>
      <w:lvlText w:val=""/>
      <w:lvlJc w:val="left"/>
      <w:pPr>
        <w:ind w:left="5040" w:hanging="360"/>
      </w:pPr>
      <w:rPr>
        <w:rFonts w:ascii="Symbol" w:hAnsi="Symbol" w:cs="Symbol" w:hint="default"/>
      </w:rPr>
    </w:lvl>
    <w:lvl w:ilvl="7" w:tplc="8044247E">
      <w:start w:val="1"/>
      <w:numFmt w:val="bullet"/>
      <w:lvlText w:val="o"/>
      <w:lvlJc w:val="left"/>
      <w:pPr>
        <w:ind w:left="5760" w:hanging="360"/>
      </w:pPr>
      <w:rPr>
        <w:rFonts w:ascii="Courier New" w:hAnsi="Courier New" w:cs="Courier New" w:hint="default"/>
      </w:rPr>
    </w:lvl>
    <w:lvl w:ilvl="8" w:tplc="4E0EE912">
      <w:start w:val="1"/>
      <w:numFmt w:val="bullet"/>
      <w:lvlText w:val=""/>
      <w:lvlJc w:val="left"/>
      <w:pPr>
        <w:ind w:left="6480" w:hanging="360"/>
      </w:pPr>
      <w:rPr>
        <w:rFonts w:ascii="Wingdings" w:hAnsi="Wingdings" w:cs="Wingdings" w:hint="default"/>
      </w:rPr>
    </w:lvl>
  </w:abstractNum>
  <w:abstractNum w:abstractNumId="64" w15:restartNumberingAfterBreak="0">
    <w:nsid w:val="63295C4C"/>
    <w:multiLevelType w:val="hybridMultilevel"/>
    <w:tmpl w:val="470C0F00"/>
    <w:lvl w:ilvl="0" w:tplc="76F2C850">
      <w:start w:val="19"/>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4CB1309"/>
    <w:multiLevelType w:val="hybridMultilevel"/>
    <w:tmpl w:val="D25A6CC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66ED6B9E"/>
    <w:multiLevelType w:val="hybridMultilevel"/>
    <w:tmpl w:val="D0F6E25C"/>
    <w:lvl w:ilvl="0" w:tplc="856C0ED6">
      <w:start w:val="3"/>
      <w:numFmt w:val="decimal"/>
      <w:lvlText w:val="%1."/>
      <w:lvlJc w:val="left"/>
      <w:pPr>
        <w:ind w:left="720" w:hanging="360"/>
      </w:pPr>
      <w:rPr>
        <w:rFonts w:ascii="Arial" w:hAnsi="Arial" w:cs="Arial" w:hint="default"/>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67F61D73"/>
    <w:multiLevelType w:val="hybridMultilevel"/>
    <w:tmpl w:val="D6307FF2"/>
    <w:lvl w:ilvl="0" w:tplc="D6BC8CCC">
      <w:start w:val="10"/>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6A157DBE"/>
    <w:multiLevelType w:val="hybridMultilevel"/>
    <w:tmpl w:val="8BF01862"/>
    <w:lvl w:ilvl="0" w:tplc="CE400EB8">
      <w:start w:val="1"/>
      <w:numFmt w:val="bullet"/>
      <w:lvlText w:val=""/>
      <w:lvlJc w:val="left"/>
      <w:pPr>
        <w:ind w:left="720" w:hanging="360"/>
      </w:pPr>
      <w:rPr>
        <w:rFonts w:ascii="Symbol" w:hAnsi="Symbol" w:cs="Symbol" w:hint="default"/>
        <w:sz w:val="18"/>
        <w:szCs w:val="18"/>
      </w:rPr>
    </w:lvl>
    <w:lvl w:ilvl="1" w:tplc="F12CC294">
      <w:start w:val="1"/>
      <w:numFmt w:val="bullet"/>
      <w:lvlText w:val="o"/>
      <w:lvlJc w:val="left"/>
      <w:pPr>
        <w:ind w:left="1440" w:hanging="360"/>
      </w:pPr>
      <w:rPr>
        <w:rFonts w:ascii="Courier New" w:hAnsi="Courier New" w:cs="Courier New" w:hint="default"/>
      </w:rPr>
    </w:lvl>
    <w:lvl w:ilvl="2" w:tplc="5D6A19EA">
      <w:start w:val="1"/>
      <w:numFmt w:val="bullet"/>
      <w:lvlText w:val=""/>
      <w:lvlJc w:val="left"/>
      <w:pPr>
        <w:ind w:left="2160" w:hanging="360"/>
      </w:pPr>
      <w:rPr>
        <w:rFonts w:ascii="Wingdings" w:hAnsi="Wingdings" w:cs="Wingdings" w:hint="default"/>
      </w:rPr>
    </w:lvl>
    <w:lvl w:ilvl="3" w:tplc="8236CB6A">
      <w:start w:val="1"/>
      <w:numFmt w:val="bullet"/>
      <w:lvlText w:val=""/>
      <w:lvlJc w:val="left"/>
      <w:pPr>
        <w:ind w:left="2880" w:hanging="360"/>
      </w:pPr>
      <w:rPr>
        <w:rFonts w:ascii="Symbol" w:hAnsi="Symbol" w:cs="Symbol" w:hint="default"/>
      </w:rPr>
    </w:lvl>
    <w:lvl w:ilvl="4" w:tplc="1D7C741A">
      <w:start w:val="1"/>
      <w:numFmt w:val="bullet"/>
      <w:lvlText w:val="o"/>
      <w:lvlJc w:val="left"/>
      <w:pPr>
        <w:ind w:left="3600" w:hanging="360"/>
      </w:pPr>
      <w:rPr>
        <w:rFonts w:ascii="Courier New" w:hAnsi="Courier New" w:cs="Courier New" w:hint="default"/>
      </w:rPr>
    </w:lvl>
    <w:lvl w:ilvl="5" w:tplc="8022053C">
      <w:start w:val="1"/>
      <w:numFmt w:val="bullet"/>
      <w:lvlText w:val=""/>
      <w:lvlJc w:val="left"/>
      <w:pPr>
        <w:ind w:left="4320" w:hanging="360"/>
      </w:pPr>
      <w:rPr>
        <w:rFonts w:ascii="Wingdings" w:hAnsi="Wingdings" w:cs="Wingdings" w:hint="default"/>
      </w:rPr>
    </w:lvl>
    <w:lvl w:ilvl="6" w:tplc="312E12F8">
      <w:start w:val="1"/>
      <w:numFmt w:val="bullet"/>
      <w:lvlText w:val=""/>
      <w:lvlJc w:val="left"/>
      <w:pPr>
        <w:ind w:left="5040" w:hanging="360"/>
      </w:pPr>
      <w:rPr>
        <w:rFonts w:ascii="Symbol" w:hAnsi="Symbol" w:cs="Symbol" w:hint="default"/>
      </w:rPr>
    </w:lvl>
    <w:lvl w:ilvl="7" w:tplc="0CC2E9C6">
      <w:start w:val="1"/>
      <w:numFmt w:val="bullet"/>
      <w:lvlText w:val="o"/>
      <w:lvlJc w:val="left"/>
      <w:pPr>
        <w:ind w:left="5760" w:hanging="360"/>
      </w:pPr>
      <w:rPr>
        <w:rFonts w:ascii="Courier New" w:hAnsi="Courier New" w:cs="Courier New" w:hint="default"/>
      </w:rPr>
    </w:lvl>
    <w:lvl w:ilvl="8" w:tplc="F0BCF988">
      <w:start w:val="1"/>
      <w:numFmt w:val="bullet"/>
      <w:lvlText w:val=""/>
      <w:lvlJc w:val="left"/>
      <w:pPr>
        <w:ind w:left="6480" w:hanging="360"/>
      </w:pPr>
      <w:rPr>
        <w:rFonts w:ascii="Wingdings" w:hAnsi="Wingdings" w:cs="Wingdings" w:hint="default"/>
      </w:rPr>
    </w:lvl>
  </w:abstractNum>
  <w:abstractNum w:abstractNumId="70" w15:restartNumberingAfterBreak="0">
    <w:nsid w:val="6C55368E"/>
    <w:multiLevelType w:val="hybridMultilevel"/>
    <w:tmpl w:val="5B3C7BCA"/>
    <w:lvl w:ilvl="0" w:tplc="76F656B2">
      <w:start w:val="1"/>
      <w:numFmt w:val="bullet"/>
      <w:lvlText w:val=""/>
      <w:lvlJc w:val="left"/>
      <w:pPr>
        <w:ind w:left="720" w:hanging="360"/>
      </w:pPr>
      <w:rPr>
        <w:rFonts w:ascii="Symbol" w:hAnsi="Symbol" w:cs="Symbol" w:hint="default"/>
        <w:sz w:val="18"/>
        <w:szCs w:val="18"/>
      </w:rPr>
    </w:lvl>
    <w:lvl w:ilvl="1" w:tplc="5F7A696E">
      <w:start w:val="1"/>
      <w:numFmt w:val="bullet"/>
      <w:lvlText w:val="o"/>
      <w:lvlJc w:val="left"/>
      <w:pPr>
        <w:ind w:left="1440" w:hanging="360"/>
      </w:pPr>
      <w:rPr>
        <w:rFonts w:ascii="Courier New" w:hAnsi="Courier New" w:cs="Courier New" w:hint="default"/>
      </w:rPr>
    </w:lvl>
    <w:lvl w:ilvl="2" w:tplc="0D6EAB70">
      <w:start w:val="1"/>
      <w:numFmt w:val="bullet"/>
      <w:lvlText w:val=""/>
      <w:lvlJc w:val="left"/>
      <w:pPr>
        <w:ind w:left="2160" w:hanging="360"/>
      </w:pPr>
      <w:rPr>
        <w:rFonts w:ascii="Wingdings" w:hAnsi="Wingdings" w:cs="Wingdings" w:hint="default"/>
      </w:rPr>
    </w:lvl>
    <w:lvl w:ilvl="3" w:tplc="54825FF0">
      <w:start w:val="1"/>
      <w:numFmt w:val="bullet"/>
      <w:lvlText w:val=""/>
      <w:lvlJc w:val="left"/>
      <w:pPr>
        <w:ind w:left="2880" w:hanging="360"/>
      </w:pPr>
      <w:rPr>
        <w:rFonts w:ascii="Symbol" w:hAnsi="Symbol" w:cs="Symbol" w:hint="default"/>
      </w:rPr>
    </w:lvl>
    <w:lvl w:ilvl="4" w:tplc="12B89B72">
      <w:start w:val="1"/>
      <w:numFmt w:val="bullet"/>
      <w:lvlText w:val="o"/>
      <w:lvlJc w:val="left"/>
      <w:pPr>
        <w:ind w:left="3600" w:hanging="360"/>
      </w:pPr>
      <w:rPr>
        <w:rFonts w:ascii="Courier New" w:hAnsi="Courier New" w:cs="Courier New" w:hint="default"/>
      </w:rPr>
    </w:lvl>
    <w:lvl w:ilvl="5" w:tplc="07361690">
      <w:start w:val="1"/>
      <w:numFmt w:val="bullet"/>
      <w:lvlText w:val=""/>
      <w:lvlJc w:val="left"/>
      <w:pPr>
        <w:ind w:left="4320" w:hanging="360"/>
      </w:pPr>
      <w:rPr>
        <w:rFonts w:ascii="Wingdings" w:hAnsi="Wingdings" w:cs="Wingdings" w:hint="default"/>
      </w:rPr>
    </w:lvl>
    <w:lvl w:ilvl="6" w:tplc="EAD6BBBA">
      <w:start w:val="1"/>
      <w:numFmt w:val="bullet"/>
      <w:lvlText w:val=""/>
      <w:lvlJc w:val="left"/>
      <w:pPr>
        <w:ind w:left="5040" w:hanging="360"/>
      </w:pPr>
      <w:rPr>
        <w:rFonts w:ascii="Symbol" w:hAnsi="Symbol" w:cs="Symbol" w:hint="default"/>
      </w:rPr>
    </w:lvl>
    <w:lvl w:ilvl="7" w:tplc="566ABB82">
      <w:start w:val="1"/>
      <w:numFmt w:val="bullet"/>
      <w:lvlText w:val="o"/>
      <w:lvlJc w:val="left"/>
      <w:pPr>
        <w:ind w:left="5760" w:hanging="360"/>
      </w:pPr>
      <w:rPr>
        <w:rFonts w:ascii="Courier New" w:hAnsi="Courier New" w:cs="Courier New" w:hint="default"/>
      </w:rPr>
    </w:lvl>
    <w:lvl w:ilvl="8" w:tplc="DA2C5CB0">
      <w:start w:val="1"/>
      <w:numFmt w:val="bullet"/>
      <w:lvlText w:val=""/>
      <w:lvlJc w:val="left"/>
      <w:pPr>
        <w:ind w:left="6480" w:hanging="360"/>
      </w:pPr>
      <w:rPr>
        <w:rFonts w:ascii="Wingdings" w:hAnsi="Wingdings" w:cs="Wingdings" w:hint="default"/>
      </w:rPr>
    </w:lvl>
  </w:abstractNum>
  <w:abstractNum w:abstractNumId="71" w15:restartNumberingAfterBreak="0">
    <w:nsid w:val="6C7A543F"/>
    <w:multiLevelType w:val="hybridMultilevel"/>
    <w:tmpl w:val="8F949286"/>
    <w:lvl w:ilvl="0" w:tplc="44AE1924">
      <w:start w:val="1"/>
      <w:numFmt w:val="bullet"/>
      <w:lvlText w:val=""/>
      <w:lvlJc w:val="left"/>
      <w:pPr>
        <w:ind w:left="360" w:hanging="360"/>
      </w:pPr>
      <w:rPr>
        <w:rFonts w:ascii="Symbol" w:hAnsi="Symbol" w:cs="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6DDF408B"/>
    <w:multiLevelType w:val="hybridMultilevel"/>
    <w:tmpl w:val="CCE0611C"/>
    <w:lvl w:ilvl="0" w:tplc="D3560AD4">
      <w:start w:val="1"/>
      <w:numFmt w:val="bullet"/>
      <w:lvlText w:val=""/>
      <w:lvlJc w:val="left"/>
      <w:pPr>
        <w:ind w:left="720" w:hanging="360"/>
      </w:pPr>
      <w:rPr>
        <w:rFonts w:ascii="Symbol" w:hAnsi="Symbol" w:cs="Symbol" w:hint="default"/>
        <w:sz w:val="18"/>
        <w:szCs w:val="18"/>
      </w:rPr>
    </w:lvl>
    <w:lvl w:ilvl="1" w:tplc="D4429970">
      <w:start w:val="1"/>
      <w:numFmt w:val="bullet"/>
      <w:lvlText w:val="o"/>
      <w:lvlJc w:val="left"/>
      <w:pPr>
        <w:ind w:left="1440" w:hanging="360"/>
      </w:pPr>
      <w:rPr>
        <w:rFonts w:ascii="Courier New" w:hAnsi="Courier New" w:cs="Courier New" w:hint="default"/>
      </w:rPr>
    </w:lvl>
    <w:lvl w:ilvl="2" w:tplc="CE4E2C16">
      <w:start w:val="1"/>
      <w:numFmt w:val="bullet"/>
      <w:lvlText w:val=""/>
      <w:lvlJc w:val="left"/>
      <w:pPr>
        <w:ind w:left="2160" w:hanging="360"/>
      </w:pPr>
      <w:rPr>
        <w:rFonts w:ascii="Wingdings" w:hAnsi="Wingdings" w:cs="Wingdings" w:hint="default"/>
      </w:rPr>
    </w:lvl>
    <w:lvl w:ilvl="3" w:tplc="D6066530">
      <w:start w:val="1"/>
      <w:numFmt w:val="bullet"/>
      <w:lvlText w:val=""/>
      <w:lvlJc w:val="left"/>
      <w:pPr>
        <w:ind w:left="2880" w:hanging="360"/>
      </w:pPr>
      <w:rPr>
        <w:rFonts w:ascii="Symbol" w:hAnsi="Symbol" w:cs="Symbol" w:hint="default"/>
      </w:rPr>
    </w:lvl>
    <w:lvl w:ilvl="4" w:tplc="5E683C4C">
      <w:start w:val="1"/>
      <w:numFmt w:val="bullet"/>
      <w:lvlText w:val="o"/>
      <w:lvlJc w:val="left"/>
      <w:pPr>
        <w:ind w:left="3600" w:hanging="360"/>
      </w:pPr>
      <w:rPr>
        <w:rFonts w:ascii="Courier New" w:hAnsi="Courier New" w:cs="Courier New" w:hint="default"/>
      </w:rPr>
    </w:lvl>
    <w:lvl w:ilvl="5" w:tplc="818AE814">
      <w:start w:val="1"/>
      <w:numFmt w:val="bullet"/>
      <w:lvlText w:val=""/>
      <w:lvlJc w:val="left"/>
      <w:pPr>
        <w:ind w:left="4320" w:hanging="360"/>
      </w:pPr>
      <w:rPr>
        <w:rFonts w:ascii="Wingdings" w:hAnsi="Wingdings" w:cs="Wingdings" w:hint="default"/>
      </w:rPr>
    </w:lvl>
    <w:lvl w:ilvl="6" w:tplc="EFF2D426">
      <w:start w:val="1"/>
      <w:numFmt w:val="bullet"/>
      <w:lvlText w:val=""/>
      <w:lvlJc w:val="left"/>
      <w:pPr>
        <w:ind w:left="5040" w:hanging="360"/>
      </w:pPr>
      <w:rPr>
        <w:rFonts w:ascii="Symbol" w:hAnsi="Symbol" w:cs="Symbol" w:hint="default"/>
      </w:rPr>
    </w:lvl>
    <w:lvl w:ilvl="7" w:tplc="68A2A618">
      <w:start w:val="1"/>
      <w:numFmt w:val="bullet"/>
      <w:lvlText w:val="o"/>
      <w:lvlJc w:val="left"/>
      <w:pPr>
        <w:ind w:left="5760" w:hanging="360"/>
      </w:pPr>
      <w:rPr>
        <w:rFonts w:ascii="Courier New" w:hAnsi="Courier New" w:cs="Courier New" w:hint="default"/>
      </w:rPr>
    </w:lvl>
    <w:lvl w:ilvl="8" w:tplc="892AA826">
      <w:start w:val="1"/>
      <w:numFmt w:val="bullet"/>
      <w:lvlText w:val=""/>
      <w:lvlJc w:val="left"/>
      <w:pPr>
        <w:ind w:left="6480" w:hanging="360"/>
      </w:pPr>
      <w:rPr>
        <w:rFonts w:ascii="Wingdings" w:hAnsi="Wingdings" w:cs="Wingdings" w:hint="default"/>
      </w:rPr>
    </w:lvl>
  </w:abstractNum>
  <w:abstractNum w:abstractNumId="73" w15:restartNumberingAfterBreak="0">
    <w:nsid w:val="71EC4142"/>
    <w:multiLevelType w:val="hybridMultilevel"/>
    <w:tmpl w:val="63D8F314"/>
    <w:lvl w:ilvl="0" w:tplc="F59E4818">
      <w:start w:val="1"/>
      <w:numFmt w:val="bullet"/>
      <w:lvlText w:val=""/>
      <w:lvlJc w:val="left"/>
      <w:pPr>
        <w:ind w:left="720" w:hanging="360"/>
      </w:pPr>
      <w:rPr>
        <w:rFonts w:ascii="Symbol" w:hAnsi="Symbol" w:cs="Symbol" w:hint="default"/>
        <w:sz w:val="18"/>
        <w:szCs w:val="18"/>
      </w:rPr>
    </w:lvl>
    <w:lvl w:ilvl="1" w:tplc="50FE70F2">
      <w:start w:val="1"/>
      <w:numFmt w:val="bullet"/>
      <w:lvlText w:val="o"/>
      <w:lvlJc w:val="left"/>
      <w:pPr>
        <w:ind w:left="1440" w:hanging="360"/>
      </w:pPr>
      <w:rPr>
        <w:rFonts w:ascii="Courier New" w:hAnsi="Courier New" w:cs="Courier New" w:hint="default"/>
      </w:rPr>
    </w:lvl>
    <w:lvl w:ilvl="2" w:tplc="69789F98">
      <w:start w:val="1"/>
      <w:numFmt w:val="bullet"/>
      <w:lvlText w:val=""/>
      <w:lvlJc w:val="left"/>
      <w:pPr>
        <w:ind w:left="2160" w:hanging="360"/>
      </w:pPr>
      <w:rPr>
        <w:rFonts w:ascii="Wingdings" w:hAnsi="Wingdings" w:cs="Wingdings" w:hint="default"/>
      </w:rPr>
    </w:lvl>
    <w:lvl w:ilvl="3" w:tplc="2EB657FA">
      <w:start w:val="1"/>
      <w:numFmt w:val="bullet"/>
      <w:lvlText w:val=""/>
      <w:lvlJc w:val="left"/>
      <w:pPr>
        <w:ind w:left="2880" w:hanging="360"/>
      </w:pPr>
      <w:rPr>
        <w:rFonts w:ascii="Symbol" w:hAnsi="Symbol" w:cs="Symbol" w:hint="default"/>
      </w:rPr>
    </w:lvl>
    <w:lvl w:ilvl="4" w:tplc="A3F20BB8">
      <w:start w:val="1"/>
      <w:numFmt w:val="bullet"/>
      <w:lvlText w:val="o"/>
      <w:lvlJc w:val="left"/>
      <w:pPr>
        <w:ind w:left="3600" w:hanging="360"/>
      </w:pPr>
      <w:rPr>
        <w:rFonts w:ascii="Courier New" w:hAnsi="Courier New" w:cs="Courier New" w:hint="default"/>
      </w:rPr>
    </w:lvl>
    <w:lvl w:ilvl="5" w:tplc="F3F00950">
      <w:start w:val="1"/>
      <w:numFmt w:val="bullet"/>
      <w:lvlText w:val=""/>
      <w:lvlJc w:val="left"/>
      <w:pPr>
        <w:ind w:left="4320" w:hanging="360"/>
      </w:pPr>
      <w:rPr>
        <w:rFonts w:ascii="Wingdings" w:hAnsi="Wingdings" w:cs="Wingdings" w:hint="default"/>
      </w:rPr>
    </w:lvl>
    <w:lvl w:ilvl="6" w:tplc="99364CDE">
      <w:start w:val="1"/>
      <w:numFmt w:val="bullet"/>
      <w:lvlText w:val=""/>
      <w:lvlJc w:val="left"/>
      <w:pPr>
        <w:ind w:left="5040" w:hanging="360"/>
      </w:pPr>
      <w:rPr>
        <w:rFonts w:ascii="Symbol" w:hAnsi="Symbol" w:cs="Symbol" w:hint="default"/>
      </w:rPr>
    </w:lvl>
    <w:lvl w:ilvl="7" w:tplc="77C66670">
      <w:start w:val="1"/>
      <w:numFmt w:val="bullet"/>
      <w:lvlText w:val="o"/>
      <w:lvlJc w:val="left"/>
      <w:pPr>
        <w:ind w:left="5760" w:hanging="360"/>
      </w:pPr>
      <w:rPr>
        <w:rFonts w:ascii="Courier New" w:hAnsi="Courier New" w:cs="Courier New" w:hint="default"/>
      </w:rPr>
    </w:lvl>
    <w:lvl w:ilvl="8" w:tplc="38F44858">
      <w:start w:val="1"/>
      <w:numFmt w:val="bullet"/>
      <w:lvlText w:val=""/>
      <w:lvlJc w:val="left"/>
      <w:pPr>
        <w:ind w:left="6480" w:hanging="360"/>
      </w:pPr>
      <w:rPr>
        <w:rFonts w:ascii="Wingdings" w:hAnsi="Wingdings" w:cs="Wingdings" w:hint="default"/>
      </w:rPr>
    </w:lvl>
  </w:abstractNum>
  <w:abstractNum w:abstractNumId="74" w15:restartNumberingAfterBreak="0">
    <w:nsid w:val="72337155"/>
    <w:multiLevelType w:val="hybridMultilevel"/>
    <w:tmpl w:val="343647C4"/>
    <w:lvl w:ilvl="0" w:tplc="B7FA91EC">
      <w:start w:val="1"/>
      <w:numFmt w:val="bullet"/>
      <w:lvlText w:val=""/>
      <w:lvlJc w:val="left"/>
      <w:pPr>
        <w:ind w:left="720" w:hanging="360"/>
      </w:pPr>
      <w:rPr>
        <w:rFonts w:ascii="Symbol" w:hAnsi="Symbol" w:cs="Symbol" w:hint="default"/>
        <w:sz w:val="18"/>
        <w:szCs w:val="18"/>
      </w:rPr>
    </w:lvl>
    <w:lvl w:ilvl="1" w:tplc="9F7CFBC8">
      <w:start w:val="1"/>
      <w:numFmt w:val="bullet"/>
      <w:lvlText w:val="o"/>
      <w:lvlJc w:val="left"/>
      <w:pPr>
        <w:ind w:left="1440" w:hanging="360"/>
      </w:pPr>
      <w:rPr>
        <w:rFonts w:ascii="Courier New" w:hAnsi="Courier New" w:cs="Courier New" w:hint="default"/>
      </w:rPr>
    </w:lvl>
    <w:lvl w:ilvl="2" w:tplc="D79AB032">
      <w:start w:val="1"/>
      <w:numFmt w:val="bullet"/>
      <w:lvlText w:val=""/>
      <w:lvlJc w:val="left"/>
      <w:pPr>
        <w:ind w:left="2160" w:hanging="360"/>
      </w:pPr>
      <w:rPr>
        <w:rFonts w:ascii="Wingdings" w:hAnsi="Wingdings" w:cs="Wingdings" w:hint="default"/>
      </w:rPr>
    </w:lvl>
    <w:lvl w:ilvl="3" w:tplc="EB38530C">
      <w:start w:val="1"/>
      <w:numFmt w:val="bullet"/>
      <w:lvlText w:val=""/>
      <w:lvlJc w:val="left"/>
      <w:pPr>
        <w:ind w:left="2880" w:hanging="360"/>
      </w:pPr>
      <w:rPr>
        <w:rFonts w:ascii="Symbol" w:hAnsi="Symbol" w:cs="Symbol" w:hint="default"/>
      </w:rPr>
    </w:lvl>
    <w:lvl w:ilvl="4" w:tplc="7E7008CC">
      <w:start w:val="1"/>
      <w:numFmt w:val="bullet"/>
      <w:lvlText w:val="o"/>
      <w:lvlJc w:val="left"/>
      <w:pPr>
        <w:ind w:left="3600" w:hanging="360"/>
      </w:pPr>
      <w:rPr>
        <w:rFonts w:ascii="Courier New" w:hAnsi="Courier New" w:cs="Courier New" w:hint="default"/>
      </w:rPr>
    </w:lvl>
    <w:lvl w:ilvl="5" w:tplc="F7B2049A">
      <w:start w:val="1"/>
      <w:numFmt w:val="bullet"/>
      <w:lvlText w:val=""/>
      <w:lvlJc w:val="left"/>
      <w:pPr>
        <w:ind w:left="4320" w:hanging="360"/>
      </w:pPr>
      <w:rPr>
        <w:rFonts w:ascii="Wingdings" w:hAnsi="Wingdings" w:cs="Wingdings" w:hint="default"/>
      </w:rPr>
    </w:lvl>
    <w:lvl w:ilvl="6" w:tplc="F328C9A0">
      <w:start w:val="1"/>
      <w:numFmt w:val="bullet"/>
      <w:lvlText w:val=""/>
      <w:lvlJc w:val="left"/>
      <w:pPr>
        <w:ind w:left="5040" w:hanging="360"/>
      </w:pPr>
      <w:rPr>
        <w:rFonts w:ascii="Symbol" w:hAnsi="Symbol" w:cs="Symbol" w:hint="default"/>
      </w:rPr>
    </w:lvl>
    <w:lvl w:ilvl="7" w:tplc="AB88077A">
      <w:start w:val="1"/>
      <w:numFmt w:val="bullet"/>
      <w:lvlText w:val="o"/>
      <w:lvlJc w:val="left"/>
      <w:pPr>
        <w:ind w:left="5760" w:hanging="360"/>
      </w:pPr>
      <w:rPr>
        <w:rFonts w:ascii="Courier New" w:hAnsi="Courier New" w:cs="Courier New" w:hint="default"/>
      </w:rPr>
    </w:lvl>
    <w:lvl w:ilvl="8" w:tplc="200010C0">
      <w:start w:val="1"/>
      <w:numFmt w:val="bullet"/>
      <w:lvlText w:val=""/>
      <w:lvlJc w:val="left"/>
      <w:pPr>
        <w:ind w:left="6480" w:hanging="360"/>
      </w:pPr>
      <w:rPr>
        <w:rFonts w:ascii="Wingdings" w:hAnsi="Wingdings" w:cs="Wingdings" w:hint="default"/>
      </w:rPr>
    </w:lvl>
  </w:abstractNum>
  <w:abstractNum w:abstractNumId="75" w15:restartNumberingAfterBreak="0">
    <w:nsid w:val="74E41163"/>
    <w:multiLevelType w:val="hybridMultilevel"/>
    <w:tmpl w:val="7CAC50E0"/>
    <w:lvl w:ilvl="0" w:tplc="2BF83516">
      <w:start w:val="1"/>
      <w:numFmt w:val="bullet"/>
      <w:lvlText w:val=""/>
      <w:lvlJc w:val="left"/>
      <w:pPr>
        <w:ind w:left="720" w:hanging="360"/>
      </w:pPr>
      <w:rPr>
        <w:rFonts w:ascii="Symbol" w:hAnsi="Symbol" w:cs="Symbol" w:hint="default"/>
        <w:sz w:val="18"/>
        <w:szCs w:val="18"/>
      </w:rPr>
    </w:lvl>
    <w:lvl w:ilvl="1" w:tplc="EA4E43BC">
      <w:start w:val="1"/>
      <w:numFmt w:val="bullet"/>
      <w:lvlText w:val="o"/>
      <w:lvlJc w:val="left"/>
      <w:pPr>
        <w:ind w:left="1440" w:hanging="360"/>
      </w:pPr>
      <w:rPr>
        <w:rFonts w:ascii="Courier New" w:hAnsi="Courier New" w:cs="Courier New" w:hint="default"/>
      </w:rPr>
    </w:lvl>
    <w:lvl w:ilvl="2" w:tplc="CF882B1C">
      <w:start w:val="1"/>
      <w:numFmt w:val="bullet"/>
      <w:lvlText w:val=""/>
      <w:lvlJc w:val="left"/>
      <w:pPr>
        <w:ind w:left="2160" w:hanging="360"/>
      </w:pPr>
      <w:rPr>
        <w:rFonts w:ascii="Wingdings" w:hAnsi="Wingdings" w:cs="Wingdings" w:hint="default"/>
      </w:rPr>
    </w:lvl>
    <w:lvl w:ilvl="3" w:tplc="3C96D178">
      <w:start w:val="1"/>
      <w:numFmt w:val="bullet"/>
      <w:lvlText w:val=""/>
      <w:lvlJc w:val="left"/>
      <w:pPr>
        <w:ind w:left="2880" w:hanging="360"/>
      </w:pPr>
      <w:rPr>
        <w:rFonts w:ascii="Symbol" w:hAnsi="Symbol" w:cs="Symbol" w:hint="default"/>
      </w:rPr>
    </w:lvl>
    <w:lvl w:ilvl="4" w:tplc="7F78828C">
      <w:start w:val="1"/>
      <w:numFmt w:val="bullet"/>
      <w:lvlText w:val="o"/>
      <w:lvlJc w:val="left"/>
      <w:pPr>
        <w:ind w:left="3600" w:hanging="360"/>
      </w:pPr>
      <w:rPr>
        <w:rFonts w:ascii="Courier New" w:hAnsi="Courier New" w:cs="Courier New" w:hint="default"/>
      </w:rPr>
    </w:lvl>
    <w:lvl w:ilvl="5" w:tplc="C548D1A8">
      <w:start w:val="1"/>
      <w:numFmt w:val="bullet"/>
      <w:lvlText w:val=""/>
      <w:lvlJc w:val="left"/>
      <w:pPr>
        <w:ind w:left="4320" w:hanging="360"/>
      </w:pPr>
      <w:rPr>
        <w:rFonts w:ascii="Wingdings" w:hAnsi="Wingdings" w:cs="Wingdings" w:hint="default"/>
      </w:rPr>
    </w:lvl>
    <w:lvl w:ilvl="6" w:tplc="AAD40F10">
      <w:start w:val="1"/>
      <w:numFmt w:val="bullet"/>
      <w:lvlText w:val=""/>
      <w:lvlJc w:val="left"/>
      <w:pPr>
        <w:ind w:left="5040" w:hanging="360"/>
      </w:pPr>
      <w:rPr>
        <w:rFonts w:ascii="Symbol" w:hAnsi="Symbol" w:cs="Symbol" w:hint="default"/>
      </w:rPr>
    </w:lvl>
    <w:lvl w:ilvl="7" w:tplc="43D4A52A">
      <w:start w:val="1"/>
      <w:numFmt w:val="bullet"/>
      <w:lvlText w:val="o"/>
      <w:lvlJc w:val="left"/>
      <w:pPr>
        <w:ind w:left="5760" w:hanging="360"/>
      </w:pPr>
      <w:rPr>
        <w:rFonts w:ascii="Courier New" w:hAnsi="Courier New" w:cs="Courier New" w:hint="default"/>
      </w:rPr>
    </w:lvl>
    <w:lvl w:ilvl="8" w:tplc="D842FAD0">
      <w:start w:val="1"/>
      <w:numFmt w:val="bullet"/>
      <w:lvlText w:val=""/>
      <w:lvlJc w:val="left"/>
      <w:pPr>
        <w:ind w:left="6480" w:hanging="360"/>
      </w:pPr>
      <w:rPr>
        <w:rFonts w:ascii="Wingdings" w:hAnsi="Wingdings" w:cs="Wingdings" w:hint="default"/>
      </w:rPr>
    </w:lvl>
  </w:abstractNum>
  <w:abstractNum w:abstractNumId="76" w15:restartNumberingAfterBreak="0">
    <w:nsid w:val="77100565"/>
    <w:multiLevelType w:val="hybridMultilevel"/>
    <w:tmpl w:val="A186406C"/>
    <w:lvl w:ilvl="0" w:tplc="15FCCC6A">
      <w:start w:val="3"/>
      <w:numFmt w:val="decimal"/>
      <w:lvlText w:val="%1"/>
      <w:lvlJc w:val="left"/>
      <w:pPr>
        <w:ind w:left="720" w:hanging="360"/>
      </w:pPr>
      <w:rPr>
        <w:rFonts w:ascii="Arial" w:hAnsi="Arial" w:cs="Arial" w:hint="default"/>
        <w:b/>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7A874EAA"/>
    <w:multiLevelType w:val="hybridMultilevel"/>
    <w:tmpl w:val="15A253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D2C49D2"/>
    <w:multiLevelType w:val="hybridMultilevel"/>
    <w:tmpl w:val="7B749704"/>
    <w:lvl w:ilvl="0" w:tplc="0F98AFBC">
      <w:start w:val="1"/>
      <w:numFmt w:val="decimal"/>
      <w:lvlText w:val="%1."/>
      <w:lvlJc w:val="left"/>
      <w:pPr>
        <w:ind w:left="720" w:hanging="360"/>
      </w:pPr>
      <w:rPr>
        <w:rFonts w:ascii="Arial" w:hAnsi="Arial" w:cs="Arial" w:hint="default"/>
        <w:sz w:val="18"/>
        <w:szCs w:val="18"/>
      </w:rPr>
    </w:lvl>
    <w:lvl w:ilvl="1" w:tplc="731EDC54">
      <w:start w:val="1"/>
      <w:numFmt w:val="decimal"/>
      <w:lvlText w:val="%2."/>
      <w:lvlJc w:val="left"/>
      <w:pPr>
        <w:ind w:left="1440" w:hanging="360"/>
      </w:pPr>
    </w:lvl>
    <w:lvl w:ilvl="2" w:tplc="16EC990E">
      <w:start w:val="1"/>
      <w:numFmt w:val="decimal"/>
      <w:lvlText w:val="%3."/>
      <w:lvlJc w:val="left"/>
      <w:pPr>
        <w:ind w:left="2160" w:hanging="360"/>
      </w:pPr>
    </w:lvl>
    <w:lvl w:ilvl="3" w:tplc="411C2804">
      <w:start w:val="1"/>
      <w:numFmt w:val="decimal"/>
      <w:lvlText w:val="%4."/>
      <w:lvlJc w:val="left"/>
      <w:pPr>
        <w:ind w:left="2880" w:hanging="360"/>
      </w:pPr>
    </w:lvl>
    <w:lvl w:ilvl="4" w:tplc="6846DA50">
      <w:start w:val="1"/>
      <w:numFmt w:val="decimal"/>
      <w:lvlText w:val="%5."/>
      <w:lvlJc w:val="left"/>
      <w:pPr>
        <w:ind w:left="3600" w:hanging="360"/>
      </w:pPr>
    </w:lvl>
    <w:lvl w:ilvl="5" w:tplc="B002DE88">
      <w:start w:val="1"/>
      <w:numFmt w:val="decimal"/>
      <w:lvlText w:val="%6."/>
      <w:lvlJc w:val="left"/>
      <w:pPr>
        <w:ind w:left="4320" w:hanging="360"/>
      </w:pPr>
    </w:lvl>
    <w:lvl w:ilvl="6" w:tplc="8C82EE4E">
      <w:start w:val="1"/>
      <w:numFmt w:val="decimal"/>
      <w:lvlText w:val="%7."/>
      <w:lvlJc w:val="left"/>
      <w:pPr>
        <w:ind w:left="5040" w:hanging="360"/>
      </w:pPr>
    </w:lvl>
    <w:lvl w:ilvl="7" w:tplc="E5EC23FA">
      <w:start w:val="1"/>
      <w:numFmt w:val="decimal"/>
      <w:lvlText w:val="%8."/>
      <w:lvlJc w:val="left"/>
      <w:pPr>
        <w:ind w:left="5760" w:hanging="360"/>
      </w:pPr>
    </w:lvl>
    <w:lvl w:ilvl="8" w:tplc="8CC632E2">
      <w:start w:val="1"/>
      <w:numFmt w:val="decimal"/>
      <w:lvlText w:val="%9."/>
      <w:lvlJc w:val="left"/>
      <w:pPr>
        <w:ind w:left="6480" w:hanging="360"/>
      </w:pPr>
    </w:lvl>
  </w:abstractNum>
  <w:abstractNum w:abstractNumId="79" w15:restartNumberingAfterBreak="0">
    <w:nsid w:val="7E6129AB"/>
    <w:multiLevelType w:val="hybridMultilevel"/>
    <w:tmpl w:val="792854AC"/>
    <w:lvl w:ilvl="0" w:tplc="DD26AF48">
      <w:start w:val="1"/>
      <w:numFmt w:val="bullet"/>
      <w:lvlText w:val=""/>
      <w:lvlJc w:val="left"/>
      <w:pPr>
        <w:ind w:left="720" w:hanging="360"/>
      </w:pPr>
      <w:rPr>
        <w:rFonts w:ascii="Symbol" w:hAnsi="Symbol" w:cs="Symbol" w:hint="default"/>
        <w:sz w:val="18"/>
        <w:szCs w:val="18"/>
      </w:rPr>
    </w:lvl>
    <w:lvl w:ilvl="1" w:tplc="DA663298">
      <w:start w:val="1"/>
      <w:numFmt w:val="bullet"/>
      <w:lvlText w:val="o"/>
      <w:lvlJc w:val="left"/>
      <w:pPr>
        <w:ind w:left="1440" w:hanging="360"/>
      </w:pPr>
      <w:rPr>
        <w:rFonts w:ascii="Courier New" w:hAnsi="Courier New" w:cs="Courier New" w:hint="default"/>
      </w:rPr>
    </w:lvl>
    <w:lvl w:ilvl="2" w:tplc="3D64A46C">
      <w:start w:val="1"/>
      <w:numFmt w:val="bullet"/>
      <w:lvlText w:val=""/>
      <w:lvlJc w:val="left"/>
      <w:pPr>
        <w:ind w:left="2160" w:hanging="360"/>
      </w:pPr>
      <w:rPr>
        <w:rFonts w:ascii="Wingdings" w:hAnsi="Wingdings" w:cs="Wingdings" w:hint="default"/>
      </w:rPr>
    </w:lvl>
    <w:lvl w:ilvl="3" w:tplc="48AAFC9A">
      <w:start w:val="1"/>
      <w:numFmt w:val="bullet"/>
      <w:lvlText w:val=""/>
      <w:lvlJc w:val="left"/>
      <w:pPr>
        <w:ind w:left="2880" w:hanging="360"/>
      </w:pPr>
      <w:rPr>
        <w:rFonts w:ascii="Symbol" w:hAnsi="Symbol" w:cs="Symbol" w:hint="default"/>
      </w:rPr>
    </w:lvl>
    <w:lvl w:ilvl="4" w:tplc="5E960194">
      <w:start w:val="1"/>
      <w:numFmt w:val="bullet"/>
      <w:lvlText w:val="o"/>
      <w:lvlJc w:val="left"/>
      <w:pPr>
        <w:ind w:left="3600" w:hanging="360"/>
      </w:pPr>
      <w:rPr>
        <w:rFonts w:ascii="Courier New" w:hAnsi="Courier New" w:cs="Courier New" w:hint="default"/>
      </w:rPr>
    </w:lvl>
    <w:lvl w:ilvl="5" w:tplc="07E8B288">
      <w:start w:val="1"/>
      <w:numFmt w:val="bullet"/>
      <w:lvlText w:val=""/>
      <w:lvlJc w:val="left"/>
      <w:pPr>
        <w:ind w:left="4320" w:hanging="360"/>
      </w:pPr>
      <w:rPr>
        <w:rFonts w:ascii="Wingdings" w:hAnsi="Wingdings" w:cs="Wingdings" w:hint="default"/>
      </w:rPr>
    </w:lvl>
    <w:lvl w:ilvl="6" w:tplc="7ACC47A2">
      <w:start w:val="1"/>
      <w:numFmt w:val="bullet"/>
      <w:lvlText w:val=""/>
      <w:lvlJc w:val="left"/>
      <w:pPr>
        <w:ind w:left="5040" w:hanging="360"/>
      </w:pPr>
      <w:rPr>
        <w:rFonts w:ascii="Symbol" w:hAnsi="Symbol" w:cs="Symbol" w:hint="default"/>
      </w:rPr>
    </w:lvl>
    <w:lvl w:ilvl="7" w:tplc="64BE3ED8">
      <w:start w:val="1"/>
      <w:numFmt w:val="bullet"/>
      <w:lvlText w:val="o"/>
      <w:lvlJc w:val="left"/>
      <w:pPr>
        <w:ind w:left="5760" w:hanging="360"/>
      </w:pPr>
      <w:rPr>
        <w:rFonts w:ascii="Courier New" w:hAnsi="Courier New" w:cs="Courier New" w:hint="default"/>
      </w:rPr>
    </w:lvl>
    <w:lvl w:ilvl="8" w:tplc="358CBE80">
      <w:start w:val="1"/>
      <w:numFmt w:val="bullet"/>
      <w:lvlText w:val=""/>
      <w:lvlJc w:val="left"/>
      <w:pPr>
        <w:ind w:left="6480" w:hanging="360"/>
      </w:pPr>
      <w:rPr>
        <w:rFonts w:ascii="Wingdings" w:hAnsi="Wingdings" w:cs="Wingdings" w:hint="default"/>
      </w:rPr>
    </w:lvl>
  </w:abstractNum>
  <w:abstractNum w:abstractNumId="80"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1" w15:restartNumberingAfterBreak="0">
    <w:nsid w:val="7EEA2D1C"/>
    <w:multiLevelType w:val="hybridMultilevel"/>
    <w:tmpl w:val="7E7CD7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29178401">
    <w:abstractNumId w:val="55"/>
  </w:num>
  <w:num w:numId="2" w16cid:durableId="867597027">
    <w:abstractNumId w:val="16"/>
  </w:num>
  <w:num w:numId="3" w16cid:durableId="311254704">
    <w:abstractNumId w:val="70"/>
  </w:num>
  <w:num w:numId="4" w16cid:durableId="256209959">
    <w:abstractNumId w:val="56"/>
  </w:num>
  <w:num w:numId="5" w16cid:durableId="183523585">
    <w:abstractNumId w:val="78"/>
  </w:num>
  <w:num w:numId="6" w16cid:durableId="1107429232">
    <w:abstractNumId w:val="72"/>
  </w:num>
  <w:num w:numId="7" w16cid:durableId="888079617">
    <w:abstractNumId w:val="46"/>
  </w:num>
  <w:num w:numId="8" w16cid:durableId="1122260355">
    <w:abstractNumId w:val="43"/>
  </w:num>
  <w:num w:numId="9" w16cid:durableId="1767535111">
    <w:abstractNumId w:val="59"/>
  </w:num>
  <w:num w:numId="10" w16cid:durableId="1347637436">
    <w:abstractNumId w:val="6"/>
  </w:num>
  <w:num w:numId="11" w16cid:durableId="49698517">
    <w:abstractNumId w:val="22"/>
  </w:num>
  <w:num w:numId="12" w16cid:durableId="2005543593">
    <w:abstractNumId w:val="35"/>
  </w:num>
  <w:num w:numId="13" w16cid:durableId="1235972801">
    <w:abstractNumId w:val="18"/>
  </w:num>
  <w:num w:numId="14" w16cid:durableId="831721558">
    <w:abstractNumId w:val="0"/>
  </w:num>
  <w:num w:numId="15" w16cid:durableId="1587035923">
    <w:abstractNumId w:val="29"/>
  </w:num>
  <w:num w:numId="16" w16cid:durableId="1491023361">
    <w:abstractNumId w:val="38"/>
  </w:num>
  <w:num w:numId="17" w16cid:durableId="451245327">
    <w:abstractNumId w:val="5"/>
  </w:num>
  <w:num w:numId="18" w16cid:durableId="2069457419">
    <w:abstractNumId w:val="27"/>
  </w:num>
  <w:num w:numId="19" w16cid:durableId="490945441">
    <w:abstractNumId w:val="30"/>
  </w:num>
  <w:num w:numId="20" w16cid:durableId="2041010880">
    <w:abstractNumId w:val="42"/>
  </w:num>
  <w:num w:numId="21" w16cid:durableId="1027874068">
    <w:abstractNumId w:val="54"/>
  </w:num>
  <w:num w:numId="22" w16cid:durableId="2049185671">
    <w:abstractNumId w:val="26"/>
  </w:num>
  <w:num w:numId="23" w16cid:durableId="1827283368">
    <w:abstractNumId w:val="36"/>
  </w:num>
  <w:num w:numId="24" w16cid:durableId="498423583">
    <w:abstractNumId w:val="51"/>
  </w:num>
  <w:num w:numId="25" w16cid:durableId="514921993">
    <w:abstractNumId w:val="39"/>
  </w:num>
  <w:num w:numId="26" w16cid:durableId="462188501">
    <w:abstractNumId w:val="21"/>
  </w:num>
  <w:num w:numId="27" w16cid:durableId="787162801">
    <w:abstractNumId w:val="25"/>
  </w:num>
  <w:num w:numId="28" w16cid:durableId="697775619">
    <w:abstractNumId w:val="81"/>
  </w:num>
  <w:num w:numId="29" w16cid:durableId="459879120">
    <w:abstractNumId w:val="19"/>
  </w:num>
  <w:num w:numId="30" w16cid:durableId="127087818">
    <w:abstractNumId w:val="3"/>
  </w:num>
  <w:num w:numId="31" w16cid:durableId="1060404867">
    <w:abstractNumId w:val="41"/>
  </w:num>
  <w:num w:numId="32" w16cid:durableId="2086762904">
    <w:abstractNumId w:val="33"/>
  </w:num>
  <w:num w:numId="33" w16cid:durableId="650906080">
    <w:abstractNumId w:val="34"/>
  </w:num>
  <w:num w:numId="34" w16cid:durableId="1476919847">
    <w:abstractNumId w:val="12"/>
  </w:num>
  <w:num w:numId="35" w16cid:durableId="750347310">
    <w:abstractNumId w:val="53"/>
  </w:num>
  <w:num w:numId="36" w16cid:durableId="252057588">
    <w:abstractNumId w:val="32"/>
  </w:num>
  <w:num w:numId="37" w16cid:durableId="2052067044">
    <w:abstractNumId w:val="66"/>
  </w:num>
  <w:num w:numId="38" w16cid:durableId="943659216">
    <w:abstractNumId w:val="47"/>
  </w:num>
  <w:num w:numId="39" w16cid:durableId="213778773">
    <w:abstractNumId w:val="9"/>
  </w:num>
  <w:num w:numId="40" w16cid:durableId="2057049565">
    <w:abstractNumId w:val="37"/>
  </w:num>
  <w:num w:numId="41" w16cid:durableId="1801725004">
    <w:abstractNumId w:val="31"/>
  </w:num>
  <w:num w:numId="42" w16cid:durableId="661354703">
    <w:abstractNumId w:val="65"/>
  </w:num>
  <w:num w:numId="43" w16cid:durableId="1378049297">
    <w:abstractNumId w:val="40"/>
  </w:num>
  <w:num w:numId="44" w16cid:durableId="693000886">
    <w:abstractNumId w:val="45"/>
  </w:num>
  <w:num w:numId="45" w16cid:durableId="1546481131">
    <w:abstractNumId w:val="74"/>
  </w:num>
  <w:num w:numId="46" w16cid:durableId="1147819632">
    <w:abstractNumId w:val="73"/>
  </w:num>
  <w:num w:numId="47" w16cid:durableId="335545569">
    <w:abstractNumId w:val="71"/>
  </w:num>
  <w:num w:numId="48" w16cid:durableId="2074964067">
    <w:abstractNumId w:val="7"/>
  </w:num>
  <w:num w:numId="49" w16cid:durableId="241187621">
    <w:abstractNumId w:val="69"/>
  </w:num>
  <w:num w:numId="50" w16cid:durableId="1813983424">
    <w:abstractNumId w:val="63"/>
  </w:num>
  <w:num w:numId="51" w16cid:durableId="1402215530">
    <w:abstractNumId w:val="52"/>
  </w:num>
  <w:num w:numId="52" w16cid:durableId="1092697891">
    <w:abstractNumId w:val="50"/>
  </w:num>
  <w:num w:numId="53" w16cid:durableId="160067358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095445717">
    <w:abstractNumId w:val="4"/>
  </w:num>
  <w:num w:numId="55" w16cid:durableId="1296988321">
    <w:abstractNumId w:val="62"/>
  </w:num>
  <w:num w:numId="56" w16cid:durableId="1645885697">
    <w:abstractNumId w:val="48"/>
  </w:num>
  <w:num w:numId="57" w16cid:durableId="653293317">
    <w:abstractNumId w:val="80"/>
  </w:num>
  <w:num w:numId="58" w16cid:durableId="498231559">
    <w:abstractNumId w:val="23"/>
  </w:num>
  <w:num w:numId="59" w16cid:durableId="967661742">
    <w:abstractNumId w:val="28"/>
  </w:num>
  <w:num w:numId="60" w16cid:durableId="1160854634">
    <w:abstractNumId w:val="24"/>
  </w:num>
  <w:num w:numId="61" w16cid:durableId="1038702500">
    <w:abstractNumId w:val="64"/>
  </w:num>
  <w:num w:numId="62" w16cid:durableId="661079604">
    <w:abstractNumId w:val="20"/>
  </w:num>
  <w:num w:numId="63" w16cid:durableId="1431780728">
    <w:abstractNumId w:val="77"/>
  </w:num>
  <w:num w:numId="64" w16cid:durableId="989331844">
    <w:abstractNumId w:val="8"/>
  </w:num>
  <w:num w:numId="65" w16cid:durableId="1307247035">
    <w:abstractNumId w:val="60"/>
  </w:num>
  <w:num w:numId="66" w16cid:durableId="1673489214">
    <w:abstractNumId w:val="68"/>
  </w:num>
  <w:num w:numId="67" w16cid:durableId="2116558966">
    <w:abstractNumId w:val="11"/>
  </w:num>
  <w:num w:numId="68" w16cid:durableId="86122443">
    <w:abstractNumId w:val="13"/>
  </w:num>
  <w:num w:numId="69" w16cid:durableId="903952686">
    <w:abstractNumId w:val="67"/>
  </w:num>
  <w:num w:numId="70" w16cid:durableId="1850212804">
    <w:abstractNumId w:val="15"/>
  </w:num>
  <w:num w:numId="71" w16cid:durableId="641664343">
    <w:abstractNumId w:val="79"/>
  </w:num>
  <w:num w:numId="72" w16cid:durableId="831457146">
    <w:abstractNumId w:val="2"/>
  </w:num>
  <w:num w:numId="73" w16cid:durableId="161819608">
    <w:abstractNumId w:val="57"/>
  </w:num>
  <w:num w:numId="74" w16cid:durableId="471216094">
    <w:abstractNumId w:val="75"/>
  </w:num>
  <w:num w:numId="75" w16cid:durableId="1347294717">
    <w:abstractNumId w:val="14"/>
  </w:num>
  <w:num w:numId="76" w16cid:durableId="682829398">
    <w:abstractNumId w:val="44"/>
  </w:num>
  <w:num w:numId="77" w16cid:durableId="1029374312">
    <w:abstractNumId w:val="10"/>
  </w:num>
  <w:num w:numId="78" w16cid:durableId="307783323">
    <w:abstractNumId w:val="76"/>
  </w:num>
  <w:num w:numId="79" w16cid:durableId="1233277306">
    <w:abstractNumId w:val="61"/>
  </w:num>
  <w:num w:numId="80" w16cid:durableId="1725906830">
    <w:abstractNumId w:val="58"/>
  </w:num>
  <w:num w:numId="81" w16cid:durableId="1321422115">
    <w:abstractNumId w:val="1"/>
  </w:num>
  <w:num w:numId="82" w16cid:durableId="883522625">
    <w:abstractNumId w:val="1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6EEE"/>
    <w:rsid w:val="0001164F"/>
    <w:rsid w:val="00015540"/>
    <w:rsid w:val="00021212"/>
    <w:rsid w:val="00021366"/>
    <w:rsid w:val="00022E69"/>
    <w:rsid w:val="00025CFE"/>
    <w:rsid w:val="0002740D"/>
    <w:rsid w:val="00027F41"/>
    <w:rsid w:val="0003502A"/>
    <w:rsid w:val="00036970"/>
    <w:rsid w:val="00036C16"/>
    <w:rsid w:val="00037236"/>
    <w:rsid w:val="00037A49"/>
    <w:rsid w:val="00040A60"/>
    <w:rsid w:val="00041CB5"/>
    <w:rsid w:val="00042C3E"/>
    <w:rsid w:val="000435C4"/>
    <w:rsid w:val="00043DDE"/>
    <w:rsid w:val="000443FE"/>
    <w:rsid w:val="000467CF"/>
    <w:rsid w:val="00046979"/>
    <w:rsid w:val="00050024"/>
    <w:rsid w:val="00053C9E"/>
    <w:rsid w:val="00056300"/>
    <w:rsid w:val="000567CC"/>
    <w:rsid w:val="00056B39"/>
    <w:rsid w:val="00056E3F"/>
    <w:rsid w:val="00056FFC"/>
    <w:rsid w:val="00060332"/>
    <w:rsid w:val="0006316A"/>
    <w:rsid w:val="000636F0"/>
    <w:rsid w:val="00067000"/>
    <w:rsid w:val="00071466"/>
    <w:rsid w:val="000729DC"/>
    <w:rsid w:val="00081330"/>
    <w:rsid w:val="00084A18"/>
    <w:rsid w:val="000947B2"/>
    <w:rsid w:val="00097F4A"/>
    <w:rsid w:val="000A6205"/>
    <w:rsid w:val="000B73B3"/>
    <w:rsid w:val="000C10BE"/>
    <w:rsid w:val="000C3914"/>
    <w:rsid w:val="000C4C04"/>
    <w:rsid w:val="000C5527"/>
    <w:rsid w:val="000C5E31"/>
    <w:rsid w:val="000C693F"/>
    <w:rsid w:val="000D2E7D"/>
    <w:rsid w:val="000D4AA3"/>
    <w:rsid w:val="000D637C"/>
    <w:rsid w:val="000D6396"/>
    <w:rsid w:val="000D64C4"/>
    <w:rsid w:val="000D67CB"/>
    <w:rsid w:val="000E00E3"/>
    <w:rsid w:val="000E0506"/>
    <w:rsid w:val="000E3C2F"/>
    <w:rsid w:val="000E4DFC"/>
    <w:rsid w:val="000E73A6"/>
    <w:rsid w:val="000E73F5"/>
    <w:rsid w:val="000E76C6"/>
    <w:rsid w:val="000F127A"/>
    <w:rsid w:val="000F621E"/>
    <w:rsid w:val="001016EB"/>
    <w:rsid w:val="00110EFC"/>
    <w:rsid w:val="00115539"/>
    <w:rsid w:val="00115F61"/>
    <w:rsid w:val="00117D3D"/>
    <w:rsid w:val="00122218"/>
    <w:rsid w:val="00123CC4"/>
    <w:rsid w:val="00127127"/>
    <w:rsid w:val="00133B3C"/>
    <w:rsid w:val="00134892"/>
    <w:rsid w:val="00140730"/>
    <w:rsid w:val="0014420B"/>
    <w:rsid w:val="001456D5"/>
    <w:rsid w:val="00145C7C"/>
    <w:rsid w:val="00145EB6"/>
    <w:rsid w:val="00146B24"/>
    <w:rsid w:val="0014749B"/>
    <w:rsid w:val="00151A82"/>
    <w:rsid w:val="00160A02"/>
    <w:rsid w:val="001767FE"/>
    <w:rsid w:val="00184289"/>
    <w:rsid w:val="001873ED"/>
    <w:rsid w:val="001913CD"/>
    <w:rsid w:val="00192C8E"/>
    <w:rsid w:val="00194CF3"/>
    <w:rsid w:val="001954B3"/>
    <w:rsid w:val="0019623E"/>
    <w:rsid w:val="001969AD"/>
    <w:rsid w:val="001A2292"/>
    <w:rsid w:val="001A239D"/>
    <w:rsid w:val="001A2457"/>
    <w:rsid w:val="001A4472"/>
    <w:rsid w:val="001A5999"/>
    <w:rsid w:val="001A61F2"/>
    <w:rsid w:val="001A7372"/>
    <w:rsid w:val="001A75A3"/>
    <w:rsid w:val="001B07DA"/>
    <w:rsid w:val="001B28C9"/>
    <w:rsid w:val="001B4455"/>
    <w:rsid w:val="001B581A"/>
    <w:rsid w:val="001C104E"/>
    <w:rsid w:val="001C3173"/>
    <w:rsid w:val="001C420E"/>
    <w:rsid w:val="001C57D3"/>
    <w:rsid w:val="001D71C1"/>
    <w:rsid w:val="001D7388"/>
    <w:rsid w:val="001E4336"/>
    <w:rsid w:val="001E6AF3"/>
    <w:rsid w:val="001F5705"/>
    <w:rsid w:val="00202E53"/>
    <w:rsid w:val="00204EDB"/>
    <w:rsid w:val="00207A54"/>
    <w:rsid w:val="00211276"/>
    <w:rsid w:val="00213335"/>
    <w:rsid w:val="002146DD"/>
    <w:rsid w:val="002155D8"/>
    <w:rsid w:val="00221A35"/>
    <w:rsid w:val="00222762"/>
    <w:rsid w:val="0022515D"/>
    <w:rsid w:val="00230839"/>
    <w:rsid w:val="00235709"/>
    <w:rsid w:val="00240CC1"/>
    <w:rsid w:val="002437F4"/>
    <w:rsid w:val="0024395C"/>
    <w:rsid w:val="00250B14"/>
    <w:rsid w:val="00253963"/>
    <w:rsid w:val="00257F03"/>
    <w:rsid w:val="002604E3"/>
    <w:rsid w:val="00262CCA"/>
    <w:rsid w:val="00262EBD"/>
    <w:rsid w:val="002634AA"/>
    <w:rsid w:val="00270757"/>
    <w:rsid w:val="002753D8"/>
    <w:rsid w:val="002800AF"/>
    <w:rsid w:val="00284E38"/>
    <w:rsid w:val="002864BC"/>
    <w:rsid w:val="00287374"/>
    <w:rsid w:val="0029506E"/>
    <w:rsid w:val="002975B2"/>
    <w:rsid w:val="002A66CF"/>
    <w:rsid w:val="002A6CF7"/>
    <w:rsid w:val="002B4838"/>
    <w:rsid w:val="002C2AD5"/>
    <w:rsid w:val="002C5D1C"/>
    <w:rsid w:val="002C6E93"/>
    <w:rsid w:val="002C7DF1"/>
    <w:rsid w:val="002D01CB"/>
    <w:rsid w:val="002D0D26"/>
    <w:rsid w:val="002D0D9B"/>
    <w:rsid w:val="002D15E0"/>
    <w:rsid w:val="002D4251"/>
    <w:rsid w:val="002D58B5"/>
    <w:rsid w:val="002D7703"/>
    <w:rsid w:val="002E3E2B"/>
    <w:rsid w:val="002F165B"/>
    <w:rsid w:val="002F24F0"/>
    <w:rsid w:val="002F41BB"/>
    <w:rsid w:val="002F425F"/>
    <w:rsid w:val="002F47D8"/>
    <w:rsid w:val="002F57E2"/>
    <w:rsid w:val="002F65F3"/>
    <w:rsid w:val="002F6ED7"/>
    <w:rsid w:val="003026C0"/>
    <w:rsid w:val="00307D2F"/>
    <w:rsid w:val="003119A0"/>
    <w:rsid w:val="00312322"/>
    <w:rsid w:val="00321129"/>
    <w:rsid w:val="00321CC4"/>
    <w:rsid w:val="003244F0"/>
    <w:rsid w:val="0032460A"/>
    <w:rsid w:val="00324DB0"/>
    <w:rsid w:val="00327D4E"/>
    <w:rsid w:val="0033249E"/>
    <w:rsid w:val="003340CD"/>
    <w:rsid w:val="00337625"/>
    <w:rsid w:val="00337E4D"/>
    <w:rsid w:val="003401E5"/>
    <w:rsid w:val="00343395"/>
    <w:rsid w:val="00347A39"/>
    <w:rsid w:val="00350069"/>
    <w:rsid w:val="0035303C"/>
    <w:rsid w:val="003549C0"/>
    <w:rsid w:val="00355794"/>
    <w:rsid w:val="00381CD1"/>
    <w:rsid w:val="00384D95"/>
    <w:rsid w:val="003922FA"/>
    <w:rsid w:val="003A00AB"/>
    <w:rsid w:val="003A1AA2"/>
    <w:rsid w:val="003A1DD9"/>
    <w:rsid w:val="003A662F"/>
    <w:rsid w:val="003A6D77"/>
    <w:rsid w:val="003A732E"/>
    <w:rsid w:val="003B0A2C"/>
    <w:rsid w:val="003B1DD3"/>
    <w:rsid w:val="003B255A"/>
    <w:rsid w:val="003C3AD1"/>
    <w:rsid w:val="003C77D8"/>
    <w:rsid w:val="003D2622"/>
    <w:rsid w:val="003D2ABD"/>
    <w:rsid w:val="003D65EA"/>
    <w:rsid w:val="003D6E4A"/>
    <w:rsid w:val="003E284A"/>
    <w:rsid w:val="003E350A"/>
    <w:rsid w:val="003E45DB"/>
    <w:rsid w:val="003E7D64"/>
    <w:rsid w:val="003F21E4"/>
    <w:rsid w:val="003F3169"/>
    <w:rsid w:val="00401BBA"/>
    <w:rsid w:val="00403DC2"/>
    <w:rsid w:val="004053AF"/>
    <w:rsid w:val="00410DB6"/>
    <w:rsid w:val="00416F00"/>
    <w:rsid w:val="00417994"/>
    <w:rsid w:val="00417C64"/>
    <w:rsid w:val="004203B1"/>
    <w:rsid w:val="00420D39"/>
    <w:rsid w:val="00425859"/>
    <w:rsid w:val="0043615F"/>
    <w:rsid w:val="00436CCA"/>
    <w:rsid w:val="00437F26"/>
    <w:rsid w:val="004458F4"/>
    <w:rsid w:val="00450AF7"/>
    <w:rsid w:val="004519D0"/>
    <w:rsid w:val="0045509D"/>
    <w:rsid w:val="004622BA"/>
    <w:rsid w:val="0046681C"/>
    <w:rsid w:val="00467D5E"/>
    <w:rsid w:val="004702FB"/>
    <w:rsid w:val="0047075A"/>
    <w:rsid w:val="00471503"/>
    <w:rsid w:val="0047192F"/>
    <w:rsid w:val="0047435D"/>
    <w:rsid w:val="00476333"/>
    <w:rsid w:val="004838C7"/>
    <w:rsid w:val="00483BC4"/>
    <w:rsid w:val="0048699B"/>
    <w:rsid w:val="004869FC"/>
    <w:rsid w:val="004877A8"/>
    <w:rsid w:val="00487BA8"/>
    <w:rsid w:val="00491289"/>
    <w:rsid w:val="0049479E"/>
    <w:rsid w:val="004A2473"/>
    <w:rsid w:val="004A25DE"/>
    <w:rsid w:val="004A7820"/>
    <w:rsid w:val="004B1330"/>
    <w:rsid w:val="004B3AEA"/>
    <w:rsid w:val="004B5052"/>
    <w:rsid w:val="004C0600"/>
    <w:rsid w:val="004C55E6"/>
    <w:rsid w:val="004C571F"/>
    <w:rsid w:val="004C73F6"/>
    <w:rsid w:val="004D0942"/>
    <w:rsid w:val="004D1CD1"/>
    <w:rsid w:val="004D2F9F"/>
    <w:rsid w:val="004D395E"/>
    <w:rsid w:val="004D7DF8"/>
    <w:rsid w:val="004F1523"/>
    <w:rsid w:val="004F2927"/>
    <w:rsid w:val="004F35BA"/>
    <w:rsid w:val="0050267B"/>
    <w:rsid w:val="005115A0"/>
    <w:rsid w:val="00511696"/>
    <w:rsid w:val="005138D8"/>
    <w:rsid w:val="00517507"/>
    <w:rsid w:val="0052142A"/>
    <w:rsid w:val="00522348"/>
    <w:rsid w:val="00522B0C"/>
    <w:rsid w:val="00522B2A"/>
    <w:rsid w:val="00524033"/>
    <w:rsid w:val="00525739"/>
    <w:rsid w:val="00526B65"/>
    <w:rsid w:val="0053510E"/>
    <w:rsid w:val="00537776"/>
    <w:rsid w:val="00541E76"/>
    <w:rsid w:val="005423BF"/>
    <w:rsid w:val="00553049"/>
    <w:rsid w:val="00554200"/>
    <w:rsid w:val="00554B16"/>
    <w:rsid w:val="00555596"/>
    <w:rsid w:val="005720F5"/>
    <w:rsid w:val="00573748"/>
    <w:rsid w:val="00575F73"/>
    <w:rsid w:val="00576D6D"/>
    <w:rsid w:val="00577B3A"/>
    <w:rsid w:val="005823C0"/>
    <w:rsid w:val="005849AE"/>
    <w:rsid w:val="00593038"/>
    <w:rsid w:val="005935C5"/>
    <w:rsid w:val="0059589A"/>
    <w:rsid w:val="005976BC"/>
    <w:rsid w:val="00597E30"/>
    <w:rsid w:val="005A1552"/>
    <w:rsid w:val="005A1E07"/>
    <w:rsid w:val="005A4163"/>
    <w:rsid w:val="005A4904"/>
    <w:rsid w:val="005A4A04"/>
    <w:rsid w:val="005A526F"/>
    <w:rsid w:val="005B1EC8"/>
    <w:rsid w:val="005B6195"/>
    <w:rsid w:val="005B6EF1"/>
    <w:rsid w:val="005B78AA"/>
    <w:rsid w:val="005C10FE"/>
    <w:rsid w:val="005C2A62"/>
    <w:rsid w:val="005C2E9E"/>
    <w:rsid w:val="005C4FAA"/>
    <w:rsid w:val="005C6A17"/>
    <w:rsid w:val="005D01F5"/>
    <w:rsid w:val="005E0D90"/>
    <w:rsid w:val="005E3163"/>
    <w:rsid w:val="005E3FE9"/>
    <w:rsid w:val="005E57C4"/>
    <w:rsid w:val="005F2020"/>
    <w:rsid w:val="005F6937"/>
    <w:rsid w:val="006041F5"/>
    <w:rsid w:val="006063EA"/>
    <w:rsid w:val="0060722C"/>
    <w:rsid w:val="00610ACD"/>
    <w:rsid w:val="006120E8"/>
    <w:rsid w:val="00615881"/>
    <w:rsid w:val="00617EB4"/>
    <w:rsid w:val="0062131B"/>
    <w:rsid w:val="00621CDF"/>
    <w:rsid w:val="00623A12"/>
    <w:rsid w:val="006307E8"/>
    <w:rsid w:val="0063093F"/>
    <w:rsid w:val="00632647"/>
    <w:rsid w:val="00634263"/>
    <w:rsid w:val="006347C3"/>
    <w:rsid w:val="00635BB1"/>
    <w:rsid w:val="00637C8D"/>
    <w:rsid w:val="00645912"/>
    <w:rsid w:val="00652F6D"/>
    <w:rsid w:val="0065301F"/>
    <w:rsid w:val="00656553"/>
    <w:rsid w:val="00660891"/>
    <w:rsid w:val="00662E02"/>
    <w:rsid w:val="00663A77"/>
    <w:rsid w:val="00665409"/>
    <w:rsid w:val="00667162"/>
    <w:rsid w:val="006752F2"/>
    <w:rsid w:val="00675A49"/>
    <w:rsid w:val="00683281"/>
    <w:rsid w:val="00684911"/>
    <w:rsid w:val="006862BC"/>
    <w:rsid w:val="00691B8C"/>
    <w:rsid w:val="00695101"/>
    <w:rsid w:val="00695495"/>
    <w:rsid w:val="006975C6"/>
    <w:rsid w:val="006978A5"/>
    <w:rsid w:val="006A0A1F"/>
    <w:rsid w:val="006A4BA9"/>
    <w:rsid w:val="006A5918"/>
    <w:rsid w:val="006A68CA"/>
    <w:rsid w:val="006B1623"/>
    <w:rsid w:val="006B2936"/>
    <w:rsid w:val="006B317C"/>
    <w:rsid w:val="006B3907"/>
    <w:rsid w:val="006B41CC"/>
    <w:rsid w:val="006C11DC"/>
    <w:rsid w:val="006C1866"/>
    <w:rsid w:val="006C4117"/>
    <w:rsid w:val="006C4588"/>
    <w:rsid w:val="006D01D1"/>
    <w:rsid w:val="006D4597"/>
    <w:rsid w:val="006D5344"/>
    <w:rsid w:val="006D6833"/>
    <w:rsid w:val="006D74CA"/>
    <w:rsid w:val="006E379B"/>
    <w:rsid w:val="006E480D"/>
    <w:rsid w:val="006E6C2E"/>
    <w:rsid w:val="006E784E"/>
    <w:rsid w:val="006F1DA5"/>
    <w:rsid w:val="006F603E"/>
    <w:rsid w:val="007016C0"/>
    <w:rsid w:val="007025D6"/>
    <w:rsid w:val="007031DB"/>
    <w:rsid w:val="0070417B"/>
    <w:rsid w:val="007042F9"/>
    <w:rsid w:val="0070558E"/>
    <w:rsid w:val="0071050D"/>
    <w:rsid w:val="007109D5"/>
    <w:rsid w:val="00711D5E"/>
    <w:rsid w:val="00714C64"/>
    <w:rsid w:val="00714FF7"/>
    <w:rsid w:val="0071612E"/>
    <w:rsid w:val="0071614A"/>
    <w:rsid w:val="00721EAE"/>
    <w:rsid w:val="00723803"/>
    <w:rsid w:val="007245F8"/>
    <w:rsid w:val="007265B6"/>
    <w:rsid w:val="007317A1"/>
    <w:rsid w:val="007328CF"/>
    <w:rsid w:val="0073392E"/>
    <w:rsid w:val="00733A67"/>
    <w:rsid w:val="00734F65"/>
    <w:rsid w:val="00736F95"/>
    <w:rsid w:val="00737368"/>
    <w:rsid w:val="00740327"/>
    <w:rsid w:val="00740EB6"/>
    <w:rsid w:val="0074158E"/>
    <w:rsid w:val="0074381D"/>
    <w:rsid w:val="00743E9D"/>
    <w:rsid w:val="0075019C"/>
    <w:rsid w:val="00756833"/>
    <w:rsid w:val="00757FEF"/>
    <w:rsid w:val="00761FA8"/>
    <w:rsid w:val="00762C6F"/>
    <w:rsid w:val="0076406C"/>
    <w:rsid w:val="00767D45"/>
    <w:rsid w:val="0077232A"/>
    <w:rsid w:val="007777CE"/>
    <w:rsid w:val="00780D13"/>
    <w:rsid w:val="0078278B"/>
    <w:rsid w:val="007837FD"/>
    <w:rsid w:val="00785EF6"/>
    <w:rsid w:val="00785F39"/>
    <w:rsid w:val="00787C2E"/>
    <w:rsid w:val="00790054"/>
    <w:rsid w:val="007904CE"/>
    <w:rsid w:val="00793950"/>
    <w:rsid w:val="00793E20"/>
    <w:rsid w:val="00793F35"/>
    <w:rsid w:val="00794607"/>
    <w:rsid w:val="00796FBE"/>
    <w:rsid w:val="0079745D"/>
    <w:rsid w:val="007A002E"/>
    <w:rsid w:val="007A02BF"/>
    <w:rsid w:val="007A0A46"/>
    <w:rsid w:val="007A2631"/>
    <w:rsid w:val="007A2BC3"/>
    <w:rsid w:val="007A6B9C"/>
    <w:rsid w:val="007B08FF"/>
    <w:rsid w:val="007B1798"/>
    <w:rsid w:val="007B6348"/>
    <w:rsid w:val="007C204F"/>
    <w:rsid w:val="007C30D2"/>
    <w:rsid w:val="007C3EA0"/>
    <w:rsid w:val="007D271B"/>
    <w:rsid w:val="007D304C"/>
    <w:rsid w:val="007D6FB3"/>
    <w:rsid w:val="007E0E83"/>
    <w:rsid w:val="007E38D5"/>
    <w:rsid w:val="007E4E1B"/>
    <w:rsid w:val="007E4EE2"/>
    <w:rsid w:val="007E4F19"/>
    <w:rsid w:val="007E7BA0"/>
    <w:rsid w:val="007F51D5"/>
    <w:rsid w:val="00800A6D"/>
    <w:rsid w:val="008034D5"/>
    <w:rsid w:val="0081166F"/>
    <w:rsid w:val="00811F7A"/>
    <w:rsid w:val="00817219"/>
    <w:rsid w:val="008174B5"/>
    <w:rsid w:val="00825367"/>
    <w:rsid w:val="008278F5"/>
    <w:rsid w:val="008300BB"/>
    <w:rsid w:val="00830279"/>
    <w:rsid w:val="00830C53"/>
    <w:rsid w:val="0083153E"/>
    <w:rsid w:val="008321FF"/>
    <w:rsid w:val="00833B0A"/>
    <w:rsid w:val="00840798"/>
    <w:rsid w:val="00845CAC"/>
    <w:rsid w:val="00851897"/>
    <w:rsid w:val="00852F0E"/>
    <w:rsid w:val="008600A7"/>
    <w:rsid w:val="00861806"/>
    <w:rsid w:val="00862455"/>
    <w:rsid w:val="00864A27"/>
    <w:rsid w:val="00871021"/>
    <w:rsid w:val="00872529"/>
    <w:rsid w:val="00873A96"/>
    <w:rsid w:val="00874B02"/>
    <w:rsid w:val="00877B0B"/>
    <w:rsid w:val="0088091A"/>
    <w:rsid w:val="008816B1"/>
    <w:rsid w:val="00882354"/>
    <w:rsid w:val="00886BF2"/>
    <w:rsid w:val="008906FD"/>
    <w:rsid w:val="0089556D"/>
    <w:rsid w:val="00896F9B"/>
    <w:rsid w:val="008A02B4"/>
    <w:rsid w:val="008A30F5"/>
    <w:rsid w:val="008A372F"/>
    <w:rsid w:val="008A45A8"/>
    <w:rsid w:val="008A4D6A"/>
    <w:rsid w:val="008B0649"/>
    <w:rsid w:val="008B4985"/>
    <w:rsid w:val="008B72CE"/>
    <w:rsid w:val="008C07B9"/>
    <w:rsid w:val="008C0E44"/>
    <w:rsid w:val="008C1B9D"/>
    <w:rsid w:val="008C7745"/>
    <w:rsid w:val="008D0492"/>
    <w:rsid w:val="008D0FBB"/>
    <w:rsid w:val="008D66CB"/>
    <w:rsid w:val="008D6A74"/>
    <w:rsid w:val="008D7E7B"/>
    <w:rsid w:val="008E05FC"/>
    <w:rsid w:val="008F6233"/>
    <w:rsid w:val="008F6C13"/>
    <w:rsid w:val="00901ADF"/>
    <w:rsid w:val="00901B7A"/>
    <w:rsid w:val="009039E7"/>
    <w:rsid w:val="00904514"/>
    <w:rsid w:val="00920E93"/>
    <w:rsid w:val="00920FAF"/>
    <w:rsid w:val="009258A6"/>
    <w:rsid w:val="009260BD"/>
    <w:rsid w:val="00930868"/>
    <w:rsid w:val="00931C88"/>
    <w:rsid w:val="009333EB"/>
    <w:rsid w:val="009403CC"/>
    <w:rsid w:val="00942CA5"/>
    <w:rsid w:val="00944695"/>
    <w:rsid w:val="00945AF1"/>
    <w:rsid w:val="009506F6"/>
    <w:rsid w:val="00954437"/>
    <w:rsid w:val="00960022"/>
    <w:rsid w:val="00960962"/>
    <w:rsid w:val="00960B13"/>
    <w:rsid w:val="00963C25"/>
    <w:rsid w:val="0096703F"/>
    <w:rsid w:val="00967384"/>
    <w:rsid w:val="00967965"/>
    <w:rsid w:val="00973080"/>
    <w:rsid w:val="00973951"/>
    <w:rsid w:val="00974740"/>
    <w:rsid w:val="009747B4"/>
    <w:rsid w:val="009770CC"/>
    <w:rsid w:val="009815E2"/>
    <w:rsid w:val="00981F80"/>
    <w:rsid w:val="00982B37"/>
    <w:rsid w:val="00984454"/>
    <w:rsid w:val="0098495F"/>
    <w:rsid w:val="00984FFC"/>
    <w:rsid w:val="00991ABC"/>
    <w:rsid w:val="009933E0"/>
    <w:rsid w:val="00993579"/>
    <w:rsid w:val="0099487D"/>
    <w:rsid w:val="009952BA"/>
    <w:rsid w:val="00995B47"/>
    <w:rsid w:val="009A2C77"/>
    <w:rsid w:val="009A626C"/>
    <w:rsid w:val="009B1B74"/>
    <w:rsid w:val="009B445B"/>
    <w:rsid w:val="009B4F52"/>
    <w:rsid w:val="009B5B4C"/>
    <w:rsid w:val="009C4CF1"/>
    <w:rsid w:val="009C5B74"/>
    <w:rsid w:val="009C6FA4"/>
    <w:rsid w:val="009C7467"/>
    <w:rsid w:val="009D0C0C"/>
    <w:rsid w:val="009D1BF7"/>
    <w:rsid w:val="009D6543"/>
    <w:rsid w:val="009F30EA"/>
    <w:rsid w:val="009F332E"/>
    <w:rsid w:val="009F3A45"/>
    <w:rsid w:val="009F4929"/>
    <w:rsid w:val="00A0183E"/>
    <w:rsid w:val="00A06BA8"/>
    <w:rsid w:val="00A13CBC"/>
    <w:rsid w:val="00A1529B"/>
    <w:rsid w:val="00A20E98"/>
    <w:rsid w:val="00A2405F"/>
    <w:rsid w:val="00A277AC"/>
    <w:rsid w:val="00A30FF4"/>
    <w:rsid w:val="00A33FE0"/>
    <w:rsid w:val="00A348E6"/>
    <w:rsid w:val="00A407F9"/>
    <w:rsid w:val="00A409ED"/>
    <w:rsid w:val="00A41811"/>
    <w:rsid w:val="00A448B9"/>
    <w:rsid w:val="00A50158"/>
    <w:rsid w:val="00A50572"/>
    <w:rsid w:val="00A52459"/>
    <w:rsid w:val="00A55396"/>
    <w:rsid w:val="00A5635B"/>
    <w:rsid w:val="00A57588"/>
    <w:rsid w:val="00A575CE"/>
    <w:rsid w:val="00A604AB"/>
    <w:rsid w:val="00A71F1D"/>
    <w:rsid w:val="00A735E4"/>
    <w:rsid w:val="00A737C0"/>
    <w:rsid w:val="00A7560B"/>
    <w:rsid w:val="00A765AF"/>
    <w:rsid w:val="00A81A9A"/>
    <w:rsid w:val="00A869F8"/>
    <w:rsid w:val="00A8756A"/>
    <w:rsid w:val="00A9007E"/>
    <w:rsid w:val="00A92865"/>
    <w:rsid w:val="00A93901"/>
    <w:rsid w:val="00A94E3C"/>
    <w:rsid w:val="00A95639"/>
    <w:rsid w:val="00A9666A"/>
    <w:rsid w:val="00A96E7B"/>
    <w:rsid w:val="00AA0B2E"/>
    <w:rsid w:val="00AA2365"/>
    <w:rsid w:val="00AB2D6B"/>
    <w:rsid w:val="00AB51C4"/>
    <w:rsid w:val="00AB642F"/>
    <w:rsid w:val="00AB7797"/>
    <w:rsid w:val="00AC0084"/>
    <w:rsid w:val="00AC1941"/>
    <w:rsid w:val="00AC1F1E"/>
    <w:rsid w:val="00AC2B92"/>
    <w:rsid w:val="00AC4CEF"/>
    <w:rsid w:val="00AD2545"/>
    <w:rsid w:val="00AE2EBE"/>
    <w:rsid w:val="00AE4F30"/>
    <w:rsid w:val="00AE6B25"/>
    <w:rsid w:val="00AF2913"/>
    <w:rsid w:val="00AF2DEF"/>
    <w:rsid w:val="00AF4619"/>
    <w:rsid w:val="00AF4F75"/>
    <w:rsid w:val="00AF58D3"/>
    <w:rsid w:val="00AF67E0"/>
    <w:rsid w:val="00AF7FB0"/>
    <w:rsid w:val="00B0093F"/>
    <w:rsid w:val="00B05771"/>
    <w:rsid w:val="00B1287B"/>
    <w:rsid w:val="00B169F3"/>
    <w:rsid w:val="00B20206"/>
    <w:rsid w:val="00B21A27"/>
    <w:rsid w:val="00B226A6"/>
    <w:rsid w:val="00B25524"/>
    <w:rsid w:val="00B25D70"/>
    <w:rsid w:val="00B33808"/>
    <w:rsid w:val="00B339D2"/>
    <w:rsid w:val="00B3678B"/>
    <w:rsid w:val="00B36AE1"/>
    <w:rsid w:val="00B41FAA"/>
    <w:rsid w:val="00B46539"/>
    <w:rsid w:val="00B46A77"/>
    <w:rsid w:val="00B52DE0"/>
    <w:rsid w:val="00B545EE"/>
    <w:rsid w:val="00B60827"/>
    <w:rsid w:val="00B614F7"/>
    <w:rsid w:val="00B6223F"/>
    <w:rsid w:val="00B65234"/>
    <w:rsid w:val="00B659F3"/>
    <w:rsid w:val="00B662B5"/>
    <w:rsid w:val="00B67092"/>
    <w:rsid w:val="00B726C8"/>
    <w:rsid w:val="00B7568E"/>
    <w:rsid w:val="00B757D1"/>
    <w:rsid w:val="00B900AF"/>
    <w:rsid w:val="00B93434"/>
    <w:rsid w:val="00B94EA5"/>
    <w:rsid w:val="00BA0082"/>
    <w:rsid w:val="00BA494B"/>
    <w:rsid w:val="00BA5EF6"/>
    <w:rsid w:val="00BA6558"/>
    <w:rsid w:val="00BB18E2"/>
    <w:rsid w:val="00BB1A5F"/>
    <w:rsid w:val="00BB1E98"/>
    <w:rsid w:val="00BB2CB4"/>
    <w:rsid w:val="00BB6AE5"/>
    <w:rsid w:val="00BC2D61"/>
    <w:rsid w:val="00BC3AB9"/>
    <w:rsid w:val="00BD04A7"/>
    <w:rsid w:val="00BD201F"/>
    <w:rsid w:val="00BD397D"/>
    <w:rsid w:val="00BD42C2"/>
    <w:rsid w:val="00BD619B"/>
    <w:rsid w:val="00BE02D3"/>
    <w:rsid w:val="00BE0742"/>
    <w:rsid w:val="00BE4818"/>
    <w:rsid w:val="00BE7B17"/>
    <w:rsid w:val="00BF097D"/>
    <w:rsid w:val="00BF4951"/>
    <w:rsid w:val="00BF7DC4"/>
    <w:rsid w:val="00C02EF0"/>
    <w:rsid w:val="00C04595"/>
    <w:rsid w:val="00C10650"/>
    <w:rsid w:val="00C1111D"/>
    <w:rsid w:val="00C1150F"/>
    <w:rsid w:val="00C11C2F"/>
    <w:rsid w:val="00C125C6"/>
    <w:rsid w:val="00C142F5"/>
    <w:rsid w:val="00C14AA9"/>
    <w:rsid w:val="00C15E7E"/>
    <w:rsid w:val="00C229E4"/>
    <w:rsid w:val="00C2333B"/>
    <w:rsid w:val="00C2437C"/>
    <w:rsid w:val="00C24613"/>
    <w:rsid w:val="00C26F13"/>
    <w:rsid w:val="00C315C9"/>
    <w:rsid w:val="00C337D6"/>
    <w:rsid w:val="00C42532"/>
    <w:rsid w:val="00C4458E"/>
    <w:rsid w:val="00C4793C"/>
    <w:rsid w:val="00C50B3C"/>
    <w:rsid w:val="00C54E8D"/>
    <w:rsid w:val="00C54EF7"/>
    <w:rsid w:val="00C56BCE"/>
    <w:rsid w:val="00C67603"/>
    <w:rsid w:val="00C7002F"/>
    <w:rsid w:val="00C7404F"/>
    <w:rsid w:val="00C74FDD"/>
    <w:rsid w:val="00C75EEA"/>
    <w:rsid w:val="00C76143"/>
    <w:rsid w:val="00C76B81"/>
    <w:rsid w:val="00C826D6"/>
    <w:rsid w:val="00C86B48"/>
    <w:rsid w:val="00C90250"/>
    <w:rsid w:val="00C91ACB"/>
    <w:rsid w:val="00C9211D"/>
    <w:rsid w:val="00CA05A5"/>
    <w:rsid w:val="00CA791D"/>
    <w:rsid w:val="00CB174D"/>
    <w:rsid w:val="00CB211B"/>
    <w:rsid w:val="00CB2C27"/>
    <w:rsid w:val="00CB5B51"/>
    <w:rsid w:val="00CB7A5C"/>
    <w:rsid w:val="00CC013C"/>
    <w:rsid w:val="00CC48FB"/>
    <w:rsid w:val="00CD60CA"/>
    <w:rsid w:val="00CD6E25"/>
    <w:rsid w:val="00CF0E94"/>
    <w:rsid w:val="00CF2B5E"/>
    <w:rsid w:val="00CF39EF"/>
    <w:rsid w:val="00CF4D42"/>
    <w:rsid w:val="00CF587C"/>
    <w:rsid w:val="00D079A3"/>
    <w:rsid w:val="00D12DAA"/>
    <w:rsid w:val="00D13AFC"/>
    <w:rsid w:val="00D153B5"/>
    <w:rsid w:val="00D20139"/>
    <w:rsid w:val="00D242AD"/>
    <w:rsid w:val="00D3075B"/>
    <w:rsid w:val="00D31426"/>
    <w:rsid w:val="00D31536"/>
    <w:rsid w:val="00D348B5"/>
    <w:rsid w:val="00D34F5C"/>
    <w:rsid w:val="00D379CF"/>
    <w:rsid w:val="00D43375"/>
    <w:rsid w:val="00D43C29"/>
    <w:rsid w:val="00D44589"/>
    <w:rsid w:val="00D45CED"/>
    <w:rsid w:val="00D542AF"/>
    <w:rsid w:val="00D55317"/>
    <w:rsid w:val="00D60525"/>
    <w:rsid w:val="00D60A0B"/>
    <w:rsid w:val="00D61DDA"/>
    <w:rsid w:val="00D65AE9"/>
    <w:rsid w:val="00D6738A"/>
    <w:rsid w:val="00D739D6"/>
    <w:rsid w:val="00D7467F"/>
    <w:rsid w:val="00D75E08"/>
    <w:rsid w:val="00D76512"/>
    <w:rsid w:val="00D7688B"/>
    <w:rsid w:val="00D7730A"/>
    <w:rsid w:val="00D843CF"/>
    <w:rsid w:val="00D87640"/>
    <w:rsid w:val="00D90FF0"/>
    <w:rsid w:val="00D918AB"/>
    <w:rsid w:val="00D931BF"/>
    <w:rsid w:val="00D95644"/>
    <w:rsid w:val="00D967ED"/>
    <w:rsid w:val="00D96FFC"/>
    <w:rsid w:val="00DA161D"/>
    <w:rsid w:val="00DA19C3"/>
    <w:rsid w:val="00DA1E26"/>
    <w:rsid w:val="00DA3238"/>
    <w:rsid w:val="00DA4871"/>
    <w:rsid w:val="00DA5344"/>
    <w:rsid w:val="00DB268B"/>
    <w:rsid w:val="00DB5E52"/>
    <w:rsid w:val="00DB73EF"/>
    <w:rsid w:val="00DC13CC"/>
    <w:rsid w:val="00DC1403"/>
    <w:rsid w:val="00DC1EB8"/>
    <w:rsid w:val="00DC4126"/>
    <w:rsid w:val="00DC45D6"/>
    <w:rsid w:val="00DC53F0"/>
    <w:rsid w:val="00DC71CA"/>
    <w:rsid w:val="00DD0107"/>
    <w:rsid w:val="00DD2FA1"/>
    <w:rsid w:val="00DD7630"/>
    <w:rsid w:val="00DD7803"/>
    <w:rsid w:val="00DE3024"/>
    <w:rsid w:val="00DE304E"/>
    <w:rsid w:val="00DE3F2E"/>
    <w:rsid w:val="00DE54FF"/>
    <w:rsid w:val="00DE5A35"/>
    <w:rsid w:val="00DE6913"/>
    <w:rsid w:val="00DF077E"/>
    <w:rsid w:val="00DF0AA0"/>
    <w:rsid w:val="00DF2E48"/>
    <w:rsid w:val="00DF38C6"/>
    <w:rsid w:val="00E00DEB"/>
    <w:rsid w:val="00E01659"/>
    <w:rsid w:val="00E05357"/>
    <w:rsid w:val="00E10E9E"/>
    <w:rsid w:val="00E11694"/>
    <w:rsid w:val="00E136AF"/>
    <w:rsid w:val="00E175CE"/>
    <w:rsid w:val="00E24FD8"/>
    <w:rsid w:val="00E2510C"/>
    <w:rsid w:val="00E25870"/>
    <w:rsid w:val="00E325E3"/>
    <w:rsid w:val="00E3279C"/>
    <w:rsid w:val="00E432D7"/>
    <w:rsid w:val="00E47CBA"/>
    <w:rsid w:val="00E55B9D"/>
    <w:rsid w:val="00E6291F"/>
    <w:rsid w:val="00E6534F"/>
    <w:rsid w:val="00E702F5"/>
    <w:rsid w:val="00E8083D"/>
    <w:rsid w:val="00E835DB"/>
    <w:rsid w:val="00E84115"/>
    <w:rsid w:val="00E87499"/>
    <w:rsid w:val="00E90193"/>
    <w:rsid w:val="00E9708C"/>
    <w:rsid w:val="00EA150A"/>
    <w:rsid w:val="00EA67B9"/>
    <w:rsid w:val="00EA69BE"/>
    <w:rsid w:val="00EB0928"/>
    <w:rsid w:val="00EB5F48"/>
    <w:rsid w:val="00EC3333"/>
    <w:rsid w:val="00EC5172"/>
    <w:rsid w:val="00EC6535"/>
    <w:rsid w:val="00ED41BC"/>
    <w:rsid w:val="00ED5FFB"/>
    <w:rsid w:val="00EE05C4"/>
    <w:rsid w:val="00EE4D9B"/>
    <w:rsid w:val="00EF12A2"/>
    <w:rsid w:val="00EF2761"/>
    <w:rsid w:val="00EF2A9A"/>
    <w:rsid w:val="00EF33DE"/>
    <w:rsid w:val="00EF3AE5"/>
    <w:rsid w:val="00F0047A"/>
    <w:rsid w:val="00F01EE1"/>
    <w:rsid w:val="00F01F5C"/>
    <w:rsid w:val="00F116AC"/>
    <w:rsid w:val="00F13C46"/>
    <w:rsid w:val="00F14ECF"/>
    <w:rsid w:val="00F170C9"/>
    <w:rsid w:val="00F174DF"/>
    <w:rsid w:val="00F20A40"/>
    <w:rsid w:val="00F22D81"/>
    <w:rsid w:val="00F259B1"/>
    <w:rsid w:val="00F36AA3"/>
    <w:rsid w:val="00F41FFE"/>
    <w:rsid w:val="00F431E5"/>
    <w:rsid w:val="00F450D3"/>
    <w:rsid w:val="00F54D71"/>
    <w:rsid w:val="00F57F05"/>
    <w:rsid w:val="00F57F2B"/>
    <w:rsid w:val="00F60409"/>
    <w:rsid w:val="00F60FF6"/>
    <w:rsid w:val="00F712CF"/>
    <w:rsid w:val="00F73550"/>
    <w:rsid w:val="00F73FEF"/>
    <w:rsid w:val="00F8104A"/>
    <w:rsid w:val="00F84E1B"/>
    <w:rsid w:val="00F851F3"/>
    <w:rsid w:val="00F8651B"/>
    <w:rsid w:val="00F94AA3"/>
    <w:rsid w:val="00F96B55"/>
    <w:rsid w:val="00F97A30"/>
    <w:rsid w:val="00FA04C3"/>
    <w:rsid w:val="00FA47D8"/>
    <w:rsid w:val="00FA5E8B"/>
    <w:rsid w:val="00FA62CC"/>
    <w:rsid w:val="00FB3258"/>
    <w:rsid w:val="00FB69F7"/>
    <w:rsid w:val="00FC2646"/>
    <w:rsid w:val="00FC7479"/>
    <w:rsid w:val="00FC7D1A"/>
    <w:rsid w:val="00FD2770"/>
    <w:rsid w:val="00FD293B"/>
    <w:rsid w:val="00FD4C17"/>
    <w:rsid w:val="00FD62FB"/>
    <w:rsid w:val="00FE097C"/>
    <w:rsid w:val="00FE1FAC"/>
    <w:rsid w:val="00FE3DCA"/>
    <w:rsid w:val="00FE57AC"/>
    <w:rsid w:val="00FF356C"/>
    <w:rsid w:val="00FF65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82E73"/>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65301F"/>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table" w:customStyle="1" w:styleId="Tabelamrea1">
    <w:name w:val="Tabela – mreža1"/>
    <w:basedOn w:val="Navadnatabela"/>
    <w:next w:val="Tabelamrea"/>
    <w:uiPriority w:val="39"/>
    <w:rsid w:val="007415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AE6B25"/>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qFormat/>
    <w:rsid w:val="00AE6B25"/>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E57AC"/>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FE57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F174DF"/>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410DB6"/>
    <w:pPr>
      <w:spacing w:after="0" w:line="240" w:lineRule="auto"/>
    </w:pPr>
    <w:tblPr>
      <w:tblInd w:w="0" w:type="dxa"/>
      <w:tblCellMar>
        <w:top w:w="0" w:type="dxa"/>
        <w:left w:w="108" w:type="dxa"/>
        <w:bottom w:w="0" w:type="dxa"/>
        <w:right w:w="108" w:type="dxa"/>
      </w:tblCellMar>
    </w:tblPr>
  </w:style>
  <w:style w:type="table" w:customStyle="1" w:styleId="Tabelamrea11">
    <w:name w:val="Tabela – mreža11"/>
    <w:basedOn w:val="Navadnatabela"/>
    <w:next w:val="Tabelamrea"/>
    <w:uiPriority w:val="39"/>
    <w:rsid w:val="00F60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2">
    <w:name w:val="Normal Table PHPDOCX12"/>
    <w:uiPriority w:val="99"/>
    <w:semiHidden/>
    <w:unhideWhenUsed/>
    <w:qFormat/>
    <w:rsid w:val="00E90193"/>
    <w:pPr>
      <w:spacing w:after="0" w:line="240" w:lineRule="auto"/>
    </w:pPr>
    <w:tblPr>
      <w:tblInd w:w="0" w:type="dxa"/>
      <w:tblCellMar>
        <w:top w:w="0" w:type="dxa"/>
        <w:left w:w="108" w:type="dxa"/>
        <w:bottom w:w="0" w:type="dxa"/>
        <w:right w:w="108" w:type="dxa"/>
      </w:tblCellMar>
    </w:tblPr>
  </w:style>
  <w:style w:type="table" w:customStyle="1" w:styleId="NormalTablePHPDOCX111">
    <w:name w:val="Normal Table PHPDOCX111"/>
    <w:uiPriority w:val="99"/>
    <w:semiHidden/>
    <w:qFormat/>
    <w:rsid w:val="00E90193"/>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Tabelamrea12">
    <w:name w:val="Tabela – mreža12"/>
    <w:basedOn w:val="Navadnatabela"/>
    <w:next w:val="Tabelamrea"/>
    <w:uiPriority w:val="39"/>
    <w:rsid w:val="00E901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A06BA8"/>
  </w:style>
  <w:style w:type="character" w:styleId="Pripombasklic">
    <w:name w:val="annotation reference"/>
    <w:basedOn w:val="Privzetapisavaodstavka"/>
    <w:uiPriority w:val="99"/>
    <w:semiHidden/>
    <w:unhideWhenUsed/>
    <w:rsid w:val="00851897"/>
    <w:rPr>
      <w:sz w:val="16"/>
      <w:szCs w:val="16"/>
    </w:rPr>
  </w:style>
  <w:style w:type="paragraph" w:styleId="Pripombabesedilo">
    <w:name w:val="annotation text"/>
    <w:basedOn w:val="Navaden"/>
    <w:link w:val="PripombabesediloZnak"/>
    <w:uiPriority w:val="99"/>
    <w:unhideWhenUsed/>
    <w:rsid w:val="00851897"/>
    <w:pPr>
      <w:spacing w:line="240" w:lineRule="auto"/>
    </w:pPr>
    <w:rPr>
      <w:sz w:val="20"/>
      <w:szCs w:val="20"/>
    </w:rPr>
  </w:style>
  <w:style w:type="character" w:customStyle="1" w:styleId="PripombabesediloZnak">
    <w:name w:val="Pripomba – besedilo Znak"/>
    <w:basedOn w:val="Privzetapisavaodstavka"/>
    <w:link w:val="Pripombabesedilo"/>
    <w:uiPriority w:val="99"/>
    <w:rsid w:val="00851897"/>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851897"/>
    <w:rPr>
      <w:b/>
      <w:bCs/>
    </w:rPr>
  </w:style>
  <w:style w:type="character" w:customStyle="1" w:styleId="ZadevapripombeZnak">
    <w:name w:val="Zadeva pripombe Znak"/>
    <w:basedOn w:val="PripombabesediloZnak"/>
    <w:link w:val="Zadevapripombe"/>
    <w:uiPriority w:val="99"/>
    <w:semiHidden/>
    <w:rsid w:val="00851897"/>
    <w:rPr>
      <w:rFonts w:ascii="Helvetica" w:hAnsi="Helvetica"/>
      <w:b/>
      <w:bCs/>
      <w:sz w:val="20"/>
      <w:szCs w:val="20"/>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115539"/>
    <w:rPr>
      <w:rFonts w:ascii="Helvetica" w:hAnsi="Helvetica"/>
    </w:rPr>
  </w:style>
  <w:style w:type="paragraph" w:styleId="Revizija">
    <w:name w:val="Revision"/>
    <w:hidden/>
    <w:uiPriority w:val="99"/>
    <w:semiHidden/>
    <w:rsid w:val="008A30F5"/>
    <w:pPr>
      <w:spacing w:after="0" w:line="240" w:lineRule="auto"/>
    </w:pPr>
    <w:rPr>
      <w:rFonts w:ascii="Helvetica" w:hAnsi="Helvetica"/>
    </w:rPr>
  </w:style>
  <w:style w:type="table" w:customStyle="1" w:styleId="Tabelamrea2">
    <w:name w:val="Tabela – mreža2"/>
    <w:basedOn w:val="Navadnatabela"/>
    <w:next w:val="Tabelamrea"/>
    <w:uiPriority w:val="59"/>
    <w:rsid w:val="00984FFC"/>
    <w:pPr>
      <w:spacing w:after="0" w:line="240" w:lineRule="auto"/>
    </w:pPr>
    <w:rPr>
      <w:rFonts w:ascii="Times New Roman" w:eastAsia="Times New Roman" w:hAnsi="Times New Roman" w:cs="Times New Roman"/>
      <w:sz w:val="20"/>
      <w:szCs w:val="20"/>
      <w:lang w:eastAsia="sl-S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povezava">
    <w:name w:val="Hyperlink"/>
    <w:basedOn w:val="Privzetapisavaodstavka"/>
    <w:uiPriority w:val="99"/>
    <w:unhideWhenUsed/>
    <w:rsid w:val="00476333"/>
    <w:rPr>
      <w:color w:val="0000FF" w:themeColor="hyperlink"/>
      <w:u w:val="single"/>
    </w:rPr>
  </w:style>
  <w:style w:type="character" w:styleId="Nerazreenaomemba">
    <w:name w:val="Unresolved Mention"/>
    <w:basedOn w:val="Privzetapisavaodstavka"/>
    <w:uiPriority w:val="99"/>
    <w:semiHidden/>
    <w:unhideWhenUsed/>
    <w:rsid w:val="00C045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000756">
      <w:bodyDiv w:val="1"/>
      <w:marLeft w:val="0"/>
      <w:marRight w:val="0"/>
      <w:marTop w:val="0"/>
      <w:marBottom w:val="0"/>
      <w:divBdr>
        <w:top w:val="none" w:sz="0" w:space="0" w:color="auto"/>
        <w:left w:val="none" w:sz="0" w:space="0" w:color="auto"/>
        <w:bottom w:val="none" w:sz="0" w:space="0" w:color="auto"/>
        <w:right w:val="none" w:sz="0" w:space="0" w:color="auto"/>
      </w:divBdr>
    </w:div>
    <w:div w:id="319116677">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01781362">
      <w:bodyDiv w:val="1"/>
      <w:marLeft w:val="0"/>
      <w:marRight w:val="0"/>
      <w:marTop w:val="0"/>
      <w:marBottom w:val="0"/>
      <w:divBdr>
        <w:top w:val="none" w:sz="0" w:space="0" w:color="auto"/>
        <w:left w:val="none" w:sz="0" w:space="0" w:color="auto"/>
        <w:bottom w:val="none" w:sz="0" w:space="0" w:color="auto"/>
        <w:right w:val="none" w:sz="0" w:space="0" w:color="auto"/>
      </w:divBdr>
    </w:div>
    <w:div w:id="707681625">
      <w:bodyDiv w:val="1"/>
      <w:marLeft w:val="0"/>
      <w:marRight w:val="0"/>
      <w:marTop w:val="0"/>
      <w:marBottom w:val="0"/>
      <w:divBdr>
        <w:top w:val="none" w:sz="0" w:space="0" w:color="auto"/>
        <w:left w:val="none" w:sz="0" w:space="0" w:color="auto"/>
        <w:bottom w:val="none" w:sz="0" w:space="0" w:color="auto"/>
        <w:right w:val="none" w:sz="0" w:space="0" w:color="auto"/>
      </w:divBdr>
    </w:div>
    <w:div w:id="892422137">
      <w:bodyDiv w:val="1"/>
      <w:marLeft w:val="0"/>
      <w:marRight w:val="0"/>
      <w:marTop w:val="0"/>
      <w:marBottom w:val="0"/>
      <w:divBdr>
        <w:top w:val="none" w:sz="0" w:space="0" w:color="auto"/>
        <w:left w:val="none" w:sz="0" w:space="0" w:color="auto"/>
        <w:bottom w:val="none" w:sz="0" w:space="0" w:color="auto"/>
        <w:right w:val="none" w:sz="0" w:space="0" w:color="auto"/>
      </w:divBdr>
    </w:div>
    <w:div w:id="1310329940">
      <w:bodyDiv w:val="1"/>
      <w:marLeft w:val="0"/>
      <w:marRight w:val="0"/>
      <w:marTop w:val="0"/>
      <w:marBottom w:val="0"/>
      <w:divBdr>
        <w:top w:val="none" w:sz="0" w:space="0" w:color="auto"/>
        <w:left w:val="none" w:sz="0" w:space="0" w:color="auto"/>
        <w:bottom w:val="none" w:sz="0" w:space="0" w:color="auto"/>
        <w:right w:val="none" w:sz="0" w:space="0" w:color="auto"/>
      </w:divBdr>
    </w:div>
    <w:div w:id="1945844307">
      <w:bodyDiv w:val="1"/>
      <w:marLeft w:val="0"/>
      <w:marRight w:val="0"/>
      <w:marTop w:val="0"/>
      <w:marBottom w:val="0"/>
      <w:divBdr>
        <w:top w:val="none" w:sz="0" w:space="0" w:color="auto"/>
        <w:left w:val="none" w:sz="0" w:space="0" w:color="auto"/>
        <w:bottom w:val="none" w:sz="0" w:space="0" w:color="auto"/>
        <w:right w:val="none" w:sz="0" w:space="0" w:color="auto"/>
      </w:divBdr>
    </w:div>
    <w:div w:id="2045862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7.xm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6.xml"/><Relationship Id="rId25" Type="http://schemas.openxmlformats.org/officeDocument/2006/relationships/hyperlink" Target="https://www.uradni-list.si/glasilo-uradni-list-rs/vsebina/2022-01-0834"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9.xml"/><Relationship Id="rId29" Type="http://schemas.openxmlformats.org/officeDocument/2006/relationships/footer" Target="foot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uradni-list.si/glasilo-uradni-list-rs/vsebina/2020-01-3287"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s://www.uradni-list.si/glasilo-uradni-list-rs/vsebina/2017-01-2914" TargetMode="External"/><Relationship Id="rId28" Type="http://schemas.openxmlformats.org/officeDocument/2006/relationships/footer" Target="footer13.xml"/><Relationship Id="rId10" Type="http://schemas.openxmlformats.org/officeDocument/2006/relationships/hyperlink" Target="https://ejn.gov.si/ponudba/pages/aktualno/aktualna_javna_narocila.xhtml" TargetMode="External"/><Relationship Id="rId19" Type="http://schemas.openxmlformats.org/officeDocument/2006/relationships/footer" Target="footer8.xml"/><Relationship Id="rId31" Type="http://schemas.openxmlformats.org/officeDocument/2006/relationships/footer" Target="footer1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yperlink" Target="https://evropskasredstva.si/evropska-kohezijska-politika/navodila-in-smernice/" TargetMode="External"/><Relationship Id="rId27" Type="http://schemas.openxmlformats.org/officeDocument/2006/relationships/footer" Target="footer12.xml"/><Relationship Id="rId30" Type="http://schemas.openxmlformats.org/officeDocument/2006/relationships/footer" Target="footer15.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28BF8-FEA7-4B27-AC2A-C44562DCC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96</Pages>
  <Words>32852</Words>
  <Characters>187261</Characters>
  <Application>Microsoft Office Word</Application>
  <DocSecurity>0</DocSecurity>
  <Lines>1560</Lines>
  <Paragraphs>439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219674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Barbara Slak Turk</cp:lastModifiedBy>
  <cp:revision>5</cp:revision>
  <cp:lastPrinted>2025-08-11T14:18:00Z</cp:lastPrinted>
  <dcterms:created xsi:type="dcterms:W3CDTF">2025-09-12T05:27:00Z</dcterms:created>
  <dcterms:modified xsi:type="dcterms:W3CDTF">2025-09-19T12:41:00Z</dcterms:modified>
</cp:coreProperties>
</file>